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numbering.xml" ContentType="application/vnd.openxmlformats-officedocument.wordprocessingml.numbering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Hlk190463920" w:displacedByCustomXml="next"/>
    <w:sdt>
      <w:sdtPr>
        <w:rPr>
          <w:b/>
          <w:sz w:val="24"/>
          <w:szCs w:val="24"/>
        </w:rPr>
        <w:alias w:val="Immagine di intestazione"/>
        <w:tag w:val="S.RSM.IntPct"/>
        <w:id w:val="-1399125177"/>
        <w:showingPlcHdr/>
        <w:picture/>
      </w:sdtPr>
      <w:sdtContent>
        <w:p w14:paraId="4DE79FB7" w14:textId="31EF722C" w:rsidR="00355EA9" w:rsidRDefault="00620C78" w:rsidP="00620C78">
          <w:pPr>
            <w:rPr>
              <w:b/>
              <w:sz w:val="24"/>
              <w:szCs w:val="24"/>
            </w:rPr>
          </w:pPr>
          <w:r>
            <w:rPr>
              <w:b/>
              <w:noProof/>
              <w:sz w:val="24"/>
              <w:szCs w:val="24"/>
            </w:rPr>
            <w:drawing>
              <wp:inline distT="0" distB="0" distL="0" distR="0" wp14:anchorId="536DE2BB" wp14:editId="42DC504B">
                <wp:extent cx="428400" cy="396000"/>
                <wp:effectExtent l="0" t="0" r="0" b="444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28400" cy="39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sdtContent>
    </w:sdt>
    <w:tbl>
      <w:tblPr>
        <w:tblStyle w:val="Grigliatabella"/>
        <w:tblW w:w="99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9D74B6" w:rsidRPr="00620C78" w14:paraId="4754D0A5" w14:textId="77777777" w:rsidTr="00EF0DF4">
        <w:trPr>
          <w:cantSplit/>
          <w:trHeight w:val="716"/>
          <w:jc w:val="center"/>
        </w:trPr>
        <w:sdt>
          <w:sdtPr>
            <w:rPr>
              <w:b/>
              <w:sz w:val="24"/>
              <w:szCs w:val="24"/>
            </w:rPr>
            <w:alias w:val="S.RSM.IntTxt"/>
            <w:tag w:val="S.RSM.IntTxt"/>
            <w:id w:val="-559023636"/>
            <w:placeholder>
              <w:docPart w:val="4B16CC7A8C7B45EDBED70B38D1BDA644"/>
            </w:placeholder>
            <w:showingPlcHdr/>
            <w15:appearance w15:val="hidden"/>
          </w:sdtPr>
          <w:sdtContent>
            <w:tc>
              <w:tcPr>
                <w:tcW w:w="9918" w:type="dxa"/>
                <w:noWrap/>
                <w:tcMar>
                  <w:top w:w="113" w:type="dxa"/>
                  <w:left w:w="113" w:type="dxa"/>
                  <w:bottom w:w="113" w:type="dxa"/>
                  <w:right w:w="113" w:type="dxa"/>
                </w:tcMar>
                <w:vAlign w:val="center"/>
              </w:tcPr>
              <w:p w14:paraId="77F9DB09" w14:textId="65BC8A37" w:rsidR="009D74B6" w:rsidRPr="009D74B6" w:rsidRDefault="002F5538" w:rsidP="002F5538">
                <w:pPr>
                  <w:jc w:val="left"/>
                  <w:rPr>
                    <w:b/>
                    <w:color w:val="FF0000"/>
                    <w:sz w:val="32"/>
                    <w:szCs w:val="32"/>
                  </w:rPr>
                </w:pPr>
                <w:r w:rsidRPr="009D74B6">
                  <w:rPr>
                    <w:rStyle w:val="Testosegnaposto"/>
                    <w:b/>
                    <w:bCs/>
                    <w:i/>
                    <w:iCs/>
                    <w:color w:val="00AAF0"/>
                    <w:sz w:val="28"/>
                    <w:szCs w:val="28"/>
                  </w:rPr>
                  <w:t>INTESTAZIONE</w:t>
                </w:r>
              </w:p>
            </w:tc>
          </w:sdtContent>
        </w:sdt>
      </w:tr>
      <w:bookmarkEnd w:id="0"/>
    </w:tbl>
    <w:p w14:paraId="2D3AABDC" w14:textId="77777777" w:rsidR="00620C78" w:rsidRPr="00620C78" w:rsidRDefault="00620C78" w:rsidP="00252876">
      <w:pPr>
        <w:jc w:val="left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F748DA" w:rsidRPr="00502F98" w14:paraId="68213DFD" w14:textId="77777777" w:rsidTr="00F748DA">
        <w:trPr>
          <w:cantSplit/>
          <w:trHeight w:val="577"/>
          <w:jc w:val="center"/>
        </w:trPr>
        <w:tc>
          <w:tcPr>
            <w:tcW w:w="9918" w:type="dxa"/>
            <w:tcBorders>
              <w:top w:val="single" w:sz="4" w:space="0" w:color="auto"/>
              <w:bottom w:val="single" w:sz="4" w:space="0" w:color="auto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4EB0B67" w14:textId="690D6C2F" w:rsidR="00F748DA" w:rsidRPr="00011528" w:rsidRDefault="00F748DA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b/>
                <w:sz w:val="32"/>
                <w:szCs w:val="32"/>
              </w:rPr>
              <w:t>RICHIESTA</w:t>
            </w:r>
            <w:r w:rsidRPr="00864E71">
              <w:rPr>
                <w:b/>
                <w:sz w:val="32"/>
                <w:szCs w:val="32"/>
              </w:rPr>
              <w:t xml:space="preserve"> DI </w:t>
            </w:r>
            <w:r>
              <w:rPr>
                <w:b/>
                <w:sz w:val="32"/>
                <w:szCs w:val="32"/>
              </w:rPr>
              <w:t>RIESAME</w:t>
            </w:r>
          </w:p>
        </w:tc>
      </w:tr>
    </w:tbl>
    <w:p w14:paraId="5E540F5D" w14:textId="77777777" w:rsidR="00F748DA" w:rsidRPr="00FA2C49" w:rsidRDefault="00F748DA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1"/>
        <w:gridCol w:w="80"/>
        <w:gridCol w:w="3787"/>
      </w:tblGrid>
      <w:tr w:rsidR="005B2FE9" w:rsidRPr="00502F98" w14:paraId="06E23058" w14:textId="77777777" w:rsidTr="007F7584">
        <w:trPr>
          <w:cantSplit/>
          <w:trHeight w:val="1354"/>
          <w:jc w:val="center"/>
        </w:trPr>
        <w:tc>
          <w:tcPr>
            <w:tcW w:w="60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0B12946" w14:textId="77777777" w:rsidR="005B2FE9" w:rsidRPr="000E635C" w:rsidRDefault="005B2FE9" w:rsidP="00252876">
            <w:pPr>
              <w:jc w:val="center"/>
              <w:rPr>
                <w:b/>
                <w:bCs/>
                <w:i/>
                <w:color w:val="00AAF0"/>
                <w:sz w:val="20"/>
                <w:szCs w:val="20"/>
              </w:rPr>
            </w:pPr>
            <w:bookmarkStart w:id="1" w:name="_Hlk189662629"/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 xml:space="preserve">Spazio riservato al </w:t>
            </w:r>
            <w:bookmarkEnd w:id="1"/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>protocollo</w:t>
            </w:r>
          </w:p>
          <w:p w14:paraId="013AF104" w14:textId="5AC83C6A" w:rsidR="005B2FE9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>(se analogico)</w:t>
            </w:r>
          </w:p>
        </w:tc>
        <w:tc>
          <w:tcPr>
            <w:tcW w:w="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D3CCE2A" w14:textId="77777777" w:rsidR="005B2FE9" w:rsidRPr="005522B1" w:rsidRDefault="005B2FE9" w:rsidP="00252876">
            <w:pPr>
              <w:jc w:val="left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tc>
          <w:tcPr>
            <w:tcW w:w="3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20F93D8" w14:textId="55C53643" w:rsidR="005B2FE9" w:rsidRPr="00537F7F" w:rsidRDefault="00057A08" w:rsidP="00252876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REGIONE CAMPANIA</w:t>
            </w:r>
          </w:p>
          <w:p w14:paraId="2AA78742" w14:textId="5E215866" w:rsidR="005B2FE9" w:rsidRPr="00537F7F" w:rsidRDefault="005B2FE9" w:rsidP="00252876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537F7F">
              <w:rPr>
                <w:rFonts w:asciiTheme="minorHAnsi" w:hAnsiTheme="minorHAnsi" w:cs="Arial"/>
                <w:b/>
                <w:sz w:val="20"/>
                <w:szCs w:val="20"/>
              </w:rPr>
              <w:t>UO</w:t>
            </w:r>
            <w:r w:rsidR="00E729F9">
              <w:rPr>
                <w:rFonts w:asciiTheme="minorHAnsi" w:hAnsiTheme="minorHAnsi" w:cs="Arial"/>
                <w:b/>
                <w:sz w:val="20"/>
                <w:szCs w:val="20"/>
              </w:rPr>
              <w:t>S</w:t>
            </w:r>
            <w:r w:rsidRPr="00537F7F">
              <w:rPr>
                <w:rFonts w:asciiTheme="minorHAnsi" w:hAnsiTheme="minorHAnsi" w:cs="Arial"/>
                <w:b/>
                <w:sz w:val="20"/>
                <w:szCs w:val="20"/>
              </w:rPr>
              <w:t xml:space="preserve"> </w:t>
            </w:r>
            <w:r w:rsidR="00E729F9">
              <w:rPr>
                <w:rFonts w:asciiTheme="minorHAnsi" w:hAnsiTheme="minorHAnsi" w:cs="Arial"/>
                <w:b/>
                <w:sz w:val="20"/>
                <w:szCs w:val="20"/>
              </w:rPr>
              <w:t xml:space="preserve">207.01.03 – </w:t>
            </w:r>
            <w:r w:rsidR="007F7584">
              <w:rPr>
                <w:rFonts w:asciiTheme="minorHAnsi" w:hAnsiTheme="minorHAnsi" w:cs="Arial"/>
                <w:b/>
                <w:sz w:val="20"/>
                <w:szCs w:val="20"/>
              </w:rPr>
              <w:t>Pesca</w:t>
            </w:r>
            <w:r w:rsidR="00E729F9">
              <w:rPr>
                <w:rFonts w:asciiTheme="minorHAnsi" w:hAnsiTheme="minorHAnsi" w:cs="Arial"/>
                <w:b/>
                <w:sz w:val="20"/>
                <w:szCs w:val="20"/>
              </w:rPr>
              <w:t>,</w:t>
            </w:r>
            <w:r w:rsidR="00057A08">
              <w:rPr>
                <w:rFonts w:asciiTheme="minorHAnsi" w:hAnsiTheme="minorHAnsi" w:cs="Arial"/>
                <w:b/>
                <w:sz w:val="20"/>
                <w:szCs w:val="20"/>
              </w:rPr>
              <w:t xml:space="preserve"> </w:t>
            </w:r>
            <w:r w:rsidR="007F7584">
              <w:rPr>
                <w:rFonts w:asciiTheme="minorHAnsi" w:hAnsiTheme="minorHAnsi" w:cs="Arial"/>
                <w:b/>
                <w:sz w:val="20"/>
                <w:szCs w:val="20"/>
              </w:rPr>
              <w:t>Acquacoltura</w:t>
            </w:r>
            <w:r w:rsidR="00E729F9">
              <w:rPr>
                <w:rFonts w:asciiTheme="minorHAnsi" w:hAnsiTheme="minorHAnsi" w:cs="Arial"/>
                <w:b/>
                <w:sz w:val="20"/>
                <w:szCs w:val="20"/>
              </w:rPr>
              <w:t>,</w:t>
            </w:r>
          </w:p>
          <w:p w14:paraId="56A4913F" w14:textId="77777777" w:rsidR="00E729F9" w:rsidRDefault="00E729F9" w:rsidP="00252876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Patrimonio Faunistico e Attività Venatorie</w:t>
            </w:r>
          </w:p>
          <w:p w14:paraId="77FCB4E2" w14:textId="67AF999A" w:rsidR="005B2FE9" w:rsidRPr="00537F7F" w:rsidRDefault="00057A08" w:rsidP="00252876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Centro Direzionale di Napoli, Is. A6</w:t>
            </w:r>
          </w:p>
          <w:p w14:paraId="25B409A1" w14:textId="1A7C3953" w:rsidR="005B2FE9" w:rsidRDefault="00057A08" w:rsidP="00252876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80143</w:t>
            </w:r>
            <w:r w:rsidR="005B2FE9" w:rsidRPr="00537F7F">
              <w:rPr>
                <w:rFonts w:asciiTheme="minorHAnsi" w:hAnsiTheme="minorHAnsi" w:cs="Arial"/>
                <w:b/>
                <w:sz w:val="20"/>
                <w:szCs w:val="20"/>
              </w:rPr>
              <w:t xml:space="preserve"> –</w:t>
            </w:r>
            <w:r>
              <w:rPr>
                <w:rFonts w:asciiTheme="minorHAnsi" w:hAnsiTheme="minorHAnsi" w:cs="Arial"/>
                <w:b/>
                <w:sz w:val="20"/>
                <w:szCs w:val="20"/>
              </w:rPr>
              <w:t xml:space="preserve"> Napoli</w:t>
            </w:r>
          </w:p>
        </w:tc>
      </w:tr>
    </w:tbl>
    <w:p w14:paraId="11E26149" w14:textId="77777777" w:rsidR="005B2FE9" w:rsidRPr="00D0627E" w:rsidRDefault="005B2FE9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5B2FE9" w:rsidRPr="00502F98" w14:paraId="0B6A027E" w14:textId="77777777" w:rsidTr="007F7584">
        <w:trPr>
          <w:cantSplit/>
          <w:trHeight w:val="113"/>
          <w:jc w:val="center"/>
        </w:trPr>
        <w:tc>
          <w:tcPr>
            <w:tcW w:w="9918" w:type="dxa"/>
            <w:tcBorders>
              <w:top w:val="single" w:sz="4" w:space="0" w:color="auto"/>
              <w:bottom w:val="single" w:sz="4" w:space="0" w:color="auto"/>
            </w:tcBorders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34BAF6A7" w14:textId="77777777" w:rsidR="005B2FE9" w:rsidRPr="005B2FE9" w:rsidRDefault="005B2FE9" w:rsidP="00252876">
            <w:pPr>
              <w:jc w:val="center"/>
              <w:rPr>
                <w:rFonts w:asciiTheme="minorHAnsi" w:hAnsiTheme="minorHAnsi" w:cs="Arial"/>
              </w:rPr>
            </w:pPr>
            <w:r w:rsidRPr="005B2FE9">
              <w:rPr>
                <w:rFonts w:asciiTheme="minorHAnsi" w:hAnsiTheme="minorHAnsi" w:cs="Arial"/>
                <w:b/>
              </w:rPr>
              <w:t>PN FEAMPA 2021/2027</w:t>
            </w:r>
          </w:p>
          <w:p w14:paraId="039522F0" w14:textId="1078B6EF" w:rsidR="005B2FE9" w:rsidRPr="00011528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5B2FE9">
              <w:rPr>
                <w:rFonts w:asciiTheme="minorHAnsi" w:hAnsiTheme="minorHAnsi" w:cs="Arial"/>
                <w:sz w:val="20"/>
                <w:szCs w:val="20"/>
              </w:rPr>
              <w:t>REG. (UE) 2021/1060 e REG. (UE) 2021/1139</w:t>
            </w:r>
          </w:p>
        </w:tc>
      </w:tr>
    </w:tbl>
    <w:p w14:paraId="0CD9D8B3" w14:textId="77777777" w:rsidR="005B2FE9" w:rsidRDefault="005B2FE9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870"/>
        <w:gridCol w:w="70"/>
        <w:gridCol w:w="7978"/>
      </w:tblGrid>
      <w:tr w:rsidR="00C13937" w:rsidRPr="00E21CB0" w14:paraId="0EFF2FFF" w14:textId="77777777" w:rsidTr="005224AF">
        <w:trPr>
          <w:cantSplit/>
          <w:trHeight w:val="340"/>
          <w:jc w:val="center"/>
        </w:trPr>
        <w:tc>
          <w:tcPr>
            <w:tcW w:w="187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C70E7F1" w14:textId="62FEEAE9" w:rsidR="00C13937" w:rsidRPr="00502F98" w:rsidRDefault="00C13937" w:rsidP="00531A4C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codici di Intervento</w:t>
            </w:r>
          </w:p>
        </w:tc>
        <w:tc>
          <w:tcPr>
            <w:tcW w:w="7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27EC2D8" w14:textId="77777777" w:rsidR="00C13937" w:rsidRPr="005522B1" w:rsidRDefault="00C13937" w:rsidP="00531A4C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tc>
          <w:tcPr>
            <w:tcW w:w="7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F71E230" w14:textId="14358E17" w:rsidR="00C13937" w:rsidRPr="00E21CB0" w:rsidRDefault="00000000" w:rsidP="00CE7536">
            <w:pPr>
              <w:jc w:val="center"/>
              <w:rPr>
                <w:rFonts w:asciiTheme="minorHAnsi" w:hAnsiTheme="minorHAnsi" w:cs="Arial"/>
                <w:b/>
                <w:bCs/>
              </w:rPr>
            </w:pPr>
            <w:sdt>
              <w:sdtPr>
                <w:rPr>
                  <w:rStyle w:val="Stile3"/>
                </w:rPr>
                <w:alias w:val="S.RSM.Pre1"/>
                <w:tag w:val="S.RSM.Pre1"/>
                <w:id w:val="1124206689"/>
                <w:placeholder>
                  <w:docPart w:val="A99053E94B8340F2AABFC71B8C568C3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21CB0">
                  <w:rPr>
                    <w:rStyle w:val="Stile3"/>
                  </w:rPr>
                  <w:t xml:space="preserve">                                                                                                                                                           </w:t>
                </w:r>
              </w:sdtContent>
            </w:sdt>
          </w:p>
        </w:tc>
      </w:tr>
    </w:tbl>
    <w:p w14:paraId="6EE0F3F8" w14:textId="77777777" w:rsidR="00C13937" w:rsidRPr="00E21CB0" w:rsidRDefault="00C13937" w:rsidP="00C13937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E21CB0">
        <w:rPr>
          <w:rFonts w:asciiTheme="minorHAnsi" w:hAnsiTheme="minorHAnsi" w:cs="Arial"/>
          <w:sz w:val="4"/>
          <w:szCs w:val="4"/>
        </w:rPr>
        <w:t xml:space="preserve"> </w:t>
      </w:r>
      <w:r w:rsidRPr="00E21CB0">
        <w:rPr>
          <w:rFonts w:asciiTheme="minorHAnsi" w:hAnsiTheme="minorHAnsi" w:cs="Arial"/>
          <w:bCs/>
          <w:sz w:val="4"/>
          <w:szCs w:val="4"/>
        </w:rPr>
        <w:t xml:space="preserve"> </w:t>
      </w:r>
      <w:r w:rsidRPr="00E21CB0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E21CB0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72"/>
        <w:gridCol w:w="1563"/>
        <w:gridCol w:w="480"/>
        <w:gridCol w:w="1750"/>
      </w:tblGrid>
      <w:tr w:rsidR="005522B1" w:rsidRPr="00502F98" w14:paraId="5B693528" w14:textId="77777777" w:rsidTr="005224AF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DA1D50" w14:textId="2A311929" w:rsidR="005522B1" w:rsidRPr="00502F98" w:rsidRDefault="005B2FE9" w:rsidP="00252876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a</w:t>
            </w:r>
            <w:r w:rsidR="005522B1">
              <w:rPr>
                <w:rFonts w:asciiTheme="minorHAnsi" w:hAnsiTheme="minorHAnsi" w:cs="Arial"/>
                <w:sz w:val="20"/>
                <w:szCs w:val="20"/>
              </w:rPr>
              <w:t xml:space="preserve"> valere sul Bando adottato con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 xml:space="preserve">ecreto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 xml:space="preserve">irigenziale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R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>egionale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 xml:space="preserve"> n.</w:t>
            </w:r>
          </w:p>
        </w:tc>
        <w:tc>
          <w:tcPr>
            <w:tcW w:w="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237C60A" w14:textId="7E24196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S.RSM.Pre2"/>
            <w:tag w:val="S.RSM.Pre2"/>
            <w:id w:val="1704590163"/>
            <w:placeholder>
              <w:docPart w:val="D9804BF5DC0F4E7EBCC37116539A711C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20B533B1" w14:textId="04052738" w:rsidR="005522B1" w:rsidRPr="005522B1" w:rsidRDefault="00000A26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</w:t>
                </w:r>
                <w:r w:rsidR="00FA5B95">
                  <w:rPr>
                    <w:rStyle w:val="Stile3"/>
                  </w:rPr>
                  <w:t xml:space="preserve">                      </w:t>
                </w:r>
                <w:r>
                  <w:rPr>
                    <w:rStyle w:val="Stile3"/>
                  </w:rPr>
                  <w:t xml:space="preserve">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628CE0C5" w14:textId="439A24AD" w:rsidR="005522B1" w:rsidRPr="00F469F5" w:rsidRDefault="005522B1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Fonts w:asciiTheme="minorHAnsi" w:hAnsiTheme="minorHAnsi" w:cs="Arial"/>
              <w:b/>
              <w:bCs/>
            </w:rPr>
            <w:alias w:val="S.RSM.Pre3"/>
            <w:tag w:val="S.RSM.Pre3"/>
            <w:id w:val="144017348"/>
            <w:placeholder>
              <w:docPart w:val="78866DCC11B74E778BD1B82606C02D33"/>
            </w:placeholder>
            <w:showingPlcHdr/>
            <w15:appearance w15:val="hidden"/>
            <w:text/>
          </w:sdt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1FA36BBF" w14:textId="71FF98E6" w:rsidR="005522B1" w:rsidRPr="005522B1" w:rsidRDefault="00B41139" w:rsidP="00B17330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Testosegnaposto"/>
                  </w:rPr>
                  <w:t xml:space="preserve">                              </w:t>
                </w:r>
              </w:p>
            </w:tc>
          </w:sdtContent>
        </w:sdt>
      </w:tr>
    </w:tbl>
    <w:p w14:paraId="775ACA25" w14:textId="77777777" w:rsidR="005B2FE9" w:rsidRPr="005B2FE9" w:rsidRDefault="005B2FE9" w:rsidP="00252876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72"/>
        <w:gridCol w:w="1563"/>
        <w:gridCol w:w="480"/>
        <w:gridCol w:w="1750"/>
      </w:tblGrid>
      <w:tr w:rsidR="005522B1" w:rsidRPr="00502F98" w14:paraId="1E7D4499" w14:textId="77777777" w:rsidTr="005224AF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91DA1B" w14:textId="540E2232" w:rsidR="005522B1" w:rsidRDefault="008B7360" w:rsidP="00252876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c</w:t>
            </w:r>
            <w:r w:rsidR="00101777">
              <w:rPr>
                <w:rFonts w:cs="Arial"/>
                <w:sz w:val="20"/>
                <w:szCs w:val="20"/>
              </w:rPr>
              <w:t>on riferimento alla domanda</w:t>
            </w:r>
            <w:r w:rsidR="005B2FE9">
              <w:rPr>
                <w:rFonts w:cs="Arial"/>
                <w:sz w:val="20"/>
                <w:szCs w:val="20"/>
              </w:rPr>
              <w:t xml:space="preserve"> di ammissione al sostegno</w:t>
            </w:r>
            <w:r w:rsidR="00FA2C49">
              <w:rPr>
                <w:rFonts w:cs="Arial"/>
                <w:sz w:val="20"/>
                <w:szCs w:val="20"/>
              </w:rPr>
              <w:t>,</w:t>
            </w:r>
            <w:r w:rsidR="005B2FE9">
              <w:rPr>
                <w:rFonts w:cs="Arial"/>
                <w:sz w:val="20"/>
                <w:szCs w:val="20"/>
              </w:rPr>
              <w:t xml:space="preserve"> prot</w:t>
            </w:r>
            <w:r w:rsidR="00FA2C49">
              <w:rPr>
                <w:rFonts w:cs="Arial"/>
                <w:sz w:val="20"/>
                <w:szCs w:val="20"/>
              </w:rPr>
              <w:t>ocollo</w:t>
            </w:r>
            <w:r w:rsidR="005B2FE9">
              <w:rPr>
                <w:rFonts w:cs="Arial"/>
                <w:sz w:val="20"/>
                <w:szCs w:val="20"/>
              </w:rPr>
              <w:t xml:space="preserve"> n.</w:t>
            </w:r>
          </w:p>
        </w:tc>
        <w:tc>
          <w:tcPr>
            <w:tcW w:w="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A68EF1C" w14:textId="7777777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S.RSM.Pre4"/>
            <w:tag w:val="S.RSM.Pre4"/>
            <w:id w:val="-513068466"/>
            <w:placeholder>
              <w:docPart w:val="98C6FA0AAB1140A39F340734C0589560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56A9F2F1" w14:textId="03F3EC14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50D9E55C" w14:textId="79F71D51" w:rsidR="005522B1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Fonts w:asciiTheme="minorHAnsi" w:hAnsiTheme="minorHAnsi" w:cs="Arial"/>
              <w:b/>
              <w:bCs/>
            </w:rPr>
            <w:alias w:val="S.RSM.Pre5"/>
            <w:tag w:val="S.RSM.Pre5"/>
            <w:id w:val="-2108488769"/>
            <w:placeholder>
              <w:docPart w:val="8A02C40B64D246ED970A0DEB1C9C78A7"/>
            </w:placeholder>
            <w:showingPlcHdr/>
            <w15:appearance w15:val="hidden"/>
            <w:text/>
          </w:sdt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5240E425" w14:textId="7BEDC911" w:rsidR="005522B1" w:rsidRDefault="00B41139" w:rsidP="004F5B6E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Testosegnaposto"/>
                  </w:rPr>
                  <w:t xml:space="preserve">                              </w:t>
                </w:r>
              </w:p>
            </w:tc>
          </w:sdtContent>
        </w:sdt>
      </w:tr>
    </w:tbl>
    <w:p w14:paraId="0D9E06F0" w14:textId="77777777" w:rsidR="005B2FE9" w:rsidRPr="005B2FE9" w:rsidRDefault="005B2FE9" w:rsidP="00252876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68"/>
        <w:gridCol w:w="1567"/>
        <w:gridCol w:w="480"/>
        <w:gridCol w:w="1750"/>
      </w:tblGrid>
      <w:tr w:rsidR="005522B1" w:rsidRPr="00502F98" w14:paraId="17EF1BF3" w14:textId="77777777" w:rsidTr="005224AF">
        <w:trPr>
          <w:cantSplit/>
          <w:trHeight w:val="340"/>
          <w:jc w:val="center"/>
        </w:trPr>
        <w:tc>
          <w:tcPr>
            <w:tcW w:w="60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EBAB4F9" w14:textId="054B9F64" w:rsidR="005522B1" w:rsidRDefault="005B2FE9" w:rsidP="00252876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e avverso la comunicazione di esito</w:t>
            </w:r>
            <w:r w:rsidR="00FA2C49">
              <w:rPr>
                <w:rFonts w:cs="Arial"/>
                <w:sz w:val="20"/>
                <w:szCs w:val="20"/>
              </w:rPr>
              <w:t>,</w:t>
            </w:r>
            <w:r>
              <w:rPr>
                <w:rFonts w:cs="Arial"/>
                <w:sz w:val="20"/>
                <w:szCs w:val="20"/>
              </w:rPr>
              <w:t xml:space="preserve"> prot</w:t>
            </w:r>
            <w:r w:rsidR="00FA2C49">
              <w:rPr>
                <w:rFonts w:cs="Arial"/>
                <w:sz w:val="20"/>
                <w:szCs w:val="20"/>
              </w:rPr>
              <w:t>ocollo</w:t>
            </w:r>
            <w:r>
              <w:rPr>
                <w:rFonts w:cs="Arial"/>
                <w:sz w:val="20"/>
                <w:szCs w:val="20"/>
              </w:rPr>
              <w:t xml:space="preserve"> n.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BBDA1A0" w14:textId="7777777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S.RSM.Pre6"/>
            <w:tag w:val="S.RSM.Pre6"/>
            <w:id w:val="1254319615"/>
            <w:placeholder>
              <w:docPart w:val="42A662053026442C9A9B92C0005493FE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64EE69EA" w14:textId="47FEF68F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29621A57" w14:textId="7DCAA103" w:rsidR="005522B1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S.RSM.Pre7"/>
            <w:tag w:val="S.RSM.Pre7"/>
            <w:id w:val="-2088144687"/>
            <w:placeholder>
              <w:docPart w:val="CC58B3B264EA4190B6BCC80FC9E31F21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4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33993766" w14:textId="18F52E60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74072384" w14:textId="77777777" w:rsidR="005522B1" w:rsidRPr="00967AE6" w:rsidRDefault="005522B1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4"/>
      </w:tblGrid>
      <w:tr w:rsidR="00AA1741" w14:paraId="14535733" w14:textId="77777777" w:rsidTr="00F748DA">
        <w:trPr>
          <w:cantSplit/>
          <w:trHeight w:val="454"/>
          <w:jc w:val="center"/>
        </w:trPr>
        <w:tc>
          <w:tcPr>
            <w:tcW w:w="9924" w:type="dxa"/>
            <w:vAlign w:val="center"/>
          </w:tcPr>
          <w:p w14:paraId="5BD1A27C" w14:textId="186B99DE" w:rsidR="00AA1741" w:rsidRDefault="00AA1741" w:rsidP="00252876">
            <w:pPr>
              <w:rPr>
                <w:rFonts w:cs="Arial"/>
                <w:b/>
                <w:sz w:val="26"/>
                <w:szCs w:val="26"/>
              </w:rPr>
            </w:pPr>
            <w:r w:rsidRPr="00BF1503">
              <w:rPr>
                <w:rFonts w:cs="Arial"/>
                <w:b/>
                <w:sz w:val="26"/>
                <w:szCs w:val="26"/>
              </w:rPr>
              <w:t>DATI</w:t>
            </w:r>
            <w:r w:rsidRPr="00FA5058">
              <w:rPr>
                <w:rFonts w:cs="Arial"/>
                <w:b/>
                <w:sz w:val="26"/>
                <w:szCs w:val="26"/>
              </w:rPr>
              <w:t xml:space="preserve"> </w:t>
            </w:r>
            <w:r>
              <w:rPr>
                <w:rFonts w:cs="Arial"/>
                <w:b/>
                <w:sz w:val="26"/>
                <w:szCs w:val="26"/>
              </w:rPr>
              <w:t>IDENTIFICATIVI</w:t>
            </w:r>
          </w:p>
        </w:tc>
      </w:tr>
    </w:tbl>
    <w:p w14:paraId="625F983C" w14:textId="72C6751E" w:rsidR="00B55459" w:rsidRDefault="00B55459" w:rsidP="00252876">
      <w:pPr>
        <w:spacing w:before="60"/>
        <w:rPr>
          <w:rFonts w:cs="Arial"/>
          <w:b/>
        </w:rPr>
      </w:pPr>
      <w:r w:rsidRPr="00BA088D">
        <w:rPr>
          <w:rFonts w:cs="Arial"/>
          <w:b/>
        </w:rPr>
        <w:t>Generalità</w:t>
      </w:r>
      <w:r w:rsidR="00AA1741" w:rsidRPr="00BA088D">
        <w:rPr>
          <w:rFonts w:cs="Arial"/>
          <w:b/>
        </w:rPr>
        <w:t xml:space="preserve"> del </w:t>
      </w:r>
      <w:r w:rsidR="0007077F" w:rsidRPr="00BA088D">
        <w:rPr>
          <w:rFonts w:cs="Arial"/>
          <w:b/>
        </w:rPr>
        <w:t>richiedente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2876" w:rsidRPr="004B7DA5" w14:paraId="3C7B5090" w14:textId="77777777" w:rsidTr="005224AF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9D4560" w14:textId="0B1F11B9" w:rsidR="00252876" w:rsidRPr="00C72F20" w:rsidRDefault="00252876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 xml:space="preserve">Cognome (persona fisica) / </w:t>
            </w:r>
            <w:r w:rsidRPr="007B6AE9">
              <w:rPr>
                <w:rFonts w:cs="Arial"/>
                <w:sz w:val="12"/>
                <w:szCs w:val="12"/>
              </w:rPr>
              <w:t>Denominazione</w:t>
            </w:r>
            <w:r>
              <w:rPr>
                <w:rFonts w:cs="Arial"/>
                <w:sz w:val="12"/>
                <w:szCs w:val="12"/>
              </w:rPr>
              <w:t xml:space="preserve"> e tipologia</w:t>
            </w:r>
            <w:r w:rsidRPr="007B6AE9">
              <w:rPr>
                <w:rFonts w:cs="Arial"/>
                <w:sz w:val="12"/>
                <w:szCs w:val="12"/>
              </w:rPr>
              <w:t xml:space="preserve"> </w:t>
            </w:r>
            <w:r>
              <w:rPr>
                <w:rFonts w:cs="Arial"/>
                <w:sz w:val="12"/>
                <w:szCs w:val="12"/>
              </w:rPr>
              <w:t>(persona giuridica)</w:t>
            </w:r>
          </w:p>
        </w:tc>
      </w:tr>
      <w:tr w:rsidR="00252876" w14:paraId="53835A1F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759FE0" w14:textId="41C4C2E4" w:rsidR="00252876" w:rsidRDefault="00000000" w:rsidP="002F15A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Ben1"/>
                <w:tag w:val="S.RSM.Ben1"/>
                <w:id w:val="1012419502"/>
                <w:placeholder>
                  <w:docPart w:val="50E5836F49004F97BF6D1F88D21F3E6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D3A9D" w:rsidRPr="00ED3A9D">
                  <w:rPr>
                    <w:rStyle w:val="Stile3"/>
                  </w:rPr>
                  <w:t xml:space="preserve">                                  </w:t>
                </w:r>
                <w:r w:rsidR="00ED3A9D">
                  <w:rPr>
                    <w:rStyle w:val="Stile3"/>
                  </w:rPr>
                  <w:t xml:space="preserve">                                      </w:t>
                </w:r>
                <w:r w:rsidR="00FA5B95">
                  <w:rPr>
                    <w:rStyle w:val="Stile3"/>
                  </w:rPr>
                  <w:t xml:space="preserve">         </w:t>
                </w:r>
                <w:r w:rsidR="00ED3A9D">
                  <w:rPr>
                    <w:rStyle w:val="Stile3"/>
                  </w:rPr>
                  <w:t xml:space="preserve">  </w:t>
                </w:r>
                <w:r w:rsidR="00ED3A9D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2906228B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C72F20" w:rsidRPr="004B7DA5" w14:paraId="498A231A" w14:textId="77777777" w:rsidTr="005224AF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0E2E994" w14:textId="49323E82" w:rsidR="00C72F20" w:rsidRPr="004B7DA5" w:rsidRDefault="00C72F20" w:rsidP="00252876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  <w:r w:rsidR="0007077F" w:rsidRPr="007B6AE9">
              <w:rPr>
                <w:rFonts w:cs="Arial"/>
                <w:sz w:val="12"/>
                <w:szCs w:val="12"/>
              </w:rPr>
              <w:t xml:space="preserve">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 w:rsidR="0007077F" w:rsidRPr="007B6AE9">
              <w:rPr>
                <w:rFonts w:cs="Arial"/>
                <w:sz w:val="12"/>
                <w:szCs w:val="12"/>
              </w:rPr>
              <w:t>persona fisica</w:t>
            </w:r>
            <w:r w:rsidR="007759E1">
              <w:rPr>
                <w:rFonts w:cs="Arial"/>
                <w:sz w:val="12"/>
                <w:szCs w:val="12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27B7FE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13A02CC" w14:textId="37885DD7" w:rsidR="00C72F20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C72F20" w14:paraId="422A07D2" w14:textId="77777777" w:rsidTr="005224AF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8CD9D9" w14:textId="5E38777E" w:rsidR="00C72F20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Ben2"/>
                <w:tag w:val="S.RSM.Ben2"/>
                <w:id w:val="1594665587"/>
                <w:placeholder>
                  <w:docPart w:val="436E10E87EAA4B62BD24C068A2FF092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8E0C09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37171DD" w14:textId="4DEFC14D" w:rsidR="00C72F20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Ben3"/>
                <w:tag w:val="S.RSM.Ben3"/>
                <w:id w:val="-1553299876"/>
                <w:placeholder>
                  <w:docPart w:val="5C27D75CA39742FCA51977DB18240AD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D441C7">
                  <w:rPr>
                    <w:rStyle w:val="Stile3"/>
                  </w:rPr>
                  <w:t xml:space="preserve"> </w:t>
                </w:r>
                <w:r w:rsidR="005603BB">
                  <w:rPr>
                    <w:rStyle w:val="Stile3"/>
                  </w:rPr>
                  <w:t xml:space="preserve">                         </w:t>
                </w:r>
              </w:sdtContent>
            </w:sdt>
          </w:p>
        </w:tc>
      </w:tr>
    </w:tbl>
    <w:p w14:paraId="611938CD" w14:textId="77777777" w:rsidR="00C72F20" w:rsidRPr="007759E1" w:rsidRDefault="00C72F20" w:rsidP="00252876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07077F" w:rsidRPr="004B7DA5" w14:paraId="64B4DACB" w14:textId="77777777" w:rsidTr="005224AF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9FDAE4" w14:textId="0597794A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9D170D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3C8A065E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A69B797" w14:textId="1442A33C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07077F" w:rsidRPr="0007077F" w14:paraId="6C802F2D" w14:textId="77777777" w:rsidTr="005224AF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93A8DC4" w14:textId="104FF932" w:rsidR="0007077F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Ben4"/>
                <w:tag w:val="S.RSM.Ben4"/>
                <w:id w:val="723107933"/>
                <w:placeholder>
                  <w:docPart w:val="5FABE9BBC4444F53BA807C903814C4F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         </w:t>
                </w:r>
                <w:r w:rsidR="002B474A" w:rsidRPr="00ED3A9D">
                  <w:rPr>
                    <w:rStyle w:val="Stile3"/>
                  </w:rPr>
                  <w:t xml:space="preserve">    </w:t>
                </w:r>
                <w:r w:rsidR="002B474A">
                  <w:rPr>
                    <w:rStyle w:val="Stile3"/>
                  </w:rPr>
                  <w:t xml:space="preserve">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5D60E3" w14:textId="77777777" w:rsidR="0007077F" w:rsidRPr="00376AB2" w:rsidRDefault="0007077F" w:rsidP="00252876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E64F62" w14:textId="0684BCF7" w:rsidR="0007077F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Ben5"/>
                <w:tag w:val="S.RSM.Ben5"/>
                <w:id w:val="1559439520"/>
                <w:placeholder>
                  <w:docPart w:val="7A9C01DED565478189008A988ACF7AE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</w:t>
                </w:r>
                <w:r w:rsidR="002F15A9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26067FD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7759E1" w:rsidRPr="004B7DA5" w14:paraId="62B56E4F" w14:textId="77777777" w:rsidTr="005224AF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7823DE2" w14:textId="1BA77CF1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8CF34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C5E8F8A" w14:textId="165AE7A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7759E1" w14:paraId="0E69B5A0" w14:textId="77777777" w:rsidTr="005224AF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55A9FC" w14:textId="67C2C229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Ben6"/>
                <w:tag w:val="S.RSM.Ben6"/>
                <w:id w:val="-1778091146"/>
                <w:placeholder>
                  <w:docPart w:val="E273BC2B3D614A4F915C7602301C488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 w:rsidRPr="00ED3A9D">
                  <w:rPr>
                    <w:rStyle w:val="Stile3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</w:t>
                </w:r>
                <w:r w:rsidR="005603BB" w:rsidRPr="00ED3A9D">
                  <w:rPr>
                    <w:rStyle w:val="Stile3"/>
                  </w:rPr>
                  <w:t xml:space="preserve">    </w:t>
                </w:r>
                <w:r w:rsidR="005603BB">
                  <w:rPr>
                    <w:rStyle w:val="Stile3"/>
                  </w:rPr>
                  <w:t xml:space="preserve">           </w:t>
                </w:r>
                <w:r w:rsidR="005603BB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6707D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A53832" w14:textId="260296E9" w:rsidR="007759E1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Ben7"/>
                <w:tag w:val="S.RSM.Ben7"/>
                <w:id w:val="1509639539"/>
                <w:placeholder>
                  <w:docPart w:val="E5B8ECEA0C724BB4BA40AE1E4CA9EFD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0A9DF576" w14:textId="77777777" w:rsidR="007759E1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29"/>
        <w:gridCol w:w="76"/>
        <w:gridCol w:w="1640"/>
        <w:gridCol w:w="71"/>
        <w:gridCol w:w="5908"/>
      </w:tblGrid>
      <w:tr w:rsidR="007759E1" w:rsidRPr="003D526E" w14:paraId="13FB4E46" w14:textId="77777777" w:rsidTr="002D2A43">
        <w:trPr>
          <w:cantSplit/>
          <w:jc w:val="center"/>
        </w:trPr>
        <w:tc>
          <w:tcPr>
            <w:tcW w:w="2268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4279C43" w14:textId="140334DD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Partita IVA</w:t>
            </w:r>
          </w:p>
        </w:tc>
        <w:tc>
          <w:tcPr>
            <w:tcW w:w="77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A28DEE" w14:textId="77777777" w:rsidR="007759E1" w:rsidRPr="003D526E" w:rsidRDefault="007759E1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667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AB9ABF" w14:textId="6C4811E2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n. REA</w:t>
            </w:r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75C792A" w14:textId="77777777" w:rsidR="007759E1" w:rsidRPr="00376AB2" w:rsidRDefault="007759E1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2BCA42" w14:textId="552A99F9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Ditta dell’impresa individuale</w:t>
            </w:r>
          </w:p>
        </w:tc>
      </w:tr>
      <w:tr w:rsidR="007759E1" w14:paraId="059C4850" w14:textId="77777777" w:rsidTr="005224AF">
        <w:trPr>
          <w:cantSplit/>
          <w:jc w:val="center"/>
        </w:trPr>
        <w:tc>
          <w:tcPr>
            <w:tcW w:w="226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AF6967E" w14:textId="22030B71" w:rsidR="007759E1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Ben8"/>
                <w:tag w:val="S.RSM.Ben8"/>
                <w:id w:val="-826200365"/>
                <w:placeholder>
                  <w:docPart w:val="04815FCCFC2441DE9A2158C8DAF2C8D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                                   </w:t>
                </w:r>
              </w:sdtContent>
            </w:sdt>
          </w:p>
        </w:tc>
        <w:tc>
          <w:tcPr>
            <w:tcW w:w="77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F8290D" w14:textId="77777777" w:rsidR="007759E1" w:rsidRPr="00041730" w:rsidRDefault="007759E1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66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34DFC6" w14:textId="30808EDF" w:rsidR="007759E1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Ben9"/>
                <w:tag w:val="S.RSM.Ben9"/>
                <w:id w:val="-945923956"/>
                <w:placeholder>
                  <w:docPart w:val="85DCDF60E3DA4AED86395E1117E3DDA8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F15A9">
                  <w:rPr>
                    <w:rStyle w:val="Testosegnaposto"/>
                  </w:rPr>
                  <w:t xml:space="preserve"> </w:t>
                </w:r>
                <w:r w:rsidR="005603BB">
                  <w:rPr>
                    <w:rStyle w:val="Testosegnaposto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 </w:t>
                </w:r>
                <w:r w:rsidR="005603BB">
                  <w:rPr>
                    <w:rStyle w:val="Testosegnaposto"/>
                  </w:rPr>
                  <w:t xml:space="preserve">   </w:t>
                </w:r>
              </w:sdtContent>
            </w:sdt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C7984A5" w14:textId="77777777" w:rsidR="007759E1" w:rsidRPr="00376AB2" w:rsidRDefault="007759E1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019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4BCA49" w14:textId="3D5D632F" w:rsidR="007759E1" w:rsidRDefault="00000000" w:rsidP="002E208B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Ben10"/>
                <w:tag w:val="S.RSM.Ben10"/>
                <w:id w:val="-1269236522"/>
                <w:placeholder>
                  <w:docPart w:val="AE0FF57FA8ED407A8D1408511138A969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 w:rsidRPr="00ED3A9D">
                  <w:rPr>
                    <w:rStyle w:val="Stile3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</w:t>
                </w:r>
                <w:r w:rsidR="005603BB" w:rsidRPr="00ED3A9D">
                  <w:rPr>
                    <w:rStyle w:val="Stile3"/>
                  </w:rPr>
                  <w:t xml:space="preserve">    </w:t>
                </w:r>
                <w:r w:rsidR="005603BB">
                  <w:rPr>
                    <w:rStyle w:val="Stile3"/>
                  </w:rPr>
                  <w:t xml:space="preserve"> </w:t>
                </w:r>
                <w:r w:rsidR="005603BB" w:rsidRPr="00ED3A9D">
                  <w:rPr>
                    <w:rStyle w:val="Stile3"/>
                  </w:rPr>
                  <w:t xml:space="preserve">                                                                                      </w:t>
                </w:r>
              </w:sdtContent>
            </w:sdt>
          </w:p>
        </w:tc>
      </w:tr>
    </w:tbl>
    <w:p w14:paraId="757C2DC9" w14:textId="5AD06E1E" w:rsidR="005B587D" w:rsidRPr="00BA088D" w:rsidRDefault="00B55459" w:rsidP="00252876">
      <w:pPr>
        <w:spacing w:before="60"/>
        <w:rPr>
          <w:rFonts w:cs="Arial"/>
          <w:b/>
        </w:rPr>
      </w:pPr>
      <w:r w:rsidRPr="00BA088D">
        <w:rPr>
          <w:rFonts w:cs="Arial"/>
          <w:b/>
        </w:rPr>
        <w:t>Re</w:t>
      </w:r>
      <w:r w:rsidR="003D526E" w:rsidRPr="00BA088D">
        <w:rPr>
          <w:rFonts w:cs="Arial"/>
          <w:b/>
        </w:rPr>
        <w:t>capiti del richiedente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81"/>
        <w:gridCol w:w="68"/>
        <w:gridCol w:w="1275"/>
      </w:tblGrid>
      <w:tr w:rsidR="005B587D" w:rsidRPr="004B7DA5" w14:paraId="03759057" w14:textId="77777777" w:rsidTr="008B7360">
        <w:trPr>
          <w:cantSplit/>
          <w:jc w:val="center"/>
        </w:trPr>
        <w:tc>
          <w:tcPr>
            <w:tcW w:w="85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7F57BD2" w14:textId="51862B41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 xml:space="preserve">Indirizzo di </w:t>
            </w:r>
            <w:r w:rsidR="005E59B5">
              <w:rPr>
                <w:rFonts w:cs="Arial"/>
                <w:sz w:val="12"/>
                <w:szCs w:val="12"/>
              </w:rPr>
              <w:t>r</w:t>
            </w:r>
            <w:r>
              <w:rPr>
                <w:rFonts w:cs="Arial"/>
                <w:sz w:val="12"/>
                <w:szCs w:val="12"/>
              </w:rPr>
              <w:t xml:space="preserve">esidenza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>
              <w:rPr>
                <w:rFonts w:cs="Arial"/>
                <w:sz w:val="12"/>
                <w:szCs w:val="12"/>
              </w:rPr>
              <w:t>persona fisica</w:t>
            </w:r>
            <w:r w:rsidR="007759E1">
              <w:rPr>
                <w:rFonts w:cs="Arial"/>
                <w:sz w:val="12"/>
                <w:szCs w:val="12"/>
              </w:rPr>
              <w:t>)</w:t>
            </w:r>
            <w:r>
              <w:rPr>
                <w:rFonts w:cs="Arial"/>
                <w:sz w:val="12"/>
                <w:szCs w:val="12"/>
              </w:rPr>
              <w:t xml:space="preserve"> / Indirizzo della </w:t>
            </w:r>
            <w:r w:rsidR="005165A4">
              <w:rPr>
                <w:rFonts w:cs="Arial"/>
                <w:sz w:val="12"/>
                <w:szCs w:val="12"/>
              </w:rPr>
              <w:t>s</w:t>
            </w:r>
            <w:r>
              <w:rPr>
                <w:rFonts w:cs="Arial"/>
                <w:sz w:val="12"/>
                <w:szCs w:val="12"/>
              </w:rPr>
              <w:t xml:space="preserve">ede legale </w:t>
            </w:r>
            <w:r w:rsidR="005165A4">
              <w:rPr>
                <w:rFonts w:cs="Arial"/>
                <w:sz w:val="12"/>
                <w:szCs w:val="12"/>
              </w:rPr>
              <w:t>(im</w:t>
            </w:r>
            <w:r>
              <w:rPr>
                <w:rFonts w:cs="Arial"/>
                <w:sz w:val="12"/>
                <w:szCs w:val="12"/>
              </w:rPr>
              <w:t xml:space="preserve">presa </w:t>
            </w:r>
            <w:r w:rsidR="007759E1">
              <w:rPr>
                <w:rFonts w:cs="Arial"/>
                <w:sz w:val="12"/>
                <w:szCs w:val="12"/>
              </w:rPr>
              <w:t>o persona giuridica)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9BEE3F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C0FC13F" w14:textId="525A17C0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n. Civico</w:t>
            </w:r>
          </w:p>
        </w:tc>
      </w:tr>
      <w:tr w:rsidR="005B587D" w14:paraId="7FFE1DBF" w14:textId="77777777" w:rsidTr="008B7360">
        <w:trPr>
          <w:cantSplit/>
          <w:jc w:val="center"/>
        </w:trPr>
        <w:tc>
          <w:tcPr>
            <w:tcW w:w="8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2F1639" w14:textId="024B4608" w:rsidR="005B587D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Rec1"/>
                <w:tag w:val="S.RSM.Rec1"/>
                <w:id w:val="1413431131"/>
                <w:placeholder>
                  <w:docPart w:val="AB5B0D2C133E4C58AE2E64C356418392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  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746086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0A7CA06" w14:textId="7C388D6A" w:rsidR="005B587D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Rec2"/>
                <w:tag w:val="S.RSM.Rec2"/>
                <w:id w:val="-1214811801"/>
                <w:placeholder>
                  <w:docPart w:val="960B10754D554DA6B5782A0752F70D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2C812DC" w14:textId="77777777" w:rsidR="005B587D" w:rsidRPr="00C72F20" w:rsidRDefault="005B587D" w:rsidP="00252876">
      <w:pPr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2"/>
        <w:gridCol w:w="76"/>
        <w:gridCol w:w="566"/>
      </w:tblGrid>
      <w:tr w:rsidR="005B587D" w:rsidRPr="004B7DA5" w14:paraId="32109B5B" w14:textId="77777777" w:rsidTr="008B7360">
        <w:trPr>
          <w:cantSplit/>
          <w:jc w:val="center"/>
        </w:trPr>
        <w:tc>
          <w:tcPr>
            <w:tcW w:w="9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6644F0" w14:textId="3F147730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</w:t>
            </w:r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36F9057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2A013BB0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C5B9FDD" w14:textId="7777777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5B587D" w:rsidRPr="0007077F" w14:paraId="34E23F5F" w14:textId="77777777" w:rsidTr="008B7360">
        <w:trPr>
          <w:cantSplit/>
          <w:jc w:val="center"/>
        </w:trPr>
        <w:tc>
          <w:tcPr>
            <w:tcW w:w="92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224C322" w14:textId="0FA2FFA5" w:rsidR="005B587D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Rec3"/>
                <w:tag w:val="S.RSM.Rec3"/>
                <w:id w:val="-165101801"/>
                <w:placeholder>
                  <w:docPart w:val="AA3FA68148A842319845819B0159714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                    </w:t>
                </w:r>
                <w:r w:rsidR="00A95701" w:rsidRPr="00ED3A9D">
                  <w:rPr>
                    <w:rStyle w:val="Stile3"/>
                  </w:rPr>
                  <w:t xml:space="preserve">    </w:t>
                </w:r>
                <w:r w:rsidR="00A95701">
                  <w:rPr>
                    <w:rStyle w:val="Stile3"/>
                  </w:rPr>
                  <w:t xml:space="preserve">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75EB75C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7AD0D41" w14:textId="2B1D16AE" w:rsidR="005B587D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Rec4"/>
                <w:tag w:val="S.RSM.Rec4"/>
                <w:id w:val="332184915"/>
                <w:placeholder>
                  <w:docPart w:val="B56F03079577416995127050D931A1B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6A5E14C" w14:textId="77777777" w:rsidR="005B587D" w:rsidRPr="00C72F20" w:rsidRDefault="005B587D" w:rsidP="00252876">
      <w:pPr>
        <w:jc w:val="left"/>
        <w:rPr>
          <w:rFonts w:cs="Arial"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81"/>
        <w:gridCol w:w="68"/>
        <w:gridCol w:w="1275"/>
      </w:tblGrid>
      <w:tr w:rsidR="005B587D" w:rsidRPr="004B7DA5" w14:paraId="2DBA09CE" w14:textId="77777777" w:rsidTr="008B7360">
        <w:trPr>
          <w:cantSplit/>
          <w:jc w:val="center"/>
        </w:trPr>
        <w:tc>
          <w:tcPr>
            <w:tcW w:w="85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C10CE2" w14:textId="7777777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17FFA2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CB6D946" w14:textId="36753F6D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C.A.P.</w:t>
            </w:r>
          </w:p>
        </w:tc>
      </w:tr>
      <w:tr w:rsidR="005B587D" w14:paraId="173F384B" w14:textId="77777777" w:rsidTr="008B7360">
        <w:trPr>
          <w:cantSplit/>
          <w:jc w:val="center"/>
        </w:trPr>
        <w:tc>
          <w:tcPr>
            <w:tcW w:w="8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516E03A" w14:textId="79388B6A" w:rsidR="005B587D" w:rsidRPr="00FA5B95" w:rsidRDefault="00000000" w:rsidP="00252876">
            <w:pPr>
              <w:rPr>
                <w:rStyle w:val="Stile4"/>
              </w:rPr>
            </w:pPr>
            <w:sdt>
              <w:sdtPr>
                <w:rPr>
                  <w:rStyle w:val="Stile3"/>
                </w:rPr>
                <w:alias w:val="S.RSM.Rec5"/>
                <w:tag w:val="S.RSM.Rec5"/>
                <w:id w:val="-1968654852"/>
                <w:placeholder>
                  <w:docPart w:val="9CDB0F7B1D614A259B947A4040014C7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</w:t>
                </w:r>
                <w:r w:rsidR="00A95701">
                  <w:rPr>
                    <w:rStyle w:val="Stile3"/>
                  </w:rPr>
                  <w:t xml:space="preserve">     </w:t>
                </w:r>
                <w:r w:rsidR="00A95701" w:rsidRPr="00ED3A9D">
                  <w:rPr>
                    <w:rStyle w:val="Stile3"/>
                  </w:rPr>
                  <w:t xml:space="preserve">  </w:t>
                </w:r>
                <w:r w:rsidR="00A95701">
                  <w:rPr>
                    <w:rStyle w:val="Stile3"/>
                  </w:rPr>
                  <w:t xml:space="preserve">           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A4FA58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924E3AC" w14:textId="60C81724" w:rsidR="005B587D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Rec6"/>
                <w:tag w:val="S.RSM.Rec6"/>
                <w:id w:val="-1978676282"/>
                <w:placeholder>
                  <w:docPart w:val="016F26B9E7474BE9BCD173A35A0BB73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F5F63FE" w14:textId="77777777" w:rsidR="005B587D" w:rsidRPr="00C72F20" w:rsidRDefault="005B587D" w:rsidP="00252876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22"/>
        <w:gridCol w:w="68"/>
        <w:gridCol w:w="2534"/>
      </w:tblGrid>
      <w:tr w:rsidR="005B587D" w:rsidRPr="004B7DA5" w14:paraId="559A3B44" w14:textId="77777777" w:rsidTr="008B7360">
        <w:trPr>
          <w:cantSplit/>
          <w:jc w:val="center"/>
        </w:trPr>
        <w:tc>
          <w:tcPr>
            <w:tcW w:w="7322" w:type="dxa"/>
            <w:tcBorders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6670F2C" w14:textId="51DCB14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P.E.C. (registrata in Camera di Commercio e attiva)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BDD491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908064" w14:textId="0DC6A6A2" w:rsidR="005B587D" w:rsidRPr="00BA088D" w:rsidRDefault="005B587D" w:rsidP="00252876">
            <w:pPr>
              <w:rPr>
                <w:rFonts w:cs="Arial"/>
                <w:bCs/>
                <w:sz w:val="12"/>
                <w:szCs w:val="12"/>
              </w:rPr>
            </w:pPr>
            <w:r w:rsidRPr="00BA088D">
              <w:rPr>
                <w:rFonts w:cs="Arial"/>
                <w:bCs/>
                <w:sz w:val="12"/>
                <w:szCs w:val="12"/>
              </w:rPr>
              <w:t xml:space="preserve">n. </w:t>
            </w:r>
            <w:r w:rsidR="00BA088D" w:rsidRPr="00BA088D">
              <w:rPr>
                <w:rFonts w:cs="Arial"/>
                <w:bCs/>
                <w:sz w:val="12"/>
                <w:szCs w:val="12"/>
              </w:rPr>
              <w:t>Telefono c</w:t>
            </w:r>
            <w:r w:rsidRPr="00BA088D">
              <w:rPr>
                <w:rFonts w:cs="Arial"/>
                <w:bCs/>
                <w:sz w:val="12"/>
                <w:szCs w:val="12"/>
              </w:rPr>
              <w:t>ellulare</w:t>
            </w:r>
          </w:p>
        </w:tc>
      </w:tr>
      <w:tr w:rsidR="005B587D" w:rsidRPr="00A45F99" w14:paraId="4A6F34C1" w14:textId="77777777" w:rsidTr="008B7360">
        <w:trPr>
          <w:cantSplit/>
          <w:jc w:val="center"/>
        </w:trPr>
        <w:tc>
          <w:tcPr>
            <w:tcW w:w="7322" w:type="dxa"/>
            <w:tcBorders>
              <w:top w:val="nil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EEF09A5" w14:textId="22B0686A" w:rsidR="005B587D" w:rsidRPr="0098012C" w:rsidRDefault="00000000" w:rsidP="002E208B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S.RSM.Rec7"/>
                <w:tag w:val="S.RSM.Rec7"/>
                <w:id w:val="215637697"/>
                <w:placeholder>
                  <w:docPart w:val="F234D2AE720645608027379DEE4568B1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51EF69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5A5B58" w14:textId="748924F3" w:rsidR="00825593" w:rsidRPr="0098012C" w:rsidRDefault="00000000" w:rsidP="0098012C">
            <w:pPr>
              <w:jc w:val="righ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S.RSM.Rec8"/>
                <w:tag w:val="S.RSM.Rec8"/>
                <w:id w:val="972252646"/>
                <w:placeholder>
                  <w:docPart w:val="491CC8065B36464F9168A0AE9C1F0705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                          </w:t>
                </w:r>
              </w:sdtContent>
            </w:sdt>
          </w:p>
        </w:tc>
      </w:tr>
    </w:tbl>
    <w:p w14:paraId="0ED17536" w14:textId="77777777" w:rsidR="007341E6" w:rsidRPr="00A45F99" w:rsidRDefault="007341E6" w:rsidP="007341E6">
      <w:pPr>
        <w:jc w:val="left"/>
        <w:rPr>
          <w:rFonts w:cs="Arial"/>
          <w:b/>
          <w:sz w:val="4"/>
          <w:szCs w:val="4"/>
          <w:lang w:val="en-US"/>
        </w:rPr>
      </w:pPr>
      <w:r w:rsidRPr="00A45F99">
        <w:rPr>
          <w:rFonts w:cs="Arial"/>
          <w:b/>
          <w:sz w:val="4"/>
          <w:szCs w:val="4"/>
          <w:lang w:val="en-US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22"/>
        <w:gridCol w:w="68"/>
        <w:gridCol w:w="2534"/>
      </w:tblGrid>
      <w:tr w:rsidR="007341E6" w:rsidRPr="004B7DA5" w14:paraId="29D53004" w14:textId="77777777" w:rsidTr="008B7360">
        <w:trPr>
          <w:cantSplit/>
          <w:jc w:val="center"/>
        </w:trPr>
        <w:tc>
          <w:tcPr>
            <w:tcW w:w="7376" w:type="dxa"/>
            <w:tcBorders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48A5ADB" w14:textId="113496D1" w:rsidR="007341E6" w:rsidRPr="004B7DA5" w:rsidRDefault="007341E6" w:rsidP="00F138D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CC4CEA" w14:textId="77777777" w:rsidR="007341E6" w:rsidRPr="007B6AE9" w:rsidRDefault="007341E6" w:rsidP="00F138D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AAF802E" w14:textId="1E7A3F9D" w:rsidR="007341E6" w:rsidRPr="00BA088D" w:rsidRDefault="007341E6" w:rsidP="00F138D6">
            <w:pPr>
              <w:rPr>
                <w:rFonts w:cs="Arial"/>
                <w:bCs/>
                <w:sz w:val="12"/>
                <w:szCs w:val="12"/>
              </w:rPr>
            </w:pPr>
            <w:r w:rsidRPr="00BA088D">
              <w:rPr>
                <w:rFonts w:cs="Arial"/>
                <w:bCs/>
                <w:sz w:val="12"/>
                <w:szCs w:val="12"/>
              </w:rPr>
              <w:t xml:space="preserve">n. Telefono </w:t>
            </w:r>
            <w:r>
              <w:rPr>
                <w:rFonts w:cs="Arial"/>
                <w:bCs/>
                <w:sz w:val="12"/>
                <w:szCs w:val="12"/>
              </w:rPr>
              <w:t>fisso</w:t>
            </w:r>
          </w:p>
        </w:tc>
      </w:tr>
      <w:tr w:rsidR="007341E6" w14:paraId="5DD6C52C" w14:textId="77777777" w:rsidTr="008B7360">
        <w:trPr>
          <w:cantSplit/>
          <w:jc w:val="center"/>
        </w:trPr>
        <w:tc>
          <w:tcPr>
            <w:tcW w:w="7376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29FD1FB" w14:textId="071E8C2F" w:rsidR="007341E6" w:rsidRPr="0098012C" w:rsidRDefault="00000000" w:rsidP="002E208B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S.RSM.Rec9"/>
                <w:tag w:val="S.RSM.Rec9"/>
                <w:id w:val="1779364668"/>
                <w:placeholder>
                  <w:docPart w:val="6354BB47535D4EC19B356B674B1CCE5A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4783CA" w14:textId="77777777" w:rsidR="007341E6" w:rsidRPr="007B6AE9" w:rsidRDefault="007341E6" w:rsidP="00F138D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A97D517" w14:textId="68919348" w:rsidR="007341E6" w:rsidRPr="0098012C" w:rsidRDefault="00000000" w:rsidP="00F138D6">
            <w:pPr>
              <w:jc w:val="righ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S.RSM.Rec10"/>
                <w:tag w:val="S.RSM.Rec10"/>
                <w:id w:val="-171580492"/>
                <w:placeholder>
                  <w:docPart w:val="FC0FA1FEC1E34956AC66CC75E37AE243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                          </w:t>
                </w:r>
              </w:sdtContent>
            </w:sdt>
          </w:p>
        </w:tc>
      </w:tr>
    </w:tbl>
    <w:p w14:paraId="7E645380" w14:textId="77777777" w:rsidR="005B587D" w:rsidRDefault="005B587D" w:rsidP="00252876">
      <w:pPr>
        <w:jc w:val="left"/>
        <w:rPr>
          <w:rFonts w:cs="Arial"/>
          <w:b/>
          <w:sz w:val="4"/>
          <w:szCs w:val="4"/>
        </w:rPr>
      </w:pPr>
    </w:p>
    <w:p w14:paraId="2AEF518E" w14:textId="6F9835C6" w:rsidR="007759E1" w:rsidRPr="00BA41D8" w:rsidRDefault="00BA088D" w:rsidP="00252876">
      <w:pPr>
        <w:spacing w:before="60"/>
        <w:rPr>
          <w:rFonts w:cs="Arial"/>
          <w:b/>
        </w:rPr>
      </w:pPr>
      <w:r>
        <w:rPr>
          <w:rFonts w:cs="Arial"/>
          <w:b/>
        </w:rPr>
        <w:lastRenderedPageBreak/>
        <w:t xml:space="preserve">Generalità del </w:t>
      </w:r>
      <w:r w:rsidR="00B55459" w:rsidRPr="00BF1503">
        <w:rPr>
          <w:rFonts w:cs="Arial"/>
          <w:b/>
        </w:rPr>
        <w:t>Rappresentante legal</w:t>
      </w:r>
      <w:r>
        <w:rPr>
          <w:rFonts w:cs="Arial"/>
          <w:b/>
        </w:rPr>
        <w:t>e</w:t>
      </w:r>
      <w:r w:rsidR="00967AE6">
        <w:rPr>
          <w:rFonts w:cs="Arial"/>
          <w:b/>
        </w:rPr>
        <w:t xml:space="preserve"> (che sottoscrive)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2876" w:rsidRPr="004B7DA5" w14:paraId="340B6E0D" w14:textId="77777777" w:rsidTr="005224AF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582BFF7" w14:textId="331EF835" w:rsidR="00252876" w:rsidRPr="00C72F20" w:rsidRDefault="00252876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Cognome</w:t>
            </w:r>
          </w:p>
        </w:tc>
      </w:tr>
      <w:tr w:rsidR="00252876" w14:paraId="6DB60D47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3AC8D4F" w14:textId="1D3D7480" w:rsidR="00252876" w:rsidRDefault="00000000" w:rsidP="002E208B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Rap1"/>
                <w:tag w:val="S.RSM.Rap1"/>
                <w:id w:val="2018035596"/>
                <w:placeholder>
                  <w:docPart w:val="54D07DD3D8764B3EA46FDD020E46698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             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7C285294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7759E1" w:rsidRPr="004B7DA5" w14:paraId="17044D7C" w14:textId="77777777" w:rsidTr="005224AF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1F4E649" w14:textId="05592905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33555D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5E9845" w14:textId="7777777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7759E1" w14:paraId="082F630E" w14:textId="77777777" w:rsidTr="005224AF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1D4D4A" w14:textId="5D21CB43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Rap2"/>
                <w:tag w:val="S.RSM.Rap2"/>
                <w:id w:val="-954857210"/>
                <w:placeholder>
                  <w:docPart w:val="7CF96B04F5444807BB7F64FDA34EEE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2ACF0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55DDEB" w14:textId="24B01C8F" w:rsidR="007759E1" w:rsidRDefault="00000000" w:rsidP="00CB26EA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Rap3"/>
                <w:tag w:val="S.RSM.Rap3"/>
                <w:id w:val="1737900236"/>
                <w:placeholder>
                  <w:docPart w:val="E28C401F192B479FB100ED178FC796A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</w:t>
                </w:r>
              </w:sdtContent>
            </w:sdt>
          </w:p>
        </w:tc>
      </w:tr>
    </w:tbl>
    <w:p w14:paraId="1CF7CC08" w14:textId="77777777" w:rsidR="007759E1" w:rsidRPr="007759E1" w:rsidRDefault="007759E1" w:rsidP="00252876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7759E1" w:rsidRPr="004B7DA5" w14:paraId="135D49BF" w14:textId="77777777" w:rsidTr="005224AF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5B0E5E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432694" w14:textId="77777777" w:rsidR="007759E1" w:rsidRPr="00376AB2" w:rsidRDefault="007759E1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5C2BF453" w14:textId="77777777" w:rsidR="007759E1" w:rsidRPr="00376AB2" w:rsidRDefault="007759E1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D48F7F6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7759E1" w:rsidRPr="0007077F" w14:paraId="666E7394" w14:textId="77777777" w:rsidTr="005224AF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CE2F2C2" w14:textId="608C42BE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Rap4"/>
                <w:tag w:val="S.RSM.Rap4"/>
                <w:id w:val="-76680067"/>
                <w:placeholder>
                  <w:docPart w:val="3C75C66297CA40BBB63308C60E147E01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         </w:t>
                </w:r>
                <w:r w:rsidR="00495E43" w:rsidRPr="00ED3A9D">
                  <w:rPr>
                    <w:rStyle w:val="Stile3"/>
                  </w:rPr>
                  <w:t xml:space="preserve">    </w:t>
                </w:r>
                <w:r w:rsidR="00495E43">
                  <w:rPr>
                    <w:rStyle w:val="Stile3"/>
                  </w:rPr>
                  <w:t xml:space="preserve">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87FC88" w14:textId="77777777" w:rsidR="007759E1" w:rsidRPr="00376AB2" w:rsidRDefault="007759E1" w:rsidP="00252876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0EFB137" w14:textId="2B0EA009" w:rsidR="007759E1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Rap5"/>
                <w:tag w:val="S.RSM.Rap5"/>
                <w:id w:val="1206833144"/>
                <w:placeholder>
                  <w:docPart w:val="33787D03DA38417AA261CB04D42C167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</w:t>
                </w:r>
                <w:r w:rsidR="00495E43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3654E47C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7759E1" w:rsidRPr="004B7DA5" w14:paraId="5309DFDB" w14:textId="77777777" w:rsidTr="008B7360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CE3C37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E8FBA6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0AD7E8" w14:textId="7777777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7759E1" w14:paraId="52F2DBC7" w14:textId="77777777" w:rsidTr="008B7360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CDDC913" w14:textId="033E6CCD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Rap6"/>
                <w:tag w:val="S.RSM.Rap6"/>
                <w:id w:val="-2105865621"/>
                <w:placeholder>
                  <w:docPart w:val="17996CA19AC546B692AABAA6D5FACC1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</w:t>
                </w:r>
                <w:r w:rsidR="00495E43">
                  <w:rPr>
                    <w:rStyle w:val="Stile3"/>
                  </w:rPr>
                  <w:t xml:space="preserve">          </w:t>
                </w:r>
                <w:r w:rsidR="00495E43" w:rsidRPr="00ED3A9D">
                  <w:rPr>
                    <w:rStyle w:val="Stile3"/>
                  </w:rPr>
                  <w:t xml:space="preserve">    </w:t>
                </w:r>
                <w:r w:rsidR="00495E43">
                  <w:rPr>
                    <w:rStyle w:val="Stile3"/>
                  </w:rPr>
                  <w:t xml:space="preserve">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77A2B0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FA90A09" w14:textId="3ED8A2E6" w:rsidR="007759E1" w:rsidRDefault="00000000" w:rsidP="00CB26EA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Rap7"/>
                <w:tag w:val="S.RSM.Rap7"/>
                <w:id w:val="-1250030617"/>
                <w:placeholder>
                  <w:docPart w:val="7FA8CCEF485542818C397AB92F76F8E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3F4AF1C7" w14:textId="77777777" w:rsidR="00BA088D" w:rsidRPr="00C72F20" w:rsidRDefault="00BA088D" w:rsidP="00252876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833"/>
        <w:gridCol w:w="72"/>
        <w:gridCol w:w="6019"/>
      </w:tblGrid>
      <w:tr w:rsidR="00BA088D" w:rsidRPr="003D526E" w14:paraId="33D9546D" w14:textId="77777777" w:rsidTr="008B7360">
        <w:trPr>
          <w:cantSplit/>
          <w:jc w:val="center"/>
        </w:trPr>
        <w:tc>
          <w:tcPr>
            <w:tcW w:w="383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92A38E8" w14:textId="397413D5" w:rsidR="00BA088D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Estremi della procura</w:t>
            </w:r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D5FF6A" w14:textId="77777777" w:rsidR="00BA088D" w:rsidRPr="007B6AE9" w:rsidRDefault="00BA088D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4C9FC1A" w14:textId="472B1866" w:rsidR="00BA088D" w:rsidRPr="003D526E" w:rsidRDefault="00BA088D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</w:tr>
      <w:tr w:rsidR="00BA088D" w:rsidRPr="00A45F99" w14:paraId="00DF38AC" w14:textId="77777777" w:rsidTr="008B7360">
        <w:trPr>
          <w:cantSplit/>
          <w:jc w:val="center"/>
        </w:trPr>
        <w:tc>
          <w:tcPr>
            <w:tcW w:w="383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388B16A" w14:textId="500CB5B8" w:rsidR="00BA088D" w:rsidRDefault="00000000" w:rsidP="00495E43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Rap8"/>
                <w:tag w:val="S.RSM.Rap8"/>
                <w:id w:val="1193882355"/>
                <w:placeholder>
                  <w:docPart w:val="DBA30E0E0D27425CAC65DF2D7B913818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                                              </w:t>
                </w:r>
              </w:sdtContent>
            </w:sdt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0B04DB" w14:textId="77777777" w:rsidR="00BA088D" w:rsidRPr="007B6AE9" w:rsidRDefault="00BA088D" w:rsidP="00252876">
            <w:pPr>
              <w:jc w:val="center"/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F74A03" w14:textId="3CEA37FF" w:rsidR="00BA088D" w:rsidRPr="0098012C" w:rsidRDefault="00000000" w:rsidP="00495E43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S.RSM.Rap9"/>
                <w:tag w:val="S.RSM.Rap9"/>
                <w:id w:val="316933157"/>
                <w:placeholder>
                  <w:docPart w:val="B32D6ECBB1A145F3B72091932AC9312B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</w:t>
                </w:r>
                <w:r w:rsidR="00495E43">
                  <w:rPr>
                    <w:rStyle w:val="Stile3"/>
                  </w:rPr>
                  <w:t xml:space="preserve">          </w:t>
                </w:r>
                <w:r w:rsidR="00495E43" w:rsidRPr="00ED3A9D">
                  <w:rPr>
                    <w:rStyle w:val="Stile3"/>
                  </w:rPr>
                  <w:t xml:space="preserve"> </w:t>
                </w:r>
                <w:r w:rsidR="00495E43">
                  <w:rPr>
                    <w:rStyle w:val="Stile3"/>
                  </w:rPr>
                  <w:t xml:space="preserve">  </w:t>
                </w:r>
                <w:r w:rsidR="00495E43" w:rsidRPr="00ED3A9D">
                  <w:rPr>
                    <w:rStyle w:val="Stile3"/>
                  </w:rPr>
                  <w:t xml:space="preserve">   </w:t>
                </w:r>
                <w:r w:rsidR="00495E43">
                  <w:rPr>
                    <w:rStyle w:val="Stile3"/>
                  </w:rPr>
                  <w:t xml:space="preserve">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</w:t>
                </w:r>
              </w:sdtContent>
            </w:sdt>
          </w:p>
        </w:tc>
      </w:tr>
    </w:tbl>
    <w:p w14:paraId="331683F5" w14:textId="77777777" w:rsidR="007759E1" w:rsidRPr="00A45F99" w:rsidRDefault="007759E1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BA088D" w14:paraId="50056398" w14:textId="77777777" w:rsidTr="00F748DA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14B071AB" w14:textId="2CE0D3B5" w:rsidR="00BA088D" w:rsidRDefault="00BA41D8" w:rsidP="00252876">
            <w:pPr>
              <w:rPr>
                <w:rFonts w:cs="Arial"/>
                <w:b/>
                <w:sz w:val="26"/>
                <w:szCs w:val="26"/>
              </w:rPr>
            </w:pPr>
            <w:r>
              <w:rPr>
                <w:rFonts w:cs="Arial"/>
                <w:b/>
                <w:sz w:val="26"/>
                <w:szCs w:val="26"/>
              </w:rPr>
              <w:t>MOTIVI DEL RIESAME</w:t>
            </w:r>
          </w:p>
        </w:tc>
      </w:tr>
    </w:tbl>
    <w:p w14:paraId="1F792410" w14:textId="10C219CB" w:rsidR="00967AE6" w:rsidRDefault="00967AE6" w:rsidP="00252876">
      <w:pPr>
        <w:spacing w:before="60"/>
      </w:pPr>
      <w:r w:rsidRPr="000302DD">
        <w:rPr>
          <w:rFonts w:cs="Arial"/>
        </w:rPr>
        <w:t>Il sottoscritto</w:t>
      </w:r>
      <w:r w:rsidRPr="000302DD">
        <w:t xml:space="preserve">, </w:t>
      </w:r>
      <w:r>
        <w:t xml:space="preserve">con </w:t>
      </w:r>
      <w:r w:rsidRPr="000302DD">
        <w:t xml:space="preserve">riferimento all’esito dell’istruttoria </w:t>
      </w:r>
      <w:r>
        <w:t xml:space="preserve">relativa alla domanda </w:t>
      </w:r>
      <w:r w:rsidRPr="000302DD">
        <w:t xml:space="preserve">di ammissione al </w:t>
      </w:r>
      <w:r>
        <w:t>sostegno</w:t>
      </w:r>
      <w:r w:rsidRPr="000302DD">
        <w:t>, reso noto con comunicazione</w:t>
      </w:r>
      <w:r>
        <w:t xml:space="preserve">, il tutto come da estremi </w:t>
      </w:r>
      <w:r w:rsidR="008F22CB">
        <w:t xml:space="preserve">sopra </w:t>
      </w:r>
      <w:r w:rsidR="00D0627E">
        <w:t>riportati</w:t>
      </w:r>
      <w:r w:rsidRPr="000302DD">
        <w:t>, e a quanto addotto</w:t>
      </w:r>
      <w:r>
        <w:t xml:space="preserve"> nella motivazione</w:t>
      </w:r>
      <w:r w:rsidRPr="000302DD">
        <w:t>, in particolare</w:t>
      </w:r>
      <w:r>
        <w:t>:</w:t>
      </w:r>
    </w:p>
    <w:p w14:paraId="60AA9E40" w14:textId="392A59B0" w:rsidR="00967AE6" w:rsidRPr="00BA41D8" w:rsidRDefault="00967AE6" w:rsidP="00252876">
      <w:pPr>
        <w:rPr>
          <w:rFonts w:cs="Arial"/>
          <w:bCs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Look w:val="04A0" w:firstRow="1" w:lastRow="0" w:firstColumn="1" w:lastColumn="0" w:noHBand="0" w:noVBand="1"/>
      </w:tblPr>
      <w:tblGrid>
        <w:gridCol w:w="9924"/>
      </w:tblGrid>
      <w:tr w:rsidR="008879F3" w:rsidRPr="00565B91" w14:paraId="665DD26F" w14:textId="77777777" w:rsidTr="008B7360">
        <w:trPr>
          <w:cantSplit/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BFD100E" w14:textId="5907A407" w:rsidR="008879F3" w:rsidRPr="00BA41D8" w:rsidRDefault="00967AE6" w:rsidP="00252876">
            <w:pPr>
              <w:rPr>
                <w:rFonts w:cs="Arial"/>
                <w:bCs/>
                <w:sz w:val="12"/>
                <w:szCs w:val="12"/>
              </w:rPr>
            </w:pPr>
            <w:r w:rsidRPr="00BA41D8">
              <w:rPr>
                <w:rFonts w:cs="Arial"/>
                <w:bCs/>
                <w:sz w:val="12"/>
                <w:szCs w:val="12"/>
              </w:rPr>
              <w:t>Elementi della valutazione avverso cui si chiede il riesame</w:t>
            </w:r>
          </w:p>
        </w:tc>
      </w:tr>
      <w:tr w:rsidR="008879F3" w:rsidRPr="004500FA" w14:paraId="5B1492F9" w14:textId="77777777" w:rsidTr="00801A55">
        <w:trPr>
          <w:trHeight w:val="851"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62E3DFFB" w14:textId="08474ECB" w:rsidR="004500FA" w:rsidRPr="00BF48EB" w:rsidRDefault="00000000" w:rsidP="009C7221">
            <w:pPr>
              <w:jc w:val="left"/>
              <w:rPr>
                <w:rFonts w:cs="Arial"/>
                <w:bCs/>
              </w:rPr>
            </w:pPr>
            <w:sdt>
              <w:sdtPr>
                <w:rPr>
                  <w:rStyle w:val="Stile4"/>
                </w:rPr>
                <w:alias w:val="S.RSM.Mot1"/>
                <w:tag w:val="S.RSM.Mot1"/>
                <w:id w:val="-523013674"/>
                <w:placeholder>
                  <w:docPart w:val="D9DE7E445B6843218763F2A4E107DFAD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Cs/>
                </w:rPr>
              </w:sdtEndPr>
              <w:sdtContent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</w:sdtContent>
            </w:sdt>
          </w:p>
        </w:tc>
      </w:tr>
    </w:tbl>
    <w:p w14:paraId="3506050D" w14:textId="27ABE9DD" w:rsidR="00967AE6" w:rsidRDefault="00967AE6" w:rsidP="00252876">
      <w:pPr>
        <w:spacing w:before="60"/>
        <w:rPr>
          <w:rFonts w:cs="Times New Roman"/>
        </w:rPr>
      </w:pPr>
      <w:r w:rsidRPr="000302DD">
        <w:rPr>
          <w:rFonts w:cs="Times New Roman"/>
        </w:rPr>
        <w:t>osserva quanto segue:</w:t>
      </w:r>
    </w:p>
    <w:p w14:paraId="5A9F0B7F" w14:textId="77777777" w:rsidR="00BA41D8" w:rsidRPr="00BA41D8" w:rsidRDefault="00BA41D8" w:rsidP="00252876">
      <w:pPr>
        <w:rPr>
          <w:rFonts w:cs="Arial"/>
          <w:bCs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Look w:val="04A0" w:firstRow="1" w:lastRow="0" w:firstColumn="1" w:lastColumn="0" w:noHBand="0" w:noVBand="1"/>
      </w:tblPr>
      <w:tblGrid>
        <w:gridCol w:w="9924"/>
      </w:tblGrid>
      <w:tr w:rsidR="00967AE6" w:rsidRPr="00565B91" w14:paraId="5B216D4E" w14:textId="77777777" w:rsidTr="008B7360">
        <w:trPr>
          <w:cantSplit/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36C41B4" w14:textId="1263C25D" w:rsidR="00967AE6" w:rsidRPr="00BA41D8" w:rsidRDefault="00967AE6" w:rsidP="00252876">
            <w:pPr>
              <w:rPr>
                <w:rFonts w:cs="Arial"/>
                <w:bCs/>
                <w:sz w:val="12"/>
                <w:szCs w:val="12"/>
              </w:rPr>
            </w:pPr>
            <w:r w:rsidRPr="00BA41D8">
              <w:rPr>
                <w:rFonts w:cs="Arial"/>
                <w:bCs/>
                <w:sz w:val="12"/>
                <w:szCs w:val="12"/>
              </w:rPr>
              <w:t>Osservazioni e motivi del riesame</w:t>
            </w:r>
          </w:p>
        </w:tc>
      </w:tr>
      <w:tr w:rsidR="00967AE6" w:rsidRPr="00A45F99" w14:paraId="293C1877" w14:textId="77777777" w:rsidTr="00801A55">
        <w:trPr>
          <w:trHeight w:val="851"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2C6B3E27" w14:textId="3029368A" w:rsidR="00967AE6" w:rsidRPr="00A45F99" w:rsidRDefault="00000000" w:rsidP="009C7221">
            <w:pPr>
              <w:jc w:val="left"/>
              <w:rPr>
                <w:rFonts w:cs="Arial"/>
                <w:bCs/>
              </w:rPr>
            </w:pPr>
            <w:sdt>
              <w:sdtPr>
                <w:rPr>
                  <w:rStyle w:val="Stile4"/>
                </w:rPr>
                <w:alias w:val="S.RSM.Mot2"/>
                <w:tag w:val="S.RSM.Mot2"/>
                <w:id w:val="816388474"/>
                <w:placeholder>
                  <w:docPart w:val="0C91B646625E4C00AE1D9698D1DA7306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Cs/>
                </w:rPr>
              </w:sdtEndPr>
              <w:sdtContent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801A55" w:rsidRPr="00ED3A9D">
                  <w:rPr>
                    <w:rStyle w:val="Stile3"/>
                  </w:rPr>
                  <w:t xml:space="preserve">                                  </w:t>
                </w:r>
                <w:r w:rsidR="00801A55">
                  <w:rPr>
                    <w:rStyle w:val="Stile3"/>
                  </w:rPr>
                  <w:t xml:space="preserve">                                                 </w:t>
                </w:r>
                <w:r w:rsidR="00801A55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801A55">
                  <w:rPr>
                    <w:rFonts w:cs="Arial"/>
                    <w:bCs/>
                  </w:rPr>
                  <w:br/>
                </w:r>
              </w:sdtContent>
            </w:sdt>
          </w:p>
        </w:tc>
      </w:tr>
    </w:tbl>
    <w:p w14:paraId="1364E1B9" w14:textId="3FFA9669" w:rsidR="00967AE6" w:rsidRDefault="00967AE6" w:rsidP="00252876">
      <w:pPr>
        <w:spacing w:before="60"/>
        <w:rPr>
          <w:rFonts w:cs="Times New Roman"/>
        </w:rPr>
      </w:pPr>
      <w:r w:rsidRPr="00BA41D8">
        <w:rPr>
          <w:rFonts w:cs="Times New Roman"/>
        </w:rPr>
        <w:t>e ritiene, dunque, che le dovute conclusioni istruttorie siano:</w:t>
      </w:r>
    </w:p>
    <w:p w14:paraId="6D02FF9D" w14:textId="77777777" w:rsidR="00BA41D8" w:rsidRPr="00BA41D8" w:rsidRDefault="00BA41D8" w:rsidP="00252876">
      <w:pPr>
        <w:rPr>
          <w:rFonts w:cs="Times New Roman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Look w:val="04A0" w:firstRow="1" w:lastRow="0" w:firstColumn="1" w:lastColumn="0" w:noHBand="0" w:noVBand="1"/>
      </w:tblPr>
      <w:tblGrid>
        <w:gridCol w:w="9924"/>
      </w:tblGrid>
      <w:tr w:rsidR="00967AE6" w:rsidRPr="00565B91" w14:paraId="660FC0EB" w14:textId="77777777" w:rsidTr="008B7360">
        <w:trPr>
          <w:cantSplit/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B974A72" w14:textId="42E5A23D" w:rsidR="00967AE6" w:rsidRPr="00BA41D8" w:rsidRDefault="00967AE6" w:rsidP="00252876">
            <w:pPr>
              <w:rPr>
                <w:rFonts w:cs="Arial"/>
                <w:bCs/>
                <w:sz w:val="12"/>
                <w:szCs w:val="12"/>
              </w:rPr>
            </w:pPr>
            <w:r w:rsidRPr="00BA41D8">
              <w:rPr>
                <w:rFonts w:cs="Arial"/>
                <w:bCs/>
                <w:sz w:val="12"/>
                <w:szCs w:val="12"/>
              </w:rPr>
              <w:t>Conclusioni</w:t>
            </w:r>
          </w:p>
        </w:tc>
      </w:tr>
      <w:tr w:rsidR="002E208B" w:rsidRPr="00565B91" w14:paraId="2245A9BF" w14:textId="77777777" w:rsidTr="00801A55">
        <w:trPr>
          <w:trHeight w:val="851"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0568D87B" w14:textId="72AB83F0" w:rsidR="002E208B" w:rsidRPr="00BA41D8" w:rsidRDefault="00000000" w:rsidP="009C7221">
            <w:pPr>
              <w:jc w:val="left"/>
              <w:rPr>
                <w:rFonts w:cs="Arial"/>
                <w:bCs/>
              </w:rPr>
            </w:pPr>
            <w:sdt>
              <w:sdtPr>
                <w:rPr>
                  <w:rStyle w:val="Stile4"/>
                </w:rPr>
                <w:alias w:val="S.RSM.Mot3"/>
                <w:tag w:val="S.RSM.Mot3"/>
                <w:id w:val="171774314"/>
                <w:placeholder>
                  <w:docPart w:val="4A77F32CF06F46F4AB4EFCB5BFE4312E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Cs/>
                </w:rPr>
              </w:sdtEndPr>
              <w:sdtContent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</w:sdtContent>
            </w:sdt>
          </w:p>
        </w:tc>
      </w:tr>
    </w:tbl>
    <w:p w14:paraId="6D23B0CB" w14:textId="329F0D4D" w:rsidR="00A27670" w:rsidRDefault="00A27670" w:rsidP="00252876">
      <w:pPr>
        <w:rPr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BA41D8" w14:paraId="5E8C2CCC" w14:textId="77777777" w:rsidTr="00F748DA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127CF33D" w14:textId="249D10E6" w:rsidR="00BA41D8" w:rsidRDefault="00BA41D8" w:rsidP="00252876">
            <w:pPr>
              <w:jc w:val="left"/>
              <w:rPr>
                <w:rFonts w:cs="Arial"/>
                <w:b/>
                <w:sz w:val="26"/>
                <w:szCs w:val="26"/>
              </w:rPr>
            </w:pPr>
            <w:r>
              <w:rPr>
                <w:rFonts w:cs="Arial"/>
                <w:b/>
                <w:sz w:val="26"/>
                <w:szCs w:val="26"/>
              </w:rPr>
              <w:lastRenderedPageBreak/>
              <w:t>RICHIESTA</w:t>
            </w:r>
          </w:p>
        </w:tc>
      </w:tr>
    </w:tbl>
    <w:p w14:paraId="63721472" w14:textId="5EDED07B" w:rsidR="00BA41D8" w:rsidRPr="00324134" w:rsidRDefault="00BA41D8" w:rsidP="00252876">
      <w:pPr>
        <w:spacing w:before="60"/>
        <w:rPr>
          <w:rFonts w:cs="Times New Roman"/>
        </w:rPr>
      </w:pPr>
      <w:r>
        <w:rPr>
          <w:rFonts w:cs="Times New Roman"/>
        </w:rPr>
        <w:t xml:space="preserve">Il sottoscritto, pertanto, chiede che sia </w:t>
      </w:r>
      <w:r w:rsidRPr="000302DD">
        <w:rPr>
          <w:rFonts w:cs="Times New Roman"/>
        </w:rPr>
        <w:t>riesamina</w:t>
      </w:r>
      <w:r>
        <w:rPr>
          <w:rFonts w:cs="Times New Roman"/>
        </w:rPr>
        <w:t>to</w:t>
      </w:r>
      <w:r w:rsidRPr="000302DD">
        <w:rPr>
          <w:rFonts w:cs="Times New Roman"/>
        </w:rPr>
        <w:t xml:space="preserve"> il procedimento</w:t>
      </w:r>
      <w:r>
        <w:rPr>
          <w:rFonts w:cs="Times New Roman"/>
        </w:rPr>
        <w:t xml:space="preserve">, </w:t>
      </w:r>
      <w:r w:rsidRPr="000302DD">
        <w:rPr>
          <w:rFonts w:cs="Times New Roman"/>
        </w:rPr>
        <w:t>le valutazioni istruttorie</w:t>
      </w:r>
      <w:r>
        <w:rPr>
          <w:rFonts w:cs="Times New Roman"/>
        </w:rPr>
        <w:t>, e le conclusioni</w:t>
      </w:r>
      <w:r w:rsidRPr="000302DD">
        <w:rPr>
          <w:rFonts w:cs="Times New Roman"/>
        </w:rPr>
        <w:t xml:space="preserve">, alla luce delle </w:t>
      </w:r>
      <w:r>
        <w:rPr>
          <w:rFonts w:cs="Times New Roman"/>
        </w:rPr>
        <w:t xml:space="preserve">osservazioni e delle </w:t>
      </w:r>
      <w:r w:rsidRPr="000302DD">
        <w:rPr>
          <w:rFonts w:cs="Times New Roman"/>
        </w:rPr>
        <w:t xml:space="preserve">motivazioni sopra </w:t>
      </w:r>
      <w:r>
        <w:rPr>
          <w:rFonts w:cs="Times New Roman"/>
        </w:rPr>
        <w:t>addotte.</w:t>
      </w:r>
    </w:p>
    <w:p w14:paraId="205E6F6F" w14:textId="3E97CF05" w:rsidR="00BA41D8" w:rsidRDefault="00BA41D8" w:rsidP="00252876">
      <w:pPr>
        <w:spacing w:before="60"/>
        <w:jc w:val="left"/>
        <w:rPr>
          <w:rFonts w:cs="Times New Roman"/>
        </w:rPr>
      </w:pPr>
      <w:r>
        <w:rPr>
          <w:rFonts w:cs="Times New Roman"/>
        </w:rPr>
        <w:t>Il sottoscritto c</w:t>
      </w:r>
      <w:r w:rsidRPr="000302DD">
        <w:rPr>
          <w:rFonts w:cs="Times New Roman"/>
        </w:rPr>
        <w:t>hiede, inoltre:</w:t>
      </w:r>
    </w:p>
    <w:p w14:paraId="6F4C7F8D" w14:textId="77777777" w:rsidR="00BA41D8" w:rsidRPr="00BA41D8" w:rsidRDefault="00BA41D8" w:rsidP="00252876">
      <w:pPr>
        <w:jc w:val="left"/>
        <w:rPr>
          <w:rFonts w:cs="Times New Roman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Look w:val="04A0" w:firstRow="1" w:lastRow="0" w:firstColumn="1" w:lastColumn="0" w:noHBand="0" w:noVBand="1"/>
      </w:tblPr>
      <w:tblGrid>
        <w:gridCol w:w="9924"/>
      </w:tblGrid>
      <w:tr w:rsidR="00BA41D8" w:rsidRPr="00565B91" w14:paraId="3687C1A4" w14:textId="77777777" w:rsidTr="008B7360">
        <w:trPr>
          <w:cantSplit/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294838F" w14:textId="387EB9A0" w:rsidR="00BA41D8" w:rsidRPr="00BA41D8" w:rsidRDefault="00BA41D8" w:rsidP="00252876">
            <w:pPr>
              <w:rPr>
                <w:rFonts w:cs="Arial"/>
                <w:bCs/>
                <w:sz w:val="12"/>
                <w:szCs w:val="12"/>
              </w:rPr>
            </w:pPr>
            <w:r w:rsidRPr="00BA41D8">
              <w:rPr>
                <w:rFonts w:cs="Arial"/>
                <w:bCs/>
                <w:sz w:val="12"/>
                <w:szCs w:val="12"/>
              </w:rPr>
              <w:t>Eventuali richieste correlate</w:t>
            </w:r>
          </w:p>
        </w:tc>
      </w:tr>
      <w:tr w:rsidR="00BA41D8" w:rsidRPr="004500FA" w14:paraId="0FB4B403" w14:textId="77777777" w:rsidTr="00C33FD2">
        <w:trPr>
          <w:trHeight w:val="851"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111C8F5E" w14:textId="108AFD40" w:rsidR="004500FA" w:rsidRPr="004500FA" w:rsidRDefault="00000000" w:rsidP="009C7221">
            <w:pPr>
              <w:jc w:val="left"/>
              <w:rPr>
                <w:rFonts w:cs="Arial"/>
                <w:bCs/>
                <w:lang w:val="en-US"/>
              </w:rPr>
            </w:pPr>
            <w:sdt>
              <w:sdtPr>
                <w:rPr>
                  <w:rStyle w:val="Stile4"/>
                </w:rPr>
                <w:alias w:val="S.RSM.Ric1"/>
                <w:tag w:val="S.RSM.Ric1"/>
                <w:id w:val="-1318102906"/>
                <w:placeholder>
                  <w:docPart w:val="A7032EA066D14BF896419FBE349FDEFD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Cs/>
                </w:rPr>
              </w:sdtEndPr>
              <w:sdtContent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  <w:r w:rsidR="00954DD7" w:rsidRPr="00ED3A9D">
                  <w:rPr>
                    <w:rStyle w:val="Stile3"/>
                  </w:rPr>
                  <w:t xml:space="preserve">                                  </w:t>
                </w:r>
                <w:r w:rsidR="00954DD7">
                  <w:rPr>
                    <w:rStyle w:val="Stile3"/>
                  </w:rPr>
                  <w:t xml:space="preserve">                                                 </w:t>
                </w:r>
                <w:r w:rsidR="00954DD7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  <w:r w:rsidR="00954DD7">
                  <w:rPr>
                    <w:rStyle w:val="Stile3"/>
                  </w:rPr>
                  <w:br/>
                </w:r>
              </w:sdtContent>
            </w:sdt>
          </w:p>
        </w:tc>
      </w:tr>
    </w:tbl>
    <w:p w14:paraId="7E94CEA6" w14:textId="77777777" w:rsidR="00BA41D8" w:rsidRPr="004500FA" w:rsidRDefault="00BA41D8" w:rsidP="00252876">
      <w:pPr>
        <w:rPr>
          <w:sz w:val="40"/>
          <w:szCs w:val="40"/>
          <w:lang w:val="en-US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BA41D8" w:rsidRPr="00BA41D8" w14:paraId="518D31C5" w14:textId="77777777" w:rsidTr="00F748DA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3E25F74E" w14:textId="34707818" w:rsidR="00BA41D8" w:rsidRPr="00BA41D8" w:rsidRDefault="00BA41D8" w:rsidP="00252876">
            <w:pPr>
              <w:rPr>
                <w:b/>
                <w:bCs/>
                <w:sz w:val="26"/>
                <w:szCs w:val="26"/>
              </w:rPr>
            </w:pPr>
            <w:r w:rsidRPr="00BA41D8">
              <w:rPr>
                <w:b/>
                <w:bCs/>
                <w:sz w:val="26"/>
                <w:szCs w:val="26"/>
              </w:rPr>
              <w:t>DOCUMENTAZIONE ALLEGATA</w:t>
            </w:r>
          </w:p>
        </w:tc>
      </w:tr>
    </w:tbl>
    <w:p w14:paraId="52C2FBF9" w14:textId="0BD507D1" w:rsidR="00BA41D8" w:rsidRDefault="00BA41D8" w:rsidP="00252876">
      <w:pPr>
        <w:spacing w:before="60"/>
        <w:jc w:val="left"/>
        <w:rPr>
          <w:rFonts w:cs="Times New Roman"/>
        </w:rPr>
      </w:pPr>
      <w:r>
        <w:rPr>
          <w:rFonts w:cs="Times New Roman"/>
        </w:rPr>
        <w:t>Il sottoscritto allega alla presente</w:t>
      </w:r>
      <w:r w:rsidRPr="000302DD">
        <w:rPr>
          <w:rFonts w:cs="Times New Roman"/>
        </w:rPr>
        <w:t>:</w:t>
      </w:r>
    </w:p>
    <w:p w14:paraId="246CB261" w14:textId="77777777" w:rsidR="00BA41D8" w:rsidRPr="00BA41D8" w:rsidRDefault="00BA41D8" w:rsidP="00252876">
      <w:pPr>
        <w:jc w:val="left"/>
        <w:rPr>
          <w:rFonts w:cs="Times New Roman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Look w:val="04A0" w:firstRow="1" w:lastRow="0" w:firstColumn="1" w:lastColumn="0" w:noHBand="0" w:noVBand="1"/>
      </w:tblPr>
      <w:tblGrid>
        <w:gridCol w:w="9924"/>
      </w:tblGrid>
      <w:tr w:rsidR="00BA41D8" w:rsidRPr="00565B91" w14:paraId="1342F3E4" w14:textId="77777777" w:rsidTr="008B7360">
        <w:trPr>
          <w:cantSplit/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889A31A" w14:textId="6809FB56" w:rsidR="00BA41D8" w:rsidRPr="00BA41D8" w:rsidRDefault="00BA41D8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Elenco della documentazione allegata</w:t>
            </w:r>
          </w:p>
        </w:tc>
      </w:tr>
      <w:tr w:rsidR="00BA41D8" w:rsidRPr="00565B91" w14:paraId="49E594B0" w14:textId="77777777" w:rsidTr="00C33FD2">
        <w:trPr>
          <w:trHeight w:val="851"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sdt>
            <w:sdtPr>
              <w:rPr>
                <w:rStyle w:val="Stile4"/>
              </w:rPr>
              <w:alias w:val="S.RSM.All1"/>
              <w:tag w:val="S.RSM.All1"/>
              <w:id w:val="1969703125"/>
              <w:placeholder>
                <w:docPart w:val="B1CCFEFA39D34B999989CA068A22EA30"/>
              </w:placeholder>
              <w:showingPlcHdr/>
              <w15:appearance w15:val="hidden"/>
              <w:text w:multiLine="1"/>
            </w:sdtPr>
            <w:sdtEndPr>
              <w:rPr>
                <w:rStyle w:val="Carpredefinitoparagrafo"/>
                <w:rFonts w:ascii="Calibri" w:hAnsi="Calibri" w:cs="Arial"/>
                <w:bCs/>
              </w:rPr>
            </w:sdtEndPr>
            <w:sdtContent>
              <w:p w14:paraId="26F0A2CC" w14:textId="77777777" w:rsidR="00E21CB0" w:rsidRPr="000C2177" w:rsidRDefault="00E21CB0" w:rsidP="009C7221">
                <w:pPr>
                  <w:rPr>
                    <w:b/>
                    <w:color w:val="A6A6A6" w:themeColor="background1" w:themeShade="A6"/>
                  </w:rPr>
                </w:pPr>
                <w:r w:rsidRPr="000C2177">
                  <w:rPr>
                    <w:rStyle w:val="Stile4"/>
                    <w:color w:val="A6A6A6" w:themeColor="background1" w:themeShade="A6"/>
                  </w:rPr>
                  <w:t>[</w:t>
                </w:r>
                <w:r w:rsidRPr="000C2177">
                  <w:rPr>
                    <w:color w:val="A6A6A6" w:themeColor="background1" w:themeShade="A6"/>
                  </w:rPr>
                  <w:t>Documento …dettagliare]</w:t>
                </w:r>
              </w:p>
              <w:p w14:paraId="78A22FB1" w14:textId="77777777" w:rsidR="00E21CB0" w:rsidRPr="000C2177" w:rsidRDefault="00E21CB0" w:rsidP="009C7221">
                <w:pPr>
                  <w:rPr>
                    <w:color w:val="A6A6A6" w:themeColor="background1" w:themeShade="A6"/>
                  </w:rPr>
                </w:pPr>
                <w:r w:rsidRPr="000C2177">
                  <w:rPr>
                    <w:color w:val="A6A6A6" w:themeColor="background1" w:themeShade="A6"/>
                  </w:rPr>
                  <w:t>[…]</w:t>
                </w:r>
              </w:p>
              <w:p w14:paraId="010C935D" w14:textId="77777777" w:rsidR="00E21CB0" w:rsidRPr="000C2177" w:rsidRDefault="00E21CB0" w:rsidP="006C5647">
                <w:pPr>
                  <w:rPr>
                    <w:color w:val="A6A6A6" w:themeColor="background1" w:themeShade="A6"/>
                  </w:rPr>
                </w:pPr>
                <w:r w:rsidRPr="000C2177">
                  <w:rPr>
                    <w:color w:val="A6A6A6" w:themeColor="background1" w:themeShade="A6"/>
                  </w:rPr>
                  <w:t>[…]</w:t>
                </w:r>
                <w:r>
                  <w:rPr>
                    <w:color w:val="A6A6A6" w:themeColor="background1" w:themeShade="A6"/>
                  </w:rPr>
                  <w:br/>
                </w:r>
                <w:r w:rsidRPr="000C2177">
                  <w:rPr>
                    <w:color w:val="A6A6A6" w:themeColor="background1" w:themeShade="A6"/>
                  </w:rPr>
                  <w:t>[…]</w:t>
                </w:r>
              </w:p>
              <w:p w14:paraId="5A7E0637" w14:textId="77777777" w:rsidR="00E21CB0" w:rsidRPr="000C2177" w:rsidRDefault="00E21CB0" w:rsidP="006C5647">
                <w:pPr>
                  <w:rPr>
                    <w:color w:val="A6A6A6" w:themeColor="background1" w:themeShade="A6"/>
                  </w:rPr>
                </w:pPr>
                <w:r w:rsidRPr="000C2177">
                  <w:rPr>
                    <w:color w:val="A6A6A6" w:themeColor="background1" w:themeShade="A6"/>
                  </w:rPr>
                  <w:t>[…]</w:t>
                </w:r>
              </w:p>
              <w:p w14:paraId="2FC144FF" w14:textId="77777777" w:rsidR="00E21CB0" w:rsidRPr="000C2177" w:rsidRDefault="00E21CB0" w:rsidP="009C7221">
                <w:pPr>
                  <w:rPr>
                    <w:color w:val="A6A6A6" w:themeColor="background1" w:themeShade="A6"/>
                  </w:rPr>
                </w:pPr>
                <w:r w:rsidRPr="000C2177">
                  <w:rPr>
                    <w:color w:val="A6A6A6" w:themeColor="background1" w:themeShade="A6"/>
                  </w:rPr>
                  <w:t>[…]</w:t>
                </w:r>
              </w:p>
              <w:p w14:paraId="0A932455" w14:textId="6407B34E" w:rsidR="004500FA" w:rsidRPr="00315E27" w:rsidRDefault="00E21CB0" w:rsidP="00483E9A">
                <w:pPr>
                  <w:rPr>
                    <w:rFonts w:asciiTheme="minorHAnsi" w:hAnsiTheme="minorHAnsi"/>
                    <w:b/>
                  </w:rPr>
                </w:pPr>
                <w:r w:rsidRPr="000C2177">
                  <w:rPr>
                    <w:color w:val="A6A6A6" w:themeColor="background1" w:themeShade="A6"/>
                  </w:rPr>
                  <w:t>Copia del documento di identità, in corso di validità</w:t>
                </w:r>
              </w:p>
            </w:sdtContent>
          </w:sdt>
        </w:tc>
      </w:tr>
    </w:tbl>
    <w:p w14:paraId="03DF6C28" w14:textId="77777777" w:rsidR="00BA41D8" w:rsidRPr="00BA41D8" w:rsidRDefault="00BA41D8" w:rsidP="00252876">
      <w:pPr>
        <w:rPr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BA41D8" w:rsidRPr="00BA41D8" w14:paraId="5FDEEBB6" w14:textId="77777777" w:rsidTr="00F748DA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59E9228A" w14:textId="4AF6AD6B" w:rsidR="00BA41D8" w:rsidRPr="00BA41D8" w:rsidRDefault="00BA41D8" w:rsidP="00252876">
            <w:pPr>
              <w:rPr>
                <w:b/>
                <w:bCs/>
                <w:sz w:val="26"/>
                <w:szCs w:val="26"/>
              </w:rPr>
            </w:pPr>
            <w:r w:rsidRPr="00BA41D8">
              <w:rPr>
                <w:b/>
                <w:bCs/>
                <w:sz w:val="26"/>
                <w:szCs w:val="26"/>
              </w:rPr>
              <w:t>SOTTOSCRIZIONE</w:t>
            </w:r>
          </w:p>
        </w:tc>
      </w:tr>
    </w:tbl>
    <w:p w14:paraId="45495B90" w14:textId="50AF98EB" w:rsidR="00BA41D8" w:rsidRDefault="00BA41D8" w:rsidP="00252876">
      <w:pPr>
        <w:spacing w:before="60"/>
        <w:rPr>
          <w:szCs w:val="24"/>
        </w:rPr>
      </w:pPr>
      <w:r>
        <w:t xml:space="preserve">Il sottoscritto, apponendo la firma sottostante, sotto la propria responsabilità, consapevole delle sanzioni </w:t>
      </w:r>
      <w:r w:rsidR="00F748DA">
        <w:t>comminate dagli articoli 75 e 76 del D.P.R. 445/2000, ne</w:t>
      </w:r>
      <w:r>
        <w:t xml:space="preserve">i casi di </w:t>
      </w:r>
      <w:r w:rsidR="00F748DA">
        <w:t>formazione e utilizzo di atti falsi o dichiarazioni mendaci</w:t>
      </w:r>
      <w:r>
        <w:t>, che quanto esposto nella presente richiesta risponde al vero, ai sensi e per gli effetti del D.P.R. n. 445/2000.</w:t>
      </w:r>
    </w:p>
    <w:p w14:paraId="477266EB" w14:textId="7E5D817B" w:rsidR="00BA41D8" w:rsidRDefault="00BA41D8" w:rsidP="00252876">
      <w:pPr>
        <w:spacing w:before="60"/>
        <w:rPr>
          <w:rFonts w:cs="Arial"/>
          <w:b/>
        </w:rPr>
      </w:pPr>
      <w:r>
        <w:rPr>
          <w:rFonts w:cs="Arial"/>
          <w:b/>
        </w:rPr>
        <w:t>Estremi del documento di identità</w:t>
      </w:r>
      <w:r w:rsidR="00F748DA">
        <w:rPr>
          <w:rFonts w:cs="Arial"/>
          <w:b/>
        </w:rPr>
        <w:t xml:space="preserve"> e firma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003"/>
        <w:gridCol w:w="69"/>
        <w:gridCol w:w="2976"/>
        <w:gridCol w:w="71"/>
        <w:gridCol w:w="1861"/>
        <w:gridCol w:w="82"/>
        <w:gridCol w:w="1862"/>
      </w:tblGrid>
      <w:tr w:rsidR="00BA41D8" w:rsidRPr="00197AEF" w14:paraId="1411C691" w14:textId="77777777" w:rsidTr="005224AF">
        <w:trPr>
          <w:cantSplit/>
          <w:jc w:val="center"/>
        </w:trPr>
        <w:tc>
          <w:tcPr>
            <w:tcW w:w="298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1114CE0" w14:textId="796667ED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Tipo di documento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BF0F61" w14:textId="77777777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295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FBDEC8E" w14:textId="3AE7F0AA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Numero</w:t>
            </w:r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C97EE05" w14:textId="77777777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7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B92E3FA" w14:textId="725AB072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Data di rilascio</w:t>
            </w:r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428E823" w14:textId="154BEB8B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8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05E7DEE" w14:textId="6DB8FB8E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Data di scadenza</w:t>
            </w:r>
          </w:p>
        </w:tc>
      </w:tr>
      <w:tr w:rsidR="00BA41D8" w:rsidRPr="00197AEF" w14:paraId="467AB4E9" w14:textId="77777777" w:rsidTr="005224AF">
        <w:trPr>
          <w:cantSplit/>
          <w:jc w:val="center"/>
        </w:trPr>
        <w:tc>
          <w:tcPr>
            <w:tcW w:w="298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FB5782" w14:textId="08A794BD" w:rsidR="00BA41D8" w:rsidRPr="00197AEF" w:rsidRDefault="00000000" w:rsidP="00252876">
            <w:pPr>
              <w:jc w:val="left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S.RSM.Fir1"/>
                <w:tag w:val="S.RSM.Fir1"/>
                <w:id w:val="370812960"/>
                <w:placeholder>
                  <w:docPart w:val="ACB304CA378D4404A2E999DA690BA75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                          </w:t>
                </w:r>
                <w:r w:rsidR="006658CB">
                  <w:rPr>
                    <w:rStyle w:val="Stile3"/>
                  </w:rPr>
                  <w:t xml:space="preserve">       </w:t>
                </w:r>
                <w:r w:rsidR="006658CB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58DDDC" w14:textId="77777777" w:rsidR="00BA41D8" w:rsidRPr="00197AEF" w:rsidRDefault="00BA41D8" w:rsidP="00252876">
            <w:pPr>
              <w:jc w:val="center"/>
              <w:rPr>
                <w:rFonts w:cs="Arial"/>
                <w:b/>
                <w:sz w:val="2"/>
                <w:szCs w:val="2"/>
                <w:highlight w:val="yellow"/>
              </w:rPr>
            </w:pPr>
          </w:p>
        </w:tc>
        <w:tc>
          <w:tcPr>
            <w:tcW w:w="295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5440D46" w14:textId="406F3C2F" w:rsidR="00BA41D8" w:rsidRPr="00197AEF" w:rsidRDefault="00000000" w:rsidP="00252876">
            <w:pPr>
              <w:jc w:val="center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S.RSM.Fir2"/>
                <w:tag w:val="S.RSM.Fir2"/>
                <w:id w:val="-715430295"/>
                <w:placeholder>
                  <w:docPart w:val="9E03B210AE64401BA9CE532A1488525A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                         </w:t>
                </w:r>
                <w:r w:rsidR="006658CB">
                  <w:rPr>
                    <w:rStyle w:val="Stile3"/>
                  </w:rPr>
                  <w:t xml:space="preserve">              </w:t>
                </w:r>
                <w:r w:rsidR="006658CB">
                  <w:rPr>
                    <w:rStyle w:val="Testosegnaposto"/>
                  </w:rPr>
                  <w:t xml:space="preserve">         </w:t>
                </w:r>
              </w:sdtContent>
            </w:sdt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8F96D16" w14:textId="77777777" w:rsidR="00BA41D8" w:rsidRPr="00197AEF" w:rsidRDefault="00BA41D8" w:rsidP="00252876">
            <w:pPr>
              <w:jc w:val="center"/>
              <w:rPr>
                <w:rFonts w:cs="Arial"/>
                <w:b/>
                <w:sz w:val="2"/>
                <w:szCs w:val="2"/>
                <w:highlight w:val="yellow"/>
              </w:rPr>
            </w:pPr>
          </w:p>
          <w:p w14:paraId="7B9A56C6" w14:textId="77777777" w:rsidR="00BA41D8" w:rsidRPr="00197AEF" w:rsidRDefault="00BA41D8" w:rsidP="00252876">
            <w:pPr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184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F0B3AB4" w14:textId="5F5937AC" w:rsidR="00BA41D8" w:rsidRPr="007F7584" w:rsidRDefault="00000000" w:rsidP="00252876">
            <w:pPr>
              <w:jc w:val="center"/>
              <w:rPr>
                <w:rFonts w:cs="Arial"/>
                <w:b/>
                <w:bCs/>
                <w:highlight w:val="yellow"/>
              </w:rPr>
            </w:pPr>
            <w:sdt>
              <w:sdtPr>
                <w:rPr>
                  <w:rStyle w:val="Stile3"/>
                </w:rPr>
                <w:alias w:val="S.RSM.Fir3"/>
                <w:tag w:val="S.RSM.Fir3"/>
                <w:id w:val="518668744"/>
                <w:placeholder>
                  <w:docPart w:val="3C48CAAD46624EC2BA472B05B6B3F04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</w:t>
                </w:r>
                <w:r w:rsidR="006658CB">
                  <w:rPr>
                    <w:rStyle w:val="Stile3"/>
                  </w:rPr>
                  <w:t xml:space="preserve">         </w:t>
                </w:r>
                <w:r w:rsidR="006658CB">
                  <w:rPr>
                    <w:rStyle w:val="Testosegnaposto"/>
                  </w:rPr>
                  <w:t xml:space="preserve">                    </w:t>
                </w:r>
              </w:sdtContent>
            </w:sdt>
          </w:p>
          <w:p w14:paraId="6E8B932F" w14:textId="77777777" w:rsidR="00BA41D8" w:rsidRPr="00197AEF" w:rsidRDefault="00BA41D8" w:rsidP="00252876">
            <w:pPr>
              <w:jc w:val="center"/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EBE13CA" w14:textId="77777777" w:rsidR="00BA41D8" w:rsidRPr="00197AEF" w:rsidRDefault="00BA41D8" w:rsidP="00252876">
            <w:pPr>
              <w:jc w:val="center"/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184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D0A12A9" w14:textId="5C6F4C3C" w:rsidR="00BA41D8" w:rsidRPr="00197AEF" w:rsidRDefault="00000000" w:rsidP="00381163">
            <w:pPr>
              <w:jc w:val="right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S.RSM.Fir4"/>
                <w:tag w:val="S.RSM.Fir4"/>
                <w:id w:val="739990984"/>
                <w:placeholder>
                  <w:docPart w:val="9237BCA461AD4A02853777C244D35E0F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</w:t>
                </w:r>
                <w:r w:rsidR="006658CB">
                  <w:rPr>
                    <w:rStyle w:val="Stile3"/>
                  </w:rPr>
                  <w:t xml:space="preserve">          </w:t>
                </w:r>
                <w:r w:rsidR="006658CB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</w:tr>
    </w:tbl>
    <w:p w14:paraId="3E317183" w14:textId="77777777" w:rsidR="00BA41D8" w:rsidRPr="00197AEF" w:rsidRDefault="00BA41D8" w:rsidP="00252876">
      <w:pPr>
        <w:jc w:val="left"/>
        <w:rPr>
          <w:rFonts w:cs="Arial"/>
          <w:sz w:val="4"/>
          <w:szCs w:val="4"/>
          <w:highlight w:val="yellow"/>
        </w:rPr>
      </w:pPr>
      <w:r w:rsidRPr="00197AEF">
        <w:rPr>
          <w:rFonts w:cs="Arial"/>
          <w:sz w:val="4"/>
          <w:szCs w:val="4"/>
          <w:highlight w:val="yellow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BA41D8" w:rsidRPr="00197AEF" w14:paraId="2E5E50C0" w14:textId="77777777" w:rsidTr="005224AF">
        <w:trPr>
          <w:cantSplit/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BC6AE9" w14:textId="305D71C9" w:rsidR="00BA41D8" w:rsidRPr="007F7584" w:rsidRDefault="00BA41D8" w:rsidP="00252876">
            <w:pPr>
              <w:rPr>
                <w:rFonts w:cs="Arial"/>
                <w:b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Rilasciato da</w:t>
            </w:r>
          </w:p>
        </w:tc>
      </w:tr>
      <w:tr w:rsidR="00BA41D8" w:rsidRPr="00197AEF" w14:paraId="2340BF3A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12067F4" w14:textId="045DDB9F" w:rsidR="00BA41D8" w:rsidRPr="00197AEF" w:rsidRDefault="00000000" w:rsidP="00252876">
            <w:pPr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S.RSM.Fir5"/>
                <w:tag w:val="S.RSM.Fir5"/>
                <w:id w:val="83198438"/>
                <w:placeholder>
                  <w:docPart w:val="3F3EE2C806FC4C1699CFFDBD7A8B524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6658CB" w:rsidRPr="00ED3A9D">
                  <w:rPr>
                    <w:rStyle w:val="Stile3"/>
                  </w:rPr>
                  <w:t xml:space="preserve">                                  </w:t>
                </w:r>
                <w:r w:rsidR="006658CB">
                  <w:rPr>
                    <w:rStyle w:val="Stile3"/>
                  </w:rPr>
                  <w:t xml:space="preserve">                                                 </w:t>
                </w:r>
                <w:r w:rsidR="006658C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1BF928EC" w14:textId="77777777" w:rsidR="00BA41D8" w:rsidRPr="00197AEF" w:rsidRDefault="00BA41D8" w:rsidP="00252876">
      <w:pPr>
        <w:jc w:val="left"/>
        <w:rPr>
          <w:rFonts w:cs="Arial"/>
          <w:sz w:val="4"/>
          <w:szCs w:val="4"/>
          <w:highlight w:val="yellow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146"/>
        <w:gridCol w:w="69"/>
        <w:gridCol w:w="5709"/>
      </w:tblGrid>
      <w:tr w:rsidR="007F7584" w:rsidRPr="003D526E" w14:paraId="2A8536AB" w14:textId="77777777" w:rsidTr="008C3AE0">
        <w:trPr>
          <w:cantSplit/>
          <w:jc w:val="center"/>
        </w:trPr>
        <w:tc>
          <w:tcPr>
            <w:tcW w:w="4146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3437E2A" w14:textId="1C83A6DF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 xml:space="preserve">Luogo e data </w:t>
            </w:r>
            <w:r w:rsidR="00F748DA">
              <w:rPr>
                <w:rFonts w:cs="Arial"/>
                <w:sz w:val="12"/>
                <w:szCs w:val="12"/>
              </w:rPr>
              <w:t>della firma</w:t>
            </w:r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F4BB4D9" w14:textId="77777777" w:rsidR="007F7584" w:rsidRPr="007F7584" w:rsidRDefault="007F7584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5709" w:type="dxa"/>
            <w:tcBorders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65CD64" w14:textId="64BA6D1B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Firma</w:t>
            </w:r>
          </w:p>
        </w:tc>
      </w:tr>
      <w:tr w:rsidR="008C3AE0" w14:paraId="510040F0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E97ED22" w14:textId="11510296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Fir6"/>
                <w:tag w:val="S.RSM.Fir6"/>
                <w:id w:val="-202941212"/>
                <w:placeholder>
                  <w:docPart w:val="0F7C913C193A4F1F8BE109FF4DCABC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     </w:t>
                </w:r>
              </w:sdtContent>
            </w:sdt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05712425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 w:val="restart"/>
            <w:tcBorders>
              <w:top w:val="nil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60845D68" w14:textId="10765228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S.RSM.Fir7"/>
                <w:tag w:val="S.RSM.Fir7"/>
                <w:id w:val="-652134356"/>
                <w:placeholder>
                  <w:docPart w:val="CD52638D6F324C3886B024C8057600E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</w:t>
                </w:r>
                <w:r w:rsidR="008C3AE0">
                  <w:rPr>
                    <w:rStyle w:val="Testosegnaposto"/>
                  </w:rPr>
                  <w:t xml:space="preserve">                        </w:t>
                </w:r>
              </w:sdtContent>
            </w:sdt>
          </w:p>
        </w:tc>
      </w:tr>
      <w:tr w:rsidR="008C3AE0" w14:paraId="1EB92BD0" w14:textId="77777777" w:rsidTr="008C3AE0">
        <w:trPr>
          <w:cantSplit/>
          <w:jc w:val="center"/>
        </w:trPr>
        <w:tc>
          <w:tcPr>
            <w:tcW w:w="4146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EF4331A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9591A00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A475C9F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</w:tr>
      <w:tr w:rsidR="008C3AE0" w14:paraId="1C62A22C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F2CB76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6746D18" w14:textId="77777777" w:rsidR="008C3AE0" w:rsidRPr="00376AB2" w:rsidRDefault="008C3AE0" w:rsidP="008C3AE0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8A1C0B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</w:tr>
    </w:tbl>
    <w:p w14:paraId="26A79772" w14:textId="4A92FC58" w:rsidR="00382AAD" w:rsidRPr="002E208B" w:rsidRDefault="00382AAD" w:rsidP="002E208B">
      <w:pPr>
        <w:pStyle w:val="Titolo1"/>
        <w:numPr>
          <w:ilvl w:val="0"/>
          <w:numId w:val="0"/>
        </w:numPr>
        <w:pBdr>
          <w:bottom w:val="none" w:sz="0" w:space="0" w:color="auto"/>
        </w:pBdr>
        <w:spacing w:before="0" w:after="0"/>
        <w:rPr>
          <w:sz w:val="2"/>
          <w:szCs w:val="2"/>
        </w:rPr>
      </w:pPr>
    </w:p>
    <w:sectPr w:rsidR="00382AAD" w:rsidRPr="002E208B" w:rsidSect="0041026E">
      <w:headerReference w:type="default" r:id="rId10"/>
      <w:footerReference w:type="default" r:id="rId11"/>
      <w:pgSz w:w="11906" w:h="16838"/>
      <w:pgMar w:top="1134" w:right="1021" w:bottom="1418" w:left="1021" w:header="68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492B99" w14:textId="77777777" w:rsidR="00F17A40" w:rsidRDefault="00F17A40" w:rsidP="009A04C9">
      <w:r>
        <w:separator/>
      </w:r>
    </w:p>
  </w:endnote>
  <w:endnote w:type="continuationSeparator" w:id="0">
    <w:p w14:paraId="3A00A41E" w14:textId="77777777" w:rsidR="00F17A40" w:rsidRDefault="00F17A40" w:rsidP="009A04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FDA1D" w14:textId="3E1BC00C" w:rsidR="00714A73" w:rsidRPr="00DA3E55" w:rsidRDefault="00714A73" w:rsidP="003D5B67">
    <w:pPr>
      <w:pStyle w:val="Pidipagina"/>
      <w:pBdr>
        <w:bottom w:val="single" w:sz="4" w:space="1" w:color="004D9F"/>
      </w:pBdr>
      <w:tabs>
        <w:tab w:val="clear" w:pos="4819"/>
        <w:tab w:val="clear" w:pos="9638"/>
        <w:tab w:val="center" w:pos="4820"/>
        <w:tab w:val="right" w:pos="9639"/>
      </w:tabs>
      <w:rPr>
        <w:rFonts w:asciiTheme="minorHAnsi" w:hAnsiTheme="minorHAnsi" w:cstheme="minorHAnsi"/>
        <w:smallCaps/>
        <w:sz w:val="8"/>
        <w:szCs w:val="8"/>
      </w:rPr>
    </w:pPr>
  </w:p>
  <w:p w14:paraId="639F5C5B" w14:textId="49A36FDD" w:rsidR="00714A73" w:rsidRPr="00714A73" w:rsidRDefault="00E0388A" w:rsidP="00E0388A">
    <w:pPr>
      <w:pStyle w:val="Pidipagina"/>
      <w:tabs>
        <w:tab w:val="clear" w:pos="4819"/>
        <w:tab w:val="clear" w:pos="9638"/>
        <w:tab w:val="right" w:pos="9866"/>
        <w:tab w:val="right" w:pos="9923"/>
      </w:tabs>
      <w:spacing w:before="40"/>
      <w:rPr>
        <w:rFonts w:asciiTheme="minorHAnsi" w:hAnsiTheme="minorHAnsi" w:cstheme="minorHAnsi"/>
      </w:rPr>
    </w:pPr>
    <w:r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588608" behindDoc="0" locked="0" layoutInCell="1" allowOverlap="0" wp14:anchorId="31D1C745" wp14:editId="1A1BCDD1">
          <wp:simplePos x="0" y="0"/>
          <wp:positionH relativeFrom="column">
            <wp:posOffset>-19050</wp:posOffset>
          </wp:positionH>
          <wp:positionV relativeFrom="page">
            <wp:posOffset>10030460</wp:posOffset>
          </wp:positionV>
          <wp:extent cx="464185" cy="359410"/>
          <wp:effectExtent l="0" t="0" r="0" b="2540"/>
          <wp:wrapNone/>
          <wp:docPr id="1654419186" name="Immagine 16544191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6208790" name="Immagine 133620879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418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725824" behindDoc="0" locked="0" layoutInCell="1" allowOverlap="0" wp14:anchorId="55C5306F" wp14:editId="39FA92AC">
          <wp:simplePos x="0" y="0"/>
          <wp:positionH relativeFrom="column">
            <wp:posOffset>1423035</wp:posOffset>
          </wp:positionH>
          <wp:positionV relativeFrom="page">
            <wp:posOffset>10026650</wp:posOffset>
          </wp:positionV>
          <wp:extent cx="377825" cy="359410"/>
          <wp:effectExtent l="0" t="0" r="3175" b="2540"/>
          <wp:wrapNone/>
          <wp:docPr id="1345266067" name="Immagine 13452660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1330894" name="Immagine 144133089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7782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794432" behindDoc="0" locked="0" layoutInCell="1" allowOverlap="0" wp14:anchorId="75ED3362" wp14:editId="6218157F">
          <wp:simplePos x="0" y="0"/>
          <wp:positionH relativeFrom="leftMargin">
            <wp:posOffset>3172460</wp:posOffset>
          </wp:positionH>
          <wp:positionV relativeFrom="page">
            <wp:posOffset>10037445</wp:posOffset>
          </wp:positionV>
          <wp:extent cx="971550" cy="341630"/>
          <wp:effectExtent l="0" t="0" r="0" b="1270"/>
          <wp:wrapNone/>
          <wp:docPr id="1762644172" name="Immagine 17626441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8279916" name="Immagine 1308279916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341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7216" behindDoc="0" locked="0" layoutInCell="1" allowOverlap="0" wp14:anchorId="65B441E9" wp14:editId="627C0A15">
          <wp:simplePos x="0" y="0"/>
          <wp:positionH relativeFrom="column">
            <wp:posOffset>737870</wp:posOffset>
          </wp:positionH>
          <wp:positionV relativeFrom="page">
            <wp:posOffset>10026650</wp:posOffset>
          </wp:positionV>
          <wp:extent cx="453390" cy="359410"/>
          <wp:effectExtent l="0" t="0" r="3810" b="2540"/>
          <wp:wrapNone/>
          <wp:docPr id="105129245" name="Immagine 1051292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9743966" name="Immagine 1109743966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3390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14A73" w:rsidRPr="00CF19E2">
      <w:rPr>
        <w:rFonts w:asciiTheme="minorHAnsi" w:hAnsiTheme="minorHAnsi" w:cstheme="minorHAnsi"/>
      </w:rPr>
      <w:tab/>
    </w:r>
    <w:r w:rsidR="00714A73" w:rsidRPr="00714A73">
      <w:rPr>
        <w:rFonts w:asciiTheme="minorHAnsi" w:hAnsiTheme="minorHAnsi" w:cstheme="minorHAnsi"/>
      </w:rPr>
      <w:t xml:space="preserve">Pagina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>PAGE  \* Arabic  \* MERGEFORMAT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2</w:t>
    </w:r>
    <w:r w:rsidR="00714A73" w:rsidRPr="00714A73">
      <w:rPr>
        <w:rFonts w:asciiTheme="minorHAnsi" w:hAnsiTheme="minorHAnsi" w:cstheme="minorHAnsi"/>
      </w:rPr>
      <w:fldChar w:fldCharType="end"/>
    </w:r>
    <w:r w:rsidR="00714A73" w:rsidRPr="00714A73">
      <w:rPr>
        <w:rFonts w:asciiTheme="minorHAnsi" w:hAnsiTheme="minorHAnsi" w:cstheme="minorHAnsi"/>
      </w:rPr>
      <w:t xml:space="preserve">   di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 xml:space="preserve"> NUMPAGES   \* MERGEFORMAT 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4</w:t>
    </w:r>
    <w:r w:rsidR="00714A73" w:rsidRPr="00714A73">
      <w:rPr>
        <w:rFonts w:asciiTheme="minorHAnsi" w:hAnsiTheme="minorHAnsi" w:cstheme="minorHAnsi"/>
      </w:rPr>
      <w:fldChar w:fldCharType="end"/>
    </w:r>
  </w:p>
  <w:p w14:paraId="6F081019" w14:textId="77777777" w:rsidR="007341E6" w:rsidRPr="00E0388A" w:rsidRDefault="007341E6" w:rsidP="00E0388A">
    <w:pPr>
      <w:pStyle w:val="Pidipagina"/>
      <w:tabs>
        <w:tab w:val="clear" w:pos="4819"/>
        <w:tab w:val="left" w:pos="5835"/>
        <w:tab w:val="right" w:pos="9866"/>
      </w:tabs>
      <w:spacing w:before="40"/>
      <w:jc w:val="right"/>
      <w:rPr>
        <w:rFonts w:asciiTheme="minorHAnsi" w:hAnsiTheme="minorHAnsi" w:cstheme="minorHAnsi"/>
        <w:sz w:val="6"/>
        <w:szCs w:val="6"/>
      </w:rPr>
    </w:pPr>
  </w:p>
  <w:p w14:paraId="73A6F662" w14:textId="2A80CDF9" w:rsidR="00714A73" w:rsidRPr="00E0388A" w:rsidRDefault="007341E6" w:rsidP="00E0388A">
    <w:pPr>
      <w:pStyle w:val="Pidipagina"/>
      <w:tabs>
        <w:tab w:val="clear" w:pos="4819"/>
        <w:tab w:val="clear" w:pos="9638"/>
        <w:tab w:val="right" w:pos="9866"/>
      </w:tabs>
      <w:spacing w:before="40"/>
      <w:jc w:val="right"/>
      <w:rPr>
        <w:rFonts w:asciiTheme="minorHAnsi" w:hAnsiTheme="minorHAnsi" w:cstheme="minorHAnsi"/>
        <w:sz w:val="14"/>
        <w:szCs w:val="14"/>
      </w:rPr>
    </w:pPr>
    <w:r w:rsidRPr="00E0388A">
      <w:rPr>
        <w:rFonts w:asciiTheme="minorHAnsi" w:hAnsiTheme="minorHAnsi" w:cstheme="minorHAnsi"/>
        <w:sz w:val="14"/>
        <w:szCs w:val="14"/>
      </w:rPr>
      <w:t>S.RSM_0</w:t>
    </w:r>
    <w:r w:rsidR="00E729F9">
      <w:rPr>
        <w:rFonts w:asciiTheme="minorHAnsi" w:hAnsiTheme="minorHAnsi" w:cstheme="minorHAnsi"/>
        <w:sz w:val="14"/>
        <w:szCs w:val="14"/>
      </w:rPr>
      <w:t>2</w:t>
    </w:r>
    <w:r w:rsidR="007A18B2">
      <w:rPr>
        <w:rFonts w:asciiTheme="minorHAnsi" w:hAnsiTheme="minorHAnsi" w:cstheme="minorHAnsi"/>
        <w:sz w:val="14"/>
        <w:szCs w:val="14"/>
      </w:rPr>
      <w:t xml:space="preserve"> [</w:t>
    </w:r>
    <w:r w:rsidR="004E4055">
      <w:rPr>
        <w:rFonts w:asciiTheme="minorHAnsi" w:hAnsiTheme="minorHAnsi" w:cstheme="minorHAnsi"/>
        <w:sz w:val="14"/>
        <w:szCs w:val="14"/>
      </w:rPr>
      <w:t>04</w:t>
    </w:r>
    <w:r w:rsidR="007A18B2">
      <w:rPr>
        <w:rFonts w:asciiTheme="minorHAnsi" w:hAnsiTheme="minorHAnsi" w:cstheme="minorHAnsi"/>
        <w:sz w:val="14"/>
        <w:szCs w:val="14"/>
      </w:rPr>
      <w:t>/202</w:t>
    </w:r>
    <w:r w:rsidR="004E4055">
      <w:rPr>
        <w:rFonts w:asciiTheme="minorHAnsi" w:hAnsiTheme="minorHAnsi" w:cstheme="minorHAnsi"/>
        <w:sz w:val="14"/>
        <w:szCs w:val="14"/>
      </w:rPr>
      <w:t>6</w:t>
    </w:r>
    <w:r w:rsidR="007A18B2">
      <w:rPr>
        <w:rFonts w:asciiTheme="minorHAnsi" w:hAnsiTheme="minorHAnsi" w:cstheme="minorHAnsi"/>
        <w:sz w:val="14"/>
        <w:szCs w:val="14"/>
      </w:rPr>
      <w:t>]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FFB0DB" w14:textId="77777777" w:rsidR="00F17A40" w:rsidRDefault="00F17A40" w:rsidP="009A04C9">
      <w:r>
        <w:separator/>
      </w:r>
    </w:p>
  </w:footnote>
  <w:footnote w:type="continuationSeparator" w:id="0">
    <w:p w14:paraId="27BB9849" w14:textId="77777777" w:rsidR="00F17A40" w:rsidRDefault="00F17A40" w:rsidP="009A04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19209" w14:textId="1A309A0C" w:rsidR="00714A73" w:rsidRPr="007341E6" w:rsidRDefault="00714A73" w:rsidP="007341E6">
    <w:pPr>
      <w:pStyle w:val="Intestazione"/>
      <w:tabs>
        <w:tab w:val="clear" w:pos="4819"/>
        <w:tab w:val="clear" w:pos="9638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1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2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3" w15:restartNumberingAfterBreak="0">
    <w:nsid w:val="046D02F3"/>
    <w:multiLevelType w:val="hybridMultilevel"/>
    <w:tmpl w:val="C5BE8A62"/>
    <w:lvl w:ilvl="0" w:tplc="E5F6C444">
      <w:start w:val="1"/>
      <w:numFmt w:val="decimal"/>
      <w:lvlText w:val="%1.  "/>
      <w:lvlJc w:val="left"/>
      <w:pPr>
        <w:ind w:left="72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AC7D6C"/>
    <w:multiLevelType w:val="hybridMultilevel"/>
    <w:tmpl w:val="58C88E02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0E0603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3E4B3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4732D1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D1642CD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D937FE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0A7C6A"/>
    <w:multiLevelType w:val="hybridMultilevel"/>
    <w:tmpl w:val="B87AD4A4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B4E3758"/>
    <w:multiLevelType w:val="hybridMultilevel"/>
    <w:tmpl w:val="67661090"/>
    <w:lvl w:ilvl="0" w:tplc="7574822C">
      <w:numFmt w:val="bullet"/>
      <w:lvlText w:val="•"/>
      <w:lvlJc w:val="left"/>
      <w:pPr>
        <w:ind w:left="502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 w15:restartNumberingAfterBreak="0">
    <w:nsid w:val="1CBD37C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01432A"/>
    <w:multiLevelType w:val="hybridMultilevel"/>
    <w:tmpl w:val="B896D52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04739A"/>
    <w:multiLevelType w:val="hybridMultilevel"/>
    <w:tmpl w:val="7D3282BC"/>
    <w:lvl w:ilvl="0" w:tplc="0410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8310D5D"/>
    <w:multiLevelType w:val="hybridMultilevel"/>
    <w:tmpl w:val="A1361B00"/>
    <w:lvl w:ilvl="0" w:tplc="BC209AB4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805E8F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F957BF"/>
    <w:multiLevelType w:val="hybridMultilevel"/>
    <w:tmpl w:val="BFFCA12C"/>
    <w:lvl w:ilvl="0" w:tplc="C1F2D8B2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b w:val="0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8652F0"/>
    <w:multiLevelType w:val="multilevel"/>
    <w:tmpl w:val="934061D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0" w15:restartNumberingAfterBreak="0">
    <w:nsid w:val="30AF6B98"/>
    <w:multiLevelType w:val="hybridMultilevel"/>
    <w:tmpl w:val="505AE378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6213A6"/>
    <w:multiLevelType w:val="hybridMultilevel"/>
    <w:tmpl w:val="D21035A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C870E8"/>
    <w:multiLevelType w:val="hybridMultilevel"/>
    <w:tmpl w:val="B170BB0A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8D623E1"/>
    <w:multiLevelType w:val="hybridMultilevel"/>
    <w:tmpl w:val="345655F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B1B43D9"/>
    <w:multiLevelType w:val="multilevel"/>
    <w:tmpl w:val="7FF42D86"/>
    <w:styleLink w:val="Stile1"/>
    <w:lvl w:ilvl="0">
      <w:start w:val="1"/>
      <w:numFmt w:val="decimal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suff w:val="nothing"/>
      <w:lvlText w:val="%1.%2 – "/>
      <w:lvlJc w:val="left"/>
      <w:pPr>
        <w:ind w:left="680" w:hanging="680"/>
      </w:pPr>
      <w:rPr>
        <w:rFonts w:hint="default"/>
        <w:u w:val="single"/>
      </w:rPr>
    </w:lvl>
    <w:lvl w:ilvl="2">
      <w:start w:val="1"/>
      <w:numFmt w:val="decimal"/>
      <w:suff w:val="nothing"/>
      <w:lvlText w:val="%1.%2.%3 – "/>
      <w:lvlJc w:val="left"/>
      <w:pPr>
        <w:ind w:left="737" w:hanging="737"/>
      </w:pPr>
      <w:rPr>
        <w:rFonts w:hint="default"/>
        <w:u w:val="single"/>
      </w:rPr>
    </w:lvl>
    <w:lvl w:ilvl="3">
      <w:start w:val="1"/>
      <w:numFmt w:val="decimal"/>
      <w:suff w:val="nothing"/>
      <w:lvlText w:val="%1.%2.%3.%4 – "/>
      <w:lvlJc w:val="left"/>
      <w:pPr>
        <w:ind w:left="851" w:hanging="851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5" w15:restartNumberingAfterBreak="0">
    <w:nsid w:val="4C2D20A0"/>
    <w:multiLevelType w:val="hybridMultilevel"/>
    <w:tmpl w:val="66C4E4DA"/>
    <w:lvl w:ilvl="0" w:tplc="29D0949C">
      <w:start w:val="1"/>
      <w:numFmt w:val="bullet"/>
      <w:pStyle w:val="ElencoPunto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6" w15:restartNumberingAfterBreak="0">
    <w:nsid w:val="4F3A30CD"/>
    <w:multiLevelType w:val="hybridMultilevel"/>
    <w:tmpl w:val="627E0B9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D60280"/>
    <w:multiLevelType w:val="hybridMultilevel"/>
    <w:tmpl w:val="138E6D7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6B66A0"/>
    <w:multiLevelType w:val="hybridMultilevel"/>
    <w:tmpl w:val="A49A13A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F6C444">
      <w:start w:val="1"/>
      <w:numFmt w:val="decimal"/>
      <w:lvlText w:val="%2.  "/>
      <w:lvlJc w:val="left"/>
      <w:pPr>
        <w:ind w:left="144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28913D0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2F4816"/>
    <w:multiLevelType w:val="multilevel"/>
    <w:tmpl w:val="75BC0CA6"/>
    <w:lvl w:ilvl="0">
      <w:start w:val="1"/>
      <w:numFmt w:val="decimal"/>
      <w:pStyle w:val="Titolo1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Titolo2"/>
      <w:suff w:val="nothing"/>
      <w:lvlText w:val="%1.%2 – "/>
      <w:lvlJc w:val="left"/>
      <w:pPr>
        <w:ind w:left="964" w:hanging="680"/>
      </w:pPr>
      <w:rPr>
        <w:rFonts w:hint="default"/>
        <w:u w:val="single"/>
      </w:rPr>
    </w:lvl>
    <w:lvl w:ilvl="2">
      <w:start w:val="1"/>
      <w:numFmt w:val="decimal"/>
      <w:pStyle w:val="Titolo3"/>
      <w:suff w:val="nothing"/>
      <w:lvlText w:val="%1.%2.%3 – "/>
      <w:lvlJc w:val="left"/>
      <w:pPr>
        <w:ind w:left="1247" w:hanging="680"/>
      </w:pPr>
      <w:rPr>
        <w:rFonts w:hint="default"/>
        <w:u w:val="single"/>
      </w:rPr>
    </w:lvl>
    <w:lvl w:ilvl="3">
      <w:start w:val="1"/>
      <w:numFmt w:val="decimal"/>
      <w:pStyle w:val="Titolo4"/>
      <w:suff w:val="nothing"/>
      <w:lvlText w:val="%1.%2.%3.%4 – "/>
      <w:lvlJc w:val="left"/>
      <w:pPr>
        <w:ind w:left="1701" w:hanging="85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1" w15:restartNumberingAfterBreak="0">
    <w:nsid w:val="61A421DC"/>
    <w:multiLevelType w:val="hybridMultilevel"/>
    <w:tmpl w:val="7A7C703C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D773C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6629E3"/>
    <w:multiLevelType w:val="hybridMultilevel"/>
    <w:tmpl w:val="6DF6F98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7CD5EC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166938"/>
    <w:multiLevelType w:val="hybridMultilevel"/>
    <w:tmpl w:val="9AD682BA"/>
    <w:name w:val="WW8Num82"/>
    <w:lvl w:ilvl="0" w:tplc="193440A2">
      <w:start w:val="1"/>
      <w:numFmt w:val="bullet"/>
      <w:lvlText w:val="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sz w:val="24"/>
        <w:szCs w:val="22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9155A23"/>
    <w:multiLevelType w:val="hybridMultilevel"/>
    <w:tmpl w:val="83A6DAC4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5756A7"/>
    <w:multiLevelType w:val="hybridMultilevel"/>
    <w:tmpl w:val="327650D8"/>
    <w:lvl w:ilvl="0" w:tplc="79DEA5E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5D776E"/>
    <w:multiLevelType w:val="hybridMultilevel"/>
    <w:tmpl w:val="30A45B4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75845A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auto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D946FD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F967CB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9274673">
    <w:abstractNumId w:val="19"/>
  </w:num>
  <w:num w:numId="2" w16cid:durableId="240650261">
    <w:abstractNumId w:val="24"/>
  </w:num>
  <w:num w:numId="3" w16cid:durableId="664091524">
    <w:abstractNumId w:val="30"/>
  </w:num>
  <w:num w:numId="4" w16cid:durableId="1024592664">
    <w:abstractNumId w:val="38"/>
  </w:num>
  <w:num w:numId="5" w16cid:durableId="709500765">
    <w:abstractNumId w:val="37"/>
  </w:num>
  <w:num w:numId="6" w16cid:durableId="1366444235">
    <w:abstractNumId w:val="28"/>
  </w:num>
  <w:num w:numId="7" w16cid:durableId="104814224">
    <w:abstractNumId w:val="26"/>
  </w:num>
  <w:num w:numId="8" w16cid:durableId="1484734641">
    <w:abstractNumId w:val="38"/>
  </w:num>
  <w:num w:numId="9" w16cid:durableId="450629893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93055339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097894506">
    <w:abstractNumId w:val="3"/>
  </w:num>
  <w:num w:numId="12" w16cid:durableId="1898323627">
    <w:abstractNumId w:val="36"/>
  </w:num>
  <w:num w:numId="13" w16cid:durableId="16546356">
    <w:abstractNumId w:val="31"/>
  </w:num>
  <w:num w:numId="14" w16cid:durableId="219290056">
    <w:abstractNumId w:val="25"/>
  </w:num>
  <w:num w:numId="15" w16cid:durableId="641739413">
    <w:abstractNumId w:val="15"/>
  </w:num>
  <w:num w:numId="16" w16cid:durableId="1414622166">
    <w:abstractNumId w:val="10"/>
  </w:num>
  <w:num w:numId="17" w16cid:durableId="826674100">
    <w:abstractNumId w:val="7"/>
  </w:num>
  <w:num w:numId="18" w16cid:durableId="2076389139">
    <w:abstractNumId w:val="32"/>
  </w:num>
  <w:num w:numId="19" w16cid:durableId="1793013804">
    <w:abstractNumId w:val="14"/>
  </w:num>
  <w:num w:numId="20" w16cid:durableId="1767729083">
    <w:abstractNumId w:val="11"/>
  </w:num>
  <w:num w:numId="21" w16cid:durableId="1290085517">
    <w:abstractNumId w:val="33"/>
  </w:num>
  <w:num w:numId="22" w16cid:durableId="2075201985">
    <w:abstractNumId w:val="20"/>
  </w:num>
  <w:num w:numId="23" w16cid:durableId="1546720398">
    <w:abstractNumId w:val="23"/>
  </w:num>
  <w:num w:numId="24" w16cid:durableId="1924945920">
    <w:abstractNumId w:val="6"/>
  </w:num>
  <w:num w:numId="25" w16cid:durableId="1466696253">
    <w:abstractNumId w:val="5"/>
  </w:num>
  <w:num w:numId="26" w16cid:durableId="174074423">
    <w:abstractNumId w:val="39"/>
  </w:num>
  <w:num w:numId="27" w16cid:durableId="946078355">
    <w:abstractNumId w:val="40"/>
  </w:num>
  <w:num w:numId="28" w16cid:durableId="1829129068">
    <w:abstractNumId w:val="12"/>
  </w:num>
  <w:num w:numId="29" w16cid:durableId="1826898110">
    <w:abstractNumId w:val="17"/>
  </w:num>
  <w:num w:numId="30" w16cid:durableId="1148787363">
    <w:abstractNumId w:val="13"/>
  </w:num>
  <w:num w:numId="31" w16cid:durableId="621612082">
    <w:abstractNumId w:val="27"/>
  </w:num>
  <w:num w:numId="32" w16cid:durableId="1022902911">
    <w:abstractNumId w:val="29"/>
  </w:num>
  <w:num w:numId="33" w16cid:durableId="43871635">
    <w:abstractNumId w:val="34"/>
  </w:num>
  <w:num w:numId="34" w16cid:durableId="484980704">
    <w:abstractNumId w:val="9"/>
  </w:num>
  <w:num w:numId="35" w16cid:durableId="1707564090">
    <w:abstractNumId w:val="4"/>
  </w:num>
  <w:num w:numId="36" w16cid:durableId="547301809">
    <w:abstractNumId w:val="21"/>
  </w:num>
  <w:num w:numId="37" w16cid:durableId="1050038788">
    <w:abstractNumId w:val="16"/>
  </w:num>
  <w:num w:numId="38" w16cid:durableId="1662197553">
    <w:abstractNumId w:val="8"/>
  </w:num>
  <w:num w:numId="39" w16cid:durableId="1080520526">
    <w:abstractNumId w:val="1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forms" w:enforcement="1" w:cryptProviderType="rsaAES" w:cryptAlgorithmClass="hash" w:cryptAlgorithmType="typeAny" w:cryptAlgorithmSid="14" w:cryptSpinCount="100000" w:hash="TMu758eG675k9P5sOYnMbgvjD5k2wAa8dLatwNih4naa+vmUxyVWJr+ZoqGSRRn6WjAT3pjQLmWielWcGeeqVw==" w:salt="1js+Qm4d+E56S0yxV2c/1Q=="/>
  <w:defaultTabStop w:val="709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A04C9"/>
    <w:rsid w:val="00000098"/>
    <w:rsid w:val="0000074F"/>
    <w:rsid w:val="00000A26"/>
    <w:rsid w:val="0000167B"/>
    <w:rsid w:val="00001EC9"/>
    <w:rsid w:val="00002F12"/>
    <w:rsid w:val="00003F02"/>
    <w:rsid w:val="00004253"/>
    <w:rsid w:val="000045B5"/>
    <w:rsid w:val="000051A8"/>
    <w:rsid w:val="00005824"/>
    <w:rsid w:val="00005908"/>
    <w:rsid w:val="00006636"/>
    <w:rsid w:val="000069E9"/>
    <w:rsid w:val="00006F70"/>
    <w:rsid w:val="00007062"/>
    <w:rsid w:val="000101B9"/>
    <w:rsid w:val="00010D81"/>
    <w:rsid w:val="00011528"/>
    <w:rsid w:val="00012480"/>
    <w:rsid w:val="000125EF"/>
    <w:rsid w:val="000133A1"/>
    <w:rsid w:val="00013AD5"/>
    <w:rsid w:val="00013C53"/>
    <w:rsid w:val="00014230"/>
    <w:rsid w:val="00016456"/>
    <w:rsid w:val="000168CE"/>
    <w:rsid w:val="00016A9C"/>
    <w:rsid w:val="0001740C"/>
    <w:rsid w:val="0001758B"/>
    <w:rsid w:val="00017C2C"/>
    <w:rsid w:val="00017E32"/>
    <w:rsid w:val="000201EC"/>
    <w:rsid w:val="0002091F"/>
    <w:rsid w:val="00020C8C"/>
    <w:rsid w:val="00021AC4"/>
    <w:rsid w:val="0002207F"/>
    <w:rsid w:val="00022756"/>
    <w:rsid w:val="000228DC"/>
    <w:rsid w:val="0002382E"/>
    <w:rsid w:val="000239D5"/>
    <w:rsid w:val="000239FD"/>
    <w:rsid w:val="00023CFD"/>
    <w:rsid w:val="00023DEB"/>
    <w:rsid w:val="000241EC"/>
    <w:rsid w:val="00024677"/>
    <w:rsid w:val="00024925"/>
    <w:rsid w:val="000255E9"/>
    <w:rsid w:val="000265C8"/>
    <w:rsid w:val="000266B4"/>
    <w:rsid w:val="00026978"/>
    <w:rsid w:val="00026AB6"/>
    <w:rsid w:val="00026FA9"/>
    <w:rsid w:val="00027506"/>
    <w:rsid w:val="00027904"/>
    <w:rsid w:val="000279DF"/>
    <w:rsid w:val="00027B46"/>
    <w:rsid w:val="00030586"/>
    <w:rsid w:val="000306A4"/>
    <w:rsid w:val="00031024"/>
    <w:rsid w:val="00031305"/>
    <w:rsid w:val="00031540"/>
    <w:rsid w:val="00032A84"/>
    <w:rsid w:val="00032B6E"/>
    <w:rsid w:val="000330A2"/>
    <w:rsid w:val="0003428A"/>
    <w:rsid w:val="00034919"/>
    <w:rsid w:val="00035AA5"/>
    <w:rsid w:val="00035ABF"/>
    <w:rsid w:val="00035C54"/>
    <w:rsid w:val="000361EB"/>
    <w:rsid w:val="00036915"/>
    <w:rsid w:val="00037066"/>
    <w:rsid w:val="0003780F"/>
    <w:rsid w:val="00037E2C"/>
    <w:rsid w:val="00037F7C"/>
    <w:rsid w:val="000412C2"/>
    <w:rsid w:val="0004316C"/>
    <w:rsid w:val="0004316E"/>
    <w:rsid w:val="000438ED"/>
    <w:rsid w:val="00044347"/>
    <w:rsid w:val="000445EB"/>
    <w:rsid w:val="00044AAA"/>
    <w:rsid w:val="00044FBB"/>
    <w:rsid w:val="0004691D"/>
    <w:rsid w:val="00046CC6"/>
    <w:rsid w:val="000476A1"/>
    <w:rsid w:val="00047AC5"/>
    <w:rsid w:val="000501E5"/>
    <w:rsid w:val="0005022B"/>
    <w:rsid w:val="000507F7"/>
    <w:rsid w:val="00050AE3"/>
    <w:rsid w:val="00050BC4"/>
    <w:rsid w:val="00051955"/>
    <w:rsid w:val="00051B3F"/>
    <w:rsid w:val="00051C20"/>
    <w:rsid w:val="00052243"/>
    <w:rsid w:val="0005276B"/>
    <w:rsid w:val="00053062"/>
    <w:rsid w:val="00053194"/>
    <w:rsid w:val="00053296"/>
    <w:rsid w:val="000532B2"/>
    <w:rsid w:val="00053BDE"/>
    <w:rsid w:val="00053CC9"/>
    <w:rsid w:val="0005450D"/>
    <w:rsid w:val="00055676"/>
    <w:rsid w:val="000556FA"/>
    <w:rsid w:val="00055BF7"/>
    <w:rsid w:val="00056A19"/>
    <w:rsid w:val="00056BBC"/>
    <w:rsid w:val="0005718B"/>
    <w:rsid w:val="00057293"/>
    <w:rsid w:val="000577EA"/>
    <w:rsid w:val="00057A08"/>
    <w:rsid w:val="00057BAE"/>
    <w:rsid w:val="000610B8"/>
    <w:rsid w:val="000610CB"/>
    <w:rsid w:val="00061C57"/>
    <w:rsid w:val="00061CD9"/>
    <w:rsid w:val="00061E05"/>
    <w:rsid w:val="0006241F"/>
    <w:rsid w:val="0006327F"/>
    <w:rsid w:val="0006378A"/>
    <w:rsid w:val="0006471B"/>
    <w:rsid w:val="00064E82"/>
    <w:rsid w:val="00065181"/>
    <w:rsid w:val="000654DD"/>
    <w:rsid w:val="000655AD"/>
    <w:rsid w:val="00065749"/>
    <w:rsid w:val="00065ABF"/>
    <w:rsid w:val="00065DC1"/>
    <w:rsid w:val="000663FB"/>
    <w:rsid w:val="00066684"/>
    <w:rsid w:val="0007038E"/>
    <w:rsid w:val="00070642"/>
    <w:rsid w:val="000706D6"/>
    <w:rsid w:val="0007077F"/>
    <w:rsid w:val="0007093F"/>
    <w:rsid w:val="00070B70"/>
    <w:rsid w:val="00070F51"/>
    <w:rsid w:val="0007109D"/>
    <w:rsid w:val="000728AB"/>
    <w:rsid w:val="0007407C"/>
    <w:rsid w:val="00074174"/>
    <w:rsid w:val="00074572"/>
    <w:rsid w:val="000745EA"/>
    <w:rsid w:val="00074C90"/>
    <w:rsid w:val="000758CC"/>
    <w:rsid w:val="00076C9D"/>
    <w:rsid w:val="00077560"/>
    <w:rsid w:val="00077EA9"/>
    <w:rsid w:val="00080303"/>
    <w:rsid w:val="00081440"/>
    <w:rsid w:val="00081C31"/>
    <w:rsid w:val="00081C38"/>
    <w:rsid w:val="00081F6C"/>
    <w:rsid w:val="00082252"/>
    <w:rsid w:val="000822F2"/>
    <w:rsid w:val="000832CE"/>
    <w:rsid w:val="0008496F"/>
    <w:rsid w:val="00084C28"/>
    <w:rsid w:val="00085765"/>
    <w:rsid w:val="00085EE1"/>
    <w:rsid w:val="00086964"/>
    <w:rsid w:val="000879DE"/>
    <w:rsid w:val="00090B46"/>
    <w:rsid w:val="0009162B"/>
    <w:rsid w:val="00091D90"/>
    <w:rsid w:val="00091FFD"/>
    <w:rsid w:val="000920CA"/>
    <w:rsid w:val="00092AF8"/>
    <w:rsid w:val="00093433"/>
    <w:rsid w:val="0009415C"/>
    <w:rsid w:val="0009483C"/>
    <w:rsid w:val="00095055"/>
    <w:rsid w:val="0009688F"/>
    <w:rsid w:val="00096E94"/>
    <w:rsid w:val="00096FBE"/>
    <w:rsid w:val="0009737A"/>
    <w:rsid w:val="00097712"/>
    <w:rsid w:val="00097989"/>
    <w:rsid w:val="000A0030"/>
    <w:rsid w:val="000A038F"/>
    <w:rsid w:val="000A06D9"/>
    <w:rsid w:val="000A154A"/>
    <w:rsid w:val="000A1616"/>
    <w:rsid w:val="000A16AE"/>
    <w:rsid w:val="000A1F16"/>
    <w:rsid w:val="000A21BA"/>
    <w:rsid w:val="000A253E"/>
    <w:rsid w:val="000A2CB6"/>
    <w:rsid w:val="000A2CD1"/>
    <w:rsid w:val="000A2D20"/>
    <w:rsid w:val="000A3836"/>
    <w:rsid w:val="000A4B4C"/>
    <w:rsid w:val="000A4E3F"/>
    <w:rsid w:val="000A6406"/>
    <w:rsid w:val="000A6D81"/>
    <w:rsid w:val="000A6D9D"/>
    <w:rsid w:val="000A6F01"/>
    <w:rsid w:val="000A6FA3"/>
    <w:rsid w:val="000A74FA"/>
    <w:rsid w:val="000B04FE"/>
    <w:rsid w:val="000B07A0"/>
    <w:rsid w:val="000B0C31"/>
    <w:rsid w:val="000B0FC5"/>
    <w:rsid w:val="000B10ED"/>
    <w:rsid w:val="000B16C3"/>
    <w:rsid w:val="000B1780"/>
    <w:rsid w:val="000B1A77"/>
    <w:rsid w:val="000B1AFB"/>
    <w:rsid w:val="000B35C8"/>
    <w:rsid w:val="000B3938"/>
    <w:rsid w:val="000B44FF"/>
    <w:rsid w:val="000B5C5B"/>
    <w:rsid w:val="000B5EB1"/>
    <w:rsid w:val="000B65D5"/>
    <w:rsid w:val="000B664F"/>
    <w:rsid w:val="000B6D4D"/>
    <w:rsid w:val="000B7E92"/>
    <w:rsid w:val="000B7F9C"/>
    <w:rsid w:val="000C0457"/>
    <w:rsid w:val="000C16D3"/>
    <w:rsid w:val="000C1E7A"/>
    <w:rsid w:val="000C1F42"/>
    <w:rsid w:val="000C2177"/>
    <w:rsid w:val="000C2561"/>
    <w:rsid w:val="000C2636"/>
    <w:rsid w:val="000C26BB"/>
    <w:rsid w:val="000C28A9"/>
    <w:rsid w:val="000C2C6F"/>
    <w:rsid w:val="000C2E3C"/>
    <w:rsid w:val="000C3562"/>
    <w:rsid w:val="000C4175"/>
    <w:rsid w:val="000C444F"/>
    <w:rsid w:val="000C4591"/>
    <w:rsid w:val="000C45E8"/>
    <w:rsid w:val="000C46A7"/>
    <w:rsid w:val="000C4A87"/>
    <w:rsid w:val="000C52BA"/>
    <w:rsid w:val="000C5B71"/>
    <w:rsid w:val="000C5DA4"/>
    <w:rsid w:val="000C6245"/>
    <w:rsid w:val="000C7C7B"/>
    <w:rsid w:val="000D015C"/>
    <w:rsid w:val="000D036E"/>
    <w:rsid w:val="000D0F7A"/>
    <w:rsid w:val="000D1ADA"/>
    <w:rsid w:val="000D1B43"/>
    <w:rsid w:val="000D2056"/>
    <w:rsid w:val="000D2993"/>
    <w:rsid w:val="000D2AD4"/>
    <w:rsid w:val="000D2E81"/>
    <w:rsid w:val="000D2EA8"/>
    <w:rsid w:val="000D3262"/>
    <w:rsid w:val="000D34A3"/>
    <w:rsid w:val="000D393B"/>
    <w:rsid w:val="000D3F8F"/>
    <w:rsid w:val="000D4C46"/>
    <w:rsid w:val="000D4F70"/>
    <w:rsid w:val="000D5C52"/>
    <w:rsid w:val="000D61B3"/>
    <w:rsid w:val="000D6627"/>
    <w:rsid w:val="000D6922"/>
    <w:rsid w:val="000D6FF7"/>
    <w:rsid w:val="000D7980"/>
    <w:rsid w:val="000D7C4F"/>
    <w:rsid w:val="000E0231"/>
    <w:rsid w:val="000E0C08"/>
    <w:rsid w:val="000E1445"/>
    <w:rsid w:val="000E16DC"/>
    <w:rsid w:val="000E1B67"/>
    <w:rsid w:val="000E1CD5"/>
    <w:rsid w:val="000E32E0"/>
    <w:rsid w:val="000E3370"/>
    <w:rsid w:val="000E360E"/>
    <w:rsid w:val="000E3825"/>
    <w:rsid w:val="000E3B98"/>
    <w:rsid w:val="000E4031"/>
    <w:rsid w:val="000E4200"/>
    <w:rsid w:val="000E42D1"/>
    <w:rsid w:val="000E5A0A"/>
    <w:rsid w:val="000E5B31"/>
    <w:rsid w:val="000E604F"/>
    <w:rsid w:val="000E635C"/>
    <w:rsid w:val="000E64E5"/>
    <w:rsid w:val="000E6EEB"/>
    <w:rsid w:val="000E7EFA"/>
    <w:rsid w:val="000F1461"/>
    <w:rsid w:val="000F16A1"/>
    <w:rsid w:val="000F2707"/>
    <w:rsid w:val="000F2A5F"/>
    <w:rsid w:val="000F2AD9"/>
    <w:rsid w:val="000F33F2"/>
    <w:rsid w:val="000F3AF7"/>
    <w:rsid w:val="000F3CFD"/>
    <w:rsid w:val="000F3D3F"/>
    <w:rsid w:val="000F4124"/>
    <w:rsid w:val="000F41E3"/>
    <w:rsid w:val="000F6A5B"/>
    <w:rsid w:val="000F6C5E"/>
    <w:rsid w:val="000F6C86"/>
    <w:rsid w:val="000F7161"/>
    <w:rsid w:val="000F7228"/>
    <w:rsid w:val="000F7CCF"/>
    <w:rsid w:val="000F7FB6"/>
    <w:rsid w:val="00101777"/>
    <w:rsid w:val="001021B0"/>
    <w:rsid w:val="001029D6"/>
    <w:rsid w:val="00102BB7"/>
    <w:rsid w:val="00102D8B"/>
    <w:rsid w:val="00103EC5"/>
    <w:rsid w:val="001044A4"/>
    <w:rsid w:val="001044CC"/>
    <w:rsid w:val="00104A5E"/>
    <w:rsid w:val="00104C85"/>
    <w:rsid w:val="00104D9C"/>
    <w:rsid w:val="00104F5D"/>
    <w:rsid w:val="00105603"/>
    <w:rsid w:val="00105928"/>
    <w:rsid w:val="00105E24"/>
    <w:rsid w:val="00106FDA"/>
    <w:rsid w:val="001077A1"/>
    <w:rsid w:val="00107F49"/>
    <w:rsid w:val="0011021E"/>
    <w:rsid w:val="00110654"/>
    <w:rsid w:val="001111A2"/>
    <w:rsid w:val="00111266"/>
    <w:rsid w:val="0011142D"/>
    <w:rsid w:val="00111DF4"/>
    <w:rsid w:val="0011268A"/>
    <w:rsid w:val="00112C08"/>
    <w:rsid w:val="00112D6C"/>
    <w:rsid w:val="00112DF4"/>
    <w:rsid w:val="00112FC2"/>
    <w:rsid w:val="001137B7"/>
    <w:rsid w:val="001137D8"/>
    <w:rsid w:val="00113A96"/>
    <w:rsid w:val="00113C6A"/>
    <w:rsid w:val="00113C88"/>
    <w:rsid w:val="00113E9B"/>
    <w:rsid w:val="001149BA"/>
    <w:rsid w:val="001149FC"/>
    <w:rsid w:val="00114D4A"/>
    <w:rsid w:val="0011508F"/>
    <w:rsid w:val="001150AA"/>
    <w:rsid w:val="00116694"/>
    <w:rsid w:val="00116BAF"/>
    <w:rsid w:val="0011708D"/>
    <w:rsid w:val="00117352"/>
    <w:rsid w:val="0011757C"/>
    <w:rsid w:val="0011759E"/>
    <w:rsid w:val="00117BA6"/>
    <w:rsid w:val="001203C3"/>
    <w:rsid w:val="0012060B"/>
    <w:rsid w:val="00121372"/>
    <w:rsid w:val="00121994"/>
    <w:rsid w:val="00121A04"/>
    <w:rsid w:val="00122774"/>
    <w:rsid w:val="00123076"/>
    <w:rsid w:val="0012308E"/>
    <w:rsid w:val="00123133"/>
    <w:rsid w:val="00123D04"/>
    <w:rsid w:val="00124744"/>
    <w:rsid w:val="00125ABC"/>
    <w:rsid w:val="00125DEF"/>
    <w:rsid w:val="001263CA"/>
    <w:rsid w:val="00126852"/>
    <w:rsid w:val="0012696E"/>
    <w:rsid w:val="00127633"/>
    <w:rsid w:val="00127EC5"/>
    <w:rsid w:val="00127F80"/>
    <w:rsid w:val="00130875"/>
    <w:rsid w:val="00130F4E"/>
    <w:rsid w:val="00131817"/>
    <w:rsid w:val="001318F9"/>
    <w:rsid w:val="00131A51"/>
    <w:rsid w:val="0013205C"/>
    <w:rsid w:val="0013234E"/>
    <w:rsid w:val="001329F7"/>
    <w:rsid w:val="00133259"/>
    <w:rsid w:val="001336F8"/>
    <w:rsid w:val="00133714"/>
    <w:rsid w:val="00133C9E"/>
    <w:rsid w:val="00134B8E"/>
    <w:rsid w:val="00135494"/>
    <w:rsid w:val="00135809"/>
    <w:rsid w:val="00135EC3"/>
    <w:rsid w:val="00136800"/>
    <w:rsid w:val="00136B03"/>
    <w:rsid w:val="00137384"/>
    <w:rsid w:val="001377DF"/>
    <w:rsid w:val="0013795B"/>
    <w:rsid w:val="00137B5C"/>
    <w:rsid w:val="00137D0C"/>
    <w:rsid w:val="00137EE1"/>
    <w:rsid w:val="001402AA"/>
    <w:rsid w:val="00140ED1"/>
    <w:rsid w:val="00140FF9"/>
    <w:rsid w:val="00141BF2"/>
    <w:rsid w:val="00141E6C"/>
    <w:rsid w:val="00142A64"/>
    <w:rsid w:val="0014336D"/>
    <w:rsid w:val="001434FB"/>
    <w:rsid w:val="00143DF4"/>
    <w:rsid w:val="00143E5A"/>
    <w:rsid w:val="001447F6"/>
    <w:rsid w:val="00146C00"/>
    <w:rsid w:val="00146C08"/>
    <w:rsid w:val="00146D7C"/>
    <w:rsid w:val="001519E4"/>
    <w:rsid w:val="001520FF"/>
    <w:rsid w:val="001523B9"/>
    <w:rsid w:val="001525ED"/>
    <w:rsid w:val="00152743"/>
    <w:rsid w:val="00152B87"/>
    <w:rsid w:val="00153909"/>
    <w:rsid w:val="00153910"/>
    <w:rsid w:val="001539E7"/>
    <w:rsid w:val="00153AC2"/>
    <w:rsid w:val="0015489A"/>
    <w:rsid w:val="00154950"/>
    <w:rsid w:val="00154CC0"/>
    <w:rsid w:val="00154DC3"/>
    <w:rsid w:val="00154DF5"/>
    <w:rsid w:val="001560EB"/>
    <w:rsid w:val="00157061"/>
    <w:rsid w:val="001573F3"/>
    <w:rsid w:val="001574A0"/>
    <w:rsid w:val="001578DC"/>
    <w:rsid w:val="00157B40"/>
    <w:rsid w:val="00157D73"/>
    <w:rsid w:val="00157E5F"/>
    <w:rsid w:val="00160801"/>
    <w:rsid w:val="001608F2"/>
    <w:rsid w:val="00160D46"/>
    <w:rsid w:val="0016170B"/>
    <w:rsid w:val="00161CAB"/>
    <w:rsid w:val="00162264"/>
    <w:rsid w:val="00162649"/>
    <w:rsid w:val="00162D81"/>
    <w:rsid w:val="00162F74"/>
    <w:rsid w:val="00163AFC"/>
    <w:rsid w:val="00163D8C"/>
    <w:rsid w:val="0016420C"/>
    <w:rsid w:val="00164502"/>
    <w:rsid w:val="00164EBE"/>
    <w:rsid w:val="001654D8"/>
    <w:rsid w:val="001656DB"/>
    <w:rsid w:val="0016578C"/>
    <w:rsid w:val="001677F4"/>
    <w:rsid w:val="00167849"/>
    <w:rsid w:val="001679B2"/>
    <w:rsid w:val="00167CFD"/>
    <w:rsid w:val="00167E61"/>
    <w:rsid w:val="00170C25"/>
    <w:rsid w:val="00170D1E"/>
    <w:rsid w:val="00171032"/>
    <w:rsid w:val="00172291"/>
    <w:rsid w:val="0017277F"/>
    <w:rsid w:val="00172CAE"/>
    <w:rsid w:val="00172E15"/>
    <w:rsid w:val="00172F48"/>
    <w:rsid w:val="00173050"/>
    <w:rsid w:val="00175D83"/>
    <w:rsid w:val="00175FFB"/>
    <w:rsid w:val="0017605F"/>
    <w:rsid w:val="00176669"/>
    <w:rsid w:val="0017682D"/>
    <w:rsid w:val="0017794D"/>
    <w:rsid w:val="00180095"/>
    <w:rsid w:val="00180616"/>
    <w:rsid w:val="00180D60"/>
    <w:rsid w:val="00181674"/>
    <w:rsid w:val="00181964"/>
    <w:rsid w:val="0018199B"/>
    <w:rsid w:val="00181D51"/>
    <w:rsid w:val="00181F42"/>
    <w:rsid w:val="001820A4"/>
    <w:rsid w:val="00182143"/>
    <w:rsid w:val="001824E1"/>
    <w:rsid w:val="00182C04"/>
    <w:rsid w:val="00183625"/>
    <w:rsid w:val="00183FD4"/>
    <w:rsid w:val="0018424E"/>
    <w:rsid w:val="0018430B"/>
    <w:rsid w:val="001843CA"/>
    <w:rsid w:val="001848ED"/>
    <w:rsid w:val="00184D15"/>
    <w:rsid w:val="00184E1F"/>
    <w:rsid w:val="00186214"/>
    <w:rsid w:val="00186495"/>
    <w:rsid w:val="0018754E"/>
    <w:rsid w:val="00187C19"/>
    <w:rsid w:val="00187F86"/>
    <w:rsid w:val="00190B89"/>
    <w:rsid w:val="001911D6"/>
    <w:rsid w:val="00191FD9"/>
    <w:rsid w:val="001920A8"/>
    <w:rsid w:val="0019218F"/>
    <w:rsid w:val="001922B4"/>
    <w:rsid w:val="00192BEA"/>
    <w:rsid w:val="00192EED"/>
    <w:rsid w:val="00193743"/>
    <w:rsid w:val="001939CA"/>
    <w:rsid w:val="00194261"/>
    <w:rsid w:val="00194478"/>
    <w:rsid w:val="00194CFE"/>
    <w:rsid w:val="00195FA3"/>
    <w:rsid w:val="00196010"/>
    <w:rsid w:val="0019613B"/>
    <w:rsid w:val="00196A9A"/>
    <w:rsid w:val="00196E6F"/>
    <w:rsid w:val="00196FC9"/>
    <w:rsid w:val="0019701D"/>
    <w:rsid w:val="001975CE"/>
    <w:rsid w:val="001977B0"/>
    <w:rsid w:val="00197AEF"/>
    <w:rsid w:val="001A0E05"/>
    <w:rsid w:val="001A1536"/>
    <w:rsid w:val="001A1F4E"/>
    <w:rsid w:val="001A294D"/>
    <w:rsid w:val="001A319B"/>
    <w:rsid w:val="001A3825"/>
    <w:rsid w:val="001A48C0"/>
    <w:rsid w:val="001A5204"/>
    <w:rsid w:val="001A5E27"/>
    <w:rsid w:val="001A6195"/>
    <w:rsid w:val="001A6276"/>
    <w:rsid w:val="001A679D"/>
    <w:rsid w:val="001A724D"/>
    <w:rsid w:val="001A7356"/>
    <w:rsid w:val="001B07E8"/>
    <w:rsid w:val="001B0E97"/>
    <w:rsid w:val="001B10F1"/>
    <w:rsid w:val="001B189B"/>
    <w:rsid w:val="001B1B7E"/>
    <w:rsid w:val="001B1EA2"/>
    <w:rsid w:val="001B204F"/>
    <w:rsid w:val="001B2715"/>
    <w:rsid w:val="001B2C87"/>
    <w:rsid w:val="001B300D"/>
    <w:rsid w:val="001B4446"/>
    <w:rsid w:val="001B4DE6"/>
    <w:rsid w:val="001B5932"/>
    <w:rsid w:val="001B5BA7"/>
    <w:rsid w:val="001B5C18"/>
    <w:rsid w:val="001B627C"/>
    <w:rsid w:val="001B6BA7"/>
    <w:rsid w:val="001B6E27"/>
    <w:rsid w:val="001B717A"/>
    <w:rsid w:val="001B74AF"/>
    <w:rsid w:val="001B784E"/>
    <w:rsid w:val="001B78B4"/>
    <w:rsid w:val="001B7973"/>
    <w:rsid w:val="001B7A98"/>
    <w:rsid w:val="001B7AFF"/>
    <w:rsid w:val="001C00EC"/>
    <w:rsid w:val="001C0358"/>
    <w:rsid w:val="001C0D14"/>
    <w:rsid w:val="001C10CD"/>
    <w:rsid w:val="001C1538"/>
    <w:rsid w:val="001C1667"/>
    <w:rsid w:val="001C2025"/>
    <w:rsid w:val="001C207E"/>
    <w:rsid w:val="001C322C"/>
    <w:rsid w:val="001C3319"/>
    <w:rsid w:val="001C3549"/>
    <w:rsid w:val="001C3823"/>
    <w:rsid w:val="001C3C26"/>
    <w:rsid w:val="001C4CBB"/>
    <w:rsid w:val="001C4D99"/>
    <w:rsid w:val="001C5BCF"/>
    <w:rsid w:val="001C6709"/>
    <w:rsid w:val="001C6C7D"/>
    <w:rsid w:val="001C77F9"/>
    <w:rsid w:val="001C7CA3"/>
    <w:rsid w:val="001D0E18"/>
    <w:rsid w:val="001D3047"/>
    <w:rsid w:val="001D311D"/>
    <w:rsid w:val="001D39FE"/>
    <w:rsid w:val="001D43BD"/>
    <w:rsid w:val="001D46F3"/>
    <w:rsid w:val="001D54DE"/>
    <w:rsid w:val="001D58FE"/>
    <w:rsid w:val="001D5E22"/>
    <w:rsid w:val="001D6104"/>
    <w:rsid w:val="001D6A04"/>
    <w:rsid w:val="001D7031"/>
    <w:rsid w:val="001D71CB"/>
    <w:rsid w:val="001D7600"/>
    <w:rsid w:val="001D791D"/>
    <w:rsid w:val="001D7FB8"/>
    <w:rsid w:val="001E0D28"/>
    <w:rsid w:val="001E0E63"/>
    <w:rsid w:val="001E1E7B"/>
    <w:rsid w:val="001E1EA3"/>
    <w:rsid w:val="001E4137"/>
    <w:rsid w:val="001E4172"/>
    <w:rsid w:val="001E4265"/>
    <w:rsid w:val="001E47B8"/>
    <w:rsid w:val="001E4862"/>
    <w:rsid w:val="001E5DCC"/>
    <w:rsid w:val="001E5E68"/>
    <w:rsid w:val="001E5E9F"/>
    <w:rsid w:val="001E61DB"/>
    <w:rsid w:val="001E68D7"/>
    <w:rsid w:val="001E6C04"/>
    <w:rsid w:val="001E765B"/>
    <w:rsid w:val="001E7792"/>
    <w:rsid w:val="001F0423"/>
    <w:rsid w:val="001F08D7"/>
    <w:rsid w:val="001F0A61"/>
    <w:rsid w:val="001F10C1"/>
    <w:rsid w:val="001F136C"/>
    <w:rsid w:val="001F2179"/>
    <w:rsid w:val="001F244E"/>
    <w:rsid w:val="001F2766"/>
    <w:rsid w:val="001F2A3B"/>
    <w:rsid w:val="001F2FFC"/>
    <w:rsid w:val="001F3385"/>
    <w:rsid w:val="001F3503"/>
    <w:rsid w:val="001F357A"/>
    <w:rsid w:val="001F3D94"/>
    <w:rsid w:val="001F4257"/>
    <w:rsid w:val="001F4319"/>
    <w:rsid w:val="001F43C3"/>
    <w:rsid w:val="001F4508"/>
    <w:rsid w:val="001F4C0C"/>
    <w:rsid w:val="001F4C14"/>
    <w:rsid w:val="001F50BC"/>
    <w:rsid w:val="001F6361"/>
    <w:rsid w:val="001F6463"/>
    <w:rsid w:val="001F68D5"/>
    <w:rsid w:val="001F6BE4"/>
    <w:rsid w:val="001F71DF"/>
    <w:rsid w:val="001F7C4F"/>
    <w:rsid w:val="0020005B"/>
    <w:rsid w:val="00200371"/>
    <w:rsid w:val="002007FF"/>
    <w:rsid w:val="00200AFC"/>
    <w:rsid w:val="00200F95"/>
    <w:rsid w:val="00201158"/>
    <w:rsid w:val="00203053"/>
    <w:rsid w:val="00203577"/>
    <w:rsid w:val="00204457"/>
    <w:rsid w:val="00205B6C"/>
    <w:rsid w:val="00205E6D"/>
    <w:rsid w:val="00207823"/>
    <w:rsid w:val="00207C6F"/>
    <w:rsid w:val="00210985"/>
    <w:rsid w:val="00210F55"/>
    <w:rsid w:val="00211090"/>
    <w:rsid w:val="0021122D"/>
    <w:rsid w:val="0021159B"/>
    <w:rsid w:val="00211734"/>
    <w:rsid w:val="00211841"/>
    <w:rsid w:val="00211AF4"/>
    <w:rsid w:val="002122A4"/>
    <w:rsid w:val="0021248B"/>
    <w:rsid w:val="0021316D"/>
    <w:rsid w:val="00213F00"/>
    <w:rsid w:val="00214092"/>
    <w:rsid w:val="00214A1C"/>
    <w:rsid w:val="00215651"/>
    <w:rsid w:val="002156D1"/>
    <w:rsid w:val="002162D0"/>
    <w:rsid w:val="002164DF"/>
    <w:rsid w:val="0021656B"/>
    <w:rsid w:val="00217250"/>
    <w:rsid w:val="00217297"/>
    <w:rsid w:val="002176C4"/>
    <w:rsid w:val="00217A6B"/>
    <w:rsid w:val="002206FD"/>
    <w:rsid w:val="002209E9"/>
    <w:rsid w:val="00220AE4"/>
    <w:rsid w:val="00221718"/>
    <w:rsid w:val="00221D1F"/>
    <w:rsid w:val="00222E51"/>
    <w:rsid w:val="002239FD"/>
    <w:rsid w:val="00223EDE"/>
    <w:rsid w:val="00224737"/>
    <w:rsid w:val="002247B9"/>
    <w:rsid w:val="00224A66"/>
    <w:rsid w:val="00224D12"/>
    <w:rsid w:val="0022510F"/>
    <w:rsid w:val="002254A1"/>
    <w:rsid w:val="00226B76"/>
    <w:rsid w:val="002271A3"/>
    <w:rsid w:val="00227DDC"/>
    <w:rsid w:val="00231549"/>
    <w:rsid w:val="002316FD"/>
    <w:rsid w:val="00231752"/>
    <w:rsid w:val="00231983"/>
    <w:rsid w:val="002329FF"/>
    <w:rsid w:val="00233594"/>
    <w:rsid w:val="0023365A"/>
    <w:rsid w:val="002340CB"/>
    <w:rsid w:val="0023441B"/>
    <w:rsid w:val="002354E5"/>
    <w:rsid w:val="002355C4"/>
    <w:rsid w:val="002357BD"/>
    <w:rsid w:val="00236175"/>
    <w:rsid w:val="00236455"/>
    <w:rsid w:val="00236F1D"/>
    <w:rsid w:val="002374A1"/>
    <w:rsid w:val="002374D1"/>
    <w:rsid w:val="00237703"/>
    <w:rsid w:val="002400EE"/>
    <w:rsid w:val="00240530"/>
    <w:rsid w:val="00240F16"/>
    <w:rsid w:val="00242417"/>
    <w:rsid w:val="002427AE"/>
    <w:rsid w:val="00242C9A"/>
    <w:rsid w:val="00243057"/>
    <w:rsid w:val="00243411"/>
    <w:rsid w:val="00243B3D"/>
    <w:rsid w:val="0024429D"/>
    <w:rsid w:val="00244B62"/>
    <w:rsid w:val="00244EC1"/>
    <w:rsid w:val="00245084"/>
    <w:rsid w:val="00245A9D"/>
    <w:rsid w:val="00245EEF"/>
    <w:rsid w:val="00246C92"/>
    <w:rsid w:val="00246D1E"/>
    <w:rsid w:val="0024755C"/>
    <w:rsid w:val="0024758D"/>
    <w:rsid w:val="00247735"/>
    <w:rsid w:val="002500DC"/>
    <w:rsid w:val="00250DE2"/>
    <w:rsid w:val="002519C9"/>
    <w:rsid w:val="002524D3"/>
    <w:rsid w:val="00252876"/>
    <w:rsid w:val="00252A8E"/>
    <w:rsid w:val="00253A33"/>
    <w:rsid w:val="00253B37"/>
    <w:rsid w:val="00253D47"/>
    <w:rsid w:val="0025405A"/>
    <w:rsid w:val="002542A8"/>
    <w:rsid w:val="002544B8"/>
    <w:rsid w:val="0025482B"/>
    <w:rsid w:val="00254915"/>
    <w:rsid w:val="00254BF2"/>
    <w:rsid w:val="00254E08"/>
    <w:rsid w:val="00255A16"/>
    <w:rsid w:val="0025623C"/>
    <w:rsid w:val="0025780C"/>
    <w:rsid w:val="00257911"/>
    <w:rsid w:val="002603E5"/>
    <w:rsid w:val="0026049C"/>
    <w:rsid w:val="002607A9"/>
    <w:rsid w:val="0026112B"/>
    <w:rsid w:val="00261B1F"/>
    <w:rsid w:val="00261CAE"/>
    <w:rsid w:val="002624EF"/>
    <w:rsid w:val="00262F8D"/>
    <w:rsid w:val="00263007"/>
    <w:rsid w:val="00264012"/>
    <w:rsid w:val="0026463D"/>
    <w:rsid w:val="00264B87"/>
    <w:rsid w:val="00265276"/>
    <w:rsid w:val="00265A0A"/>
    <w:rsid w:val="00265AAE"/>
    <w:rsid w:val="00266169"/>
    <w:rsid w:val="002667D9"/>
    <w:rsid w:val="00266C3A"/>
    <w:rsid w:val="00266FC0"/>
    <w:rsid w:val="00267049"/>
    <w:rsid w:val="002671AA"/>
    <w:rsid w:val="00267840"/>
    <w:rsid w:val="002679C3"/>
    <w:rsid w:val="00270500"/>
    <w:rsid w:val="002705F5"/>
    <w:rsid w:val="00270798"/>
    <w:rsid w:val="00270C63"/>
    <w:rsid w:val="002715B5"/>
    <w:rsid w:val="00271969"/>
    <w:rsid w:val="00271AEE"/>
    <w:rsid w:val="00271D2E"/>
    <w:rsid w:val="0027225A"/>
    <w:rsid w:val="00272313"/>
    <w:rsid w:val="002734AF"/>
    <w:rsid w:val="002735D3"/>
    <w:rsid w:val="002740A4"/>
    <w:rsid w:val="002740E6"/>
    <w:rsid w:val="00274F23"/>
    <w:rsid w:val="00274F53"/>
    <w:rsid w:val="00275964"/>
    <w:rsid w:val="00275C58"/>
    <w:rsid w:val="002768EB"/>
    <w:rsid w:val="00277AC4"/>
    <w:rsid w:val="00277BC7"/>
    <w:rsid w:val="002802EB"/>
    <w:rsid w:val="002803DB"/>
    <w:rsid w:val="00280647"/>
    <w:rsid w:val="00280EA7"/>
    <w:rsid w:val="002821D7"/>
    <w:rsid w:val="00283541"/>
    <w:rsid w:val="002836D2"/>
    <w:rsid w:val="002839C6"/>
    <w:rsid w:val="00284321"/>
    <w:rsid w:val="0028515C"/>
    <w:rsid w:val="002856E3"/>
    <w:rsid w:val="00285F9D"/>
    <w:rsid w:val="00286242"/>
    <w:rsid w:val="002872BA"/>
    <w:rsid w:val="0028733A"/>
    <w:rsid w:val="0028774B"/>
    <w:rsid w:val="00287A92"/>
    <w:rsid w:val="00290568"/>
    <w:rsid w:val="00290BFA"/>
    <w:rsid w:val="0029159C"/>
    <w:rsid w:val="00291735"/>
    <w:rsid w:val="00291C77"/>
    <w:rsid w:val="002923B2"/>
    <w:rsid w:val="002927A0"/>
    <w:rsid w:val="00292D53"/>
    <w:rsid w:val="00292D8D"/>
    <w:rsid w:val="0029341B"/>
    <w:rsid w:val="00293682"/>
    <w:rsid w:val="0029386E"/>
    <w:rsid w:val="00293B51"/>
    <w:rsid w:val="00293EB7"/>
    <w:rsid w:val="002942A7"/>
    <w:rsid w:val="0029477B"/>
    <w:rsid w:val="00294C6E"/>
    <w:rsid w:val="00295FED"/>
    <w:rsid w:val="00296A38"/>
    <w:rsid w:val="00296BA6"/>
    <w:rsid w:val="00297186"/>
    <w:rsid w:val="0029738A"/>
    <w:rsid w:val="002979FD"/>
    <w:rsid w:val="00297AAA"/>
    <w:rsid w:val="002A022E"/>
    <w:rsid w:val="002A0839"/>
    <w:rsid w:val="002A0C06"/>
    <w:rsid w:val="002A108A"/>
    <w:rsid w:val="002A12A5"/>
    <w:rsid w:val="002A1DBC"/>
    <w:rsid w:val="002A2EB1"/>
    <w:rsid w:val="002A3167"/>
    <w:rsid w:val="002A3EE6"/>
    <w:rsid w:val="002A41ED"/>
    <w:rsid w:val="002A49F8"/>
    <w:rsid w:val="002A4D57"/>
    <w:rsid w:val="002A5C9A"/>
    <w:rsid w:val="002A5CB4"/>
    <w:rsid w:val="002A64E3"/>
    <w:rsid w:val="002A695C"/>
    <w:rsid w:val="002A6C0C"/>
    <w:rsid w:val="002A6F4B"/>
    <w:rsid w:val="002A7265"/>
    <w:rsid w:val="002A729D"/>
    <w:rsid w:val="002A72FB"/>
    <w:rsid w:val="002A73B3"/>
    <w:rsid w:val="002A7491"/>
    <w:rsid w:val="002A7B87"/>
    <w:rsid w:val="002B00FE"/>
    <w:rsid w:val="002B0288"/>
    <w:rsid w:val="002B0C60"/>
    <w:rsid w:val="002B0D22"/>
    <w:rsid w:val="002B0F1F"/>
    <w:rsid w:val="002B11E1"/>
    <w:rsid w:val="002B1CB1"/>
    <w:rsid w:val="002B2C38"/>
    <w:rsid w:val="002B2CC9"/>
    <w:rsid w:val="002B3093"/>
    <w:rsid w:val="002B347E"/>
    <w:rsid w:val="002B39EF"/>
    <w:rsid w:val="002B3EF7"/>
    <w:rsid w:val="002B41DE"/>
    <w:rsid w:val="002B4400"/>
    <w:rsid w:val="002B474A"/>
    <w:rsid w:val="002B4CC9"/>
    <w:rsid w:val="002B4D3F"/>
    <w:rsid w:val="002B5719"/>
    <w:rsid w:val="002B5BBF"/>
    <w:rsid w:val="002B5FA4"/>
    <w:rsid w:val="002B6998"/>
    <w:rsid w:val="002B6CB4"/>
    <w:rsid w:val="002B7162"/>
    <w:rsid w:val="002B771A"/>
    <w:rsid w:val="002B7782"/>
    <w:rsid w:val="002C1FE4"/>
    <w:rsid w:val="002C23F6"/>
    <w:rsid w:val="002C31BB"/>
    <w:rsid w:val="002C38AB"/>
    <w:rsid w:val="002C3DA7"/>
    <w:rsid w:val="002C435C"/>
    <w:rsid w:val="002C5080"/>
    <w:rsid w:val="002C5AEF"/>
    <w:rsid w:val="002C64F2"/>
    <w:rsid w:val="002C654D"/>
    <w:rsid w:val="002C6656"/>
    <w:rsid w:val="002C670E"/>
    <w:rsid w:val="002C6F19"/>
    <w:rsid w:val="002C732C"/>
    <w:rsid w:val="002C7444"/>
    <w:rsid w:val="002C7467"/>
    <w:rsid w:val="002C7C80"/>
    <w:rsid w:val="002D04A5"/>
    <w:rsid w:val="002D0F5C"/>
    <w:rsid w:val="002D11A9"/>
    <w:rsid w:val="002D1710"/>
    <w:rsid w:val="002D2675"/>
    <w:rsid w:val="002D29F3"/>
    <w:rsid w:val="002D2A43"/>
    <w:rsid w:val="002D322F"/>
    <w:rsid w:val="002D3AF7"/>
    <w:rsid w:val="002D3F9C"/>
    <w:rsid w:val="002D40F1"/>
    <w:rsid w:val="002D4D32"/>
    <w:rsid w:val="002D4EC6"/>
    <w:rsid w:val="002D5107"/>
    <w:rsid w:val="002D544C"/>
    <w:rsid w:val="002D5E87"/>
    <w:rsid w:val="002D5FA2"/>
    <w:rsid w:val="002D617D"/>
    <w:rsid w:val="002D6CEE"/>
    <w:rsid w:val="002D6E8C"/>
    <w:rsid w:val="002D70D9"/>
    <w:rsid w:val="002D7149"/>
    <w:rsid w:val="002D77C2"/>
    <w:rsid w:val="002D790A"/>
    <w:rsid w:val="002D79A6"/>
    <w:rsid w:val="002E029D"/>
    <w:rsid w:val="002E04F6"/>
    <w:rsid w:val="002E161D"/>
    <w:rsid w:val="002E1CD3"/>
    <w:rsid w:val="002E208B"/>
    <w:rsid w:val="002E2429"/>
    <w:rsid w:val="002E4554"/>
    <w:rsid w:val="002E5498"/>
    <w:rsid w:val="002E5638"/>
    <w:rsid w:val="002E5727"/>
    <w:rsid w:val="002E5F14"/>
    <w:rsid w:val="002E5FDE"/>
    <w:rsid w:val="002E68D9"/>
    <w:rsid w:val="002E6902"/>
    <w:rsid w:val="002E7540"/>
    <w:rsid w:val="002E76C7"/>
    <w:rsid w:val="002F08DE"/>
    <w:rsid w:val="002F15A9"/>
    <w:rsid w:val="002F172C"/>
    <w:rsid w:val="002F19A8"/>
    <w:rsid w:val="002F1CA4"/>
    <w:rsid w:val="002F1DF1"/>
    <w:rsid w:val="002F29E4"/>
    <w:rsid w:val="002F3557"/>
    <w:rsid w:val="002F3B80"/>
    <w:rsid w:val="002F4091"/>
    <w:rsid w:val="002F4559"/>
    <w:rsid w:val="002F4737"/>
    <w:rsid w:val="002F4DF2"/>
    <w:rsid w:val="002F5538"/>
    <w:rsid w:val="002F6739"/>
    <w:rsid w:val="002F6A47"/>
    <w:rsid w:val="002F6D5C"/>
    <w:rsid w:val="002F7169"/>
    <w:rsid w:val="002F753E"/>
    <w:rsid w:val="002F7AD7"/>
    <w:rsid w:val="0030008A"/>
    <w:rsid w:val="003005DF"/>
    <w:rsid w:val="00300764"/>
    <w:rsid w:val="00300778"/>
    <w:rsid w:val="0030081E"/>
    <w:rsid w:val="00300897"/>
    <w:rsid w:val="00301403"/>
    <w:rsid w:val="00301E0E"/>
    <w:rsid w:val="00302974"/>
    <w:rsid w:val="00302C96"/>
    <w:rsid w:val="00302E3E"/>
    <w:rsid w:val="003036C5"/>
    <w:rsid w:val="00303AB4"/>
    <w:rsid w:val="00304174"/>
    <w:rsid w:val="003049CD"/>
    <w:rsid w:val="00305692"/>
    <w:rsid w:val="00305FE3"/>
    <w:rsid w:val="00306220"/>
    <w:rsid w:val="00306FF0"/>
    <w:rsid w:val="003075A9"/>
    <w:rsid w:val="003076D6"/>
    <w:rsid w:val="00307754"/>
    <w:rsid w:val="00307906"/>
    <w:rsid w:val="00307A99"/>
    <w:rsid w:val="00307BF5"/>
    <w:rsid w:val="00307C3F"/>
    <w:rsid w:val="00310CF9"/>
    <w:rsid w:val="00310D9E"/>
    <w:rsid w:val="00311804"/>
    <w:rsid w:val="00311CC6"/>
    <w:rsid w:val="00312179"/>
    <w:rsid w:val="00312483"/>
    <w:rsid w:val="0031315C"/>
    <w:rsid w:val="0031394F"/>
    <w:rsid w:val="00313D44"/>
    <w:rsid w:val="00313FC8"/>
    <w:rsid w:val="00314020"/>
    <w:rsid w:val="00314086"/>
    <w:rsid w:val="003147E9"/>
    <w:rsid w:val="003150D0"/>
    <w:rsid w:val="00315D94"/>
    <w:rsid w:val="00315E27"/>
    <w:rsid w:val="00315ECC"/>
    <w:rsid w:val="003162C6"/>
    <w:rsid w:val="00316344"/>
    <w:rsid w:val="0031663A"/>
    <w:rsid w:val="0031745A"/>
    <w:rsid w:val="00317794"/>
    <w:rsid w:val="00320174"/>
    <w:rsid w:val="00320739"/>
    <w:rsid w:val="00320DE8"/>
    <w:rsid w:val="003218C6"/>
    <w:rsid w:val="00321C76"/>
    <w:rsid w:val="00322ADE"/>
    <w:rsid w:val="00324134"/>
    <w:rsid w:val="003241DC"/>
    <w:rsid w:val="0032421D"/>
    <w:rsid w:val="00324F2F"/>
    <w:rsid w:val="00325F0B"/>
    <w:rsid w:val="0032678A"/>
    <w:rsid w:val="003273E6"/>
    <w:rsid w:val="003274FF"/>
    <w:rsid w:val="0032758F"/>
    <w:rsid w:val="00330871"/>
    <w:rsid w:val="00330B52"/>
    <w:rsid w:val="00330DA7"/>
    <w:rsid w:val="00330F3D"/>
    <w:rsid w:val="00331326"/>
    <w:rsid w:val="00331ABA"/>
    <w:rsid w:val="00331BBE"/>
    <w:rsid w:val="00331BDD"/>
    <w:rsid w:val="003329C9"/>
    <w:rsid w:val="00332B91"/>
    <w:rsid w:val="003339AE"/>
    <w:rsid w:val="0033442C"/>
    <w:rsid w:val="00334983"/>
    <w:rsid w:val="00335183"/>
    <w:rsid w:val="0033597E"/>
    <w:rsid w:val="00336821"/>
    <w:rsid w:val="00336BEB"/>
    <w:rsid w:val="003372B0"/>
    <w:rsid w:val="00337CB9"/>
    <w:rsid w:val="00340248"/>
    <w:rsid w:val="0034057F"/>
    <w:rsid w:val="00340CE7"/>
    <w:rsid w:val="00340EAF"/>
    <w:rsid w:val="003413D4"/>
    <w:rsid w:val="0034285E"/>
    <w:rsid w:val="00342C05"/>
    <w:rsid w:val="003431BA"/>
    <w:rsid w:val="0034353E"/>
    <w:rsid w:val="003435A6"/>
    <w:rsid w:val="00344167"/>
    <w:rsid w:val="00344390"/>
    <w:rsid w:val="003444B0"/>
    <w:rsid w:val="00344DAC"/>
    <w:rsid w:val="003454DE"/>
    <w:rsid w:val="00345B63"/>
    <w:rsid w:val="003464A7"/>
    <w:rsid w:val="003467E8"/>
    <w:rsid w:val="00346945"/>
    <w:rsid w:val="0034715B"/>
    <w:rsid w:val="0034794D"/>
    <w:rsid w:val="00350863"/>
    <w:rsid w:val="00350CC5"/>
    <w:rsid w:val="00350F66"/>
    <w:rsid w:val="0035102B"/>
    <w:rsid w:val="00351356"/>
    <w:rsid w:val="00351A18"/>
    <w:rsid w:val="00352060"/>
    <w:rsid w:val="00352347"/>
    <w:rsid w:val="00352A45"/>
    <w:rsid w:val="00352D55"/>
    <w:rsid w:val="003536EB"/>
    <w:rsid w:val="003542A0"/>
    <w:rsid w:val="003545EA"/>
    <w:rsid w:val="003547CF"/>
    <w:rsid w:val="00354D6D"/>
    <w:rsid w:val="00355220"/>
    <w:rsid w:val="003556F5"/>
    <w:rsid w:val="003557A6"/>
    <w:rsid w:val="00355EA9"/>
    <w:rsid w:val="0035609D"/>
    <w:rsid w:val="003566EE"/>
    <w:rsid w:val="00356BFE"/>
    <w:rsid w:val="00356C77"/>
    <w:rsid w:val="003570C2"/>
    <w:rsid w:val="00357E50"/>
    <w:rsid w:val="00360331"/>
    <w:rsid w:val="0036084D"/>
    <w:rsid w:val="00360C6A"/>
    <w:rsid w:val="003612B6"/>
    <w:rsid w:val="00361B22"/>
    <w:rsid w:val="003621D4"/>
    <w:rsid w:val="00362FF3"/>
    <w:rsid w:val="00363684"/>
    <w:rsid w:val="003638C5"/>
    <w:rsid w:val="00364487"/>
    <w:rsid w:val="003651B9"/>
    <w:rsid w:val="00365AF4"/>
    <w:rsid w:val="00365B84"/>
    <w:rsid w:val="003661BE"/>
    <w:rsid w:val="003669D0"/>
    <w:rsid w:val="00366C50"/>
    <w:rsid w:val="0036704B"/>
    <w:rsid w:val="0036729A"/>
    <w:rsid w:val="00367BB5"/>
    <w:rsid w:val="00370B16"/>
    <w:rsid w:val="00371057"/>
    <w:rsid w:val="0037105D"/>
    <w:rsid w:val="003719F4"/>
    <w:rsid w:val="00371C19"/>
    <w:rsid w:val="003726F5"/>
    <w:rsid w:val="00373064"/>
    <w:rsid w:val="00373C22"/>
    <w:rsid w:val="00373DC1"/>
    <w:rsid w:val="00373F78"/>
    <w:rsid w:val="00374049"/>
    <w:rsid w:val="00374549"/>
    <w:rsid w:val="00375036"/>
    <w:rsid w:val="003756C0"/>
    <w:rsid w:val="00376227"/>
    <w:rsid w:val="00376A86"/>
    <w:rsid w:val="00376AB2"/>
    <w:rsid w:val="003779BB"/>
    <w:rsid w:val="00377C0F"/>
    <w:rsid w:val="00380642"/>
    <w:rsid w:val="00381163"/>
    <w:rsid w:val="00381E11"/>
    <w:rsid w:val="00382AAD"/>
    <w:rsid w:val="0038342B"/>
    <w:rsid w:val="003835C0"/>
    <w:rsid w:val="00383AA6"/>
    <w:rsid w:val="00383FF8"/>
    <w:rsid w:val="0038414F"/>
    <w:rsid w:val="00384D54"/>
    <w:rsid w:val="00385D82"/>
    <w:rsid w:val="00386231"/>
    <w:rsid w:val="00386ABF"/>
    <w:rsid w:val="00387148"/>
    <w:rsid w:val="00387E79"/>
    <w:rsid w:val="00390691"/>
    <w:rsid w:val="003916B9"/>
    <w:rsid w:val="00391BE0"/>
    <w:rsid w:val="00391E14"/>
    <w:rsid w:val="00392962"/>
    <w:rsid w:val="003933EB"/>
    <w:rsid w:val="00393750"/>
    <w:rsid w:val="0039475F"/>
    <w:rsid w:val="0039481F"/>
    <w:rsid w:val="003948B9"/>
    <w:rsid w:val="00394BFD"/>
    <w:rsid w:val="00394D90"/>
    <w:rsid w:val="00394EF6"/>
    <w:rsid w:val="00395162"/>
    <w:rsid w:val="00396ECB"/>
    <w:rsid w:val="00397C9B"/>
    <w:rsid w:val="003A04FD"/>
    <w:rsid w:val="003A1314"/>
    <w:rsid w:val="003A1A53"/>
    <w:rsid w:val="003A1D05"/>
    <w:rsid w:val="003A1E64"/>
    <w:rsid w:val="003A1ED5"/>
    <w:rsid w:val="003A21B6"/>
    <w:rsid w:val="003A2F21"/>
    <w:rsid w:val="003A2FA1"/>
    <w:rsid w:val="003A3756"/>
    <w:rsid w:val="003A3A6A"/>
    <w:rsid w:val="003A4A4C"/>
    <w:rsid w:val="003A4A5E"/>
    <w:rsid w:val="003A4F21"/>
    <w:rsid w:val="003A5194"/>
    <w:rsid w:val="003A563B"/>
    <w:rsid w:val="003A74D0"/>
    <w:rsid w:val="003A7E32"/>
    <w:rsid w:val="003B093C"/>
    <w:rsid w:val="003B1871"/>
    <w:rsid w:val="003B19DE"/>
    <w:rsid w:val="003B1AFB"/>
    <w:rsid w:val="003B1C11"/>
    <w:rsid w:val="003B1FD2"/>
    <w:rsid w:val="003B2694"/>
    <w:rsid w:val="003B282E"/>
    <w:rsid w:val="003B2E68"/>
    <w:rsid w:val="003B4346"/>
    <w:rsid w:val="003B53F6"/>
    <w:rsid w:val="003B58FC"/>
    <w:rsid w:val="003B5D83"/>
    <w:rsid w:val="003B5DCA"/>
    <w:rsid w:val="003B5E65"/>
    <w:rsid w:val="003B63BA"/>
    <w:rsid w:val="003B6931"/>
    <w:rsid w:val="003B6EC3"/>
    <w:rsid w:val="003B7925"/>
    <w:rsid w:val="003B7AED"/>
    <w:rsid w:val="003B7C21"/>
    <w:rsid w:val="003C028A"/>
    <w:rsid w:val="003C0AF1"/>
    <w:rsid w:val="003C0C74"/>
    <w:rsid w:val="003C0EE1"/>
    <w:rsid w:val="003C1920"/>
    <w:rsid w:val="003C1DF9"/>
    <w:rsid w:val="003C1EB8"/>
    <w:rsid w:val="003C2AAA"/>
    <w:rsid w:val="003C3150"/>
    <w:rsid w:val="003C33D1"/>
    <w:rsid w:val="003C3DBA"/>
    <w:rsid w:val="003C5288"/>
    <w:rsid w:val="003C609E"/>
    <w:rsid w:val="003C7040"/>
    <w:rsid w:val="003C7105"/>
    <w:rsid w:val="003C7FEF"/>
    <w:rsid w:val="003D08FB"/>
    <w:rsid w:val="003D0D72"/>
    <w:rsid w:val="003D1291"/>
    <w:rsid w:val="003D1B59"/>
    <w:rsid w:val="003D2203"/>
    <w:rsid w:val="003D2A8A"/>
    <w:rsid w:val="003D2F98"/>
    <w:rsid w:val="003D3DC1"/>
    <w:rsid w:val="003D3DF6"/>
    <w:rsid w:val="003D405C"/>
    <w:rsid w:val="003D4907"/>
    <w:rsid w:val="003D4A5C"/>
    <w:rsid w:val="003D4AFC"/>
    <w:rsid w:val="003D4F51"/>
    <w:rsid w:val="003D511D"/>
    <w:rsid w:val="003D526E"/>
    <w:rsid w:val="003D53B5"/>
    <w:rsid w:val="003D5970"/>
    <w:rsid w:val="003D5977"/>
    <w:rsid w:val="003D5B67"/>
    <w:rsid w:val="003D6680"/>
    <w:rsid w:val="003D70EA"/>
    <w:rsid w:val="003D7919"/>
    <w:rsid w:val="003D79A8"/>
    <w:rsid w:val="003E2310"/>
    <w:rsid w:val="003E285F"/>
    <w:rsid w:val="003E2D97"/>
    <w:rsid w:val="003E3281"/>
    <w:rsid w:val="003E35B3"/>
    <w:rsid w:val="003E39B8"/>
    <w:rsid w:val="003E3C93"/>
    <w:rsid w:val="003E48AB"/>
    <w:rsid w:val="003E4A52"/>
    <w:rsid w:val="003E4C4D"/>
    <w:rsid w:val="003E4E87"/>
    <w:rsid w:val="003E55EA"/>
    <w:rsid w:val="003E579F"/>
    <w:rsid w:val="003E58FA"/>
    <w:rsid w:val="003E5B1F"/>
    <w:rsid w:val="003E63B5"/>
    <w:rsid w:val="003F0719"/>
    <w:rsid w:val="003F1A1A"/>
    <w:rsid w:val="003F2768"/>
    <w:rsid w:val="003F29D6"/>
    <w:rsid w:val="003F2E84"/>
    <w:rsid w:val="003F2EBB"/>
    <w:rsid w:val="003F38A2"/>
    <w:rsid w:val="003F38EB"/>
    <w:rsid w:val="003F3AC2"/>
    <w:rsid w:val="003F3BFE"/>
    <w:rsid w:val="003F3DCB"/>
    <w:rsid w:val="003F3FC0"/>
    <w:rsid w:val="003F40DA"/>
    <w:rsid w:val="003F43A1"/>
    <w:rsid w:val="003F4678"/>
    <w:rsid w:val="003F4FC1"/>
    <w:rsid w:val="003F4FEC"/>
    <w:rsid w:val="003F526A"/>
    <w:rsid w:val="003F553A"/>
    <w:rsid w:val="003F565D"/>
    <w:rsid w:val="003F5973"/>
    <w:rsid w:val="003F5F0C"/>
    <w:rsid w:val="0040010B"/>
    <w:rsid w:val="00400125"/>
    <w:rsid w:val="004005D6"/>
    <w:rsid w:val="00401261"/>
    <w:rsid w:val="00401282"/>
    <w:rsid w:val="0040200F"/>
    <w:rsid w:val="004026DE"/>
    <w:rsid w:val="00402942"/>
    <w:rsid w:val="00402D47"/>
    <w:rsid w:val="0040398C"/>
    <w:rsid w:val="0040445D"/>
    <w:rsid w:val="00404BBE"/>
    <w:rsid w:val="004051DC"/>
    <w:rsid w:val="0040534B"/>
    <w:rsid w:val="00405598"/>
    <w:rsid w:val="004056F2"/>
    <w:rsid w:val="00405938"/>
    <w:rsid w:val="00405FB0"/>
    <w:rsid w:val="00407415"/>
    <w:rsid w:val="0040787B"/>
    <w:rsid w:val="00407ABC"/>
    <w:rsid w:val="0041026E"/>
    <w:rsid w:val="0041091E"/>
    <w:rsid w:val="00410D95"/>
    <w:rsid w:val="00410D9C"/>
    <w:rsid w:val="00411400"/>
    <w:rsid w:val="0041144E"/>
    <w:rsid w:val="00411479"/>
    <w:rsid w:val="00411FF7"/>
    <w:rsid w:val="00412A80"/>
    <w:rsid w:val="004131BA"/>
    <w:rsid w:val="00413A24"/>
    <w:rsid w:val="00413A9B"/>
    <w:rsid w:val="00413AA5"/>
    <w:rsid w:val="00414569"/>
    <w:rsid w:val="0041457E"/>
    <w:rsid w:val="00415177"/>
    <w:rsid w:val="00415540"/>
    <w:rsid w:val="00415F2B"/>
    <w:rsid w:val="00416297"/>
    <w:rsid w:val="00417813"/>
    <w:rsid w:val="004206E0"/>
    <w:rsid w:val="00420E14"/>
    <w:rsid w:val="00420F11"/>
    <w:rsid w:val="00421333"/>
    <w:rsid w:val="00422BB0"/>
    <w:rsid w:val="00422E87"/>
    <w:rsid w:val="00423133"/>
    <w:rsid w:val="004236CE"/>
    <w:rsid w:val="00423799"/>
    <w:rsid w:val="004245E8"/>
    <w:rsid w:val="00424BD8"/>
    <w:rsid w:val="00424F17"/>
    <w:rsid w:val="004263DF"/>
    <w:rsid w:val="00426ABE"/>
    <w:rsid w:val="004277DB"/>
    <w:rsid w:val="00427F76"/>
    <w:rsid w:val="00430921"/>
    <w:rsid w:val="0043096F"/>
    <w:rsid w:val="00430AE5"/>
    <w:rsid w:val="00430B09"/>
    <w:rsid w:val="00432B0D"/>
    <w:rsid w:val="00432CF9"/>
    <w:rsid w:val="00432D3D"/>
    <w:rsid w:val="0043301C"/>
    <w:rsid w:val="004334F8"/>
    <w:rsid w:val="004339B6"/>
    <w:rsid w:val="00434EB7"/>
    <w:rsid w:val="00434FAB"/>
    <w:rsid w:val="0043644E"/>
    <w:rsid w:val="004368A6"/>
    <w:rsid w:val="00436BAE"/>
    <w:rsid w:val="00436C99"/>
    <w:rsid w:val="00436D5C"/>
    <w:rsid w:val="00437807"/>
    <w:rsid w:val="00437809"/>
    <w:rsid w:val="00437E46"/>
    <w:rsid w:val="00440262"/>
    <w:rsid w:val="00441C0C"/>
    <w:rsid w:val="004425D2"/>
    <w:rsid w:val="0044266F"/>
    <w:rsid w:val="00443284"/>
    <w:rsid w:val="00443518"/>
    <w:rsid w:val="00444F69"/>
    <w:rsid w:val="004451A8"/>
    <w:rsid w:val="00445A96"/>
    <w:rsid w:val="00445BA1"/>
    <w:rsid w:val="00445DA4"/>
    <w:rsid w:val="004464DD"/>
    <w:rsid w:val="0044765D"/>
    <w:rsid w:val="004500FA"/>
    <w:rsid w:val="004504C1"/>
    <w:rsid w:val="004507C1"/>
    <w:rsid w:val="00450940"/>
    <w:rsid w:val="00451159"/>
    <w:rsid w:val="004511A6"/>
    <w:rsid w:val="00451A75"/>
    <w:rsid w:val="00452650"/>
    <w:rsid w:val="00453F87"/>
    <w:rsid w:val="0045470D"/>
    <w:rsid w:val="004548E4"/>
    <w:rsid w:val="00454E22"/>
    <w:rsid w:val="0045542A"/>
    <w:rsid w:val="004554B2"/>
    <w:rsid w:val="00455C98"/>
    <w:rsid w:val="00455F70"/>
    <w:rsid w:val="00457A4F"/>
    <w:rsid w:val="0046044F"/>
    <w:rsid w:val="004604B0"/>
    <w:rsid w:val="00460A3A"/>
    <w:rsid w:val="00460A72"/>
    <w:rsid w:val="004612CE"/>
    <w:rsid w:val="004615F6"/>
    <w:rsid w:val="004618AB"/>
    <w:rsid w:val="00461D98"/>
    <w:rsid w:val="00462252"/>
    <w:rsid w:val="00462699"/>
    <w:rsid w:val="00465350"/>
    <w:rsid w:val="00465BAD"/>
    <w:rsid w:val="00465FAD"/>
    <w:rsid w:val="0046639C"/>
    <w:rsid w:val="00466A3A"/>
    <w:rsid w:val="00466B12"/>
    <w:rsid w:val="00467B61"/>
    <w:rsid w:val="00467C3B"/>
    <w:rsid w:val="00467DA2"/>
    <w:rsid w:val="00471038"/>
    <w:rsid w:val="0047151D"/>
    <w:rsid w:val="00471532"/>
    <w:rsid w:val="00472278"/>
    <w:rsid w:val="00472638"/>
    <w:rsid w:val="00473271"/>
    <w:rsid w:val="004733E9"/>
    <w:rsid w:val="00474E5D"/>
    <w:rsid w:val="00475706"/>
    <w:rsid w:val="004763DC"/>
    <w:rsid w:val="00477056"/>
    <w:rsid w:val="00477BA7"/>
    <w:rsid w:val="00481FEB"/>
    <w:rsid w:val="004820F3"/>
    <w:rsid w:val="0048277D"/>
    <w:rsid w:val="00483272"/>
    <w:rsid w:val="00483C84"/>
    <w:rsid w:val="00483E9A"/>
    <w:rsid w:val="004842EA"/>
    <w:rsid w:val="00484781"/>
    <w:rsid w:val="0048495B"/>
    <w:rsid w:val="004856E5"/>
    <w:rsid w:val="0048644D"/>
    <w:rsid w:val="004868AD"/>
    <w:rsid w:val="00486902"/>
    <w:rsid w:val="00486EAA"/>
    <w:rsid w:val="004872D8"/>
    <w:rsid w:val="004878D0"/>
    <w:rsid w:val="00487D4D"/>
    <w:rsid w:val="00490446"/>
    <w:rsid w:val="00490DD6"/>
    <w:rsid w:val="00491E68"/>
    <w:rsid w:val="00492BE0"/>
    <w:rsid w:val="00492C54"/>
    <w:rsid w:val="004931E9"/>
    <w:rsid w:val="00493A84"/>
    <w:rsid w:val="00494C53"/>
    <w:rsid w:val="00495BCF"/>
    <w:rsid w:val="00495BDD"/>
    <w:rsid w:val="00495C0E"/>
    <w:rsid w:val="00495E43"/>
    <w:rsid w:val="004962E3"/>
    <w:rsid w:val="00496301"/>
    <w:rsid w:val="00497485"/>
    <w:rsid w:val="004A0812"/>
    <w:rsid w:val="004A2E61"/>
    <w:rsid w:val="004A30F3"/>
    <w:rsid w:val="004A344A"/>
    <w:rsid w:val="004A3F63"/>
    <w:rsid w:val="004A3F84"/>
    <w:rsid w:val="004A53DE"/>
    <w:rsid w:val="004A59AA"/>
    <w:rsid w:val="004A62C2"/>
    <w:rsid w:val="004A6B53"/>
    <w:rsid w:val="004A70A4"/>
    <w:rsid w:val="004A711C"/>
    <w:rsid w:val="004A78CC"/>
    <w:rsid w:val="004A7941"/>
    <w:rsid w:val="004B04FB"/>
    <w:rsid w:val="004B073F"/>
    <w:rsid w:val="004B0C1E"/>
    <w:rsid w:val="004B0F01"/>
    <w:rsid w:val="004B0F7B"/>
    <w:rsid w:val="004B122E"/>
    <w:rsid w:val="004B1614"/>
    <w:rsid w:val="004B16BF"/>
    <w:rsid w:val="004B1FAF"/>
    <w:rsid w:val="004B2768"/>
    <w:rsid w:val="004B30DE"/>
    <w:rsid w:val="004B4A23"/>
    <w:rsid w:val="004B519E"/>
    <w:rsid w:val="004B56A8"/>
    <w:rsid w:val="004B5E7A"/>
    <w:rsid w:val="004B6946"/>
    <w:rsid w:val="004B6C34"/>
    <w:rsid w:val="004B76F2"/>
    <w:rsid w:val="004B77E1"/>
    <w:rsid w:val="004C084B"/>
    <w:rsid w:val="004C0B6A"/>
    <w:rsid w:val="004C1073"/>
    <w:rsid w:val="004C16FD"/>
    <w:rsid w:val="004C1869"/>
    <w:rsid w:val="004C1C52"/>
    <w:rsid w:val="004C2285"/>
    <w:rsid w:val="004C38BE"/>
    <w:rsid w:val="004C3A13"/>
    <w:rsid w:val="004C45D1"/>
    <w:rsid w:val="004C47E6"/>
    <w:rsid w:val="004C4C43"/>
    <w:rsid w:val="004C5349"/>
    <w:rsid w:val="004C559B"/>
    <w:rsid w:val="004C55F6"/>
    <w:rsid w:val="004C5DAB"/>
    <w:rsid w:val="004C64E6"/>
    <w:rsid w:val="004C6550"/>
    <w:rsid w:val="004C69E9"/>
    <w:rsid w:val="004C6F85"/>
    <w:rsid w:val="004C7FCF"/>
    <w:rsid w:val="004D05C1"/>
    <w:rsid w:val="004D0736"/>
    <w:rsid w:val="004D0C06"/>
    <w:rsid w:val="004D0CA0"/>
    <w:rsid w:val="004D1026"/>
    <w:rsid w:val="004D12FE"/>
    <w:rsid w:val="004D13C6"/>
    <w:rsid w:val="004D16EA"/>
    <w:rsid w:val="004D1C45"/>
    <w:rsid w:val="004D21A0"/>
    <w:rsid w:val="004D234B"/>
    <w:rsid w:val="004D25CD"/>
    <w:rsid w:val="004D2FC3"/>
    <w:rsid w:val="004D3E43"/>
    <w:rsid w:val="004D59E0"/>
    <w:rsid w:val="004D5E8F"/>
    <w:rsid w:val="004D6160"/>
    <w:rsid w:val="004D62C1"/>
    <w:rsid w:val="004D6C91"/>
    <w:rsid w:val="004D7CAE"/>
    <w:rsid w:val="004D7DED"/>
    <w:rsid w:val="004E08BC"/>
    <w:rsid w:val="004E0AD9"/>
    <w:rsid w:val="004E0ECB"/>
    <w:rsid w:val="004E1AE6"/>
    <w:rsid w:val="004E244F"/>
    <w:rsid w:val="004E2593"/>
    <w:rsid w:val="004E27C4"/>
    <w:rsid w:val="004E2A4B"/>
    <w:rsid w:val="004E2BC6"/>
    <w:rsid w:val="004E4055"/>
    <w:rsid w:val="004E43BF"/>
    <w:rsid w:val="004E488F"/>
    <w:rsid w:val="004E4D55"/>
    <w:rsid w:val="004E51D0"/>
    <w:rsid w:val="004E54A4"/>
    <w:rsid w:val="004E551B"/>
    <w:rsid w:val="004E64C8"/>
    <w:rsid w:val="004F0029"/>
    <w:rsid w:val="004F03BC"/>
    <w:rsid w:val="004F07D8"/>
    <w:rsid w:val="004F225F"/>
    <w:rsid w:val="004F235E"/>
    <w:rsid w:val="004F2467"/>
    <w:rsid w:val="004F2C86"/>
    <w:rsid w:val="004F30EE"/>
    <w:rsid w:val="004F3396"/>
    <w:rsid w:val="004F370F"/>
    <w:rsid w:val="004F3881"/>
    <w:rsid w:val="004F5B6E"/>
    <w:rsid w:val="004F6457"/>
    <w:rsid w:val="004F6CCA"/>
    <w:rsid w:val="004F73B5"/>
    <w:rsid w:val="004F7B08"/>
    <w:rsid w:val="004F7EED"/>
    <w:rsid w:val="004F7FF9"/>
    <w:rsid w:val="00500678"/>
    <w:rsid w:val="00500883"/>
    <w:rsid w:val="005013C9"/>
    <w:rsid w:val="00501897"/>
    <w:rsid w:val="00501BE3"/>
    <w:rsid w:val="00501C1B"/>
    <w:rsid w:val="00501C67"/>
    <w:rsid w:val="00501F4D"/>
    <w:rsid w:val="005020D9"/>
    <w:rsid w:val="005022FF"/>
    <w:rsid w:val="00502842"/>
    <w:rsid w:val="00502F4E"/>
    <w:rsid w:val="00503303"/>
    <w:rsid w:val="00503A3E"/>
    <w:rsid w:val="005052A0"/>
    <w:rsid w:val="005062D9"/>
    <w:rsid w:val="005068C2"/>
    <w:rsid w:val="00507EEF"/>
    <w:rsid w:val="00510006"/>
    <w:rsid w:val="0051095A"/>
    <w:rsid w:val="005119DB"/>
    <w:rsid w:val="005119FF"/>
    <w:rsid w:val="00512457"/>
    <w:rsid w:val="00512D7B"/>
    <w:rsid w:val="00512D89"/>
    <w:rsid w:val="00512DAA"/>
    <w:rsid w:val="00512DCC"/>
    <w:rsid w:val="00512EEC"/>
    <w:rsid w:val="0051384D"/>
    <w:rsid w:val="005138BB"/>
    <w:rsid w:val="00513A74"/>
    <w:rsid w:val="00513C17"/>
    <w:rsid w:val="005141AF"/>
    <w:rsid w:val="00514EAD"/>
    <w:rsid w:val="00514EC3"/>
    <w:rsid w:val="005165A4"/>
    <w:rsid w:val="005167C1"/>
    <w:rsid w:val="005170DC"/>
    <w:rsid w:val="005170F8"/>
    <w:rsid w:val="00517417"/>
    <w:rsid w:val="00517E0C"/>
    <w:rsid w:val="0052008B"/>
    <w:rsid w:val="00520849"/>
    <w:rsid w:val="005209C3"/>
    <w:rsid w:val="00520B1F"/>
    <w:rsid w:val="00520D5E"/>
    <w:rsid w:val="005221C5"/>
    <w:rsid w:val="00522349"/>
    <w:rsid w:val="005224AF"/>
    <w:rsid w:val="00522A16"/>
    <w:rsid w:val="005233E8"/>
    <w:rsid w:val="0052366F"/>
    <w:rsid w:val="00523A9F"/>
    <w:rsid w:val="00523FA4"/>
    <w:rsid w:val="005243BE"/>
    <w:rsid w:val="00524A8E"/>
    <w:rsid w:val="00524C54"/>
    <w:rsid w:val="00525025"/>
    <w:rsid w:val="00525539"/>
    <w:rsid w:val="005264AE"/>
    <w:rsid w:val="00526783"/>
    <w:rsid w:val="00526A58"/>
    <w:rsid w:val="00527EB6"/>
    <w:rsid w:val="005309DD"/>
    <w:rsid w:val="00530B03"/>
    <w:rsid w:val="00530FB2"/>
    <w:rsid w:val="0053133D"/>
    <w:rsid w:val="00531653"/>
    <w:rsid w:val="00531790"/>
    <w:rsid w:val="00531905"/>
    <w:rsid w:val="00531CFA"/>
    <w:rsid w:val="00531F4F"/>
    <w:rsid w:val="005326CC"/>
    <w:rsid w:val="005329D2"/>
    <w:rsid w:val="00532CC5"/>
    <w:rsid w:val="0053404C"/>
    <w:rsid w:val="0053473B"/>
    <w:rsid w:val="005348CD"/>
    <w:rsid w:val="00535B08"/>
    <w:rsid w:val="00535E11"/>
    <w:rsid w:val="00535F8F"/>
    <w:rsid w:val="00536206"/>
    <w:rsid w:val="00536894"/>
    <w:rsid w:val="00536BFA"/>
    <w:rsid w:val="005376B0"/>
    <w:rsid w:val="005377A2"/>
    <w:rsid w:val="00537CFD"/>
    <w:rsid w:val="00537F7F"/>
    <w:rsid w:val="00540078"/>
    <w:rsid w:val="005402D6"/>
    <w:rsid w:val="00542418"/>
    <w:rsid w:val="005425D1"/>
    <w:rsid w:val="00542A1F"/>
    <w:rsid w:val="00542B9B"/>
    <w:rsid w:val="00543648"/>
    <w:rsid w:val="0054366A"/>
    <w:rsid w:val="00544572"/>
    <w:rsid w:val="00544C5A"/>
    <w:rsid w:val="00545108"/>
    <w:rsid w:val="00545D5A"/>
    <w:rsid w:val="00545DF4"/>
    <w:rsid w:val="00546A72"/>
    <w:rsid w:val="00546BD7"/>
    <w:rsid w:val="00546D0B"/>
    <w:rsid w:val="00546DB1"/>
    <w:rsid w:val="00546E06"/>
    <w:rsid w:val="005477C5"/>
    <w:rsid w:val="00547A56"/>
    <w:rsid w:val="00550302"/>
    <w:rsid w:val="00550A92"/>
    <w:rsid w:val="00550CBB"/>
    <w:rsid w:val="00551048"/>
    <w:rsid w:val="00551670"/>
    <w:rsid w:val="00551C2B"/>
    <w:rsid w:val="00551E6B"/>
    <w:rsid w:val="005522B1"/>
    <w:rsid w:val="00552525"/>
    <w:rsid w:val="0055310F"/>
    <w:rsid w:val="00553C50"/>
    <w:rsid w:val="00554338"/>
    <w:rsid w:val="00554B45"/>
    <w:rsid w:val="00554BD8"/>
    <w:rsid w:val="0055575A"/>
    <w:rsid w:val="00555914"/>
    <w:rsid w:val="00555A6B"/>
    <w:rsid w:val="00555A89"/>
    <w:rsid w:val="00555F1E"/>
    <w:rsid w:val="00555FF3"/>
    <w:rsid w:val="00556B59"/>
    <w:rsid w:val="00556E0C"/>
    <w:rsid w:val="0055764D"/>
    <w:rsid w:val="00557839"/>
    <w:rsid w:val="0056013C"/>
    <w:rsid w:val="005601F1"/>
    <w:rsid w:val="005603BB"/>
    <w:rsid w:val="00560493"/>
    <w:rsid w:val="005604B2"/>
    <w:rsid w:val="00561020"/>
    <w:rsid w:val="00561B2F"/>
    <w:rsid w:val="00562076"/>
    <w:rsid w:val="00562D33"/>
    <w:rsid w:val="00563A26"/>
    <w:rsid w:val="00564265"/>
    <w:rsid w:val="00564A23"/>
    <w:rsid w:val="00564BBE"/>
    <w:rsid w:val="00565036"/>
    <w:rsid w:val="00565915"/>
    <w:rsid w:val="00565B91"/>
    <w:rsid w:val="00566734"/>
    <w:rsid w:val="00566BF2"/>
    <w:rsid w:val="00566C0A"/>
    <w:rsid w:val="0056746D"/>
    <w:rsid w:val="00567AF9"/>
    <w:rsid w:val="00567E0E"/>
    <w:rsid w:val="005704BF"/>
    <w:rsid w:val="00570664"/>
    <w:rsid w:val="005708A6"/>
    <w:rsid w:val="00571E9B"/>
    <w:rsid w:val="00571F93"/>
    <w:rsid w:val="005726BE"/>
    <w:rsid w:val="005738F3"/>
    <w:rsid w:val="005741DF"/>
    <w:rsid w:val="005746EC"/>
    <w:rsid w:val="005750B9"/>
    <w:rsid w:val="005751C5"/>
    <w:rsid w:val="00575CA0"/>
    <w:rsid w:val="00575CF6"/>
    <w:rsid w:val="00576E85"/>
    <w:rsid w:val="005801BE"/>
    <w:rsid w:val="00580258"/>
    <w:rsid w:val="00580A41"/>
    <w:rsid w:val="00580FC1"/>
    <w:rsid w:val="0058132B"/>
    <w:rsid w:val="00581B91"/>
    <w:rsid w:val="00581F6F"/>
    <w:rsid w:val="005825CD"/>
    <w:rsid w:val="00582E84"/>
    <w:rsid w:val="005838F7"/>
    <w:rsid w:val="00583930"/>
    <w:rsid w:val="00583D21"/>
    <w:rsid w:val="005842EE"/>
    <w:rsid w:val="00584B1B"/>
    <w:rsid w:val="00584C95"/>
    <w:rsid w:val="00585AB4"/>
    <w:rsid w:val="005863EE"/>
    <w:rsid w:val="0058654C"/>
    <w:rsid w:val="00586E9A"/>
    <w:rsid w:val="00587C43"/>
    <w:rsid w:val="0059084F"/>
    <w:rsid w:val="00591004"/>
    <w:rsid w:val="00591304"/>
    <w:rsid w:val="005917AB"/>
    <w:rsid w:val="00591B40"/>
    <w:rsid w:val="00591DCB"/>
    <w:rsid w:val="00591E92"/>
    <w:rsid w:val="00592119"/>
    <w:rsid w:val="00592DE9"/>
    <w:rsid w:val="00593016"/>
    <w:rsid w:val="00593DBE"/>
    <w:rsid w:val="00594311"/>
    <w:rsid w:val="0059450D"/>
    <w:rsid w:val="00594960"/>
    <w:rsid w:val="00594F11"/>
    <w:rsid w:val="00594FBE"/>
    <w:rsid w:val="0059554F"/>
    <w:rsid w:val="005965C8"/>
    <w:rsid w:val="005968D7"/>
    <w:rsid w:val="00596A09"/>
    <w:rsid w:val="00597908"/>
    <w:rsid w:val="00597AFC"/>
    <w:rsid w:val="005A04A0"/>
    <w:rsid w:val="005A053B"/>
    <w:rsid w:val="005A0B43"/>
    <w:rsid w:val="005A122E"/>
    <w:rsid w:val="005A1536"/>
    <w:rsid w:val="005A18ED"/>
    <w:rsid w:val="005A397A"/>
    <w:rsid w:val="005A3BBE"/>
    <w:rsid w:val="005A40D1"/>
    <w:rsid w:val="005A40DD"/>
    <w:rsid w:val="005A4749"/>
    <w:rsid w:val="005A497B"/>
    <w:rsid w:val="005A4B12"/>
    <w:rsid w:val="005A51C7"/>
    <w:rsid w:val="005A55BD"/>
    <w:rsid w:val="005A68DB"/>
    <w:rsid w:val="005A6C68"/>
    <w:rsid w:val="005A6E0A"/>
    <w:rsid w:val="005A726C"/>
    <w:rsid w:val="005A735D"/>
    <w:rsid w:val="005A79CC"/>
    <w:rsid w:val="005B031C"/>
    <w:rsid w:val="005B086D"/>
    <w:rsid w:val="005B103C"/>
    <w:rsid w:val="005B14B6"/>
    <w:rsid w:val="005B2972"/>
    <w:rsid w:val="005B2DC3"/>
    <w:rsid w:val="005B2FE9"/>
    <w:rsid w:val="005B4205"/>
    <w:rsid w:val="005B4524"/>
    <w:rsid w:val="005B5349"/>
    <w:rsid w:val="005B566D"/>
    <w:rsid w:val="005B587D"/>
    <w:rsid w:val="005B5C7C"/>
    <w:rsid w:val="005B6FA5"/>
    <w:rsid w:val="005B74D3"/>
    <w:rsid w:val="005B74F1"/>
    <w:rsid w:val="005B7E32"/>
    <w:rsid w:val="005C089E"/>
    <w:rsid w:val="005C0B5F"/>
    <w:rsid w:val="005C14CF"/>
    <w:rsid w:val="005C1C35"/>
    <w:rsid w:val="005C31EB"/>
    <w:rsid w:val="005C32C6"/>
    <w:rsid w:val="005C3304"/>
    <w:rsid w:val="005C4030"/>
    <w:rsid w:val="005C4082"/>
    <w:rsid w:val="005C4757"/>
    <w:rsid w:val="005C4C35"/>
    <w:rsid w:val="005C4DA1"/>
    <w:rsid w:val="005C59FE"/>
    <w:rsid w:val="005C5D31"/>
    <w:rsid w:val="005C62F1"/>
    <w:rsid w:val="005C752F"/>
    <w:rsid w:val="005C7630"/>
    <w:rsid w:val="005C764C"/>
    <w:rsid w:val="005C7936"/>
    <w:rsid w:val="005D01E1"/>
    <w:rsid w:val="005D0716"/>
    <w:rsid w:val="005D0EFF"/>
    <w:rsid w:val="005D1416"/>
    <w:rsid w:val="005D181F"/>
    <w:rsid w:val="005D1B8D"/>
    <w:rsid w:val="005D1F31"/>
    <w:rsid w:val="005D2142"/>
    <w:rsid w:val="005D24E4"/>
    <w:rsid w:val="005D282E"/>
    <w:rsid w:val="005D298C"/>
    <w:rsid w:val="005D2B07"/>
    <w:rsid w:val="005D2B81"/>
    <w:rsid w:val="005D3C3C"/>
    <w:rsid w:val="005D41D1"/>
    <w:rsid w:val="005D44E8"/>
    <w:rsid w:val="005D5483"/>
    <w:rsid w:val="005D608E"/>
    <w:rsid w:val="005D7580"/>
    <w:rsid w:val="005E0838"/>
    <w:rsid w:val="005E19CC"/>
    <w:rsid w:val="005E26DE"/>
    <w:rsid w:val="005E2A7C"/>
    <w:rsid w:val="005E38EC"/>
    <w:rsid w:val="005E48CC"/>
    <w:rsid w:val="005E497B"/>
    <w:rsid w:val="005E4D69"/>
    <w:rsid w:val="005E5854"/>
    <w:rsid w:val="005E59B5"/>
    <w:rsid w:val="005E67AF"/>
    <w:rsid w:val="005E6C9B"/>
    <w:rsid w:val="005E6CD4"/>
    <w:rsid w:val="005E6E93"/>
    <w:rsid w:val="005E6F4A"/>
    <w:rsid w:val="005F077E"/>
    <w:rsid w:val="005F0CEC"/>
    <w:rsid w:val="005F0D5F"/>
    <w:rsid w:val="005F18B4"/>
    <w:rsid w:val="005F3212"/>
    <w:rsid w:val="005F32B2"/>
    <w:rsid w:val="005F36AF"/>
    <w:rsid w:val="005F372A"/>
    <w:rsid w:val="005F409E"/>
    <w:rsid w:val="005F40A5"/>
    <w:rsid w:val="005F4438"/>
    <w:rsid w:val="005F4487"/>
    <w:rsid w:val="005F48A1"/>
    <w:rsid w:val="005F543A"/>
    <w:rsid w:val="005F590F"/>
    <w:rsid w:val="005F5AEB"/>
    <w:rsid w:val="005F5BF0"/>
    <w:rsid w:val="005F6F81"/>
    <w:rsid w:val="006004C8"/>
    <w:rsid w:val="00602352"/>
    <w:rsid w:val="00603E6F"/>
    <w:rsid w:val="00603FE3"/>
    <w:rsid w:val="00604186"/>
    <w:rsid w:val="0060446B"/>
    <w:rsid w:val="00604A0B"/>
    <w:rsid w:val="00604CBF"/>
    <w:rsid w:val="00604D5B"/>
    <w:rsid w:val="00604DD6"/>
    <w:rsid w:val="006059FD"/>
    <w:rsid w:val="0060600E"/>
    <w:rsid w:val="00606515"/>
    <w:rsid w:val="00606549"/>
    <w:rsid w:val="00606878"/>
    <w:rsid w:val="00607210"/>
    <w:rsid w:val="006078A0"/>
    <w:rsid w:val="00607B76"/>
    <w:rsid w:val="00607F8D"/>
    <w:rsid w:val="00610010"/>
    <w:rsid w:val="00610797"/>
    <w:rsid w:val="00611F34"/>
    <w:rsid w:val="006128D1"/>
    <w:rsid w:val="00612988"/>
    <w:rsid w:val="00613475"/>
    <w:rsid w:val="006136C7"/>
    <w:rsid w:val="00613E72"/>
    <w:rsid w:val="00614C95"/>
    <w:rsid w:val="00614CE6"/>
    <w:rsid w:val="00615163"/>
    <w:rsid w:val="00615213"/>
    <w:rsid w:val="00615DAC"/>
    <w:rsid w:val="00616AE0"/>
    <w:rsid w:val="00616E4F"/>
    <w:rsid w:val="006170C6"/>
    <w:rsid w:val="0061789F"/>
    <w:rsid w:val="00620085"/>
    <w:rsid w:val="0062014C"/>
    <w:rsid w:val="00620C78"/>
    <w:rsid w:val="00620D80"/>
    <w:rsid w:val="00620E08"/>
    <w:rsid w:val="00622610"/>
    <w:rsid w:val="00622B61"/>
    <w:rsid w:val="00622F77"/>
    <w:rsid w:val="0062303A"/>
    <w:rsid w:val="0062384A"/>
    <w:rsid w:val="006245EA"/>
    <w:rsid w:val="00625023"/>
    <w:rsid w:val="00625D07"/>
    <w:rsid w:val="006260E9"/>
    <w:rsid w:val="0062653E"/>
    <w:rsid w:val="006267A1"/>
    <w:rsid w:val="006268D9"/>
    <w:rsid w:val="00626AA2"/>
    <w:rsid w:val="0062792A"/>
    <w:rsid w:val="006303B9"/>
    <w:rsid w:val="0063066E"/>
    <w:rsid w:val="0063066F"/>
    <w:rsid w:val="00630799"/>
    <w:rsid w:val="00630FC2"/>
    <w:rsid w:val="00631458"/>
    <w:rsid w:val="006317AF"/>
    <w:rsid w:val="00632557"/>
    <w:rsid w:val="00632664"/>
    <w:rsid w:val="00633DCE"/>
    <w:rsid w:val="00633EF3"/>
    <w:rsid w:val="0063501C"/>
    <w:rsid w:val="0063533F"/>
    <w:rsid w:val="0063539C"/>
    <w:rsid w:val="00635823"/>
    <w:rsid w:val="00635D36"/>
    <w:rsid w:val="00636214"/>
    <w:rsid w:val="00636222"/>
    <w:rsid w:val="00636401"/>
    <w:rsid w:val="006366FA"/>
    <w:rsid w:val="00636771"/>
    <w:rsid w:val="00637480"/>
    <w:rsid w:val="006377EB"/>
    <w:rsid w:val="00637A89"/>
    <w:rsid w:val="00640279"/>
    <w:rsid w:val="006403D1"/>
    <w:rsid w:val="00640746"/>
    <w:rsid w:val="0064157C"/>
    <w:rsid w:val="0064220C"/>
    <w:rsid w:val="006422C0"/>
    <w:rsid w:val="006437F5"/>
    <w:rsid w:val="006448C4"/>
    <w:rsid w:val="00644AF6"/>
    <w:rsid w:val="00644DC7"/>
    <w:rsid w:val="00646200"/>
    <w:rsid w:val="006462C5"/>
    <w:rsid w:val="0064677F"/>
    <w:rsid w:val="006473EC"/>
    <w:rsid w:val="00647E31"/>
    <w:rsid w:val="00650787"/>
    <w:rsid w:val="006512EA"/>
    <w:rsid w:val="006516C0"/>
    <w:rsid w:val="00651794"/>
    <w:rsid w:val="00652004"/>
    <w:rsid w:val="006533D6"/>
    <w:rsid w:val="00653475"/>
    <w:rsid w:val="006535B2"/>
    <w:rsid w:val="00653EA5"/>
    <w:rsid w:val="006543C7"/>
    <w:rsid w:val="00654F51"/>
    <w:rsid w:val="00655149"/>
    <w:rsid w:val="00655686"/>
    <w:rsid w:val="00655698"/>
    <w:rsid w:val="00655F05"/>
    <w:rsid w:val="006565CF"/>
    <w:rsid w:val="00656918"/>
    <w:rsid w:val="00657435"/>
    <w:rsid w:val="00657639"/>
    <w:rsid w:val="006606F7"/>
    <w:rsid w:val="00660CB2"/>
    <w:rsid w:val="0066103A"/>
    <w:rsid w:val="0066212C"/>
    <w:rsid w:val="006627BE"/>
    <w:rsid w:val="006629ED"/>
    <w:rsid w:val="00662CD3"/>
    <w:rsid w:val="006636E3"/>
    <w:rsid w:val="00663730"/>
    <w:rsid w:val="00663ACD"/>
    <w:rsid w:val="00664307"/>
    <w:rsid w:val="00664C77"/>
    <w:rsid w:val="00665006"/>
    <w:rsid w:val="00665419"/>
    <w:rsid w:val="006658CB"/>
    <w:rsid w:val="00666E43"/>
    <w:rsid w:val="006677C3"/>
    <w:rsid w:val="00667C80"/>
    <w:rsid w:val="00670646"/>
    <w:rsid w:val="00670E95"/>
    <w:rsid w:val="0067210B"/>
    <w:rsid w:val="006722A7"/>
    <w:rsid w:val="006727EA"/>
    <w:rsid w:val="006732F1"/>
    <w:rsid w:val="00673C52"/>
    <w:rsid w:val="00674358"/>
    <w:rsid w:val="00674B37"/>
    <w:rsid w:val="00674C6D"/>
    <w:rsid w:val="00675547"/>
    <w:rsid w:val="00675723"/>
    <w:rsid w:val="00675906"/>
    <w:rsid w:val="00675AA8"/>
    <w:rsid w:val="006765B4"/>
    <w:rsid w:val="0067739B"/>
    <w:rsid w:val="006777D9"/>
    <w:rsid w:val="00677B28"/>
    <w:rsid w:val="00677FD0"/>
    <w:rsid w:val="00677FFE"/>
    <w:rsid w:val="00680F65"/>
    <w:rsid w:val="00681039"/>
    <w:rsid w:val="0068169E"/>
    <w:rsid w:val="00681A25"/>
    <w:rsid w:val="00681A32"/>
    <w:rsid w:val="00681B41"/>
    <w:rsid w:val="006820ED"/>
    <w:rsid w:val="00682428"/>
    <w:rsid w:val="006829FC"/>
    <w:rsid w:val="00682E83"/>
    <w:rsid w:val="00682FC4"/>
    <w:rsid w:val="00683665"/>
    <w:rsid w:val="006841BB"/>
    <w:rsid w:val="006843EB"/>
    <w:rsid w:val="00684BE5"/>
    <w:rsid w:val="00685AFF"/>
    <w:rsid w:val="00685C36"/>
    <w:rsid w:val="00685D7B"/>
    <w:rsid w:val="006869FD"/>
    <w:rsid w:val="00687C20"/>
    <w:rsid w:val="006910A3"/>
    <w:rsid w:val="006925B6"/>
    <w:rsid w:val="0069292D"/>
    <w:rsid w:val="00692AE5"/>
    <w:rsid w:val="00692F77"/>
    <w:rsid w:val="0069399B"/>
    <w:rsid w:val="00694959"/>
    <w:rsid w:val="00695234"/>
    <w:rsid w:val="006955A5"/>
    <w:rsid w:val="00695714"/>
    <w:rsid w:val="00695D84"/>
    <w:rsid w:val="00695F84"/>
    <w:rsid w:val="00697273"/>
    <w:rsid w:val="0069768D"/>
    <w:rsid w:val="006977EC"/>
    <w:rsid w:val="006A0270"/>
    <w:rsid w:val="006A0D7F"/>
    <w:rsid w:val="006A148A"/>
    <w:rsid w:val="006A1986"/>
    <w:rsid w:val="006A1A94"/>
    <w:rsid w:val="006A1F13"/>
    <w:rsid w:val="006A3011"/>
    <w:rsid w:val="006A3548"/>
    <w:rsid w:val="006A3E7E"/>
    <w:rsid w:val="006A3FEB"/>
    <w:rsid w:val="006A447B"/>
    <w:rsid w:val="006A520D"/>
    <w:rsid w:val="006A52A2"/>
    <w:rsid w:val="006A52D4"/>
    <w:rsid w:val="006A6180"/>
    <w:rsid w:val="006A6227"/>
    <w:rsid w:val="006A66FC"/>
    <w:rsid w:val="006A7A15"/>
    <w:rsid w:val="006A7BE7"/>
    <w:rsid w:val="006B00E3"/>
    <w:rsid w:val="006B065F"/>
    <w:rsid w:val="006B0CA2"/>
    <w:rsid w:val="006B0EAE"/>
    <w:rsid w:val="006B111C"/>
    <w:rsid w:val="006B153A"/>
    <w:rsid w:val="006B15A1"/>
    <w:rsid w:val="006B193C"/>
    <w:rsid w:val="006B1B84"/>
    <w:rsid w:val="006B1E2F"/>
    <w:rsid w:val="006B26A1"/>
    <w:rsid w:val="006B39BC"/>
    <w:rsid w:val="006B3FBD"/>
    <w:rsid w:val="006B4781"/>
    <w:rsid w:val="006B4E6D"/>
    <w:rsid w:val="006B4F04"/>
    <w:rsid w:val="006B525A"/>
    <w:rsid w:val="006B526C"/>
    <w:rsid w:val="006B5A9B"/>
    <w:rsid w:val="006B61E1"/>
    <w:rsid w:val="006B6301"/>
    <w:rsid w:val="006B6428"/>
    <w:rsid w:val="006B648D"/>
    <w:rsid w:val="006B7016"/>
    <w:rsid w:val="006B79CD"/>
    <w:rsid w:val="006B7B9F"/>
    <w:rsid w:val="006B7E0D"/>
    <w:rsid w:val="006C247D"/>
    <w:rsid w:val="006C2AE5"/>
    <w:rsid w:val="006C312C"/>
    <w:rsid w:val="006C3A95"/>
    <w:rsid w:val="006C4396"/>
    <w:rsid w:val="006C4ECB"/>
    <w:rsid w:val="006C5647"/>
    <w:rsid w:val="006C626B"/>
    <w:rsid w:val="006C6367"/>
    <w:rsid w:val="006C66B9"/>
    <w:rsid w:val="006C6EFB"/>
    <w:rsid w:val="006C70CD"/>
    <w:rsid w:val="006C7EBB"/>
    <w:rsid w:val="006D00F3"/>
    <w:rsid w:val="006D01EF"/>
    <w:rsid w:val="006D033F"/>
    <w:rsid w:val="006D08CB"/>
    <w:rsid w:val="006D0E96"/>
    <w:rsid w:val="006D105A"/>
    <w:rsid w:val="006D1732"/>
    <w:rsid w:val="006D1FC8"/>
    <w:rsid w:val="006D2656"/>
    <w:rsid w:val="006D2773"/>
    <w:rsid w:val="006D37A8"/>
    <w:rsid w:val="006D398F"/>
    <w:rsid w:val="006D3D57"/>
    <w:rsid w:val="006D3E80"/>
    <w:rsid w:val="006D411D"/>
    <w:rsid w:val="006D5694"/>
    <w:rsid w:val="006D6096"/>
    <w:rsid w:val="006D6242"/>
    <w:rsid w:val="006D63E6"/>
    <w:rsid w:val="006D6835"/>
    <w:rsid w:val="006D6E98"/>
    <w:rsid w:val="006D703E"/>
    <w:rsid w:val="006D7138"/>
    <w:rsid w:val="006D7241"/>
    <w:rsid w:val="006D7D69"/>
    <w:rsid w:val="006E0A49"/>
    <w:rsid w:val="006E0B16"/>
    <w:rsid w:val="006E0CB8"/>
    <w:rsid w:val="006E131D"/>
    <w:rsid w:val="006E135B"/>
    <w:rsid w:val="006E13EF"/>
    <w:rsid w:val="006E14AF"/>
    <w:rsid w:val="006E1718"/>
    <w:rsid w:val="006E1880"/>
    <w:rsid w:val="006E19C7"/>
    <w:rsid w:val="006E2409"/>
    <w:rsid w:val="006E2700"/>
    <w:rsid w:val="006E2EBB"/>
    <w:rsid w:val="006E34E5"/>
    <w:rsid w:val="006E4DF9"/>
    <w:rsid w:val="006E58EE"/>
    <w:rsid w:val="006E5F01"/>
    <w:rsid w:val="006E6763"/>
    <w:rsid w:val="006E695C"/>
    <w:rsid w:val="006E69BA"/>
    <w:rsid w:val="006E6CEF"/>
    <w:rsid w:val="006E78B4"/>
    <w:rsid w:val="006E7CF6"/>
    <w:rsid w:val="006F10D4"/>
    <w:rsid w:val="006F10EC"/>
    <w:rsid w:val="006F1DA1"/>
    <w:rsid w:val="006F230F"/>
    <w:rsid w:val="006F2673"/>
    <w:rsid w:val="006F2DDD"/>
    <w:rsid w:val="006F2E9F"/>
    <w:rsid w:val="006F2F26"/>
    <w:rsid w:val="006F3589"/>
    <w:rsid w:val="006F35B5"/>
    <w:rsid w:val="006F366C"/>
    <w:rsid w:val="006F3B47"/>
    <w:rsid w:val="006F4774"/>
    <w:rsid w:val="006F4E0B"/>
    <w:rsid w:val="006F5F0D"/>
    <w:rsid w:val="006F610A"/>
    <w:rsid w:val="006F616D"/>
    <w:rsid w:val="006F6F43"/>
    <w:rsid w:val="006F72BE"/>
    <w:rsid w:val="006F7DBA"/>
    <w:rsid w:val="006F7E7F"/>
    <w:rsid w:val="007009F6"/>
    <w:rsid w:val="0070176F"/>
    <w:rsid w:val="0070179B"/>
    <w:rsid w:val="00701BDB"/>
    <w:rsid w:val="00701CC6"/>
    <w:rsid w:val="00702170"/>
    <w:rsid w:val="0070392D"/>
    <w:rsid w:val="00703BDB"/>
    <w:rsid w:val="00704D1F"/>
    <w:rsid w:val="00704D32"/>
    <w:rsid w:val="00704FFE"/>
    <w:rsid w:val="0070533A"/>
    <w:rsid w:val="007058CB"/>
    <w:rsid w:val="00705A3B"/>
    <w:rsid w:val="00706451"/>
    <w:rsid w:val="00706A0C"/>
    <w:rsid w:val="00706CC1"/>
    <w:rsid w:val="00706DED"/>
    <w:rsid w:val="0070735C"/>
    <w:rsid w:val="0071094A"/>
    <w:rsid w:val="00710DF1"/>
    <w:rsid w:val="00710E21"/>
    <w:rsid w:val="00711954"/>
    <w:rsid w:val="00711D0C"/>
    <w:rsid w:val="00711F06"/>
    <w:rsid w:val="00712100"/>
    <w:rsid w:val="0071231B"/>
    <w:rsid w:val="00712AAE"/>
    <w:rsid w:val="00713812"/>
    <w:rsid w:val="00713B44"/>
    <w:rsid w:val="00714A73"/>
    <w:rsid w:val="00714C3C"/>
    <w:rsid w:val="00714CB2"/>
    <w:rsid w:val="00715084"/>
    <w:rsid w:val="007153D3"/>
    <w:rsid w:val="0071567F"/>
    <w:rsid w:val="00715B32"/>
    <w:rsid w:val="0071640B"/>
    <w:rsid w:val="00716D3A"/>
    <w:rsid w:val="007200DB"/>
    <w:rsid w:val="0072018A"/>
    <w:rsid w:val="007201D9"/>
    <w:rsid w:val="00722680"/>
    <w:rsid w:val="00722C35"/>
    <w:rsid w:val="0072351F"/>
    <w:rsid w:val="00723E80"/>
    <w:rsid w:val="007241D1"/>
    <w:rsid w:val="00724945"/>
    <w:rsid w:val="007255F3"/>
    <w:rsid w:val="007256F1"/>
    <w:rsid w:val="00725B36"/>
    <w:rsid w:val="00725CD2"/>
    <w:rsid w:val="007260C6"/>
    <w:rsid w:val="00727727"/>
    <w:rsid w:val="00727A6E"/>
    <w:rsid w:val="00730128"/>
    <w:rsid w:val="00731095"/>
    <w:rsid w:val="007314C9"/>
    <w:rsid w:val="00731AF2"/>
    <w:rsid w:val="00731C97"/>
    <w:rsid w:val="007327E0"/>
    <w:rsid w:val="007334A1"/>
    <w:rsid w:val="0073361D"/>
    <w:rsid w:val="00733AC2"/>
    <w:rsid w:val="00733B34"/>
    <w:rsid w:val="00733F6A"/>
    <w:rsid w:val="00733FFE"/>
    <w:rsid w:val="007341E6"/>
    <w:rsid w:val="00734471"/>
    <w:rsid w:val="007348C7"/>
    <w:rsid w:val="00734E07"/>
    <w:rsid w:val="00735A58"/>
    <w:rsid w:val="00735B5D"/>
    <w:rsid w:val="00736694"/>
    <w:rsid w:val="007369E9"/>
    <w:rsid w:val="00737983"/>
    <w:rsid w:val="00737B6F"/>
    <w:rsid w:val="0074050B"/>
    <w:rsid w:val="0074075D"/>
    <w:rsid w:val="00740BC3"/>
    <w:rsid w:val="007410D0"/>
    <w:rsid w:val="00741979"/>
    <w:rsid w:val="00742004"/>
    <w:rsid w:val="0074241E"/>
    <w:rsid w:val="00742483"/>
    <w:rsid w:val="007424FC"/>
    <w:rsid w:val="007425F4"/>
    <w:rsid w:val="00742638"/>
    <w:rsid w:val="00742EDB"/>
    <w:rsid w:val="007431DF"/>
    <w:rsid w:val="00743430"/>
    <w:rsid w:val="007445C9"/>
    <w:rsid w:val="00744AD7"/>
    <w:rsid w:val="00744BCC"/>
    <w:rsid w:val="0074536F"/>
    <w:rsid w:val="00745727"/>
    <w:rsid w:val="00746453"/>
    <w:rsid w:val="007465C4"/>
    <w:rsid w:val="00746B16"/>
    <w:rsid w:val="007478F9"/>
    <w:rsid w:val="00750386"/>
    <w:rsid w:val="00750B85"/>
    <w:rsid w:val="007512C6"/>
    <w:rsid w:val="00752B9B"/>
    <w:rsid w:val="0075303F"/>
    <w:rsid w:val="007530A0"/>
    <w:rsid w:val="0075378D"/>
    <w:rsid w:val="00753AA2"/>
    <w:rsid w:val="00753B4D"/>
    <w:rsid w:val="0075439F"/>
    <w:rsid w:val="007543DF"/>
    <w:rsid w:val="00754761"/>
    <w:rsid w:val="00754CFE"/>
    <w:rsid w:val="00754F9C"/>
    <w:rsid w:val="0075529F"/>
    <w:rsid w:val="00755518"/>
    <w:rsid w:val="007555F7"/>
    <w:rsid w:val="00755CF5"/>
    <w:rsid w:val="00757353"/>
    <w:rsid w:val="007573CB"/>
    <w:rsid w:val="00760CE4"/>
    <w:rsid w:val="00760D0A"/>
    <w:rsid w:val="00761118"/>
    <w:rsid w:val="0076197E"/>
    <w:rsid w:val="00761BA2"/>
    <w:rsid w:val="00761D20"/>
    <w:rsid w:val="00762129"/>
    <w:rsid w:val="00763344"/>
    <w:rsid w:val="0076366D"/>
    <w:rsid w:val="00763B0A"/>
    <w:rsid w:val="00763E7A"/>
    <w:rsid w:val="00764181"/>
    <w:rsid w:val="0076470E"/>
    <w:rsid w:val="00764D80"/>
    <w:rsid w:val="00765393"/>
    <w:rsid w:val="00765552"/>
    <w:rsid w:val="00765696"/>
    <w:rsid w:val="00765974"/>
    <w:rsid w:val="007659A8"/>
    <w:rsid w:val="00765BD2"/>
    <w:rsid w:val="00765D27"/>
    <w:rsid w:val="00766BE3"/>
    <w:rsid w:val="007675B3"/>
    <w:rsid w:val="00767966"/>
    <w:rsid w:val="00767AD2"/>
    <w:rsid w:val="00767C18"/>
    <w:rsid w:val="0077131D"/>
    <w:rsid w:val="0077152F"/>
    <w:rsid w:val="00771543"/>
    <w:rsid w:val="007716C5"/>
    <w:rsid w:val="0077191E"/>
    <w:rsid w:val="00772635"/>
    <w:rsid w:val="00772B89"/>
    <w:rsid w:val="00772BF0"/>
    <w:rsid w:val="00772D29"/>
    <w:rsid w:val="00773143"/>
    <w:rsid w:val="00773FD1"/>
    <w:rsid w:val="00774380"/>
    <w:rsid w:val="00774731"/>
    <w:rsid w:val="00774A24"/>
    <w:rsid w:val="00774D23"/>
    <w:rsid w:val="0077578D"/>
    <w:rsid w:val="007759E1"/>
    <w:rsid w:val="00775B93"/>
    <w:rsid w:val="00776EC7"/>
    <w:rsid w:val="00777017"/>
    <w:rsid w:val="00777606"/>
    <w:rsid w:val="00777764"/>
    <w:rsid w:val="0077777F"/>
    <w:rsid w:val="00777C15"/>
    <w:rsid w:val="00777F4C"/>
    <w:rsid w:val="007802D9"/>
    <w:rsid w:val="00780541"/>
    <w:rsid w:val="0078060D"/>
    <w:rsid w:val="00780D23"/>
    <w:rsid w:val="00781780"/>
    <w:rsid w:val="007824F8"/>
    <w:rsid w:val="00782529"/>
    <w:rsid w:val="00782FA0"/>
    <w:rsid w:val="00784415"/>
    <w:rsid w:val="007844F6"/>
    <w:rsid w:val="007845EB"/>
    <w:rsid w:val="007847F9"/>
    <w:rsid w:val="00785065"/>
    <w:rsid w:val="007852F9"/>
    <w:rsid w:val="007854CB"/>
    <w:rsid w:val="0078571D"/>
    <w:rsid w:val="007857FB"/>
    <w:rsid w:val="007859D6"/>
    <w:rsid w:val="00785CC2"/>
    <w:rsid w:val="00785E20"/>
    <w:rsid w:val="00785FED"/>
    <w:rsid w:val="007866EF"/>
    <w:rsid w:val="00786CEC"/>
    <w:rsid w:val="00787057"/>
    <w:rsid w:val="00787774"/>
    <w:rsid w:val="0078787B"/>
    <w:rsid w:val="0079003B"/>
    <w:rsid w:val="00790DE1"/>
    <w:rsid w:val="00790E51"/>
    <w:rsid w:val="0079167E"/>
    <w:rsid w:val="0079277A"/>
    <w:rsid w:val="00792D1C"/>
    <w:rsid w:val="00792D88"/>
    <w:rsid w:val="00793ADB"/>
    <w:rsid w:val="00794098"/>
    <w:rsid w:val="007945D8"/>
    <w:rsid w:val="007958D0"/>
    <w:rsid w:val="00796785"/>
    <w:rsid w:val="00796980"/>
    <w:rsid w:val="00796D15"/>
    <w:rsid w:val="00796D50"/>
    <w:rsid w:val="00797973"/>
    <w:rsid w:val="00797AAF"/>
    <w:rsid w:val="007A032A"/>
    <w:rsid w:val="007A0857"/>
    <w:rsid w:val="007A0C17"/>
    <w:rsid w:val="007A18B2"/>
    <w:rsid w:val="007A36E0"/>
    <w:rsid w:val="007A43B7"/>
    <w:rsid w:val="007A4C7A"/>
    <w:rsid w:val="007A4D42"/>
    <w:rsid w:val="007A4EF3"/>
    <w:rsid w:val="007A52D1"/>
    <w:rsid w:val="007A53F6"/>
    <w:rsid w:val="007A5958"/>
    <w:rsid w:val="007A5DB5"/>
    <w:rsid w:val="007A6008"/>
    <w:rsid w:val="007A652A"/>
    <w:rsid w:val="007A6F8B"/>
    <w:rsid w:val="007A78C6"/>
    <w:rsid w:val="007A7DB1"/>
    <w:rsid w:val="007B027C"/>
    <w:rsid w:val="007B03B3"/>
    <w:rsid w:val="007B051F"/>
    <w:rsid w:val="007B0934"/>
    <w:rsid w:val="007B1210"/>
    <w:rsid w:val="007B2C02"/>
    <w:rsid w:val="007B2EB7"/>
    <w:rsid w:val="007B3423"/>
    <w:rsid w:val="007B3566"/>
    <w:rsid w:val="007B3D7E"/>
    <w:rsid w:val="007B3F5D"/>
    <w:rsid w:val="007B4081"/>
    <w:rsid w:val="007B4445"/>
    <w:rsid w:val="007B4560"/>
    <w:rsid w:val="007B4572"/>
    <w:rsid w:val="007B622F"/>
    <w:rsid w:val="007B6AE9"/>
    <w:rsid w:val="007B79F2"/>
    <w:rsid w:val="007B7C0A"/>
    <w:rsid w:val="007C0967"/>
    <w:rsid w:val="007C0CD2"/>
    <w:rsid w:val="007C0F8B"/>
    <w:rsid w:val="007C11EB"/>
    <w:rsid w:val="007C1CBE"/>
    <w:rsid w:val="007C1CD7"/>
    <w:rsid w:val="007C2C78"/>
    <w:rsid w:val="007C2C90"/>
    <w:rsid w:val="007C2F56"/>
    <w:rsid w:val="007C3218"/>
    <w:rsid w:val="007C3881"/>
    <w:rsid w:val="007C3907"/>
    <w:rsid w:val="007C3D09"/>
    <w:rsid w:val="007C4BFA"/>
    <w:rsid w:val="007C4F95"/>
    <w:rsid w:val="007C5C3D"/>
    <w:rsid w:val="007C5FFB"/>
    <w:rsid w:val="007C6184"/>
    <w:rsid w:val="007C6AFE"/>
    <w:rsid w:val="007C6F16"/>
    <w:rsid w:val="007C7666"/>
    <w:rsid w:val="007C78AA"/>
    <w:rsid w:val="007C7D55"/>
    <w:rsid w:val="007C7F7F"/>
    <w:rsid w:val="007D04F5"/>
    <w:rsid w:val="007D0562"/>
    <w:rsid w:val="007D07CE"/>
    <w:rsid w:val="007D11C1"/>
    <w:rsid w:val="007D2150"/>
    <w:rsid w:val="007D23E2"/>
    <w:rsid w:val="007D3FD2"/>
    <w:rsid w:val="007D552C"/>
    <w:rsid w:val="007D5B0C"/>
    <w:rsid w:val="007D62C0"/>
    <w:rsid w:val="007D696B"/>
    <w:rsid w:val="007D7462"/>
    <w:rsid w:val="007D7AFB"/>
    <w:rsid w:val="007E0D53"/>
    <w:rsid w:val="007E20A6"/>
    <w:rsid w:val="007E21DC"/>
    <w:rsid w:val="007E2F1C"/>
    <w:rsid w:val="007E3109"/>
    <w:rsid w:val="007E331D"/>
    <w:rsid w:val="007E37A0"/>
    <w:rsid w:val="007E3B4D"/>
    <w:rsid w:val="007E3D49"/>
    <w:rsid w:val="007E3F78"/>
    <w:rsid w:val="007E49E2"/>
    <w:rsid w:val="007E5FB1"/>
    <w:rsid w:val="007E6336"/>
    <w:rsid w:val="007E63E1"/>
    <w:rsid w:val="007E6CD1"/>
    <w:rsid w:val="007E7E2C"/>
    <w:rsid w:val="007F07AE"/>
    <w:rsid w:val="007F110B"/>
    <w:rsid w:val="007F28E8"/>
    <w:rsid w:val="007F318B"/>
    <w:rsid w:val="007F3242"/>
    <w:rsid w:val="007F3A00"/>
    <w:rsid w:val="007F4205"/>
    <w:rsid w:val="007F45FF"/>
    <w:rsid w:val="007F570A"/>
    <w:rsid w:val="007F6678"/>
    <w:rsid w:val="007F6871"/>
    <w:rsid w:val="007F68F8"/>
    <w:rsid w:val="007F7584"/>
    <w:rsid w:val="007F7674"/>
    <w:rsid w:val="007F79CF"/>
    <w:rsid w:val="007F7D3C"/>
    <w:rsid w:val="0080015A"/>
    <w:rsid w:val="00800462"/>
    <w:rsid w:val="008008CA"/>
    <w:rsid w:val="0080141F"/>
    <w:rsid w:val="00801460"/>
    <w:rsid w:val="00801A55"/>
    <w:rsid w:val="00801C3A"/>
    <w:rsid w:val="00801C3C"/>
    <w:rsid w:val="00802502"/>
    <w:rsid w:val="008025CC"/>
    <w:rsid w:val="00802818"/>
    <w:rsid w:val="00802CA0"/>
    <w:rsid w:val="00802F96"/>
    <w:rsid w:val="0080365C"/>
    <w:rsid w:val="00803801"/>
    <w:rsid w:val="00803F5F"/>
    <w:rsid w:val="008040BC"/>
    <w:rsid w:val="00804BF4"/>
    <w:rsid w:val="00804DBC"/>
    <w:rsid w:val="00805074"/>
    <w:rsid w:val="00805551"/>
    <w:rsid w:val="008055F9"/>
    <w:rsid w:val="0080590F"/>
    <w:rsid w:val="008067BC"/>
    <w:rsid w:val="0080689E"/>
    <w:rsid w:val="008100CC"/>
    <w:rsid w:val="00810632"/>
    <w:rsid w:val="00810983"/>
    <w:rsid w:val="00811197"/>
    <w:rsid w:val="00811310"/>
    <w:rsid w:val="00813380"/>
    <w:rsid w:val="0081458C"/>
    <w:rsid w:val="00814A39"/>
    <w:rsid w:val="00815B3C"/>
    <w:rsid w:val="00815BB6"/>
    <w:rsid w:val="008165E2"/>
    <w:rsid w:val="00816699"/>
    <w:rsid w:val="008170DC"/>
    <w:rsid w:val="00820E98"/>
    <w:rsid w:val="00821322"/>
    <w:rsid w:val="008216AD"/>
    <w:rsid w:val="008218BC"/>
    <w:rsid w:val="00821996"/>
    <w:rsid w:val="00821F70"/>
    <w:rsid w:val="0082224B"/>
    <w:rsid w:val="008227BD"/>
    <w:rsid w:val="00822C59"/>
    <w:rsid w:val="00823775"/>
    <w:rsid w:val="00824112"/>
    <w:rsid w:val="008241D5"/>
    <w:rsid w:val="00825593"/>
    <w:rsid w:val="00825909"/>
    <w:rsid w:val="00825B7E"/>
    <w:rsid w:val="00826AD0"/>
    <w:rsid w:val="00827E2B"/>
    <w:rsid w:val="00830404"/>
    <w:rsid w:val="0083077B"/>
    <w:rsid w:val="00830D9F"/>
    <w:rsid w:val="00831382"/>
    <w:rsid w:val="0083170E"/>
    <w:rsid w:val="00831CB4"/>
    <w:rsid w:val="008330EB"/>
    <w:rsid w:val="0083392C"/>
    <w:rsid w:val="00833D64"/>
    <w:rsid w:val="008340D3"/>
    <w:rsid w:val="00834245"/>
    <w:rsid w:val="00834D63"/>
    <w:rsid w:val="00834E0E"/>
    <w:rsid w:val="008353D4"/>
    <w:rsid w:val="0083547F"/>
    <w:rsid w:val="008369E9"/>
    <w:rsid w:val="00836C5B"/>
    <w:rsid w:val="00836E14"/>
    <w:rsid w:val="00837CD6"/>
    <w:rsid w:val="008400CD"/>
    <w:rsid w:val="00840540"/>
    <w:rsid w:val="0084061B"/>
    <w:rsid w:val="008419FF"/>
    <w:rsid w:val="00841B91"/>
    <w:rsid w:val="0084229A"/>
    <w:rsid w:val="00843117"/>
    <w:rsid w:val="00843AA3"/>
    <w:rsid w:val="00843F59"/>
    <w:rsid w:val="00844106"/>
    <w:rsid w:val="00844F43"/>
    <w:rsid w:val="0084576B"/>
    <w:rsid w:val="008458BC"/>
    <w:rsid w:val="00845912"/>
    <w:rsid w:val="00845BED"/>
    <w:rsid w:val="00845D17"/>
    <w:rsid w:val="0084619A"/>
    <w:rsid w:val="00846684"/>
    <w:rsid w:val="00847A07"/>
    <w:rsid w:val="00847C53"/>
    <w:rsid w:val="0085038C"/>
    <w:rsid w:val="00851C7E"/>
    <w:rsid w:val="00851E11"/>
    <w:rsid w:val="00852668"/>
    <w:rsid w:val="0085280B"/>
    <w:rsid w:val="00852BB0"/>
    <w:rsid w:val="00852DDA"/>
    <w:rsid w:val="00852E01"/>
    <w:rsid w:val="00852F38"/>
    <w:rsid w:val="0085382A"/>
    <w:rsid w:val="00853C3C"/>
    <w:rsid w:val="00853CDF"/>
    <w:rsid w:val="00855124"/>
    <w:rsid w:val="00855328"/>
    <w:rsid w:val="00856989"/>
    <w:rsid w:val="00857487"/>
    <w:rsid w:val="008574E6"/>
    <w:rsid w:val="008575B7"/>
    <w:rsid w:val="00857B19"/>
    <w:rsid w:val="00857E79"/>
    <w:rsid w:val="008608EE"/>
    <w:rsid w:val="008609E3"/>
    <w:rsid w:val="00861332"/>
    <w:rsid w:val="00861C77"/>
    <w:rsid w:val="00862558"/>
    <w:rsid w:val="00862948"/>
    <w:rsid w:val="00862EEC"/>
    <w:rsid w:val="00863888"/>
    <w:rsid w:val="00863BA3"/>
    <w:rsid w:val="00863EAA"/>
    <w:rsid w:val="00864287"/>
    <w:rsid w:val="00864E71"/>
    <w:rsid w:val="008669F2"/>
    <w:rsid w:val="008675A3"/>
    <w:rsid w:val="00870283"/>
    <w:rsid w:val="008708E6"/>
    <w:rsid w:val="00872600"/>
    <w:rsid w:val="00872F3C"/>
    <w:rsid w:val="008733E4"/>
    <w:rsid w:val="00873C25"/>
    <w:rsid w:val="00874647"/>
    <w:rsid w:val="008749F9"/>
    <w:rsid w:val="00874C4F"/>
    <w:rsid w:val="008759AF"/>
    <w:rsid w:val="008767CB"/>
    <w:rsid w:val="0087707E"/>
    <w:rsid w:val="008772F2"/>
    <w:rsid w:val="008776AD"/>
    <w:rsid w:val="00877D67"/>
    <w:rsid w:val="00880BFD"/>
    <w:rsid w:val="00881B4C"/>
    <w:rsid w:val="00881B90"/>
    <w:rsid w:val="008822CE"/>
    <w:rsid w:val="00882580"/>
    <w:rsid w:val="00882A03"/>
    <w:rsid w:val="008830DA"/>
    <w:rsid w:val="0088347F"/>
    <w:rsid w:val="0088362D"/>
    <w:rsid w:val="00883C80"/>
    <w:rsid w:val="008843EA"/>
    <w:rsid w:val="00884ED9"/>
    <w:rsid w:val="00885037"/>
    <w:rsid w:val="0088528F"/>
    <w:rsid w:val="00885C4F"/>
    <w:rsid w:val="00886D98"/>
    <w:rsid w:val="008876BA"/>
    <w:rsid w:val="008879F3"/>
    <w:rsid w:val="00887B20"/>
    <w:rsid w:val="00887B2C"/>
    <w:rsid w:val="00887B59"/>
    <w:rsid w:val="00887F2A"/>
    <w:rsid w:val="0089019C"/>
    <w:rsid w:val="00890628"/>
    <w:rsid w:val="00891204"/>
    <w:rsid w:val="00891571"/>
    <w:rsid w:val="00891AB4"/>
    <w:rsid w:val="00891FD1"/>
    <w:rsid w:val="008925EC"/>
    <w:rsid w:val="00892F7A"/>
    <w:rsid w:val="0089348D"/>
    <w:rsid w:val="00893BC9"/>
    <w:rsid w:val="00893FD0"/>
    <w:rsid w:val="00893FF3"/>
    <w:rsid w:val="008940F0"/>
    <w:rsid w:val="0089433D"/>
    <w:rsid w:val="00894A85"/>
    <w:rsid w:val="008953A1"/>
    <w:rsid w:val="00896B72"/>
    <w:rsid w:val="00896D79"/>
    <w:rsid w:val="008971E9"/>
    <w:rsid w:val="0089742C"/>
    <w:rsid w:val="0089791F"/>
    <w:rsid w:val="00897FA2"/>
    <w:rsid w:val="008A0284"/>
    <w:rsid w:val="008A0521"/>
    <w:rsid w:val="008A0FE9"/>
    <w:rsid w:val="008A1206"/>
    <w:rsid w:val="008A1296"/>
    <w:rsid w:val="008A2112"/>
    <w:rsid w:val="008A217B"/>
    <w:rsid w:val="008A2304"/>
    <w:rsid w:val="008A26A3"/>
    <w:rsid w:val="008A2AA9"/>
    <w:rsid w:val="008A2B49"/>
    <w:rsid w:val="008A350A"/>
    <w:rsid w:val="008A37F6"/>
    <w:rsid w:val="008A4287"/>
    <w:rsid w:val="008A55CC"/>
    <w:rsid w:val="008A5B45"/>
    <w:rsid w:val="008A631B"/>
    <w:rsid w:val="008A6C24"/>
    <w:rsid w:val="008A6EA6"/>
    <w:rsid w:val="008A71CB"/>
    <w:rsid w:val="008A799A"/>
    <w:rsid w:val="008A7A01"/>
    <w:rsid w:val="008B0C2E"/>
    <w:rsid w:val="008B0C59"/>
    <w:rsid w:val="008B1B8C"/>
    <w:rsid w:val="008B1BA5"/>
    <w:rsid w:val="008B1DA4"/>
    <w:rsid w:val="008B1EC5"/>
    <w:rsid w:val="008B23C7"/>
    <w:rsid w:val="008B27AE"/>
    <w:rsid w:val="008B29BB"/>
    <w:rsid w:val="008B29F9"/>
    <w:rsid w:val="008B2F82"/>
    <w:rsid w:val="008B3913"/>
    <w:rsid w:val="008B3F72"/>
    <w:rsid w:val="008B463C"/>
    <w:rsid w:val="008B5C52"/>
    <w:rsid w:val="008B65EF"/>
    <w:rsid w:val="008B6796"/>
    <w:rsid w:val="008B7360"/>
    <w:rsid w:val="008C03D0"/>
    <w:rsid w:val="008C09FB"/>
    <w:rsid w:val="008C1DE2"/>
    <w:rsid w:val="008C216A"/>
    <w:rsid w:val="008C37D2"/>
    <w:rsid w:val="008C3AE0"/>
    <w:rsid w:val="008C3D42"/>
    <w:rsid w:val="008C48B6"/>
    <w:rsid w:val="008C4DA2"/>
    <w:rsid w:val="008C56F5"/>
    <w:rsid w:val="008C59B1"/>
    <w:rsid w:val="008C64BA"/>
    <w:rsid w:val="008C677D"/>
    <w:rsid w:val="008C68DD"/>
    <w:rsid w:val="008C6B42"/>
    <w:rsid w:val="008C7039"/>
    <w:rsid w:val="008C7A37"/>
    <w:rsid w:val="008C7BDF"/>
    <w:rsid w:val="008C7F30"/>
    <w:rsid w:val="008D0360"/>
    <w:rsid w:val="008D0787"/>
    <w:rsid w:val="008D1100"/>
    <w:rsid w:val="008D1AE3"/>
    <w:rsid w:val="008D1AEA"/>
    <w:rsid w:val="008D1C70"/>
    <w:rsid w:val="008D1DB8"/>
    <w:rsid w:val="008D2309"/>
    <w:rsid w:val="008D2B4F"/>
    <w:rsid w:val="008D393B"/>
    <w:rsid w:val="008D3FBF"/>
    <w:rsid w:val="008D404B"/>
    <w:rsid w:val="008D4281"/>
    <w:rsid w:val="008D555F"/>
    <w:rsid w:val="008D560F"/>
    <w:rsid w:val="008D561C"/>
    <w:rsid w:val="008D637A"/>
    <w:rsid w:val="008D769C"/>
    <w:rsid w:val="008E0F6F"/>
    <w:rsid w:val="008E27EF"/>
    <w:rsid w:val="008E281A"/>
    <w:rsid w:val="008E2A43"/>
    <w:rsid w:val="008E2F40"/>
    <w:rsid w:val="008E3046"/>
    <w:rsid w:val="008E31AA"/>
    <w:rsid w:val="008E3600"/>
    <w:rsid w:val="008E3BF3"/>
    <w:rsid w:val="008E41B2"/>
    <w:rsid w:val="008E482B"/>
    <w:rsid w:val="008E48AB"/>
    <w:rsid w:val="008E6078"/>
    <w:rsid w:val="008E61AF"/>
    <w:rsid w:val="008E65E8"/>
    <w:rsid w:val="008E6A8E"/>
    <w:rsid w:val="008E6EBA"/>
    <w:rsid w:val="008E7DA8"/>
    <w:rsid w:val="008F0234"/>
    <w:rsid w:val="008F0FAC"/>
    <w:rsid w:val="008F1A55"/>
    <w:rsid w:val="008F1EA3"/>
    <w:rsid w:val="008F22CB"/>
    <w:rsid w:val="008F2CDA"/>
    <w:rsid w:val="008F3421"/>
    <w:rsid w:val="008F3E25"/>
    <w:rsid w:val="008F4AB2"/>
    <w:rsid w:val="008F4C2B"/>
    <w:rsid w:val="008F4DF6"/>
    <w:rsid w:val="008F55A2"/>
    <w:rsid w:val="008F5757"/>
    <w:rsid w:val="008F61FC"/>
    <w:rsid w:val="008F62FA"/>
    <w:rsid w:val="008F683E"/>
    <w:rsid w:val="008F6C73"/>
    <w:rsid w:val="008F6D73"/>
    <w:rsid w:val="008F717C"/>
    <w:rsid w:val="008F786E"/>
    <w:rsid w:val="008F7C31"/>
    <w:rsid w:val="008F7D7E"/>
    <w:rsid w:val="008F7EDE"/>
    <w:rsid w:val="0090014B"/>
    <w:rsid w:val="00900495"/>
    <w:rsid w:val="009004C4"/>
    <w:rsid w:val="009004C6"/>
    <w:rsid w:val="00900C69"/>
    <w:rsid w:val="00901E0E"/>
    <w:rsid w:val="009021E7"/>
    <w:rsid w:val="0090223A"/>
    <w:rsid w:val="00902631"/>
    <w:rsid w:val="009026C9"/>
    <w:rsid w:val="00902781"/>
    <w:rsid w:val="00904079"/>
    <w:rsid w:val="009049AE"/>
    <w:rsid w:val="00904FFC"/>
    <w:rsid w:val="0090513D"/>
    <w:rsid w:val="00905997"/>
    <w:rsid w:val="00906107"/>
    <w:rsid w:val="00906267"/>
    <w:rsid w:val="009067A0"/>
    <w:rsid w:val="00906E41"/>
    <w:rsid w:val="00907862"/>
    <w:rsid w:val="00907B35"/>
    <w:rsid w:val="00907B60"/>
    <w:rsid w:val="00910731"/>
    <w:rsid w:val="00910CF8"/>
    <w:rsid w:val="00911820"/>
    <w:rsid w:val="00911931"/>
    <w:rsid w:val="009125BD"/>
    <w:rsid w:val="00912B89"/>
    <w:rsid w:val="00912EC3"/>
    <w:rsid w:val="00913019"/>
    <w:rsid w:val="009141F1"/>
    <w:rsid w:val="00914E69"/>
    <w:rsid w:val="00914F7E"/>
    <w:rsid w:val="00916052"/>
    <w:rsid w:val="00916463"/>
    <w:rsid w:val="009165DB"/>
    <w:rsid w:val="00916F4D"/>
    <w:rsid w:val="00920D14"/>
    <w:rsid w:val="00920E71"/>
    <w:rsid w:val="0092186F"/>
    <w:rsid w:val="00922B10"/>
    <w:rsid w:val="00922B22"/>
    <w:rsid w:val="00922F52"/>
    <w:rsid w:val="00922FE3"/>
    <w:rsid w:val="009230C4"/>
    <w:rsid w:val="00923366"/>
    <w:rsid w:val="009234D0"/>
    <w:rsid w:val="00923AD8"/>
    <w:rsid w:val="00925006"/>
    <w:rsid w:val="00926584"/>
    <w:rsid w:val="00926864"/>
    <w:rsid w:val="009274B7"/>
    <w:rsid w:val="00927578"/>
    <w:rsid w:val="0093043D"/>
    <w:rsid w:val="00930450"/>
    <w:rsid w:val="009304E9"/>
    <w:rsid w:val="009306CC"/>
    <w:rsid w:val="00930742"/>
    <w:rsid w:val="0093085C"/>
    <w:rsid w:val="00930F4B"/>
    <w:rsid w:val="00931296"/>
    <w:rsid w:val="00931937"/>
    <w:rsid w:val="00931B5D"/>
    <w:rsid w:val="00931F1C"/>
    <w:rsid w:val="0093283C"/>
    <w:rsid w:val="00932C02"/>
    <w:rsid w:val="00932F56"/>
    <w:rsid w:val="00933D69"/>
    <w:rsid w:val="009345A6"/>
    <w:rsid w:val="00934609"/>
    <w:rsid w:val="009346D0"/>
    <w:rsid w:val="00934FF2"/>
    <w:rsid w:val="00935C6F"/>
    <w:rsid w:val="009365AC"/>
    <w:rsid w:val="00936D5C"/>
    <w:rsid w:val="00937741"/>
    <w:rsid w:val="009378CE"/>
    <w:rsid w:val="009378D2"/>
    <w:rsid w:val="00937D1A"/>
    <w:rsid w:val="00937D94"/>
    <w:rsid w:val="00940142"/>
    <w:rsid w:val="009409A9"/>
    <w:rsid w:val="0094134C"/>
    <w:rsid w:val="00941422"/>
    <w:rsid w:val="0094175F"/>
    <w:rsid w:val="00941C81"/>
    <w:rsid w:val="0094273A"/>
    <w:rsid w:val="00943751"/>
    <w:rsid w:val="00944BB5"/>
    <w:rsid w:val="009452A0"/>
    <w:rsid w:val="0094543A"/>
    <w:rsid w:val="00945B8D"/>
    <w:rsid w:val="00945F98"/>
    <w:rsid w:val="00945FAA"/>
    <w:rsid w:val="00947003"/>
    <w:rsid w:val="0094720A"/>
    <w:rsid w:val="00951053"/>
    <w:rsid w:val="0095140E"/>
    <w:rsid w:val="00951A2B"/>
    <w:rsid w:val="00952622"/>
    <w:rsid w:val="009545B4"/>
    <w:rsid w:val="00954DD7"/>
    <w:rsid w:val="00955D07"/>
    <w:rsid w:val="00956C27"/>
    <w:rsid w:val="00962383"/>
    <w:rsid w:val="00962DA9"/>
    <w:rsid w:val="009637C9"/>
    <w:rsid w:val="00964DAD"/>
    <w:rsid w:val="00965DD8"/>
    <w:rsid w:val="00966313"/>
    <w:rsid w:val="00966510"/>
    <w:rsid w:val="009666A8"/>
    <w:rsid w:val="00966AA5"/>
    <w:rsid w:val="009672FD"/>
    <w:rsid w:val="00967AE6"/>
    <w:rsid w:val="00967B16"/>
    <w:rsid w:val="00970715"/>
    <w:rsid w:val="00970794"/>
    <w:rsid w:val="0097130F"/>
    <w:rsid w:val="00971364"/>
    <w:rsid w:val="00971C71"/>
    <w:rsid w:val="009722C4"/>
    <w:rsid w:val="009726CD"/>
    <w:rsid w:val="009728F8"/>
    <w:rsid w:val="009731ED"/>
    <w:rsid w:val="00973337"/>
    <w:rsid w:val="009734B9"/>
    <w:rsid w:val="00974530"/>
    <w:rsid w:val="00975568"/>
    <w:rsid w:val="00975A9A"/>
    <w:rsid w:val="00975B08"/>
    <w:rsid w:val="00975F5D"/>
    <w:rsid w:val="00976891"/>
    <w:rsid w:val="009773CD"/>
    <w:rsid w:val="00977437"/>
    <w:rsid w:val="0097784A"/>
    <w:rsid w:val="00977DE2"/>
    <w:rsid w:val="0098012C"/>
    <w:rsid w:val="009802F6"/>
    <w:rsid w:val="009807E1"/>
    <w:rsid w:val="00980C67"/>
    <w:rsid w:val="00980DE2"/>
    <w:rsid w:val="00981035"/>
    <w:rsid w:val="00981446"/>
    <w:rsid w:val="00981895"/>
    <w:rsid w:val="009819F8"/>
    <w:rsid w:val="00981F7D"/>
    <w:rsid w:val="00981FC4"/>
    <w:rsid w:val="009823E6"/>
    <w:rsid w:val="00982D58"/>
    <w:rsid w:val="0098345E"/>
    <w:rsid w:val="00983B33"/>
    <w:rsid w:val="00985BC3"/>
    <w:rsid w:val="00985DE5"/>
    <w:rsid w:val="0098731E"/>
    <w:rsid w:val="00987682"/>
    <w:rsid w:val="00987B1F"/>
    <w:rsid w:val="00987C1D"/>
    <w:rsid w:val="0099078E"/>
    <w:rsid w:val="00990AE1"/>
    <w:rsid w:val="009918A8"/>
    <w:rsid w:val="00991EAC"/>
    <w:rsid w:val="009920FB"/>
    <w:rsid w:val="00992A11"/>
    <w:rsid w:val="00992F96"/>
    <w:rsid w:val="009938F9"/>
    <w:rsid w:val="00993AA7"/>
    <w:rsid w:val="009943CF"/>
    <w:rsid w:val="009946F5"/>
    <w:rsid w:val="00994CEA"/>
    <w:rsid w:val="00995799"/>
    <w:rsid w:val="009962BA"/>
    <w:rsid w:val="009967A0"/>
    <w:rsid w:val="00997BE9"/>
    <w:rsid w:val="009A03C0"/>
    <w:rsid w:val="009A04C9"/>
    <w:rsid w:val="009A0637"/>
    <w:rsid w:val="009A0F41"/>
    <w:rsid w:val="009A10E7"/>
    <w:rsid w:val="009A1827"/>
    <w:rsid w:val="009A2085"/>
    <w:rsid w:val="009A2CAE"/>
    <w:rsid w:val="009A2D36"/>
    <w:rsid w:val="009A2DD9"/>
    <w:rsid w:val="009A2ECC"/>
    <w:rsid w:val="009A39C7"/>
    <w:rsid w:val="009A3C81"/>
    <w:rsid w:val="009A42B1"/>
    <w:rsid w:val="009A4654"/>
    <w:rsid w:val="009A4BDC"/>
    <w:rsid w:val="009A4FE2"/>
    <w:rsid w:val="009A52B6"/>
    <w:rsid w:val="009A54F9"/>
    <w:rsid w:val="009A59CC"/>
    <w:rsid w:val="009A6C36"/>
    <w:rsid w:val="009A6DCB"/>
    <w:rsid w:val="009A70E9"/>
    <w:rsid w:val="009A7446"/>
    <w:rsid w:val="009A7651"/>
    <w:rsid w:val="009A78B4"/>
    <w:rsid w:val="009B06F1"/>
    <w:rsid w:val="009B0AEF"/>
    <w:rsid w:val="009B0B45"/>
    <w:rsid w:val="009B1C94"/>
    <w:rsid w:val="009B1EDC"/>
    <w:rsid w:val="009B2395"/>
    <w:rsid w:val="009B28B1"/>
    <w:rsid w:val="009B307B"/>
    <w:rsid w:val="009B3150"/>
    <w:rsid w:val="009B31AC"/>
    <w:rsid w:val="009B3A8D"/>
    <w:rsid w:val="009B3EF8"/>
    <w:rsid w:val="009B4042"/>
    <w:rsid w:val="009B4049"/>
    <w:rsid w:val="009B42A7"/>
    <w:rsid w:val="009B456C"/>
    <w:rsid w:val="009B57C6"/>
    <w:rsid w:val="009B5942"/>
    <w:rsid w:val="009B6208"/>
    <w:rsid w:val="009B727F"/>
    <w:rsid w:val="009B7419"/>
    <w:rsid w:val="009B7575"/>
    <w:rsid w:val="009B7AB7"/>
    <w:rsid w:val="009C018B"/>
    <w:rsid w:val="009C0C5C"/>
    <w:rsid w:val="009C0DE4"/>
    <w:rsid w:val="009C0F06"/>
    <w:rsid w:val="009C135A"/>
    <w:rsid w:val="009C144D"/>
    <w:rsid w:val="009C22F5"/>
    <w:rsid w:val="009C22F7"/>
    <w:rsid w:val="009C2C82"/>
    <w:rsid w:val="009C39B6"/>
    <w:rsid w:val="009C4487"/>
    <w:rsid w:val="009C4887"/>
    <w:rsid w:val="009C50C5"/>
    <w:rsid w:val="009C52C6"/>
    <w:rsid w:val="009C598B"/>
    <w:rsid w:val="009C635C"/>
    <w:rsid w:val="009C64B0"/>
    <w:rsid w:val="009C7221"/>
    <w:rsid w:val="009C7FF4"/>
    <w:rsid w:val="009D054E"/>
    <w:rsid w:val="009D0818"/>
    <w:rsid w:val="009D09E0"/>
    <w:rsid w:val="009D1327"/>
    <w:rsid w:val="009D25AD"/>
    <w:rsid w:val="009D25ED"/>
    <w:rsid w:val="009D27A7"/>
    <w:rsid w:val="009D29A1"/>
    <w:rsid w:val="009D2C54"/>
    <w:rsid w:val="009D2EE3"/>
    <w:rsid w:val="009D3596"/>
    <w:rsid w:val="009D43DE"/>
    <w:rsid w:val="009D455D"/>
    <w:rsid w:val="009D47CF"/>
    <w:rsid w:val="009D4857"/>
    <w:rsid w:val="009D49F7"/>
    <w:rsid w:val="009D4A44"/>
    <w:rsid w:val="009D4D0D"/>
    <w:rsid w:val="009D5D50"/>
    <w:rsid w:val="009D7294"/>
    <w:rsid w:val="009D74B6"/>
    <w:rsid w:val="009D74EC"/>
    <w:rsid w:val="009E0156"/>
    <w:rsid w:val="009E13B1"/>
    <w:rsid w:val="009E2AC2"/>
    <w:rsid w:val="009E39D8"/>
    <w:rsid w:val="009E3D2B"/>
    <w:rsid w:val="009E56AD"/>
    <w:rsid w:val="009E62ED"/>
    <w:rsid w:val="009E63BA"/>
    <w:rsid w:val="009E668D"/>
    <w:rsid w:val="009E67A5"/>
    <w:rsid w:val="009E690C"/>
    <w:rsid w:val="009E6B17"/>
    <w:rsid w:val="009E6B79"/>
    <w:rsid w:val="009E74DE"/>
    <w:rsid w:val="009E7D06"/>
    <w:rsid w:val="009F0013"/>
    <w:rsid w:val="009F066E"/>
    <w:rsid w:val="009F12CE"/>
    <w:rsid w:val="009F135D"/>
    <w:rsid w:val="009F165B"/>
    <w:rsid w:val="009F19A4"/>
    <w:rsid w:val="009F1C10"/>
    <w:rsid w:val="009F1E13"/>
    <w:rsid w:val="009F3A20"/>
    <w:rsid w:val="009F3F67"/>
    <w:rsid w:val="009F438B"/>
    <w:rsid w:val="009F4858"/>
    <w:rsid w:val="009F4CFA"/>
    <w:rsid w:val="009F5769"/>
    <w:rsid w:val="009F5822"/>
    <w:rsid w:val="009F5E90"/>
    <w:rsid w:val="009F6FA5"/>
    <w:rsid w:val="009F79B9"/>
    <w:rsid w:val="009F7A22"/>
    <w:rsid w:val="00A00712"/>
    <w:rsid w:val="00A00A34"/>
    <w:rsid w:val="00A01202"/>
    <w:rsid w:val="00A017CA"/>
    <w:rsid w:val="00A0180B"/>
    <w:rsid w:val="00A02172"/>
    <w:rsid w:val="00A032B0"/>
    <w:rsid w:val="00A0353A"/>
    <w:rsid w:val="00A03A2A"/>
    <w:rsid w:val="00A03A94"/>
    <w:rsid w:val="00A03C21"/>
    <w:rsid w:val="00A03E27"/>
    <w:rsid w:val="00A03E74"/>
    <w:rsid w:val="00A044D0"/>
    <w:rsid w:val="00A05D10"/>
    <w:rsid w:val="00A06BBF"/>
    <w:rsid w:val="00A06EAD"/>
    <w:rsid w:val="00A0772E"/>
    <w:rsid w:val="00A07AFA"/>
    <w:rsid w:val="00A108CB"/>
    <w:rsid w:val="00A109B7"/>
    <w:rsid w:val="00A1123F"/>
    <w:rsid w:val="00A1156E"/>
    <w:rsid w:val="00A1163D"/>
    <w:rsid w:val="00A11D3F"/>
    <w:rsid w:val="00A12374"/>
    <w:rsid w:val="00A126E4"/>
    <w:rsid w:val="00A12A49"/>
    <w:rsid w:val="00A1360B"/>
    <w:rsid w:val="00A136FA"/>
    <w:rsid w:val="00A1375B"/>
    <w:rsid w:val="00A13761"/>
    <w:rsid w:val="00A139F9"/>
    <w:rsid w:val="00A13B0F"/>
    <w:rsid w:val="00A13B89"/>
    <w:rsid w:val="00A1425A"/>
    <w:rsid w:val="00A147C1"/>
    <w:rsid w:val="00A14C97"/>
    <w:rsid w:val="00A1551D"/>
    <w:rsid w:val="00A15549"/>
    <w:rsid w:val="00A15607"/>
    <w:rsid w:val="00A156E8"/>
    <w:rsid w:val="00A1585E"/>
    <w:rsid w:val="00A167B8"/>
    <w:rsid w:val="00A175B5"/>
    <w:rsid w:val="00A210A5"/>
    <w:rsid w:val="00A210A8"/>
    <w:rsid w:val="00A217AE"/>
    <w:rsid w:val="00A21B5F"/>
    <w:rsid w:val="00A22C5F"/>
    <w:rsid w:val="00A22E35"/>
    <w:rsid w:val="00A23246"/>
    <w:rsid w:val="00A234E7"/>
    <w:rsid w:val="00A23637"/>
    <w:rsid w:val="00A236B2"/>
    <w:rsid w:val="00A23730"/>
    <w:rsid w:val="00A23897"/>
    <w:rsid w:val="00A23CE3"/>
    <w:rsid w:val="00A2414D"/>
    <w:rsid w:val="00A247BD"/>
    <w:rsid w:val="00A2494D"/>
    <w:rsid w:val="00A26EB9"/>
    <w:rsid w:val="00A27670"/>
    <w:rsid w:val="00A279DA"/>
    <w:rsid w:val="00A30820"/>
    <w:rsid w:val="00A30877"/>
    <w:rsid w:val="00A3126F"/>
    <w:rsid w:val="00A31591"/>
    <w:rsid w:val="00A32036"/>
    <w:rsid w:val="00A3261B"/>
    <w:rsid w:val="00A32CE2"/>
    <w:rsid w:val="00A32F41"/>
    <w:rsid w:val="00A32FA3"/>
    <w:rsid w:val="00A33750"/>
    <w:rsid w:val="00A3480D"/>
    <w:rsid w:val="00A34C83"/>
    <w:rsid w:val="00A35003"/>
    <w:rsid w:val="00A359A6"/>
    <w:rsid w:val="00A35AAB"/>
    <w:rsid w:val="00A35D17"/>
    <w:rsid w:val="00A361DB"/>
    <w:rsid w:val="00A364D8"/>
    <w:rsid w:val="00A36CD6"/>
    <w:rsid w:val="00A36FA4"/>
    <w:rsid w:val="00A372B8"/>
    <w:rsid w:val="00A3783D"/>
    <w:rsid w:val="00A405B9"/>
    <w:rsid w:val="00A40DD9"/>
    <w:rsid w:val="00A40E85"/>
    <w:rsid w:val="00A41DBA"/>
    <w:rsid w:val="00A41F9B"/>
    <w:rsid w:val="00A42046"/>
    <w:rsid w:val="00A42230"/>
    <w:rsid w:val="00A42300"/>
    <w:rsid w:val="00A429D6"/>
    <w:rsid w:val="00A42E44"/>
    <w:rsid w:val="00A42FD8"/>
    <w:rsid w:val="00A438C8"/>
    <w:rsid w:val="00A4399D"/>
    <w:rsid w:val="00A44C3A"/>
    <w:rsid w:val="00A44DED"/>
    <w:rsid w:val="00A4538C"/>
    <w:rsid w:val="00A45DFC"/>
    <w:rsid w:val="00A45F99"/>
    <w:rsid w:val="00A46160"/>
    <w:rsid w:val="00A467B6"/>
    <w:rsid w:val="00A46DFE"/>
    <w:rsid w:val="00A46E64"/>
    <w:rsid w:val="00A47532"/>
    <w:rsid w:val="00A476FD"/>
    <w:rsid w:val="00A47C92"/>
    <w:rsid w:val="00A47E75"/>
    <w:rsid w:val="00A51D70"/>
    <w:rsid w:val="00A52AB3"/>
    <w:rsid w:val="00A53D12"/>
    <w:rsid w:val="00A540C0"/>
    <w:rsid w:val="00A54F9D"/>
    <w:rsid w:val="00A550B8"/>
    <w:rsid w:val="00A55405"/>
    <w:rsid w:val="00A55738"/>
    <w:rsid w:val="00A55DF7"/>
    <w:rsid w:val="00A563B9"/>
    <w:rsid w:val="00A5653C"/>
    <w:rsid w:val="00A56C67"/>
    <w:rsid w:val="00A57835"/>
    <w:rsid w:val="00A603C2"/>
    <w:rsid w:val="00A6076D"/>
    <w:rsid w:val="00A60827"/>
    <w:rsid w:val="00A60D4D"/>
    <w:rsid w:val="00A60F3B"/>
    <w:rsid w:val="00A62018"/>
    <w:rsid w:val="00A621CB"/>
    <w:rsid w:val="00A62D16"/>
    <w:rsid w:val="00A63487"/>
    <w:rsid w:val="00A6375B"/>
    <w:rsid w:val="00A63D82"/>
    <w:rsid w:val="00A640F4"/>
    <w:rsid w:val="00A64B5E"/>
    <w:rsid w:val="00A64F1B"/>
    <w:rsid w:val="00A65D99"/>
    <w:rsid w:val="00A663DA"/>
    <w:rsid w:val="00A66548"/>
    <w:rsid w:val="00A667A8"/>
    <w:rsid w:val="00A66906"/>
    <w:rsid w:val="00A701BC"/>
    <w:rsid w:val="00A711C2"/>
    <w:rsid w:val="00A71ADB"/>
    <w:rsid w:val="00A71E1E"/>
    <w:rsid w:val="00A71FEE"/>
    <w:rsid w:val="00A72D2D"/>
    <w:rsid w:val="00A73601"/>
    <w:rsid w:val="00A7372F"/>
    <w:rsid w:val="00A73C4E"/>
    <w:rsid w:val="00A7438C"/>
    <w:rsid w:val="00A74AC4"/>
    <w:rsid w:val="00A756E6"/>
    <w:rsid w:val="00A759C7"/>
    <w:rsid w:val="00A7610A"/>
    <w:rsid w:val="00A76A3A"/>
    <w:rsid w:val="00A76B6F"/>
    <w:rsid w:val="00A76FDB"/>
    <w:rsid w:val="00A80257"/>
    <w:rsid w:val="00A80335"/>
    <w:rsid w:val="00A806F5"/>
    <w:rsid w:val="00A80947"/>
    <w:rsid w:val="00A81026"/>
    <w:rsid w:val="00A81029"/>
    <w:rsid w:val="00A81331"/>
    <w:rsid w:val="00A8283D"/>
    <w:rsid w:val="00A82DE7"/>
    <w:rsid w:val="00A835DC"/>
    <w:rsid w:val="00A8406F"/>
    <w:rsid w:val="00A84F07"/>
    <w:rsid w:val="00A852DC"/>
    <w:rsid w:val="00A859F5"/>
    <w:rsid w:val="00A85CF3"/>
    <w:rsid w:val="00A87307"/>
    <w:rsid w:val="00A87B28"/>
    <w:rsid w:val="00A91CC1"/>
    <w:rsid w:val="00A9208E"/>
    <w:rsid w:val="00A9293C"/>
    <w:rsid w:val="00A932FB"/>
    <w:rsid w:val="00A94072"/>
    <w:rsid w:val="00A94855"/>
    <w:rsid w:val="00A955E6"/>
    <w:rsid w:val="00A95701"/>
    <w:rsid w:val="00A95957"/>
    <w:rsid w:val="00A96BE3"/>
    <w:rsid w:val="00A978F6"/>
    <w:rsid w:val="00A97A19"/>
    <w:rsid w:val="00AA0AC6"/>
    <w:rsid w:val="00AA109E"/>
    <w:rsid w:val="00AA1741"/>
    <w:rsid w:val="00AA18EA"/>
    <w:rsid w:val="00AA1BB4"/>
    <w:rsid w:val="00AA1CC8"/>
    <w:rsid w:val="00AA296F"/>
    <w:rsid w:val="00AA2E58"/>
    <w:rsid w:val="00AA4158"/>
    <w:rsid w:val="00AA41D4"/>
    <w:rsid w:val="00AA437A"/>
    <w:rsid w:val="00AA4AC9"/>
    <w:rsid w:val="00AA5001"/>
    <w:rsid w:val="00AA5075"/>
    <w:rsid w:val="00AA5324"/>
    <w:rsid w:val="00AA60FE"/>
    <w:rsid w:val="00AA6127"/>
    <w:rsid w:val="00AA627E"/>
    <w:rsid w:val="00AA6D9D"/>
    <w:rsid w:val="00AA795C"/>
    <w:rsid w:val="00AA7987"/>
    <w:rsid w:val="00AB0714"/>
    <w:rsid w:val="00AB07F5"/>
    <w:rsid w:val="00AB097F"/>
    <w:rsid w:val="00AB0ACE"/>
    <w:rsid w:val="00AB0AD9"/>
    <w:rsid w:val="00AB138C"/>
    <w:rsid w:val="00AB139D"/>
    <w:rsid w:val="00AB1862"/>
    <w:rsid w:val="00AB19DF"/>
    <w:rsid w:val="00AB3119"/>
    <w:rsid w:val="00AB332F"/>
    <w:rsid w:val="00AB4634"/>
    <w:rsid w:val="00AB50DC"/>
    <w:rsid w:val="00AB535C"/>
    <w:rsid w:val="00AB55BD"/>
    <w:rsid w:val="00AB5699"/>
    <w:rsid w:val="00AB5AA1"/>
    <w:rsid w:val="00AB5B2F"/>
    <w:rsid w:val="00AB5CE3"/>
    <w:rsid w:val="00AB6182"/>
    <w:rsid w:val="00AB61CA"/>
    <w:rsid w:val="00AB6EC0"/>
    <w:rsid w:val="00AB7875"/>
    <w:rsid w:val="00AB79D7"/>
    <w:rsid w:val="00AB7B45"/>
    <w:rsid w:val="00AC06A4"/>
    <w:rsid w:val="00AC0D18"/>
    <w:rsid w:val="00AC0DFD"/>
    <w:rsid w:val="00AC2085"/>
    <w:rsid w:val="00AC2D51"/>
    <w:rsid w:val="00AC3441"/>
    <w:rsid w:val="00AC3616"/>
    <w:rsid w:val="00AC3684"/>
    <w:rsid w:val="00AC390C"/>
    <w:rsid w:val="00AC5469"/>
    <w:rsid w:val="00AC58A3"/>
    <w:rsid w:val="00AC5D65"/>
    <w:rsid w:val="00AC63CA"/>
    <w:rsid w:val="00AC678F"/>
    <w:rsid w:val="00AC6B7F"/>
    <w:rsid w:val="00AC6E0A"/>
    <w:rsid w:val="00AC7606"/>
    <w:rsid w:val="00AC773F"/>
    <w:rsid w:val="00AC797C"/>
    <w:rsid w:val="00AD0B09"/>
    <w:rsid w:val="00AD0E43"/>
    <w:rsid w:val="00AD0FB2"/>
    <w:rsid w:val="00AD1CA3"/>
    <w:rsid w:val="00AD22CB"/>
    <w:rsid w:val="00AD267A"/>
    <w:rsid w:val="00AD2838"/>
    <w:rsid w:val="00AD3356"/>
    <w:rsid w:val="00AD4890"/>
    <w:rsid w:val="00AD55CC"/>
    <w:rsid w:val="00AD57CD"/>
    <w:rsid w:val="00AD5A27"/>
    <w:rsid w:val="00AD5CA4"/>
    <w:rsid w:val="00AD5E31"/>
    <w:rsid w:val="00AD6526"/>
    <w:rsid w:val="00AD7410"/>
    <w:rsid w:val="00AD7674"/>
    <w:rsid w:val="00AD7C5D"/>
    <w:rsid w:val="00AE12CA"/>
    <w:rsid w:val="00AE1A62"/>
    <w:rsid w:val="00AE1CCA"/>
    <w:rsid w:val="00AE26CC"/>
    <w:rsid w:val="00AE2A72"/>
    <w:rsid w:val="00AE2ED0"/>
    <w:rsid w:val="00AE2F46"/>
    <w:rsid w:val="00AE30C9"/>
    <w:rsid w:val="00AE5212"/>
    <w:rsid w:val="00AE5F3A"/>
    <w:rsid w:val="00AE6B9B"/>
    <w:rsid w:val="00AE6C79"/>
    <w:rsid w:val="00AE78B8"/>
    <w:rsid w:val="00AF0A92"/>
    <w:rsid w:val="00AF0BC8"/>
    <w:rsid w:val="00AF0D67"/>
    <w:rsid w:val="00AF0E59"/>
    <w:rsid w:val="00AF2052"/>
    <w:rsid w:val="00AF2156"/>
    <w:rsid w:val="00AF2298"/>
    <w:rsid w:val="00AF2BEB"/>
    <w:rsid w:val="00AF2E5F"/>
    <w:rsid w:val="00AF310D"/>
    <w:rsid w:val="00AF439F"/>
    <w:rsid w:val="00AF4CFA"/>
    <w:rsid w:val="00AF504B"/>
    <w:rsid w:val="00AF5C59"/>
    <w:rsid w:val="00AF5CF5"/>
    <w:rsid w:val="00AF5F70"/>
    <w:rsid w:val="00AF6520"/>
    <w:rsid w:val="00AF66A0"/>
    <w:rsid w:val="00AF69C4"/>
    <w:rsid w:val="00AF6DCE"/>
    <w:rsid w:val="00AF6F59"/>
    <w:rsid w:val="00B00469"/>
    <w:rsid w:val="00B0057B"/>
    <w:rsid w:val="00B0072B"/>
    <w:rsid w:val="00B009A5"/>
    <w:rsid w:val="00B00E6D"/>
    <w:rsid w:val="00B010C5"/>
    <w:rsid w:val="00B01201"/>
    <w:rsid w:val="00B012A7"/>
    <w:rsid w:val="00B01956"/>
    <w:rsid w:val="00B01A9E"/>
    <w:rsid w:val="00B01B6B"/>
    <w:rsid w:val="00B0229D"/>
    <w:rsid w:val="00B03184"/>
    <w:rsid w:val="00B031A7"/>
    <w:rsid w:val="00B03624"/>
    <w:rsid w:val="00B04088"/>
    <w:rsid w:val="00B04E9F"/>
    <w:rsid w:val="00B05DC6"/>
    <w:rsid w:val="00B062D0"/>
    <w:rsid w:val="00B07D9A"/>
    <w:rsid w:val="00B07E10"/>
    <w:rsid w:val="00B10264"/>
    <w:rsid w:val="00B1075C"/>
    <w:rsid w:val="00B11B3E"/>
    <w:rsid w:val="00B11BB8"/>
    <w:rsid w:val="00B11E93"/>
    <w:rsid w:val="00B14A0A"/>
    <w:rsid w:val="00B14AFD"/>
    <w:rsid w:val="00B151DD"/>
    <w:rsid w:val="00B15B1A"/>
    <w:rsid w:val="00B16A28"/>
    <w:rsid w:val="00B17330"/>
    <w:rsid w:val="00B1789C"/>
    <w:rsid w:val="00B17AD1"/>
    <w:rsid w:val="00B2099D"/>
    <w:rsid w:val="00B20D54"/>
    <w:rsid w:val="00B20F3A"/>
    <w:rsid w:val="00B21553"/>
    <w:rsid w:val="00B21919"/>
    <w:rsid w:val="00B21A59"/>
    <w:rsid w:val="00B22611"/>
    <w:rsid w:val="00B22D10"/>
    <w:rsid w:val="00B22D6B"/>
    <w:rsid w:val="00B2354C"/>
    <w:rsid w:val="00B2400B"/>
    <w:rsid w:val="00B2427A"/>
    <w:rsid w:val="00B24554"/>
    <w:rsid w:val="00B24928"/>
    <w:rsid w:val="00B24A3B"/>
    <w:rsid w:val="00B26260"/>
    <w:rsid w:val="00B2727C"/>
    <w:rsid w:val="00B27676"/>
    <w:rsid w:val="00B2784C"/>
    <w:rsid w:val="00B30161"/>
    <w:rsid w:val="00B30DD0"/>
    <w:rsid w:val="00B31934"/>
    <w:rsid w:val="00B31C4E"/>
    <w:rsid w:val="00B31E5E"/>
    <w:rsid w:val="00B321BC"/>
    <w:rsid w:val="00B32681"/>
    <w:rsid w:val="00B32881"/>
    <w:rsid w:val="00B32952"/>
    <w:rsid w:val="00B32A69"/>
    <w:rsid w:val="00B32DCC"/>
    <w:rsid w:val="00B335D4"/>
    <w:rsid w:val="00B34596"/>
    <w:rsid w:val="00B34803"/>
    <w:rsid w:val="00B35877"/>
    <w:rsid w:val="00B35CC0"/>
    <w:rsid w:val="00B35E5E"/>
    <w:rsid w:val="00B36064"/>
    <w:rsid w:val="00B400DC"/>
    <w:rsid w:val="00B4030C"/>
    <w:rsid w:val="00B40B4C"/>
    <w:rsid w:val="00B41139"/>
    <w:rsid w:val="00B41B9C"/>
    <w:rsid w:val="00B423A9"/>
    <w:rsid w:val="00B42BCE"/>
    <w:rsid w:val="00B43412"/>
    <w:rsid w:val="00B438C8"/>
    <w:rsid w:val="00B43BD9"/>
    <w:rsid w:val="00B43C57"/>
    <w:rsid w:val="00B44EC0"/>
    <w:rsid w:val="00B454DF"/>
    <w:rsid w:val="00B460DC"/>
    <w:rsid w:val="00B467B7"/>
    <w:rsid w:val="00B46D22"/>
    <w:rsid w:val="00B46F73"/>
    <w:rsid w:val="00B47071"/>
    <w:rsid w:val="00B470CC"/>
    <w:rsid w:val="00B477C4"/>
    <w:rsid w:val="00B502A8"/>
    <w:rsid w:val="00B51745"/>
    <w:rsid w:val="00B51978"/>
    <w:rsid w:val="00B5261F"/>
    <w:rsid w:val="00B52653"/>
    <w:rsid w:val="00B52C81"/>
    <w:rsid w:val="00B53469"/>
    <w:rsid w:val="00B54E9F"/>
    <w:rsid w:val="00B551E6"/>
    <w:rsid w:val="00B5535E"/>
    <w:rsid w:val="00B55459"/>
    <w:rsid w:val="00B56488"/>
    <w:rsid w:val="00B57617"/>
    <w:rsid w:val="00B5765E"/>
    <w:rsid w:val="00B60380"/>
    <w:rsid w:val="00B60C03"/>
    <w:rsid w:val="00B60FFC"/>
    <w:rsid w:val="00B610F1"/>
    <w:rsid w:val="00B61E05"/>
    <w:rsid w:val="00B61F9C"/>
    <w:rsid w:val="00B626AA"/>
    <w:rsid w:val="00B6308E"/>
    <w:rsid w:val="00B630DD"/>
    <w:rsid w:val="00B63584"/>
    <w:rsid w:val="00B64285"/>
    <w:rsid w:val="00B64570"/>
    <w:rsid w:val="00B65F8E"/>
    <w:rsid w:val="00B66462"/>
    <w:rsid w:val="00B66590"/>
    <w:rsid w:val="00B669AC"/>
    <w:rsid w:val="00B67469"/>
    <w:rsid w:val="00B67BE9"/>
    <w:rsid w:val="00B67E16"/>
    <w:rsid w:val="00B702C3"/>
    <w:rsid w:val="00B710C2"/>
    <w:rsid w:val="00B71AE2"/>
    <w:rsid w:val="00B72788"/>
    <w:rsid w:val="00B73B2D"/>
    <w:rsid w:val="00B743C9"/>
    <w:rsid w:val="00B7472A"/>
    <w:rsid w:val="00B7661D"/>
    <w:rsid w:val="00B766CB"/>
    <w:rsid w:val="00B76BE4"/>
    <w:rsid w:val="00B77102"/>
    <w:rsid w:val="00B77E04"/>
    <w:rsid w:val="00B77E7F"/>
    <w:rsid w:val="00B80082"/>
    <w:rsid w:val="00B8021F"/>
    <w:rsid w:val="00B8039D"/>
    <w:rsid w:val="00B806BD"/>
    <w:rsid w:val="00B814C8"/>
    <w:rsid w:val="00B81555"/>
    <w:rsid w:val="00B81DE0"/>
    <w:rsid w:val="00B824D4"/>
    <w:rsid w:val="00B828F8"/>
    <w:rsid w:val="00B82B08"/>
    <w:rsid w:val="00B82CD3"/>
    <w:rsid w:val="00B830F1"/>
    <w:rsid w:val="00B836E4"/>
    <w:rsid w:val="00B84023"/>
    <w:rsid w:val="00B8459A"/>
    <w:rsid w:val="00B85D57"/>
    <w:rsid w:val="00B85F5B"/>
    <w:rsid w:val="00B8614B"/>
    <w:rsid w:val="00B862C9"/>
    <w:rsid w:val="00B863A4"/>
    <w:rsid w:val="00B8679A"/>
    <w:rsid w:val="00B86E95"/>
    <w:rsid w:val="00B870CF"/>
    <w:rsid w:val="00B876C4"/>
    <w:rsid w:val="00B90541"/>
    <w:rsid w:val="00B90AA3"/>
    <w:rsid w:val="00B912EC"/>
    <w:rsid w:val="00B91816"/>
    <w:rsid w:val="00B91C3C"/>
    <w:rsid w:val="00B92A87"/>
    <w:rsid w:val="00B9326B"/>
    <w:rsid w:val="00B94052"/>
    <w:rsid w:val="00B942BE"/>
    <w:rsid w:val="00B94B85"/>
    <w:rsid w:val="00B950B2"/>
    <w:rsid w:val="00B957BB"/>
    <w:rsid w:val="00B96C43"/>
    <w:rsid w:val="00B96D95"/>
    <w:rsid w:val="00B9702E"/>
    <w:rsid w:val="00B9743D"/>
    <w:rsid w:val="00B974DF"/>
    <w:rsid w:val="00B978C4"/>
    <w:rsid w:val="00BA088D"/>
    <w:rsid w:val="00BA1E04"/>
    <w:rsid w:val="00BA1EA7"/>
    <w:rsid w:val="00BA1ED0"/>
    <w:rsid w:val="00BA1F9C"/>
    <w:rsid w:val="00BA2707"/>
    <w:rsid w:val="00BA3790"/>
    <w:rsid w:val="00BA3F0B"/>
    <w:rsid w:val="00BA41D8"/>
    <w:rsid w:val="00BA4215"/>
    <w:rsid w:val="00BA48C0"/>
    <w:rsid w:val="00BA4B64"/>
    <w:rsid w:val="00BA4D8E"/>
    <w:rsid w:val="00BA5E7D"/>
    <w:rsid w:val="00BA6AEF"/>
    <w:rsid w:val="00BA705F"/>
    <w:rsid w:val="00BA721B"/>
    <w:rsid w:val="00BA7BD6"/>
    <w:rsid w:val="00BB00A6"/>
    <w:rsid w:val="00BB07D2"/>
    <w:rsid w:val="00BB0FC8"/>
    <w:rsid w:val="00BB115F"/>
    <w:rsid w:val="00BB1656"/>
    <w:rsid w:val="00BB180E"/>
    <w:rsid w:val="00BB18AC"/>
    <w:rsid w:val="00BB1DDA"/>
    <w:rsid w:val="00BB1DE1"/>
    <w:rsid w:val="00BB1F17"/>
    <w:rsid w:val="00BB26C8"/>
    <w:rsid w:val="00BB27F4"/>
    <w:rsid w:val="00BB31E5"/>
    <w:rsid w:val="00BB33AB"/>
    <w:rsid w:val="00BB36C1"/>
    <w:rsid w:val="00BB3AE2"/>
    <w:rsid w:val="00BB5EDD"/>
    <w:rsid w:val="00BB679D"/>
    <w:rsid w:val="00BB67DA"/>
    <w:rsid w:val="00BB76CC"/>
    <w:rsid w:val="00BB7D26"/>
    <w:rsid w:val="00BC065E"/>
    <w:rsid w:val="00BC0D81"/>
    <w:rsid w:val="00BC0DD9"/>
    <w:rsid w:val="00BC165B"/>
    <w:rsid w:val="00BC1674"/>
    <w:rsid w:val="00BC16AA"/>
    <w:rsid w:val="00BC1A53"/>
    <w:rsid w:val="00BC3014"/>
    <w:rsid w:val="00BC38DF"/>
    <w:rsid w:val="00BC416C"/>
    <w:rsid w:val="00BC4239"/>
    <w:rsid w:val="00BC4432"/>
    <w:rsid w:val="00BC4F4F"/>
    <w:rsid w:val="00BC50AB"/>
    <w:rsid w:val="00BC5AB5"/>
    <w:rsid w:val="00BC5AC7"/>
    <w:rsid w:val="00BC6AEA"/>
    <w:rsid w:val="00BC6B8A"/>
    <w:rsid w:val="00BC7771"/>
    <w:rsid w:val="00BC7905"/>
    <w:rsid w:val="00BC7AE2"/>
    <w:rsid w:val="00BD0056"/>
    <w:rsid w:val="00BD056E"/>
    <w:rsid w:val="00BD08B9"/>
    <w:rsid w:val="00BD08E2"/>
    <w:rsid w:val="00BD110D"/>
    <w:rsid w:val="00BD135B"/>
    <w:rsid w:val="00BD2B9F"/>
    <w:rsid w:val="00BD2D04"/>
    <w:rsid w:val="00BD2D95"/>
    <w:rsid w:val="00BD34C8"/>
    <w:rsid w:val="00BD43CA"/>
    <w:rsid w:val="00BD49C5"/>
    <w:rsid w:val="00BD4F0F"/>
    <w:rsid w:val="00BD53F6"/>
    <w:rsid w:val="00BD56CE"/>
    <w:rsid w:val="00BD5796"/>
    <w:rsid w:val="00BD5941"/>
    <w:rsid w:val="00BD65D5"/>
    <w:rsid w:val="00BD6C16"/>
    <w:rsid w:val="00BD70A7"/>
    <w:rsid w:val="00BE030F"/>
    <w:rsid w:val="00BE06FA"/>
    <w:rsid w:val="00BE1235"/>
    <w:rsid w:val="00BE1711"/>
    <w:rsid w:val="00BE19A5"/>
    <w:rsid w:val="00BE1BF5"/>
    <w:rsid w:val="00BE1C99"/>
    <w:rsid w:val="00BE23FE"/>
    <w:rsid w:val="00BE3D38"/>
    <w:rsid w:val="00BE40CB"/>
    <w:rsid w:val="00BE48C1"/>
    <w:rsid w:val="00BE538B"/>
    <w:rsid w:val="00BE5C22"/>
    <w:rsid w:val="00BE7235"/>
    <w:rsid w:val="00BE764C"/>
    <w:rsid w:val="00BF0291"/>
    <w:rsid w:val="00BF1E14"/>
    <w:rsid w:val="00BF295F"/>
    <w:rsid w:val="00BF2D3F"/>
    <w:rsid w:val="00BF2E49"/>
    <w:rsid w:val="00BF3307"/>
    <w:rsid w:val="00BF39E1"/>
    <w:rsid w:val="00BF3C3D"/>
    <w:rsid w:val="00BF3CEC"/>
    <w:rsid w:val="00BF48EB"/>
    <w:rsid w:val="00BF4FB3"/>
    <w:rsid w:val="00BF51C6"/>
    <w:rsid w:val="00BF5722"/>
    <w:rsid w:val="00BF665E"/>
    <w:rsid w:val="00BF67C6"/>
    <w:rsid w:val="00BF6B49"/>
    <w:rsid w:val="00BF6B4D"/>
    <w:rsid w:val="00BF7F0B"/>
    <w:rsid w:val="00C00E58"/>
    <w:rsid w:val="00C00FD6"/>
    <w:rsid w:val="00C015AF"/>
    <w:rsid w:val="00C01873"/>
    <w:rsid w:val="00C01F2F"/>
    <w:rsid w:val="00C02372"/>
    <w:rsid w:val="00C02878"/>
    <w:rsid w:val="00C02E32"/>
    <w:rsid w:val="00C037AB"/>
    <w:rsid w:val="00C03C82"/>
    <w:rsid w:val="00C03E83"/>
    <w:rsid w:val="00C04795"/>
    <w:rsid w:val="00C074BD"/>
    <w:rsid w:val="00C07FD4"/>
    <w:rsid w:val="00C10AE8"/>
    <w:rsid w:val="00C10B08"/>
    <w:rsid w:val="00C111AF"/>
    <w:rsid w:val="00C11D82"/>
    <w:rsid w:val="00C11E00"/>
    <w:rsid w:val="00C11FF8"/>
    <w:rsid w:val="00C123CF"/>
    <w:rsid w:val="00C12886"/>
    <w:rsid w:val="00C12F06"/>
    <w:rsid w:val="00C130E8"/>
    <w:rsid w:val="00C13244"/>
    <w:rsid w:val="00C1337E"/>
    <w:rsid w:val="00C138D1"/>
    <w:rsid w:val="00C13937"/>
    <w:rsid w:val="00C14092"/>
    <w:rsid w:val="00C14AE8"/>
    <w:rsid w:val="00C14CBD"/>
    <w:rsid w:val="00C150FC"/>
    <w:rsid w:val="00C153E1"/>
    <w:rsid w:val="00C1548D"/>
    <w:rsid w:val="00C1592E"/>
    <w:rsid w:val="00C166EF"/>
    <w:rsid w:val="00C16978"/>
    <w:rsid w:val="00C169F9"/>
    <w:rsid w:val="00C17377"/>
    <w:rsid w:val="00C202C7"/>
    <w:rsid w:val="00C2060D"/>
    <w:rsid w:val="00C20777"/>
    <w:rsid w:val="00C20DAD"/>
    <w:rsid w:val="00C20E4A"/>
    <w:rsid w:val="00C20E85"/>
    <w:rsid w:val="00C20F87"/>
    <w:rsid w:val="00C21D41"/>
    <w:rsid w:val="00C223C3"/>
    <w:rsid w:val="00C2246E"/>
    <w:rsid w:val="00C2248E"/>
    <w:rsid w:val="00C22FE1"/>
    <w:rsid w:val="00C2319D"/>
    <w:rsid w:val="00C239EA"/>
    <w:rsid w:val="00C24779"/>
    <w:rsid w:val="00C24A0A"/>
    <w:rsid w:val="00C257B3"/>
    <w:rsid w:val="00C257F2"/>
    <w:rsid w:val="00C25F64"/>
    <w:rsid w:val="00C265D1"/>
    <w:rsid w:val="00C26732"/>
    <w:rsid w:val="00C26B20"/>
    <w:rsid w:val="00C26E89"/>
    <w:rsid w:val="00C26F96"/>
    <w:rsid w:val="00C26F9F"/>
    <w:rsid w:val="00C26FF5"/>
    <w:rsid w:val="00C27B52"/>
    <w:rsid w:val="00C30883"/>
    <w:rsid w:val="00C309D4"/>
    <w:rsid w:val="00C30A1C"/>
    <w:rsid w:val="00C30A61"/>
    <w:rsid w:val="00C30D4F"/>
    <w:rsid w:val="00C30ED6"/>
    <w:rsid w:val="00C31345"/>
    <w:rsid w:val="00C313CC"/>
    <w:rsid w:val="00C3161B"/>
    <w:rsid w:val="00C31730"/>
    <w:rsid w:val="00C31E89"/>
    <w:rsid w:val="00C32BDA"/>
    <w:rsid w:val="00C32CD8"/>
    <w:rsid w:val="00C330BC"/>
    <w:rsid w:val="00C333A5"/>
    <w:rsid w:val="00C33C2D"/>
    <w:rsid w:val="00C33FD2"/>
    <w:rsid w:val="00C34134"/>
    <w:rsid w:val="00C341F5"/>
    <w:rsid w:val="00C34607"/>
    <w:rsid w:val="00C346C4"/>
    <w:rsid w:val="00C346D6"/>
    <w:rsid w:val="00C34952"/>
    <w:rsid w:val="00C34EC9"/>
    <w:rsid w:val="00C3554D"/>
    <w:rsid w:val="00C358E6"/>
    <w:rsid w:val="00C36723"/>
    <w:rsid w:val="00C36BCF"/>
    <w:rsid w:val="00C37195"/>
    <w:rsid w:val="00C379D3"/>
    <w:rsid w:val="00C37C79"/>
    <w:rsid w:val="00C37F35"/>
    <w:rsid w:val="00C40F40"/>
    <w:rsid w:val="00C412A0"/>
    <w:rsid w:val="00C415C3"/>
    <w:rsid w:val="00C41C16"/>
    <w:rsid w:val="00C429FB"/>
    <w:rsid w:val="00C42FF2"/>
    <w:rsid w:val="00C432CB"/>
    <w:rsid w:val="00C434BA"/>
    <w:rsid w:val="00C43E5B"/>
    <w:rsid w:val="00C44240"/>
    <w:rsid w:val="00C44246"/>
    <w:rsid w:val="00C4458F"/>
    <w:rsid w:val="00C4476C"/>
    <w:rsid w:val="00C447C4"/>
    <w:rsid w:val="00C447FE"/>
    <w:rsid w:val="00C449FC"/>
    <w:rsid w:val="00C44AA5"/>
    <w:rsid w:val="00C44C8D"/>
    <w:rsid w:val="00C45593"/>
    <w:rsid w:val="00C464B3"/>
    <w:rsid w:val="00C47141"/>
    <w:rsid w:val="00C4758F"/>
    <w:rsid w:val="00C47959"/>
    <w:rsid w:val="00C47EEC"/>
    <w:rsid w:val="00C500AA"/>
    <w:rsid w:val="00C507E1"/>
    <w:rsid w:val="00C5102D"/>
    <w:rsid w:val="00C5176E"/>
    <w:rsid w:val="00C5201A"/>
    <w:rsid w:val="00C52352"/>
    <w:rsid w:val="00C5238B"/>
    <w:rsid w:val="00C52C5F"/>
    <w:rsid w:val="00C52DEE"/>
    <w:rsid w:val="00C548A0"/>
    <w:rsid w:val="00C5591D"/>
    <w:rsid w:val="00C55944"/>
    <w:rsid w:val="00C55BC4"/>
    <w:rsid w:val="00C55EC0"/>
    <w:rsid w:val="00C56019"/>
    <w:rsid w:val="00C56A34"/>
    <w:rsid w:val="00C57A2D"/>
    <w:rsid w:val="00C601C2"/>
    <w:rsid w:val="00C6085C"/>
    <w:rsid w:val="00C613EF"/>
    <w:rsid w:val="00C61433"/>
    <w:rsid w:val="00C6154F"/>
    <w:rsid w:val="00C617B5"/>
    <w:rsid w:val="00C61A93"/>
    <w:rsid w:val="00C62A20"/>
    <w:rsid w:val="00C62D67"/>
    <w:rsid w:val="00C6309B"/>
    <w:rsid w:val="00C634F6"/>
    <w:rsid w:val="00C63AC7"/>
    <w:rsid w:val="00C65405"/>
    <w:rsid w:val="00C65A09"/>
    <w:rsid w:val="00C65ADD"/>
    <w:rsid w:val="00C65E92"/>
    <w:rsid w:val="00C66275"/>
    <w:rsid w:val="00C66621"/>
    <w:rsid w:val="00C66920"/>
    <w:rsid w:val="00C66BED"/>
    <w:rsid w:val="00C674E6"/>
    <w:rsid w:val="00C67BB7"/>
    <w:rsid w:val="00C7098A"/>
    <w:rsid w:val="00C70B9F"/>
    <w:rsid w:val="00C70FC1"/>
    <w:rsid w:val="00C7111E"/>
    <w:rsid w:val="00C71DA7"/>
    <w:rsid w:val="00C724C0"/>
    <w:rsid w:val="00C72758"/>
    <w:rsid w:val="00C72F20"/>
    <w:rsid w:val="00C72F30"/>
    <w:rsid w:val="00C731EE"/>
    <w:rsid w:val="00C73333"/>
    <w:rsid w:val="00C7442D"/>
    <w:rsid w:val="00C74636"/>
    <w:rsid w:val="00C748A9"/>
    <w:rsid w:val="00C74C19"/>
    <w:rsid w:val="00C74CE0"/>
    <w:rsid w:val="00C74E4C"/>
    <w:rsid w:val="00C74FBB"/>
    <w:rsid w:val="00C750C3"/>
    <w:rsid w:val="00C75B50"/>
    <w:rsid w:val="00C77313"/>
    <w:rsid w:val="00C77ACC"/>
    <w:rsid w:val="00C77B9B"/>
    <w:rsid w:val="00C800AB"/>
    <w:rsid w:val="00C80E1E"/>
    <w:rsid w:val="00C80F75"/>
    <w:rsid w:val="00C81BA4"/>
    <w:rsid w:val="00C824A9"/>
    <w:rsid w:val="00C82841"/>
    <w:rsid w:val="00C829DD"/>
    <w:rsid w:val="00C82EC1"/>
    <w:rsid w:val="00C82EE4"/>
    <w:rsid w:val="00C830FC"/>
    <w:rsid w:val="00C8353C"/>
    <w:rsid w:val="00C8403B"/>
    <w:rsid w:val="00C8404F"/>
    <w:rsid w:val="00C84151"/>
    <w:rsid w:val="00C8426A"/>
    <w:rsid w:val="00C844A6"/>
    <w:rsid w:val="00C84989"/>
    <w:rsid w:val="00C84F2A"/>
    <w:rsid w:val="00C85A9F"/>
    <w:rsid w:val="00C86385"/>
    <w:rsid w:val="00C866F8"/>
    <w:rsid w:val="00C871D4"/>
    <w:rsid w:val="00C87403"/>
    <w:rsid w:val="00C874F6"/>
    <w:rsid w:val="00C90D9A"/>
    <w:rsid w:val="00C91015"/>
    <w:rsid w:val="00C924F4"/>
    <w:rsid w:val="00C925A9"/>
    <w:rsid w:val="00C93A04"/>
    <w:rsid w:val="00C94DC4"/>
    <w:rsid w:val="00C95208"/>
    <w:rsid w:val="00C9545C"/>
    <w:rsid w:val="00C95DBD"/>
    <w:rsid w:val="00CA0020"/>
    <w:rsid w:val="00CA06A2"/>
    <w:rsid w:val="00CA0DBB"/>
    <w:rsid w:val="00CA1F84"/>
    <w:rsid w:val="00CA2334"/>
    <w:rsid w:val="00CA28F5"/>
    <w:rsid w:val="00CA3936"/>
    <w:rsid w:val="00CA3C4A"/>
    <w:rsid w:val="00CA523E"/>
    <w:rsid w:val="00CA5B10"/>
    <w:rsid w:val="00CA5BBC"/>
    <w:rsid w:val="00CB00DC"/>
    <w:rsid w:val="00CB02BA"/>
    <w:rsid w:val="00CB12AB"/>
    <w:rsid w:val="00CB140F"/>
    <w:rsid w:val="00CB16ED"/>
    <w:rsid w:val="00CB1D5A"/>
    <w:rsid w:val="00CB1F96"/>
    <w:rsid w:val="00CB2104"/>
    <w:rsid w:val="00CB2280"/>
    <w:rsid w:val="00CB23A1"/>
    <w:rsid w:val="00CB2406"/>
    <w:rsid w:val="00CB26EA"/>
    <w:rsid w:val="00CB2D2E"/>
    <w:rsid w:val="00CB3A9C"/>
    <w:rsid w:val="00CB3EAE"/>
    <w:rsid w:val="00CB57DB"/>
    <w:rsid w:val="00CB5E81"/>
    <w:rsid w:val="00CB6B27"/>
    <w:rsid w:val="00CB6C01"/>
    <w:rsid w:val="00CB6E6C"/>
    <w:rsid w:val="00CB7180"/>
    <w:rsid w:val="00CB74D8"/>
    <w:rsid w:val="00CC019A"/>
    <w:rsid w:val="00CC1744"/>
    <w:rsid w:val="00CC1C17"/>
    <w:rsid w:val="00CC2465"/>
    <w:rsid w:val="00CC2C29"/>
    <w:rsid w:val="00CC406C"/>
    <w:rsid w:val="00CC4537"/>
    <w:rsid w:val="00CC4ABE"/>
    <w:rsid w:val="00CC517C"/>
    <w:rsid w:val="00CC51A2"/>
    <w:rsid w:val="00CC58A5"/>
    <w:rsid w:val="00CC67E1"/>
    <w:rsid w:val="00CC6B59"/>
    <w:rsid w:val="00CC6FF3"/>
    <w:rsid w:val="00CC75DA"/>
    <w:rsid w:val="00CC7E0C"/>
    <w:rsid w:val="00CC7F28"/>
    <w:rsid w:val="00CD0A51"/>
    <w:rsid w:val="00CD0D70"/>
    <w:rsid w:val="00CD2066"/>
    <w:rsid w:val="00CD34D9"/>
    <w:rsid w:val="00CD3B3C"/>
    <w:rsid w:val="00CD42C1"/>
    <w:rsid w:val="00CD4464"/>
    <w:rsid w:val="00CD484F"/>
    <w:rsid w:val="00CD4A60"/>
    <w:rsid w:val="00CD53C8"/>
    <w:rsid w:val="00CD5476"/>
    <w:rsid w:val="00CD5CAA"/>
    <w:rsid w:val="00CD5E6E"/>
    <w:rsid w:val="00CD5FF7"/>
    <w:rsid w:val="00CD63AC"/>
    <w:rsid w:val="00CD6523"/>
    <w:rsid w:val="00CD66BA"/>
    <w:rsid w:val="00CD6AC4"/>
    <w:rsid w:val="00CD6CB3"/>
    <w:rsid w:val="00CD70E4"/>
    <w:rsid w:val="00CD7628"/>
    <w:rsid w:val="00CD78F3"/>
    <w:rsid w:val="00CE02CB"/>
    <w:rsid w:val="00CE0453"/>
    <w:rsid w:val="00CE0E27"/>
    <w:rsid w:val="00CE0F49"/>
    <w:rsid w:val="00CE1252"/>
    <w:rsid w:val="00CE1C12"/>
    <w:rsid w:val="00CE3403"/>
    <w:rsid w:val="00CE3440"/>
    <w:rsid w:val="00CE34DD"/>
    <w:rsid w:val="00CE4BAB"/>
    <w:rsid w:val="00CE4C12"/>
    <w:rsid w:val="00CE4FF2"/>
    <w:rsid w:val="00CE5967"/>
    <w:rsid w:val="00CE5B5E"/>
    <w:rsid w:val="00CE5BDA"/>
    <w:rsid w:val="00CE649E"/>
    <w:rsid w:val="00CE6A25"/>
    <w:rsid w:val="00CE6C29"/>
    <w:rsid w:val="00CE6C7F"/>
    <w:rsid w:val="00CE7536"/>
    <w:rsid w:val="00CE781B"/>
    <w:rsid w:val="00CF0037"/>
    <w:rsid w:val="00CF05DC"/>
    <w:rsid w:val="00CF0F0D"/>
    <w:rsid w:val="00CF11F4"/>
    <w:rsid w:val="00CF19E2"/>
    <w:rsid w:val="00CF2886"/>
    <w:rsid w:val="00CF2972"/>
    <w:rsid w:val="00CF2B89"/>
    <w:rsid w:val="00CF34F3"/>
    <w:rsid w:val="00CF35D8"/>
    <w:rsid w:val="00CF3816"/>
    <w:rsid w:val="00CF3C5B"/>
    <w:rsid w:val="00CF3FF3"/>
    <w:rsid w:val="00CF4BC5"/>
    <w:rsid w:val="00CF595A"/>
    <w:rsid w:val="00CF5A7D"/>
    <w:rsid w:val="00CF65C0"/>
    <w:rsid w:val="00CF6E0C"/>
    <w:rsid w:val="00CF7241"/>
    <w:rsid w:val="00CF79C6"/>
    <w:rsid w:val="00D00CB6"/>
    <w:rsid w:val="00D00ECA"/>
    <w:rsid w:val="00D00F54"/>
    <w:rsid w:val="00D01CBE"/>
    <w:rsid w:val="00D022C9"/>
    <w:rsid w:val="00D02794"/>
    <w:rsid w:val="00D027D6"/>
    <w:rsid w:val="00D02D4A"/>
    <w:rsid w:val="00D039D8"/>
    <w:rsid w:val="00D03A01"/>
    <w:rsid w:val="00D048A4"/>
    <w:rsid w:val="00D04955"/>
    <w:rsid w:val="00D04968"/>
    <w:rsid w:val="00D05127"/>
    <w:rsid w:val="00D0560C"/>
    <w:rsid w:val="00D05759"/>
    <w:rsid w:val="00D058B7"/>
    <w:rsid w:val="00D05A16"/>
    <w:rsid w:val="00D05B81"/>
    <w:rsid w:val="00D06255"/>
    <w:rsid w:val="00D0627E"/>
    <w:rsid w:val="00D0665A"/>
    <w:rsid w:val="00D07141"/>
    <w:rsid w:val="00D10C56"/>
    <w:rsid w:val="00D1135F"/>
    <w:rsid w:val="00D11C14"/>
    <w:rsid w:val="00D1233D"/>
    <w:rsid w:val="00D12DB8"/>
    <w:rsid w:val="00D12F6F"/>
    <w:rsid w:val="00D131FC"/>
    <w:rsid w:val="00D135D7"/>
    <w:rsid w:val="00D1371A"/>
    <w:rsid w:val="00D14104"/>
    <w:rsid w:val="00D148D9"/>
    <w:rsid w:val="00D1526C"/>
    <w:rsid w:val="00D15341"/>
    <w:rsid w:val="00D15801"/>
    <w:rsid w:val="00D15869"/>
    <w:rsid w:val="00D15E39"/>
    <w:rsid w:val="00D15EA2"/>
    <w:rsid w:val="00D16324"/>
    <w:rsid w:val="00D16CA9"/>
    <w:rsid w:val="00D171ED"/>
    <w:rsid w:val="00D174E0"/>
    <w:rsid w:val="00D21851"/>
    <w:rsid w:val="00D21C84"/>
    <w:rsid w:val="00D21E99"/>
    <w:rsid w:val="00D225E7"/>
    <w:rsid w:val="00D24715"/>
    <w:rsid w:val="00D24DC4"/>
    <w:rsid w:val="00D25BDA"/>
    <w:rsid w:val="00D26504"/>
    <w:rsid w:val="00D267EE"/>
    <w:rsid w:val="00D27929"/>
    <w:rsid w:val="00D27AC0"/>
    <w:rsid w:val="00D27EC8"/>
    <w:rsid w:val="00D301BF"/>
    <w:rsid w:val="00D30BB3"/>
    <w:rsid w:val="00D32051"/>
    <w:rsid w:val="00D3218C"/>
    <w:rsid w:val="00D32863"/>
    <w:rsid w:val="00D32B5D"/>
    <w:rsid w:val="00D335CD"/>
    <w:rsid w:val="00D336D9"/>
    <w:rsid w:val="00D33750"/>
    <w:rsid w:val="00D33E39"/>
    <w:rsid w:val="00D34498"/>
    <w:rsid w:val="00D3491C"/>
    <w:rsid w:val="00D34C5C"/>
    <w:rsid w:val="00D34C9A"/>
    <w:rsid w:val="00D35B94"/>
    <w:rsid w:val="00D362CC"/>
    <w:rsid w:val="00D362DD"/>
    <w:rsid w:val="00D36A8F"/>
    <w:rsid w:val="00D36AF8"/>
    <w:rsid w:val="00D37403"/>
    <w:rsid w:val="00D374CF"/>
    <w:rsid w:val="00D4084F"/>
    <w:rsid w:val="00D40A31"/>
    <w:rsid w:val="00D41D0F"/>
    <w:rsid w:val="00D41EDB"/>
    <w:rsid w:val="00D42131"/>
    <w:rsid w:val="00D42D9E"/>
    <w:rsid w:val="00D43453"/>
    <w:rsid w:val="00D43B4F"/>
    <w:rsid w:val="00D441C7"/>
    <w:rsid w:val="00D442C9"/>
    <w:rsid w:val="00D45258"/>
    <w:rsid w:val="00D459B8"/>
    <w:rsid w:val="00D45E35"/>
    <w:rsid w:val="00D46036"/>
    <w:rsid w:val="00D4630B"/>
    <w:rsid w:val="00D467C0"/>
    <w:rsid w:val="00D467CD"/>
    <w:rsid w:val="00D46854"/>
    <w:rsid w:val="00D46EEB"/>
    <w:rsid w:val="00D476D4"/>
    <w:rsid w:val="00D5055F"/>
    <w:rsid w:val="00D50B29"/>
    <w:rsid w:val="00D50FA3"/>
    <w:rsid w:val="00D5140F"/>
    <w:rsid w:val="00D51895"/>
    <w:rsid w:val="00D5214E"/>
    <w:rsid w:val="00D52164"/>
    <w:rsid w:val="00D53257"/>
    <w:rsid w:val="00D53C3E"/>
    <w:rsid w:val="00D53EC4"/>
    <w:rsid w:val="00D54277"/>
    <w:rsid w:val="00D54B30"/>
    <w:rsid w:val="00D54EE4"/>
    <w:rsid w:val="00D564B4"/>
    <w:rsid w:val="00D56B44"/>
    <w:rsid w:val="00D56C1C"/>
    <w:rsid w:val="00D56C53"/>
    <w:rsid w:val="00D57983"/>
    <w:rsid w:val="00D57FD8"/>
    <w:rsid w:val="00D61313"/>
    <w:rsid w:val="00D61369"/>
    <w:rsid w:val="00D61667"/>
    <w:rsid w:val="00D62173"/>
    <w:rsid w:val="00D62855"/>
    <w:rsid w:val="00D62A60"/>
    <w:rsid w:val="00D62A74"/>
    <w:rsid w:val="00D62BC3"/>
    <w:rsid w:val="00D62DB9"/>
    <w:rsid w:val="00D6306A"/>
    <w:rsid w:val="00D6327B"/>
    <w:rsid w:val="00D646CB"/>
    <w:rsid w:val="00D64B3C"/>
    <w:rsid w:val="00D64B48"/>
    <w:rsid w:val="00D6507C"/>
    <w:rsid w:val="00D665FA"/>
    <w:rsid w:val="00D66B76"/>
    <w:rsid w:val="00D66CCB"/>
    <w:rsid w:val="00D70ABC"/>
    <w:rsid w:val="00D70F36"/>
    <w:rsid w:val="00D71052"/>
    <w:rsid w:val="00D710F6"/>
    <w:rsid w:val="00D712C2"/>
    <w:rsid w:val="00D7176D"/>
    <w:rsid w:val="00D71A34"/>
    <w:rsid w:val="00D71E4F"/>
    <w:rsid w:val="00D72FEB"/>
    <w:rsid w:val="00D73C0A"/>
    <w:rsid w:val="00D73C73"/>
    <w:rsid w:val="00D73E09"/>
    <w:rsid w:val="00D74487"/>
    <w:rsid w:val="00D7471D"/>
    <w:rsid w:val="00D74732"/>
    <w:rsid w:val="00D74F55"/>
    <w:rsid w:val="00D75B83"/>
    <w:rsid w:val="00D75BBE"/>
    <w:rsid w:val="00D7600D"/>
    <w:rsid w:val="00D7654A"/>
    <w:rsid w:val="00D77BD2"/>
    <w:rsid w:val="00D804B2"/>
    <w:rsid w:val="00D81342"/>
    <w:rsid w:val="00D8147A"/>
    <w:rsid w:val="00D8162D"/>
    <w:rsid w:val="00D821E5"/>
    <w:rsid w:val="00D826EB"/>
    <w:rsid w:val="00D82A3C"/>
    <w:rsid w:val="00D82B09"/>
    <w:rsid w:val="00D83C92"/>
    <w:rsid w:val="00D83C94"/>
    <w:rsid w:val="00D83DA9"/>
    <w:rsid w:val="00D8419B"/>
    <w:rsid w:val="00D85B1D"/>
    <w:rsid w:val="00D86135"/>
    <w:rsid w:val="00D861B6"/>
    <w:rsid w:val="00D8672B"/>
    <w:rsid w:val="00D86788"/>
    <w:rsid w:val="00D869BD"/>
    <w:rsid w:val="00D901E8"/>
    <w:rsid w:val="00D90DF7"/>
    <w:rsid w:val="00D91803"/>
    <w:rsid w:val="00D922DC"/>
    <w:rsid w:val="00D929DC"/>
    <w:rsid w:val="00D93C19"/>
    <w:rsid w:val="00D942FD"/>
    <w:rsid w:val="00D94A3E"/>
    <w:rsid w:val="00D950BD"/>
    <w:rsid w:val="00D952D0"/>
    <w:rsid w:val="00D95929"/>
    <w:rsid w:val="00D961B9"/>
    <w:rsid w:val="00D963C6"/>
    <w:rsid w:val="00D964E2"/>
    <w:rsid w:val="00D964EF"/>
    <w:rsid w:val="00D96D95"/>
    <w:rsid w:val="00D97143"/>
    <w:rsid w:val="00D974C8"/>
    <w:rsid w:val="00D9787E"/>
    <w:rsid w:val="00D97BD0"/>
    <w:rsid w:val="00DA081D"/>
    <w:rsid w:val="00DA0BCC"/>
    <w:rsid w:val="00DA0E77"/>
    <w:rsid w:val="00DA1476"/>
    <w:rsid w:val="00DA14DF"/>
    <w:rsid w:val="00DA1C6A"/>
    <w:rsid w:val="00DA1FBF"/>
    <w:rsid w:val="00DA2626"/>
    <w:rsid w:val="00DA2BBE"/>
    <w:rsid w:val="00DA3506"/>
    <w:rsid w:val="00DA356C"/>
    <w:rsid w:val="00DA3E5D"/>
    <w:rsid w:val="00DA4AFF"/>
    <w:rsid w:val="00DA4E92"/>
    <w:rsid w:val="00DA5672"/>
    <w:rsid w:val="00DA58A6"/>
    <w:rsid w:val="00DA5B0A"/>
    <w:rsid w:val="00DA5F26"/>
    <w:rsid w:val="00DA603A"/>
    <w:rsid w:val="00DA6683"/>
    <w:rsid w:val="00DA6C64"/>
    <w:rsid w:val="00DA70A8"/>
    <w:rsid w:val="00DA74AC"/>
    <w:rsid w:val="00DA7595"/>
    <w:rsid w:val="00DA7A0D"/>
    <w:rsid w:val="00DB0142"/>
    <w:rsid w:val="00DB0D7D"/>
    <w:rsid w:val="00DB23EB"/>
    <w:rsid w:val="00DB316D"/>
    <w:rsid w:val="00DB3A27"/>
    <w:rsid w:val="00DB3C96"/>
    <w:rsid w:val="00DB405A"/>
    <w:rsid w:val="00DB452F"/>
    <w:rsid w:val="00DB4CF1"/>
    <w:rsid w:val="00DB4FC7"/>
    <w:rsid w:val="00DB5670"/>
    <w:rsid w:val="00DB56D2"/>
    <w:rsid w:val="00DB57F1"/>
    <w:rsid w:val="00DB720A"/>
    <w:rsid w:val="00DB7B5D"/>
    <w:rsid w:val="00DC0497"/>
    <w:rsid w:val="00DC193B"/>
    <w:rsid w:val="00DC24E0"/>
    <w:rsid w:val="00DC26DF"/>
    <w:rsid w:val="00DC3E05"/>
    <w:rsid w:val="00DC4235"/>
    <w:rsid w:val="00DC519F"/>
    <w:rsid w:val="00DC59D1"/>
    <w:rsid w:val="00DC5A49"/>
    <w:rsid w:val="00DC69F3"/>
    <w:rsid w:val="00DC780D"/>
    <w:rsid w:val="00DC7F35"/>
    <w:rsid w:val="00DD043D"/>
    <w:rsid w:val="00DD0462"/>
    <w:rsid w:val="00DD072B"/>
    <w:rsid w:val="00DD0BC7"/>
    <w:rsid w:val="00DD15B0"/>
    <w:rsid w:val="00DD1ABA"/>
    <w:rsid w:val="00DD21BB"/>
    <w:rsid w:val="00DD2719"/>
    <w:rsid w:val="00DD2DEE"/>
    <w:rsid w:val="00DD2FC1"/>
    <w:rsid w:val="00DD33C5"/>
    <w:rsid w:val="00DD41E2"/>
    <w:rsid w:val="00DD4A72"/>
    <w:rsid w:val="00DD5583"/>
    <w:rsid w:val="00DD6847"/>
    <w:rsid w:val="00DD78F9"/>
    <w:rsid w:val="00DE0039"/>
    <w:rsid w:val="00DE033B"/>
    <w:rsid w:val="00DE060A"/>
    <w:rsid w:val="00DE08C3"/>
    <w:rsid w:val="00DE094F"/>
    <w:rsid w:val="00DE0F16"/>
    <w:rsid w:val="00DE1456"/>
    <w:rsid w:val="00DE1671"/>
    <w:rsid w:val="00DE2996"/>
    <w:rsid w:val="00DE2F12"/>
    <w:rsid w:val="00DE2FFC"/>
    <w:rsid w:val="00DE3BE0"/>
    <w:rsid w:val="00DE45CC"/>
    <w:rsid w:val="00DE4DFA"/>
    <w:rsid w:val="00DE5890"/>
    <w:rsid w:val="00DE6722"/>
    <w:rsid w:val="00DE67F1"/>
    <w:rsid w:val="00DE6882"/>
    <w:rsid w:val="00DE7330"/>
    <w:rsid w:val="00DE740B"/>
    <w:rsid w:val="00DE7C09"/>
    <w:rsid w:val="00DF0EF3"/>
    <w:rsid w:val="00DF17CF"/>
    <w:rsid w:val="00DF1FCB"/>
    <w:rsid w:val="00DF2498"/>
    <w:rsid w:val="00DF2A20"/>
    <w:rsid w:val="00DF3C08"/>
    <w:rsid w:val="00DF4E46"/>
    <w:rsid w:val="00DF4FE0"/>
    <w:rsid w:val="00DF5603"/>
    <w:rsid w:val="00DF5BF6"/>
    <w:rsid w:val="00DF61A2"/>
    <w:rsid w:val="00DF6B8E"/>
    <w:rsid w:val="00DF75BD"/>
    <w:rsid w:val="00DF76AB"/>
    <w:rsid w:val="00DF7C59"/>
    <w:rsid w:val="00DF7F60"/>
    <w:rsid w:val="00E00250"/>
    <w:rsid w:val="00E0083C"/>
    <w:rsid w:val="00E00BC5"/>
    <w:rsid w:val="00E01A33"/>
    <w:rsid w:val="00E0388A"/>
    <w:rsid w:val="00E03F0A"/>
    <w:rsid w:val="00E04023"/>
    <w:rsid w:val="00E043F0"/>
    <w:rsid w:val="00E04BF9"/>
    <w:rsid w:val="00E056CF"/>
    <w:rsid w:val="00E05CF2"/>
    <w:rsid w:val="00E05F7D"/>
    <w:rsid w:val="00E062B9"/>
    <w:rsid w:val="00E0668E"/>
    <w:rsid w:val="00E06AB1"/>
    <w:rsid w:val="00E06ACF"/>
    <w:rsid w:val="00E06DB2"/>
    <w:rsid w:val="00E07CA9"/>
    <w:rsid w:val="00E07E2C"/>
    <w:rsid w:val="00E07F00"/>
    <w:rsid w:val="00E07F13"/>
    <w:rsid w:val="00E10184"/>
    <w:rsid w:val="00E1198F"/>
    <w:rsid w:val="00E12C0C"/>
    <w:rsid w:val="00E130A2"/>
    <w:rsid w:val="00E138FA"/>
    <w:rsid w:val="00E13ECB"/>
    <w:rsid w:val="00E14C1A"/>
    <w:rsid w:val="00E151EC"/>
    <w:rsid w:val="00E15DB1"/>
    <w:rsid w:val="00E1617F"/>
    <w:rsid w:val="00E16E25"/>
    <w:rsid w:val="00E17FCE"/>
    <w:rsid w:val="00E21402"/>
    <w:rsid w:val="00E21CB0"/>
    <w:rsid w:val="00E22173"/>
    <w:rsid w:val="00E22753"/>
    <w:rsid w:val="00E22F58"/>
    <w:rsid w:val="00E235BA"/>
    <w:rsid w:val="00E23AF8"/>
    <w:rsid w:val="00E244F1"/>
    <w:rsid w:val="00E2458F"/>
    <w:rsid w:val="00E24A20"/>
    <w:rsid w:val="00E24C0F"/>
    <w:rsid w:val="00E253D0"/>
    <w:rsid w:val="00E262F4"/>
    <w:rsid w:val="00E26BA8"/>
    <w:rsid w:val="00E26D80"/>
    <w:rsid w:val="00E271AC"/>
    <w:rsid w:val="00E276A3"/>
    <w:rsid w:val="00E27DFD"/>
    <w:rsid w:val="00E27FF7"/>
    <w:rsid w:val="00E30B0E"/>
    <w:rsid w:val="00E30F60"/>
    <w:rsid w:val="00E30FE0"/>
    <w:rsid w:val="00E314D9"/>
    <w:rsid w:val="00E32077"/>
    <w:rsid w:val="00E32710"/>
    <w:rsid w:val="00E32870"/>
    <w:rsid w:val="00E32D77"/>
    <w:rsid w:val="00E331CB"/>
    <w:rsid w:val="00E33248"/>
    <w:rsid w:val="00E33EE6"/>
    <w:rsid w:val="00E3447D"/>
    <w:rsid w:val="00E34A95"/>
    <w:rsid w:val="00E35474"/>
    <w:rsid w:val="00E35BDF"/>
    <w:rsid w:val="00E35C93"/>
    <w:rsid w:val="00E35E0A"/>
    <w:rsid w:val="00E361FF"/>
    <w:rsid w:val="00E36F0C"/>
    <w:rsid w:val="00E37337"/>
    <w:rsid w:val="00E37821"/>
    <w:rsid w:val="00E412BE"/>
    <w:rsid w:val="00E42468"/>
    <w:rsid w:val="00E42762"/>
    <w:rsid w:val="00E427E6"/>
    <w:rsid w:val="00E430EE"/>
    <w:rsid w:val="00E43628"/>
    <w:rsid w:val="00E43803"/>
    <w:rsid w:val="00E438B1"/>
    <w:rsid w:val="00E43B63"/>
    <w:rsid w:val="00E43EE8"/>
    <w:rsid w:val="00E44ECA"/>
    <w:rsid w:val="00E4514F"/>
    <w:rsid w:val="00E4587D"/>
    <w:rsid w:val="00E46D02"/>
    <w:rsid w:val="00E50125"/>
    <w:rsid w:val="00E50A2E"/>
    <w:rsid w:val="00E51206"/>
    <w:rsid w:val="00E5128A"/>
    <w:rsid w:val="00E5193F"/>
    <w:rsid w:val="00E519EA"/>
    <w:rsid w:val="00E51EE7"/>
    <w:rsid w:val="00E52035"/>
    <w:rsid w:val="00E522E5"/>
    <w:rsid w:val="00E52A45"/>
    <w:rsid w:val="00E52C21"/>
    <w:rsid w:val="00E53384"/>
    <w:rsid w:val="00E53555"/>
    <w:rsid w:val="00E53A38"/>
    <w:rsid w:val="00E53B82"/>
    <w:rsid w:val="00E548A0"/>
    <w:rsid w:val="00E56408"/>
    <w:rsid w:val="00E56FB9"/>
    <w:rsid w:val="00E5705D"/>
    <w:rsid w:val="00E57305"/>
    <w:rsid w:val="00E57995"/>
    <w:rsid w:val="00E57A1A"/>
    <w:rsid w:val="00E57D7F"/>
    <w:rsid w:val="00E57F62"/>
    <w:rsid w:val="00E603A6"/>
    <w:rsid w:val="00E60531"/>
    <w:rsid w:val="00E605C8"/>
    <w:rsid w:val="00E61B9A"/>
    <w:rsid w:val="00E61EBC"/>
    <w:rsid w:val="00E61FBB"/>
    <w:rsid w:val="00E62468"/>
    <w:rsid w:val="00E6266A"/>
    <w:rsid w:val="00E62693"/>
    <w:rsid w:val="00E62A0E"/>
    <w:rsid w:val="00E6316C"/>
    <w:rsid w:val="00E63517"/>
    <w:rsid w:val="00E63B7F"/>
    <w:rsid w:val="00E64D06"/>
    <w:rsid w:val="00E64DA6"/>
    <w:rsid w:val="00E652C6"/>
    <w:rsid w:val="00E65650"/>
    <w:rsid w:val="00E65A22"/>
    <w:rsid w:val="00E65AE2"/>
    <w:rsid w:val="00E65C8F"/>
    <w:rsid w:val="00E66543"/>
    <w:rsid w:val="00E66656"/>
    <w:rsid w:val="00E67DAD"/>
    <w:rsid w:val="00E729F9"/>
    <w:rsid w:val="00E72C21"/>
    <w:rsid w:val="00E72C3E"/>
    <w:rsid w:val="00E72CDC"/>
    <w:rsid w:val="00E73446"/>
    <w:rsid w:val="00E7386E"/>
    <w:rsid w:val="00E73C28"/>
    <w:rsid w:val="00E741AF"/>
    <w:rsid w:val="00E75145"/>
    <w:rsid w:val="00E75167"/>
    <w:rsid w:val="00E75CB3"/>
    <w:rsid w:val="00E7610E"/>
    <w:rsid w:val="00E76311"/>
    <w:rsid w:val="00E76844"/>
    <w:rsid w:val="00E771E6"/>
    <w:rsid w:val="00E772CE"/>
    <w:rsid w:val="00E77698"/>
    <w:rsid w:val="00E777A1"/>
    <w:rsid w:val="00E778ED"/>
    <w:rsid w:val="00E77CA0"/>
    <w:rsid w:val="00E77D08"/>
    <w:rsid w:val="00E77EF1"/>
    <w:rsid w:val="00E77F75"/>
    <w:rsid w:val="00E80B96"/>
    <w:rsid w:val="00E81C99"/>
    <w:rsid w:val="00E8239A"/>
    <w:rsid w:val="00E82CF1"/>
    <w:rsid w:val="00E834DA"/>
    <w:rsid w:val="00E849FE"/>
    <w:rsid w:val="00E84A9C"/>
    <w:rsid w:val="00E84B56"/>
    <w:rsid w:val="00E8580E"/>
    <w:rsid w:val="00E85A54"/>
    <w:rsid w:val="00E868DD"/>
    <w:rsid w:val="00E8710F"/>
    <w:rsid w:val="00E8713C"/>
    <w:rsid w:val="00E90CF1"/>
    <w:rsid w:val="00E91372"/>
    <w:rsid w:val="00E91609"/>
    <w:rsid w:val="00E9234A"/>
    <w:rsid w:val="00E9275D"/>
    <w:rsid w:val="00E928B0"/>
    <w:rsid w:val="00E93285"/>
    <w:rsid w:val="00E93F5C"/>
    <w:rsid w:val="00E94F71"/>
    <w:rsid w:val="00E9505B"/>
    <w:rsid w:val="00E953AA"/>
    <w:rsid w:val="00E959EE"/>
    <w:rsid w:val="00E9617E"/>
    <w:rsid w:val="00E965DB"/>
    <w:rsid w:val="00E965EE"/>
    <w:rsid w:val="00E970AF"/>
    <w:rsid w:val="00E9722A"/>
    <w:rsid w:val="00E97258"/>
    <w:rsid w:val="00E972F3"/>
    <w:rsid w:val="00E9773A"/>
    <w:rsid w:val="00E97ED8"/>
    <w:rsid w:val="00EA04F6"/>
    <w:rsid w:val="00EA0B96"/>
    <w:rsid w:val="00EA2F01"/>
    <w:rsid w:val="00EA2F14"/>
    <w:rsid w:val="00EA324B"/>
    <w:rsid w:val="00EA37AC"/>
    <w:rsid w:val="00EA3930"/>
    <w:rsid w:val="00EA39BF"/>
    <w:rsid w:val="00EA592F"/>
    <w:rsid w:val="00EA5C8A"/>
    <w:rsid w:val="00EA5F7F"/>
    <w:rsid w:val="00EA6476"/>
    <w:rsid w:val="00EA6AC6"/>
    <w:rsid w:val="00EA6B51"/>
    <w:rsid w:val="00EA7EF3"/>
    <w:rsid w:val="00EB0830"/>
    <w:rsid w:val="00EB08D6"/>
    <w:rsid w:val="00EB0D6E"/>
    <w:rsid w:val="00EB1161"/>
    <w:rsid w:val="00EB1AFB"/>
    <w:rsid w:val="00EB1EF4"/>
    <w:rsid w:val="00EB207F"/>
    <w:rsid w:val="00EB2BE8"/>
    <w:rsid w:val="00EB3011"/>
    <w:rsid w:val="00EB3492"/>
    <w:rsid w:val="00EB36D2"/>
    <w:rsid w:val="00EB3867"/>
    <w:rsid w:val="00EB3BBD"/>
    <w:rsid w:val="00EB4A14"/>
    <w:rsid w:val="00EB5235"/>
    <w:rsid w:val="00EB57CD"/>
    <w:rsid w:val="00EB5A64"/>
    <w:rsid w:val="00EB67A4"/>
    <w:rsid w:val="00EB6EB9"/>
    <w:rsid w:val="00EB7CEA"/>
    <w:rsid w:val="00EC00ED"/>
    <w:rsid w:val="00EC02A6"/>
    <w:rsid w:val="00EC0858"/>
    <w:rsid w:val="00EC2073"/>
    <w:rsid w:val="00EC2429"/>
    <w:rsid w:val="00EC2C41"/>
    <w:rsid w:val="00EC3CCB"/>
    <w:rsid w:val="00EC4390"/>
    <w:rsid w:val="00EC4710"/>
    <w:rsid w:val="00EC65C0"/>
    <w:rsid w:val="00EC6793"/>
    <w:rsid w:val="00EC6B56"/>
    <w:rsid w:val="00EC7728"/>
    <w:rsid w:val="00ED00C8"/>
    <w:rsid w:val="00ED0207"/>
    <w:rsid w:val="00ED0269"/>
    <w:rsid w:val="00ED0C00"/>
    <w:rsid w:val="00ED1250"/>
    <w:rsid w:val="00ED15DC"/>
    <w:rsid w:val="00ED187E"/>
    <w:rsid w:val="00ED1A15"/>
    <w:rsid w:val="00ED1B27"/>
    <w:rsid w:val="00ED1DC2"/>
    <w:rsid w:val="00ED1E0E"/>
    <w:rsid w:val="00ED22FB"/>
    <w:rsid w:val="00ED24C7"/>
    <w:rsid w:val="00ED2CA6"/>
    <w:rsid w:val="00ED3A9D"/>
    <w:rsid w:val="00ED4698"/>
    <w:rsid w:val="00ED4C3C"/>
    <w:rsid w:val="00ED5099"/>
    <w:rsid w:val="00ED59D5"/>
    <w:rsid w:val="00ED5A38"/>
    <w:rsid w:val="00ED5DBE"/>
    <w:rsid w:val="00ED66BD"/>
    <w:rsid w:val="00ED6F27"/>
    <w:rsid w:val="00ED6F4C"/>
    <w:rsid w:val="00ED75AF"/>
    <w:rsid w:val="00EE05A5"/>
    <w:rsid w:val="00EE0947"/>
    <w:rsid w:val="00EE117F"/>
    <w:rsid w:val="00EE1193"/>
    <w:rsid w:val="00EE14DC"/>
    <w:rsid w:val="00EE1A59"/>
    <w:rsid w:val="00EE1CB4"/>
    <w:rsid w:val="00EE208F"/>
    <w:rsid w:val="00EE20CA"/>
    <w:rsid w:val="00EE2F4C"/>
    <w:rsid w:val="00EE306E"/>
    <w:rsid w:val="00EE339E"/>
    <w:rsid w:val="00EE37A4"/>
    <w:rsid w:val="00EE3998"/>
    <w:rsid w:val="00EE3CB3"/>
    <w:rsid w:val="00EE44DE"/>
    <w:rsid w:val="00EE48F7"/>
    <w:rsid w:val="00EE4F09"/>
    <w:rsid w:val="00EE539B"/>
    <w:rsid w:val="00EE542B"/>
    <w:rsid w:val="00EE5769"/>
    <w:rsid w:val="00EE5B46"/>
    <w:rsid w:val="00EE5F58"/>
    <w:rsid w:val="00EE6737"/>
    <w:rsid w:val="00EE6C4E"/>
    <w:rsid w:val="00EE6E33"/>
    <w:rsid w:val="00EE6E66"/>
    <w:rsid w:val="00EF006A"/>
    <w:rsid w:val="00EF0487"/>
    <w:rsid w:val="00EF0AA3"/>
    <w:rsid w:val="00EF0CBD"/>
    <w:rsid w:val="00EF0DF4"/>
    <w:rsid w:val="00EF0F8D"/>
    <w:rsid w:val="00EF1A57"/>
    <w:rsid w:val="00EF1F4B"/>
    <w:rsid w:val="00EF22BF"/>
    <w:rsid w:val="00EF3825"/>
    <w:rsid w:val="00EF38D1"/>
    <w:rsid w:val="00EF4408"/>
    <w:rsid w:val="00EF4E47"/>
    <w:rsid w:val="00EF58E6"/>
    <w:rsid w:val="00EF6734"/>
    <w:rsid w:val="00EF6A24"/>
    <w:rsid w:val="00EF791D"/>
    <w:rsid w:val="00EF7BD9"/>
    <w:rsid w:val="00F01722"/>
    <w:rsid w:val="00F01C39"/>
    <w:rsid w:val="00F023C0"/>
    <w:rsid w:val="00F030E4"/>
    <w:rsid w:val="00F03109"/>
    <w:rsid w:val="00F031F2"/>
    <w:rsid w:val="00F0333D"/>
    <w:rsid w:val="00F03521"/>
    <w:rsid w:val="00F03BCE"/>
    <w:rsid w:val="00F04050"/>
    <w:rsid w:val="00F067AB"/>
    <w:rsid w:val="00F06979"/>
    <w:rsid w:val="00F0697B"/>
    <w:rsid w:val="00F06DF7"/>
    <w:rsid w:val="00F070E7"/>
    <w:rsid w:val="00F079F7"/>
    <w:rsid w:val="00F103F2"/>
    <w:rsid w:val="00F1053D"/>
    <w:rsid w:val="00F108AF"/>
    <w:rsid w:val="00F10922"/>
    <w:rsid w:val="00F10B6C"/>
    <w:rsid w:val="00F10E5F"/>
    <w:rsid w:val="00F1104D"/>
    <w:rsid w:val="00F112F1"/>
    <w:rsid w:val="00F11357"/>
    <w:rsid w:val="00F12DDA"/>
    <w:rsid w:val="00F12E81"/>
    <w:rsid w:val="00F13625"/>
    <w:rsid w:val="00F1451E"/>
    <w:rsid w:val="00F161F0"/>
    <w:rsid w:val="00F1683F"/>
    <w:rsid w:val="00F16D0B"/>
    <w:rsid w:val="00F17754"/>
    <w:rsid w:val="00F17A40"/>
    <w:rsid w:val="00F17F18"/>
    <w:rsid w:val="00F20B06"/>
    <w:rsid w:val="00F21DC0"/>
    <w:rsid w:val="00F21DCA"/>
    <w:rsid w:val="00F221BC"/>
    <w:rsid w:val="00F22311"/>
    <w:rsid w:val="00F236AA"/>
    <w:rsid w:val="00F24237"/>
    <w:rsid w:val="00F242AA"/>
    <w:rsid w:val="00F2503F"/>
    <w:rsid w:val="00F26147"/>
    <w:rsid w:val="00F26150"/>
    <w:rsid w:val="00F269C8"/>
    <w:rsid w:val="00F2740E"/>
    <w:rsid w:val="00F27481"/>
    <w:rsid w:val="00F27DD1"/>
    <w:rsid w:val="00F302CB"/>
    <w:rsid w:val="00F30658"/>
    <w:rsid w:val="00F308ED"/>
    <w:rsid w:val="00F30F63"/>
    <w:rsid w:val="00F31672"/>
    <w:rsid w:val="00F33AF4"/>
    <w:rsid w:val="00F33EEA"/>
    <w:rsid w:val="00F33F28"/>
    <w:rsid w:val="00F35484"/>
    <w:rsid w:val="00F35710"/>
    <w:rsid w:val="00F35888"/>
    <w:rsid w:val="00F364BB"/>
    <w:rsid w:val="00F364F6"/>
    <w:rsid w:val="00F36E83"/>
    <w:rsid w:val="00F36FC2"/>
    <w:rsid w:val="00F37D8E"/>
    <w:rsid w:val="00F37FC5"/>
    <w:rsid w:val="00F4035C"/>
    <w:rsid w:val="00F40CD5"/>
    <w:rsid w:val="00F40F15"/>
    <w:rsid w:val="00F41231"/>
    <w:rsid w:val="00F415E8"/>
    <w:rsid w:val="00F416E0"/>
    <w:rsid w:val="00F41746"/>
    <w:rsid w:val="00F41E0E"/>
    <w:rsid w:val="00F41EED"/>
    <w:rsid w:val="00F43236"/>
    <w:rsid w:val="00F4423F"/>
    <w:rsid w:val="00F45B30"/>
    <w:rsid w:val="00F45B69"/>
    <w:rsid w:val="00F45BCB"/>
    <w:rsid w:val="00F4649F"/>
    <w:rsid w:val="00F465D7"/>
    <w:rsid w:val="00F46867"/>
    <w:rsid w:val="00F469F5"/>
    <w:rsid w:val="00F46B3E"/>
    <w:rsid w:val="00F46FE1"/>
    <w:rsid w:val="00F4739C"/>
    <w:rsid w:val="00F50360"/>
    <w:rsid w:val="00F50FFA"/>
    <w:rsid w:val="00F523AE"/>
    <w:rsid w:val="00F533E0"/>
    <w:rsid w:val="00F539ED"/>
    <w:rsid w:val="00F540A3"/>
    <w:rsid w:val="00F54222"/>
    <w:rsid w:val="00F54316"/>
    <w:rsid w:val="00F548A4"/>
    <w:rsid w:val="00F54D2E"/>
    <w:rsid w:val="00F55E1D"/>
    <w:rsid w:val="00F55FBD"/>
    <w:rsid w:val="00F5613F"/>
    <w:rsid w:val="00F5678E"/>
    <w:rsid w:val="00F56990"/>
    <w:rsid w:val="00F56CA6"/>
    <w:rsid w:val="00F57241"/>
    <w:rsid w:val="00F5766A"/>
    <w:rsid w:val="00F576D1"/>
    <w:rsid w:val="00F6001E"/>
    <w:rsid w:val="00F60072"/>
    <w:rsid w:val="00F6046E"/>
    <w:rsid w:val="00F616BA"/>
    <w:rsid w:val="00F6274F"/>
    <w:rsid w:val="00F62901"/>
    <w:rsid w:val="00F63055"/>
    <w:rsid w:val="00F63FCC"/>
    <w:rsid w:val="00F6423A"/>
    <w:rsid w:val="00F64D2D"/>
    <w:rsid w:val="00F65106"/>
    <w:rsid w:val="00F65174"/>
    <w:rsid w:val="00F65221"/>
    <w:rsid w:val="00F66D48"/>
    <w:rsid w:val="00F6773F"/>
    <w:rsid w:val="00F67802"/>
    <w:rsid w:val="00F67AAA"/>
    <w:rsid w:val="00F702FA"/>
    <w:rsid w:val="00F70B55"/>
    <w:rsid w:val="00F70E8B"/>
    <w:rsid w:val="00F712CA"/>
    <w:rsid w:val="00F71A41"/>
    <w:rsid w:val="00F72139"/>
    <w:rsid w:val="00F72446"/>
    <w:rsid w:val="00F734DD"/>
    <w:rsid w:val="00F73B05"/>
    <w:rsid w:val="00F73CB4"/>
    <w:rsid w:val="00F740BF"/>
    <w:rsid w:val="00F744F9"/>
    <w:rsid w:val="00F748DA"/>
    <w:rsid w:val="00F74D73"/>
    <w:rsid w:val="00F75A7B"/>
    <w:rsid w:val="00F75C23"/>
    <w:rsid w:val="00F760D0"/>
    <w:rsid w:val="00F769C4"/>
    <w:rsid w:val="00F77841"/>
    <w:rsid w:val="00F77B26"/>
    <w:rsid w:val="00F81D73"/>
    <w:rsid w:val="00F822AA"/>
    <w:rsid w:val="00F828E4"/>
    <w:rsid w:val="00F82C7D"/>
    <w:rsid w:val="00F8315B"/>
    <w:rsid w:val="00F83401"/>
    <w:rsid w:val="00F837A1"/>
    <w:rsid w:val="00F83BC3"/>
    <w:rsid w:val="00F849A2"/>
    <w:rsid w:val="00F84A6B"/>
    <w:rsid w:val="00F85099"/>
    <w:rsid w:val="00F852FB"/>
    <w:rsid w:val="00F85C11"/>
    <w:rsid w:val="00F871F3"/>
    <w:rsid w:val="00F87260"/>
    <w:rsid w:val="00F91156"/>
    <w:rsid w:val="00F91458"/>
    <w:rsid w:val="00F9148A"/>
    <w:rsid w:val="00F91920"/>
    <w:rsid w:val="00F92A60"/>
    <w:rsid w:val="00F92FDD"/>
    <w:rsid w:val="00F93407"/>
    <w:rsid w:val="00F94048"/>
    <w:rsid w:val="00F9431A"/>
    <w:rsid w:val="00F9480C"/>
    <w:rsid w:val="00F949C5"/>
    <w:rsid w:val="00F94A0C"/>
    <w:rsid w:val="00F94AE8"/>
    <w:rsid w:val="00F9549A"/>
    <w:rsid w:val="00F96003"/>
    <w:rsid w:val="00F9602E"/>
    <w:rsid w:val="00F978D6"/>
    <w:rsid w:val="00F97981"/>
    <w:rsid w:val="00FA0089"/>
    <w:rsid w:val="00FA01FC"/>
    <w:rsid w:val="00FA04A7"/>
    <w:rsid w:val="00FA05C2"/>
    <w:rsid w:val="00FA05F6"/>
    <w:rsid w:val="00FA06A1"/>
    <w:rsid w:val="00FA08ED"/>
    <w:rsid w:val="00FA0E2C"/>
    <w:rsid w:val="00FA1174"/>
    <w:rsid w:val="00FA14FF"/>
    <w:rsid w:val="00FA1B6B"/>
    <w:rsid w:val="00FA1D6D"/>
    <w:rsid w:val="00FA27F9"/>
    <w:rsid w:val="00FA2C49"/>
    <w:rsid w:val="00FA2CA7"/>
    <w:rsid w:val="00FA2E7E"/>
    <w:rsid w:val="00FA30C5"/>
    <w:rsid w:val="00FA35B2"/>
    <w:rsid w:val="00FA35C0"/>
    <w:rsid w:val="00FA4001"/>
    <w:rsid w:val="00FA490F"/>
    <w:rsid w:val="00FA4BD7"/>
    <w:rsid w:val="00FA4E02"/>
    <w:rsid w:val="00FA5A30"/>
    <w:rsid w:val="00FA5AAF"/>
    <w:rsid w:val="00FA5B95"/>
    <w:rsid w:val="00FA5F15"/>
    <w:rsid w:val="00FA66E9"/>
    <w:rsid w:val="00FA6710"/>
    <w:rsid w:val="00FA6D92"/>
    <w:rsid w:val="00FA6E34"/>
    <w:rsid w:val="00FA70C8"/>
    <w:rsid w:val="00FB072A"/>
    <w:rsid w:val="00FB08CF"/>
    <w:rsid w:val="00FB162C"/>
    <w:rsid w:val="00FB269D"/>
    <w:rsid w:val="00FB2975"/>
    <w:rsid w:val="00FB2993"/>
    <w:rsid w:val="00FB376B"/>
    <w:rsid w:val="00FB40F2"/>
    <w:rsid w:val="00FB48C7"/>
    <w:rsid w:val="00FB490F"/>
    <w:rsid w:val="00FB5C4E"/>
    <w:rsid w:val="00FB5E24"/>
    <w:rsid w:val="00FB609F"/>
    <w:rsid w:val="00FB62CE"/>
    <w:rsid w:val="00FB6997"/>
    <w:rsid w:val="00FC0089"/>
    <w:rsid w:val="00FC0A3F"/>
    <w:rsid w:val="00FC0C2E"/>
    <w:rsid w:val="00FC0EF9"/>
    <w:rsid w:val="00FC1EC5"/>
    <w:rsid w:val="00FC2CF1"/>
    <w:rsid w:val="00FC3593"/>
    <w:rsid w:val="00FC3A16"/>
    <w:rsid w:val="00FC3D5E"/>
    <w:rsid w:val="00FC3E2B"/>
    <w:rsid w:val="00FC44A8"/>
    <w:rsid w:val="00FC44D4"/>
    <w:rsid w:val="00FC4A18"/>
    <w:rsid w:val="00FC531F"/>
    <w:rsid w:val="00FC59AF"/>
    <w:rsid w:val="00FC5A29"/>
    <w:rsid w:val="00FC5F84"/>
    <w:rsid w:val="00FC683E"/>
    <w:rsid w:val="00FC68AB"/>
    <w:rsid w:val="00FC68F8"/>
    <w:rsid w:val="00FC6BA5"/>
    <w:rsid w:val="00FC6BCA"/>
    <w:rsid w:val="00FC6E91"/>
    <w:rsid w:val="00FC78E6"/>
    <w:rsid w:val="00FC7BA0"/>
    <w:rsid w:val="00FD02E4"/>
    <w:rsid w:val="00FD0487"/>
    <w:rsid w:val="00FD05DB"/>
    <w:rsid w:val="00FD0A3F"/>
    <w:rsid w:val="00FD0D6F"/>
    <w:rsid w:val="00FD135C"/>
    <w:rsid w:val="00FD200A"/>
    <w:rsid w:val="00FD2121"/>
    <w:rsid w:val="00FD2635"/>
    <w:rsid w:val="00FD2BD0"/>
    <w:rsid w:val="00FD31F7"/>
    <w:rsid w:val="00FD344A"/>
    <w:rsid w:val="00FD3766"/>
    <w:rsid w:val="00FD3940"/>
    <w:rsid w:val="00FD3AC9"/>
    <w:rsid w:val="00FD47BC"/>
    <w:rsid w:val="00FD4810"/>
    <w:rsid w:val="00FD4B2A"/>
    <w:rsid w:val="00FD4DCF"/>
    <w:rsid w:val="00FD4F80"/>
    <w:rsid w:val="00FD5F67"/>
    <w:rsid w:val="00FD6577"/>
    <w:rsid w:val="00FD6848"/>
    <w:rsid w:val="00FD6FD5"/>
    <w:rsid w:val="00FD76C0"/>
    <w:rsid w:val="00FE0622"/>
    <w:rsid w:val="00FE2B24"/>
    <w:rsid w:val="00FE2CAD"/>
    <w:rsid w:val="00FE2EB7"/>
    <w:rsid w:val="00FE318C"/>
    <w:rsid w:val="00FE4633"/>
    <w:rsid w:val="00FE4DE2"/>
    <w:rsid w:val="00FE4EE7"/>
    <w:rsid w:val="00FE6047"/>
    <w:rsid w:val="00FE6199"/>
    <w:rsid w:val="00FE6289"/>
    <w:rsid w:val="00FE65AF"/>
    <w:rsid w:val="00FE67BB"/>
    <w:rsid w:val="00FE6908"/>
    <w:rsid w:val="00FE7589"/>
    <w:rsid w:val="00FE76DB"/>
    <w:rsid w:val="00FF04D0"/>
    <w:rsid w:val="00FF0FA2"/>
    <w:rsid w:val="00FF1875"/>
    <w:rsid w:val="00FF1997"/>
    <w:rsid w:val="00FF1DC5"/>
    <w:rsid w:val="00FF24B0"/>
    <w:rsid w:val="00FF3A8E"/>
    <w:rsid w:val="00FF4971"/>
    <w:rsid w:val="00FF58F4"/>
    <w:rsid w:val="00FF5C05"/>
    <w:rsid w:val="00FF5D1A"/>
    <w:rsid w:val="00FF654D"/>
    <w:rsid w:val="00FF7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2FE99F"/>
  <w15:docId w15:val="{5A89D95C-1DC2-4D40-94B5-73AA8A36E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8B1DA4"/>
    <w:pPr>
      <w:widowControl w:val="0"/>
      <w:spacing w:after="0" w:line="240" w:lineRule="auto"/>
      <w:jc w:val="both"/>
    </w:pPr>
    <w:rPr>
      <w:rFonts w:ascii="Calibri" w:hAnsi="Calibri"/>
    </w:rPr>
  </w:style>
  <w:style w:type="paragraph" w:styleId="Titolo1">
    <w:name w:val="heading 1"/>
    <w:basedOn w:val="Titolo2"/>
    <w:next w:val="Corpo"/>
    <w:link w:val="Titolo1Carattere"/>
    <w:uiPriority w:val="9"/>
    <w:qFormat/>
    <w:rsid w:val="00E6316C"/>
    <w:pPr>
      <w:numPr>
        <w:ilvl w:val="0"/>
      </w:numPr>
      <w:pBdr>
        <w:bottom w:val="single" w:sz="4" w:space="1" w:color="auto"/>
      </w:pBdr>
      <w:spacing w:after="240"/>
      <w:outlineLvl w:val="0"/>
    </w:pPr>
    <w:rPr>
      <w:bCs/>
      <w:caps/>
      <w:sz w:val="40"/>
      <w:szCs w:val="40"/>
      <w:u w:val="none"/>
    </w:rPr>
  </w:style>
  <w:style w:type="paragraph" w:styleId="Titolo2">
    <w:name w:val="heading 2"/>
    <w:basedOn w:val="Normale"/>
    <w:next w:val="Corpo"/>
    <w:link w:val="Titolo2Carattere"/>
    <w:uiPriority w:val="9"/>
    <w:unhideWhenUsed/>
    <w:qFormat/>
    <w:rsid w:val="00AB139D"/>
    <w:pPr>
      <w:keepNext/>
      <w:keepLines/>
      <w:numPr>
        <w:ilvl w:val="1"/>
        <w:numId w:val="3"/>
      </w:numPr>
      <w:spacing w:before="240" w:after="120"/>
      <w:outlineLvl w:val="1"/>
    </w:pPr>
    <w:rPr>
      <w:b/>
      <w:sz w:val="30"/>
      <w:szCs w:val="30"/>
      <w:u w:val="single"/>
    </w:rPr>
  </w:style>
  <w:style w:type="paragraph" w:styleId="Titolo3">
    <w:name w:val="heading 3"/>
    <w:basedOn w:val="Normale"/>
    <w:next w:val="Corpo"/>
    <w:link w:val="Titolo3Carattere"/>
    <w:uiPriority w:val="9"/>
    <w:unhideWhenUsed/>
    <w:qFormat/>
    <w:rsid w:val="00544572"/>
    <w:pPr>
      <w:keepNext/>
      <w:keepLines/>
      <w:numPr>
        <w:ilvl w:val="2"/>
        <w:numId w:val="3"/>
      </w:numPr>
      <w:spacing w:before="120" w:after="60"/>
      <w:outlineLvl w:val="2"/>
    </w:pPr>
    <w:rPr>
      <w:rFonts w:eastAsiaTheme="majorEastAsia" w:cstheme="majorBidi"/>
      <w:b/>
      <w:bCs/>
      <w:szCs w:val="24"/>
      <w:u w:val="single"/>
    </w:rPr>
  </w:style>
  <w:style w:type="paragraph" w:styleId="Titolo4">
    <w:name w:val="heading 4"/>
    <w:basedOn w:val="Normale"/>
    <w:next w:val="Corpo"/>
    <w:link w:val="Titolo4Carattere"/>
    <w:uiPriority w:val="9"/>
    <w:unhideWhenUsed/>
    <w:qFormat/>
    <w:rsid w:val="00E412BE"/>
    <w:pPr>
      <w:keepNext/>
      <w:keepLines/>
      <w:numPr>
        <w:ilvl w:val="3"/>
        <w:numId w:val="3"/>
      </w:numPr>
      <w:spacing w:before="120" w:after="60"/>
      <w:ind w:left="1418"/>
      <w:outlineLvl w:val="3"/>
    </w:pPr>
    <w:rPr>
      <w:rFonts w:eastAsiaTheme="majorEastAsia" w:cstheme="majorBidi"/>
      <w:iCs/>
      <w:u w:val="single"/>
    </w:rPr>
  </w:style>
  <w:style w:type="paragraph" w:styleId="Titolo5">
    <w:name w:val="heading 5"/>
    <w:basedOn w:val="Normale"/>
    <w:next w:val="Normale"/>
    <w:link w:val="Titolo5Carattere"/>
    <w:uiPriority w:val="9"/>
    <w:unhideWhenUsed/>
    <w:qFormat/>
    <w:rsid w:val="002A5C9A"/>
    <w:pPr>
      <w:pBdr>
        <w:bottom w:val="single" w:sz="4" w:space="1" w:color="auto"/>
      </w:pBdr>
      <w:spacing w:before="120"/>
      <w:outlineLvl w:val="4"/>
    </w:pPr>
    <w:rPr>
      <w:b/>
      <w:bCs/>
      <w:caps/>
      <w:sz w:val="3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65B84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65B84"/>
    <w:pPr>
      <w:keepNext/>
      <w:keepLines/>
      <w:numPr>
        <w:ilvl w:val="8"/>
        <w:numId w:val="3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A04C9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A04C9"/>
    <w:rPr>
      <w:rFonts w:ascii="Times New Roman" w:hAnsi="Times New Roman"/>
    </w:rPr>
  </w:style>
  <w:style w:type="paragraph" w:styleId="Nessunaspaziatura">
    <w:name w:val="No Spacing"/>
    <w:link w:val="NessunaspaziaturaCarattere"/>
    <w:uiPriority w:val="1"/>
    <w:rsid w:val="00365B84"/>
    <w:pPr>
      <w:spacing w:after="0" w:line="240" w:lineRule="auto"/>
    </w:pPr>
    <w:rPr>
      <w:rFonts w:eastAsiaTheme="minorEastAsia"/>
      <w:lang w:eastAsia="it-IT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365B84"/>
    <w:rPr>
      <w:rFonts w:eastAsiaTheme="minorEastAsia"/>
      <w:lang w:eastAsia="it-IT"/>
    </w:rPr>
  </w:style>
  <w:style w:type="table" w:styleId="Grigliatabella">
    <w:name w:val="Table Grid"/>
    <w:basedOn w:val="Tabellanormale"/>
    <w:uiPriority w:val="59"/>
    <w:rsid w:val="009A04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">
    <w:name w:val="Corpo"/>
    <w:basedOn w:val="Normale"/>
    <w:link w:val="CorpoCarattere"/>
    <w:qFormat/>
    <w:rsid w:val="00305FE3"/>
    <w:pPr>
      <w:widowControl/>
      <w:spacing w:before="120"/>
    </w:pPr>
    <w:rPr>
      <w:sz w:val="20"/>
    </w:rPr>
  </w:style>
  <w:style w:type="paragraph" w:styleId="Testonotaapidipagina">
    <w:name w:val="footnote text"/>
    <w:aliases w:val="stile 1,Footnote,Footnote1,Footnote2,Footnote3,Footnote4,Footnote5,Footnote6,Footnote7,Footnote8,Footnote9,Footnote10,Footnote11,Footnote21,Footnote31,Footnote41,Footnote51,Footnote61,Footnote71,Footnote81,Footnote91,stile"/>
    <w:basedOn w:val="Normale"/>
    <w:link w:val="TestonotaapidipaginaCarattere"/>
    <w:uiPriority w:val="99"/>
    <w:qFormat/>
    <w:rsid w:val="00790E51"/>
    <w:rPr>
      <w:rFonts w:eastAsia="Times New Roman" w:cs="Times New Roman"/>
      <w:sz w:val="18"/>
      <w:szCs w:val="20"/>
      <w:lang w:eastAsia="it-IT"/>
    </w:rPr>
  </w:style>
  <w:style w:type="character" w:customStyle="1" w:styleId="TestonotaapidipaginaCarattere">
    <w:name w:val="Testo nota a piè di pagina Carattere"/>
    <w:aliases w:val="stile 1 Carattere,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790E51"/>
    <w:rPr>
      <w:rFonts w:ascii="Calibri" w:eastAsia="Times New Roman" w:hAnsi="Calibri" w:cs="Times New Roman"/>
      <w:sz w:val="18"/>
      <w:szCs w:val="20"/>
      <w:lang w:eastAsia="it-IT"/>
    </w:rPr>
  </w:style>
  <w:style w:type="character" w:customStyle="1" w:styleId="CorpoCarattere">
    <w:name w:val="Corpo Carattere"/>
    <w:basedOn w:val="Carpredefinitoparagrafo"/>
    <w:link w:val="Corpo"/>
    <w:rsid w:val="00305FE3"/>
    <w:rPr>
      <w:rFonts w:ascii="Calibri" w:hAnsi="Calibri"/>
      <w:sz w:val="20"/>
    </w:rPr>
  </w:style>
  <w:style w:type="character" w:styleId="Rimandonotaapidipagina">
    <w:name w:val="footnote reference"/>
    <w:aliases w:val="BVI fnr,Footnote symbol,Voetnootverwijzing,Libro - Nota a piè di pagina,numero nota OT RT,Nota a piè di pagina"/>
    <w:basedOn w:val="Carpredefinitoparagrafo"/>
    <w:unhideWhenUsed/>
    <w:rsid w:val="009A04C9"/>
    <w:rPr>
      <w:vertAlign w:val="superscript"/>
    </w:rPr>
  </w:style>
  <w:style w:type="character" w:styleId="Testosegnaposto">
    <w:name w:val="Placeholder Text"/>
    <w:basedOn w:val="Carpredefinitoparagrafo"/>
    <w:uiPriority w:val="99"/>
    <w:semiHidden/>
    <w:rsid w:val="009A04C9"/>
    <w:rPr>
      <w:color w:val="808080"/>
    </w:rPr>
  </w:style>
  <w:style w:type="character" w:styleId="Titolodellibro">
    <w:name w:val="Book Title"/>
    <w:basedOn w:val="Carpredefinitoparagrafo"/>
    <w:uiPriority w:val="33"/>
    <w:rsid w:val="00365B84"/>
    <w:rPr>
      <w:rFonts w:ascii="Times New Roman" w:hAnsi="Times New Roman" w:cs="Times New Roman"/>
      <w:b/>
      <w:bCs/>
      <w:smallCaps/>
      <w:spacing w:val="5"/>
      <w:sz w:val="50"/>
      <w:szCs w:val="50"/>
    </w:rPr>
  </w:style>
  <w:style w:type="paragraph" w:customStyle="1" w:styleId="TitoloNumAlleg">
    <w:name w:val="Titolo Num Alleg"/>
    <w:basedOn w:val="Corpo"/>
    <w:next w:val="Normale"/>
    <w:link w:val="TitoloNumAllegCarattere"/>
    <w:qFormat/>
    <w:rsid w:val="001B5BA7"/>
    <w:pPr>
      <w:jc w:val="right"/>
    </w:pPr>
    <w:rPr>
      <w:b/>
      <w:i/>
      <w:sz w:val="32"/>
      <w:szCs w:val="32"/>
    </w:rPr>
  </w:style>
  <w:style w:type="character" w:customStyle="1" w:styleId="TitoloNumAllegCarattere">
    <w:name w:val="Titolo Num Alleg Carattere"/>
    <w:basedOn w:val="CorpoCarattere"/>
    <w:link w:val="TitoloNumAlleg"/>
    <w:rsid w:val="001B5BA7"/>
    <w:rPr>
      <w:rFonts w:ascii="Calibri" w:hAnsi="Calibri"/>
      <w:b/>
      <w:i/>
      <w:sz w:val="32"/>
      <w:szCs w:val="32"/>
    </w:rPr>
  </w:style>
  <w:style w:type="character" w:customStyle="1" w:styleId="Titolo1Carattere">
    <w:name w:val="Titolo 1 Carattere"/>
    <w:basedOn w:val="Carpredefinitoparagrafo"/>
    <w:link w:val="Titolo1"/>
    <w:uiPriority w:val="9"/>
    <w:rsid w:val="00E6316C"/>
    <w:rPr>
      <w:rFonts w:ascii="Calibri" w:hAnsi="Calibri"/>
      <w:b/>
      <w:bCs/>
      <w:caps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rsid w:val="00AB139D"/>
    <w:rPr>
      <w:rFonts w:ascii="Calibri" w:hAnsi="Calibri"/>
      <w:b/>
      <w:sz w:val="30"/>
      <w:szCs w:val="30"/>
      <w:u w:val="single"/>
    </w:rPr>
  </w:style>
  <w:style w:type="character" w:customStyle="1" w:styleId="Titolo3Carattere">
    <w:name w:val="Titolo 3 Carattere"/>
    <w:basedOn w:val="Carpredefinitoparagrafo"/>
    <w:link w:val="Titolo3"/>
    <w:uiPriority w:val="9"/>
    <w:rsid w:val="00544572"/>
    <w:rPr>
      <w:rFonts w:ascii="Calibri" w:eastAsiaTheme="majorEastAsia" w:hAnsi="Calibri" w:cstheme="majorBidi"/>
      <w:b/>
      <w:bCs/>
      <w:szCs w:val="24"/>
      <w:u w:val="single"/>
    </w:rPr>
  </w:style>
  <w:style w:type="character" w:customStyle="1" w:styleId="Titolo4Carattere">
    <w:name w:val="Titolo 4 Carattere"/>
    <w:basedOn w:val="Carpredefinitoparagrafo"/>
    <w:link w:val="Titolo4"/>
    <w:uiPriority w:val="9"/>
    <w:rsid w:val="00E412BE"/>
    <w:rPr>
      <w:rFonts w:ascii="Calibri" w:eastAsiaTheme="majorEastAsia" w:hAnsi="Calibri" w:cstheme="majorBidi"/>
      <w:iCs/>
      <w:u w:val="single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365B8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365B8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Collegamentoipertestuale">
    <w:name w:val="Hyperlink"/>
    <w:basedOn w:val="Carpredefinitoparagrafo"/>
    <w:uiPriority w:val="99"/>
    <w:unhideWhenUsed/>
    <w:rsid w:val="00E6316C"/>
    <w:rPr>
      <w:color w:val="0000FF" w:themeColor="hyperlink"/>
      <w:u w:val="single"/>
    </w:rPr>
  </w:style>
  <w:style w:type="numbering" w:customStyle="1" w:styleId="Stile2">
    <w:name w:val="Stile2"/>
    <w:uiPriority w:val="99"/>
    <w:rsid w:val="00E6316C"/>
  </w:style>
  <w:style w:type="character" w:styleId="Collegamentovisitato">
    <w:name w:val="FollowedHyperlink"/>
    <w:basedOn w:val="Carpredefinitoparagrafo"/>
    <w:uiPriority w:val="99"/>
    <w:semiHidden/>
    <w:unhideWhenUsed/>
    <w:rsid w:val="00872600"/>
    <w:rPr>
      <w:color w:val="800080" w:themeColor="followedHyperlink"/>
      <w:u w:val="single"/>
    </w:rPr>
  </w:style>
  <w:style w:type="numbering" w:customStyle="1" w:styleId="Stile1">
    <w:name w:val="Stile1"/>
    <w:uiPriority w:val="99"/>
    <w:rsid w:val="000F7228"/>
    <w:pPr>
      <w:numPr>
        <w:numId w:val="2"/>
      </w:numPr>
    </w:pPr>
  </w:style>
  <w:style w:type="paragraph" w:styleId="Paragrafoelenco">
    <w:name w:val="List Paragraph"/>
    <w:basedOn w:val="Normale"/>
    <w:uiPriority w:val="72"/>
    <w:qFormat/>
    <w:rsid w:val="005A6C68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10F55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10F55"/>
    <w:rPr>
      <w:rFonts w:ascii="Tahoma" w:hAnsi="Tahoma" w:cs="Tahoma"/>
      <w:sz w:val="16"/>
      <w:szCs w:val="16"/>
    </w:rPr>
  </w:style>
  <w:style w:type="paragraph" w:styleId="Sommario2">
    <w:name w:val="toc 2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851" w:right="340" w:hanging="567"/>
    </w:pPr>
    <w:rPr>
      <w:noProof/>
      <w:sz w:val="20"/>
    </w:rPr>
  </w:style>
  <w:style w:type="paragraph" w:styleId="Sommario1">
    <w:name w:val="toc 1"/>
    <w:basedOn w:val="Normale"/>
    <w:next w:val="Normale"/>
    <w:autoRedefine/>
    <w:uiPriority w:val="39"/>
    <w:unhideWhenUsed/>
    <w:rsid w:val="00653475"/>
    <w:pPr>
      <w:keepNext/>
      <w:tabs>
        <w:tab w:val="right" w:leader="underscore" w:pos="9628"/>
      </w:tabs>
      <w:spacing w:before="120"/>
      <w:ind w:left="567" w:right="340" w:hanging="567"/>
    </w:pPr>
    <w:rPr>
      <w:noProof/>
    </w:rPr>
  </w:style>
  <w:style w:type="paragraph" w:styleId="Sommario3">
    <w:name w:val="toc 3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418" w:right="340" w:hanging="851"/>
    </w:pPr>
    <w:rPr>
      <w:noProof/>
      <w:sz w:val="20"/>
    </w:rPr>
  </w:style>
  <w:style w:type="paragraph" w:styleId="Sommario4">
    <w:name w:val="toc 4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702" w:right="340" w:hanging="851"/>
    </w:pPr>
    <w:rPr>
      <w:noProof/>
      <w:sz w:val="20"/>
    </w:rPr>
  </w:style>
  <w:style w:type="paragraph" w:styleId="Sommario5">
    <w:name w:val="toc 5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880"/>
      <w:jc w:val="left"/>
    </w:pPr>
    <w:rPr>
      <w:rFonts w:asciiTheme="minorHAnsi" w:eastAsiaTheme="minorEastAsia" w:hAnsiTheme="minorHAnsi"/>
      <w:lang w:eastAsia="it-IT"/>
    </w:rPr>
  </w:style>
  <w:style w:type="paragraph" w:styleId="Sommario6">
    <w:name w:val="toc 6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100"/>
      <w:jc w:val="left"/>
    </w:pPr>
    <w:rPr>
      <w:rFonts w:asciiTheme="minorHAnsi" w:eastAsiaTheme="minorEastAsia" w:hAnsiTheme="minorHAnsi"/>
      <w:lang w:eastAsia="it-IT"/>
    </w:rPr>
  </w:style>
  <w:style w:type="paragraph" w:styleId="Sommario7">
    <w:name w:val="toc 7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320"/>
      <w:jc w:val="left"/>
    </w:pPr>
    <w:rPr>
      <w:rFonts w:asciiTheme="minorHAnsi" w:eastAsiaTheme="minorEastAsia" w:hAnsiTheme="minorHAnsi"/>
      <w:lang w:eastAsia="it-IT"/>
    </w:rPr>
  </w:style>
  <w:style w:type="paragraph" w:styleId="Sommario8">
    <w:name w:val="toc 8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540"/>
      <w:jc w:val="left"/>
    </w:pPr>
    <w:rPr>
      <w:rFonts w:asciiTheme="minorHAnsi" w:eastAsiaTheme="minorEastAsia" w:hAnsiTheme="minorHAnsi"/>
      <w:lang w:eastAsia="it-IT"/>
    </w:rPr>
  </w:style>
  <w:style w:type="paragraph" w:styleId="Sommario9">
    <w:name w:val="toc 9"/>
    <w:basedOn w:val="Normale"/>
    <w:next w:val="Normale"/>
    <w:autoRedefine/>
    <w:uiPriority w:val="39"/>
    <w:unhideWhenUsed/>
    <w:rsid w:val="00237703"/>
    <w:pPr>
      <w:widowControl/>
      <w:tabs>
        <w:tab w:val="right" w:leader="underscore" w:pos="9628"/>
      </w:tabs>
      <w:spacing w:after="120"/>
      <w:ind w:left="426" w:right="340" w:hanging="426"/>
      <w:jc w:val="left"/>
    </w:pPr>
    <w:rPr>
      <w:rFonts w:asciiTheme="minorHAnsi" w:eastAsiaTheme="minorEastAsia" w:hAnsiTheme="minorHAnsi"/>
      <w:sz w:val="20"/>
      <w:lang w:eastAsia="it-IT"/>
    </w:rPr>
  </w:style>
  <w:style w:type="paragraph" w:customStyle="1" w:styleId="TitoloFuoriSommario">
    <w:name w:val="Titolo Fuori Sommario"/>
    <w:basedOn w:val="Normale"/>
    <w:qFormat/>
    <w:rsid w:val="00657435"/>
    <w:pPr>
      <w:pBdr>
        <w:bottom w:val="single" w:sz="4" w:space="1" w:color="auto"/>
      </w:pBdr>
      <w:spacing w:before="240" w:after="240"/>
      <w:ind w:left="567" w:hanging="567"/>
    </w:pPr>
    <w:rPr>
      <w:b/>
      <w:caps/>
      <w:sz w:val="40"/>
      <w:szCs w:val="40"/>
    </w:rPr>
  </w:style>
  <w:style w:type="paragraph" w:customStyle="1" w:styleId="CM3">
    <w:name w:val="CM3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CM4">
    <w:name w:val="CM4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Default">
    <w:name w:val="Default"/>
    <w:rsid w:val="00B31C4E"/>
    <w:pPr>
      <w:autoSpaceDE w:val="0"/>
      <w:autoSpaceDN w:val="0"/>
      <w:adjustRightInd w:val="0"/>
      <w:spacing w:after="0" w:line="240" w:lineRule="auto"/>
    </w:pPr>
    <w:rPr>
      <w:rFonts w:ascii="EUAlbertina" w:eastAsia="Calibri" w:hAnsi="EUAlbertina" w:cs="EUAlbertina"/>
      <w:color w:val="000000"/>
      <w:sz w:val="24"/>
      <w:szCs w:val="24"/>
    </w:rPr>
  </w:style>
  <w:style w:type="paragraph" w:customStyle="1" w:styleId="Tabellagriglia6acolori1">
    <w:name w:val="Tabella griglia 6 a colori1"/>
    <w:basedOn w:val="Normale"/>
    <w:uiPriority w:val="99"/>
    <w:rsid w:val="00BB5EDD"/>
    <w:pPr>
      <w:widowControl/>
      <w:ind w:left="708"/>
    </w:pPr>
    <w:rPr>
      <w:rFonts w:ascii="Times New Roman" w:eastAsia="Times New Roman" w:hAnsi="Times New Roman" w:cs="Times New Roman"/>
      <w:szCs w:val="24"/>
      <w:lang w:eastAsia="it-IT"/>
    </w:rPr>
  </w:style>
  <w:style w:type="paragraph" w:customStyle="1" w:styleId="Enfasidelicata1">
    <w:name w:val="Enfasi delicata1"/>
    <w:basedOn w:val="Normale"/>
    <w:uiPriority w:val="34"/>
    <w:rsid w:val="00AD5E31"/>
    <w:pPr>
      <w:widowControl/>
      <w:spacing w:after="160" w:line="259" w:lineRule="auto"/>
      <w:ind w:left="720"/>
      <w:contextualSpacing/>
      <w:jc w:val="left"/>
    </w:pPr>
    <w:rPr>
      <w:rFonts w:eastAsia="Calibri" w:cs="Times New Roman"/>
    </w:rPr>
  </w:style>
  <w:style w:type="character" w:styleId="Rimandocommento">
    <w:name w:val="annotation reference"/>
    <w:uiPriority w:val="99"/>
    <w:semiHidden/>
    <w:unhideWhenUsed/>
    <w:rsid w:val="00AD5E31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AD5E31"/>
    <w:pPr>
      <w:widowControl/>
      <w:spacing w:after="160"/>
      <w:jc w:val="left"/>
    </w:pPr>
    <w:rPr>
      <w:rFonts w:eastAsia="Calibri" w:cs="Times New Roman"/>
      <w:sz w:val="20"/>
      <w:szCs w:val="20"/>
      <w:lang w:val="x-none" w:eastAsia="x-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AD5E31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NormaleWeb">
    <w:name w:val="Normal (Web)"/>
    <w:basedOn w:val="Normale"/>
    <w:uiPriority w:val="99"/>
    <w:unhideWhenUsed/>
    <w:rsid w:val="00CF3816"/>
    <w:pPr>
      <w:widowControl/>
      <w:spacing w:after="160" w:line="259" w:lineRule="auto"/>
      <w:jc w:val="left"/>
    </w:pPr>
    <w:rPr>
      <w:rFonts w:ascii="Times New Roman" w:eastAsia="Calibri" w:hAnsi="Times New Roman" w:cs="Times New Roman"/>
      <w:szCs w:val="24"/>
    </w:rPr>
  </w:style>
  <w:style w:type="paragraph" w:customStyle="1" w:styleId="TitoloPartAppend">
    <w:name w:val="Titolo Part Append"/>
    <w:basedOn w:val="Normale"/>
    <w:next w:val="Corpo"/>
    <w:qFormat/>
    <w:rsid w:val="00692AE5"/>
    <w:pPr>
      <w:spacing w:before="120"/>
    </w:pPr>
    <w:rPr>
      <w:rFonts w:cs="Times New Roman"/>
      <w:b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936D5C"/>
    <w:pPr>
      <w:widowControl/>
      <w:numPr>
        <w:numId w:val="0"/>
      </w:numPr>
      <w:pBdr>
        <w:bottom w:val="none" w:sz="0" w:space="0" w:color="auto"/>
      </w:pBd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sz w:val="28"/>
      <w:szCs w:val="28"/>
      <w:lang w:eastAsia="it-IT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A175B5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A175B5"/>
    <w:rPr>
      <w:rFonts w:ascii="Calibri" w:hAnsi="Calibri"/>
      <w:sz w:val="20"/>
      <w:szCs w:val="20"/>
    </w:rPr>
  </w:style>
  <w:style w:type="character" w:styleId="Rimandonotadichiusura">
    <w:name w:val="endnote reference"/>
    <w:basedOn w:val="Carpredefinitoparagrafo"/>
    <w:uiPriority w:val="99"/>
    <w:semiHidden/>
    <w:unhideWhenUsed/>
    <w:rsid w:val="00A175B5"/>
    <w:rPr>
      <w:vertAlign w:val="superscript"/>
    </w:rPr>
  </w:style>
  <w:style w:type="paragraph" w:styleId="Rientrocorpodeltesto">
    <w:name w:val="Body Text Indent"/>
    <w:basedOn w:val="Normale"/>
    <w:link w:val="RientrocorpodeltestoCarattere"/>
    <w:rsid w:val="007C3D09"/>
    <w:pPr>
      <w:widowControl/>
      <w:suppressAutoHyphens/>
      <w:spacing w:after="120"/>
      <w:ind w:left="283"/>
    </w:pPr>
    <w:rPr>
      <w:rFonts w:ascii="Times New Roman" w:eastAsia="Calibri" w:hAnsi="Times New Roman" w:cs="Times New Roman"/>
      <w:szCs w:val="24"/>
      <w:lang w:val="x-none"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7C3D09"/>
    <w:rPr>
      <w:rFonts w:ascii="Times New Roman" w:eastAsia="Calibri" w:hAnsi="Times New Roman" w:cs="Times New Roman"/>
      <w:sz w:val="24"/>
      <w:szCs w:val="24"/>
      <w:lang w:val="x-none" w:eastAsia="ar-SA"/>
    </w:rPr>
  </w:style>
  <w:style w:type="paragraph" w:customStyle="1" w:styleId="Paragrafoelenco1">
    <w:name w:val="Paragrafo elenco1"/>
    <w:basedOn w:val="Normale"/>
    <w:uiPriority w:val="99"/>
    <w:qFormat/>
    <w:rsid w:val="007C3D09"/>
    <w:pPr>
      <w:widowControl/>
      <w:ind w:left="720"/>
      <w:jc w:val="left"/>
    </w:pPr>
    <w:rPr>
      <w:rFonts w:ascii="Times New Roman" w:eastAsia="Times New Roman" w:hAnsi="Times New Roman" w:cs="Times New Roman"/>
      <w:szCs w:val="24"/>
    </w:rPr>
  </w:style>
  <w:style w:type="paragraph" w:styleId="Corpotesto">
    <w:name w:val="Body Text"/>
    <w:basedOn w:val="Normale"/>
    <w:link w:val="CorpotestoCarattere"/>
    <w:uiPriority w:val="99"/>
    <w:unhideWhenUsed/>
    <w:rsid w:val="00321C76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rsid w:val="00321C76"/>
    <w:rPr>
      <w:rFonts w:ascii="Calibri" w:hAnsi="Calibri"/>
      <w:sz w:val="24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146D7C"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link w:val="Corpodeltesto2"/>
    <w:uiPriority w:val="99"/>
    <w:semiHidden/>
    <w:rsid w:val="00146D7C"/>
    <w:rPr>
      <w:rFonts w:ascii="Calibri" w:hAnsi="Calibri"/>
      <w:sz w:val="24"/>
    </w:rPr>
  </w:style>
  <w:style w:type="paragraph" w:customStyle="1" w:styleId="TableParagraph">
    <w:name w:val="Table Paragraph"/>
    <w:basedOn w:val="Normale"/>
    <w:uiPriority w:val="1"/>
    <w:qFormat/>
    <w:rsid w:val="00C015AF"/>
    <w:pPr>
      <w:jc w:val="left"/>
    </w:pPr>
    <w:rPr>
      <w:rFonts w:eastAsia="Calibri" w:cs="Calibri"/>
      <w:lang w:val="en-US"/>
    </w:rPr>
  </w:style>
  <w:style w:type="character" w:customStyle="1" w:styleId="Titolo5Carattere">
    <w:name w:val="Titolo 5 Carattere"/>
    <w:basedOn w:val="Carpredefinitoparagrafo"/>
    <w:link w:val="Titolo5"/>
    <w:uiPriority w:val="9"/>
    <w:rsid w:val="00C24A0A"/>
    <w:rPr>
      <w:rFonts w:ascii="Calibri" w:hAnsi="Calibri"/>
      <w:b/>
      <w:bCs/>
      <w:caps/>
      <w:sz w:val="36"/>
    </w:rPr>
  </w:style>
  <w:style w:type="paragraph" w:customStyle="1" w:styleId="Contenutotabella">
    <w:name w:val="Contenuto tabella"/>
    <w:basedOn w:val="Normale"/>
    <w:rsid w:val="00CE4FF2"/>
    <w:pPr>
      <w:widowControl/>
      <w:suppressLineNumbers/>
      <w:suppressAutoHyphens/>
      <w:jc w:val="lef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Didascalia">
    <w:name w:val="caption"/>
    <w:basedOn w:val="Normale"/>
    <w:next w:val="Normale"/>
    <w:uiPriority w:val="35"/>
    <w:unhideWhenUsed/>
    <w:qFormat/>
    <w:rsid w:val="00A64F1B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Titolo7Carattere">
    <w:name w:val="Titolo 7 Carattere"/>
    <w:rsid w:val="009967A0"/>
    <w:rPr>
      <w:rFonts w:ascii="Cambria" w:hAnsi="Cambria" w:cs="Times New Roman"/>
      <w:i/>
      <w:iCs/>
      <w:color w:val="404040"/>
    </w:rPr>
  </w:style>
  <w:style w:type="character" w:styleId="Menzionenonrisolta">
    <w:name w:val="Unresolved Mention"/>
    <w:basedOn w:val="Carpredefinitoparagrafo"/>
    <w:uiPriority w:val="99"/>
    <w:semiHidden/>
    <w:unhideWhenUsed/>
    <w:rsid w:val="00FD3766"/>
    <w:rPr>
      <w:color w:val="605E5C"/>
      <w:shd w:val="clear" w:color="auto" w:fill="E1DFDD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9D455D"/>
    <w:pPr>
      <w:widowControl w:val="0"/>
      <w:spacing w:after="0"/>
      <w:jc w:val="both"/>
    </w:pPr>
    <w:rPr>
      <w:rFonts w:eastAsiaTheme="minorHAnsi" w:cstheme="minorBidi"/>
      <w:b/>
      <w:bCs/>
      <w:lang w:val="it-IT" w:eastAsia="en-US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9D455D"/>
    <w:rPr>
      <w:rFonts w:ascii="Calibri" w:eastAsia="Calibri" w:hAnsi="Calibri" w:cs="Times New Roman"/>
      <w:b/>
      <w:bCs/>
      <w:sz w:val="20"/>
      <w:szCs w:val="20"/>
      <w:lang w:val="x-none" w:eastAsia="x-none"/>
    </w:rPr>
  </w:style>
  <w:style w:type="paragraph" w:customStyle="1" w:styleId="ElencoPunto">
    <w:name w:val="Elenco Punto"/>
    <w:basedOn w:val="Corpo"/>
    <w:qFormat/>
    <w:rsid w:val="002D544C"/>
    <w:pPr>
      <w:numPr>
        <w:numId w:val="14"/>
      </w:numPr>
      <w:tabs>
        <w:tab w:val="left" w:pos="851"/>
      </w:tabs>
      <w:spacing w:before="0"/>
    </w:pPr>
    <w:rPr>
      <w:rFonts w:asciiTheme="minorHAnsi" w:hAnsiTheme="minorHAnsi"/>
      <w:sz w:val="22"/>
    </w:rPr>
  </w:style>
  <w:style w:type="paragraph" w:customStyle="1" w:styleId="Nota">
    <w:name w:val="Nota"/>
    <w:basedOn w:val="Normale"/>
    <w:qFormat/>
    <w:rsid w:val="00C56019"/>
    <w:pPr>
      <w:widowControl/>
    </w:pPr>
    <w:rPr>
      <w:rFonts w:asciiTheme="minorHAnsi" w:hAnsiTheme="minorHAnsi"/>
      <w:sz w:val="18"/>
      <w:szCs w:val="18"/>
    </w:rPr>
  </w:style>
  <w:style w:type="character" w:customStyle="1" w:styleId="Caratterinotaapidipagina">
    <w:name w:val="Caratteri nota a piè di pagina"/>
    <w:rsid w:val="00026FA9"/>
    <w:rPr>
      <w:vertAlign w:val="superscript"/>
    </w:rPr>
  </w:style>
  <w:style w:type="character" w:customStyle="1" w:styleId="Rimandonotaapidipagina4">
    <w:name w:val="Rimando nota a piè di pagina4"/>
    <w:rsid w:val="00026FA9"/>
    <w:rPr>
      <w:vertAlign w:val="superscript"/>
    </w:rPr>
  </w:style>
  <w:style w:type="character" w:customStyle="1" w:styleId="Stile3">
    <w:name w:val="Stile3"/>
    <w:basedOn w:val="Carpredefinitoparagrafo"/>
    <w:uiPriority w:val="1"/>
    <w:rsid w:val="00FA5B95"/>
    <w:rPr>
      <w:rFonts w:asciiTheme="minorHAnsi" w:hAnsiTheme="minorHAnsi"/>
      <w:b/>
      <w:sz w:val="22"/>
    </w:rPr>
  </w:style>
  <w:style w:type="character" w:customStyle="1" w:styleId="Stile4">
    <w:name w:val="Stile4"/>
    <w:basedOn w:val="Carpredefinitoparagrafo"/>
    <w:uiPriority w:val="1"/>
    <w:rsid w:val="00FA5B95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0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3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2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9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6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7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7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3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7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1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2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5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glossaryDocument" Target="glossary/document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jpeg"/><Relationship Id="rId4" Type="http://schemas.openxmlformats.org/officeDocument/2006/relationships/image" Target="media/image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A99053E94B8340F2AABFC71B8C568C3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B664279-A6FE-4402-8BAE-BFB0ABFA2525}"/>
      </w:docPartPr>
      <w:docPartBody>
        <w:p w:rsidR="00524724" w:rsidRDefault="00C51CF7" w:rsidP="00C51CF7">
          <w:pPr>
            <w:pStyle w:val="A99053E94B8340F2AABFC71B8C568C3B"/>
          </w:pPr>
          <w:r>
            <w:rPr>
              <w:rStyle w:val="Stile3"/>
            </w:rPr>
            <w:t xml:space="preserve">                                                                                                                                                           </w:t>
          </w:r>
        </w:p>
      </w:docPartBody>
    </w:docPart>
    <w:docPart>
      <w:docPartPr>
        <w:name w:val="CC58B3B264EA4190B6BCC80FC9E31F2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049A7D0-946C-402E-99F0-9540B8A78C59}"/>
      </w:docPartPr>
      <w:docPartBody>
        <w:p w:rsidR="00524724" w:rsidRDefault="00C51CF7" w:rsidP="00C51CF7">
          <w:pPr>
            <w:pStyle w:val="CC58B3B264EA4190B6BCC80FC9E31F21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42A662053026442C9A9B92C0005493F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C7709BB-350B-4642-890C-CE997B3E1533}"/>
      </w:docPartPr>
      <w:docPartBody>
        <w:p w:rsidR="00524724" w:rsidRDefault="00C51CF7" w:rsidP="00C51CF7">
          <w:pPr>
            <w:pStyle w:val="42A662053026442C9A9B92C0005493FE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98C6FA0AAB1140A39F340734C058956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D0D54D9-15AE-4B39-96C7-DAB1189C6FE1}"/>
      </w:docPartPr>
      <w:docPartBody>
        <w:p w:rsidR="00524724" w:rsidRDefault="00C51CF7" w:rsidP="00C51CF7">
          <w:pPr>
            <w:pStyle w:val="98C6FA0AAB1140A39F340734C0589560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85DCDF60E3DA4AED86395E1117E3DDA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EF7720B-EA28-42A0-8223-D9A6A0BCC46C}"/>
      </w:docPartPr>
      <w:docPartBody>
        <w:p w:rsidR="00203A9A" w:rsidRDefault="00C51CF7" w:rsidP="00C51CF7">
          <w:pPr>
            <w:pStyle w:val="85DCDF60E3DA4AED86395E1117E3DDA8"/>
          </w:pPr>
          <w:r>
            <w:rPr>
              <w:rStyle w:val="Testosegnaposto"/>
            </w:rPr>
            <w:t xml:space="preserve">              </w:t>
          </w:r>
          <w:r>
            <w:rPr>
              <w:rStyle w:val="Stile3"/>
            </w:rPr>
            <w:t xml:space="preserve">           </w:t>
          </w:r>
          <w:r>
            <w:rPr>
              <w:rStyle w:val="Testosegnaposto"/>
            </w:rPr>
            <w:t xml:space="preserve">   </w:t>
          </w:r>
        </w:p>
      </w:docPartBody>
    </w:docPart>
    <w:docPart>
      <w:docPartPr>
        <w:name w:val="5C27D75CA39742FCA51977DB18240AD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4021B23-6B62-4B4D-8F84-3BD5E35149EC}"/>
      </w:docPartPr>
      <w:docPartBody>
        <w:p w:rsidR="00203A9A" w:rsidRDefault="00C51CF7" w:rsidP="00C51CF7">
          <w:pPr>
            <w:pStyle w:val="5C27D75CA39742FCA51977DB18240AD7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7A9C01DED565478189008A988ACF7A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EFF5A0-17DE-413E-B123-DAC4E1FAF2E9}"/>
      </w:docPartPr>
      <w:docPartBody>
        <w:p w:rsidR="00203A9A" w:rsidRDefault="00C51CF7" w:rsidP="00C51CF7">
          <w:pPr>
            <w:pStyle w:val="7A9C01DED565478189008A988ACF7AE0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B1CCFEFA39D34B999989CA068A22EA3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3489F69-4675-4C73-8262-676793B88C04}"/>
      </w:docPartPr>
      <w:docPartBody>
        <w:p w:rsidR="00C51CF7" w:rsidRPr="000C2177" w:rsidRDefault="00C51CF7" w:rsidP="009C7221">
          <w:pPr>
            <w:rPr>
              <w:b/>
              <w:color w:val="A6A6A6" w:themeColor="background1" w:themeShade="A6"/>
            </w:rPr>
          </w:pPr>
          <w:r w:rsidRPr="000C2177">
            <w:rPr>
              <w:rStyle w:val="Stile4"/>
              <w:color w:val="A6A6A6" w:themeColor="background1" w:themeShade="A6"/>
            </w:rPr>
            <w:t>[</w:t>
          </w:r>
          <w:r w:rsidRPr="000C2177">
            <w:rPr>
              <w:color w:val="A6A6A6" w:themeColor="background1" w:themeShade="A6"/>
            </w:rPr>
            <w:t>Documento …dettagliare]</w:t>
          </w:r>
        </w:p>
        <w:p w:rsidR="00C51CF7" w:rsidRPr="000C2177" w:rsidRDefault="00C51CF7" w:rsidP="009C7221">
          <w:pPr>
            <w:rPr>
              <w:color w:val="A6A6A6" w:themeColor="background1" w:themeShade="A6"/>
            </w:rPr>
          </w:pPr>
          <w:r w:rsidRPr="000C2177">
            <w:rPr>
              <w:color w:val="A6A6A6" w:themeColor="background1" w:themeShade="A6"/>
            </w:rPr>
            <w:t>[…]</w:t>
          </w:r>
        </w:p>
        <w:p w:rsidR="00C51CF7" w:rsidRPr="000C2177" w:rsidRDefault="00C51CF7" w:rsidP="006C5647">
          <w:pPr>
            <w:rPr>
              <w:color w:val="A6A6A6" w:themeColor="background1" w:themeShade="A6"/>
            </w:rPr>
          </w:pPr>
          <w:r w:rsidRPr="000C2177">
            <w:rPr>
              <w:color w:val="A6A6A6" w:themeColor="background1" w:themeShade="A6"/>
            </w:rPr>
            <w:t>[…]</w:t>
          </w:r>
          <w:r>
            <w:rPr>
              <w:color w:val="A6A6A6" w:themeColor="background1" w:themeShade="A6"/>
            </w:rPr>
            <w:br/>
          </w:r>
          <w:r w:rsidRPr="000C2177">
            <w:rPr>
              <w:color w:val="A6A6A6" w:themeColor="background1" w:themeShade="A6"/>
            </w:rPr>
            <w:t>[…]</w:t>
          </w:r>
        </w:p>
        <w:p w:rsidR="00C51CF7" w:rsidRPr="000C2177" w:rsidRDefault="00C51CF7" w:rsidP="006C5647">
          <w:pPr>
            <w:rPr>
              <w:color w:val="A6A6A6" w:themeColor="background1" w:themeShade="A6"/>
            </w:rPr>
          </w:pPr>
          <w:r w:rsidRPr="000C2177">
            <w:rPr>
              <w:color w:val="A6A6A6" w:themeColor="background1" w:themeShade="A6"/>
            </w:rPr>
            <w:t>[…]</w:t>
          </w:r>
        </w:p>
        <w:p w:rsidR="00C51CF7" w:rsidRPr="000C2177" w:rsidRDefault="00C51CF7" w:rsidP="009C7221">
          <w:pPr>
            <w:rPr>
              <w:color w:val="A6A6A6" w:themeColor="background1" w:themeShade="A6"/>
            </w:rPr>
          </w:pPr>
          <w:r w:rsidRPr="000C2177">
            <w:rPr>
              <w:color w:val="A6A6A6" w:themeColor="background1" w:themeShade="A6"/>
            </w:rPr>
            <w:t>[…]</w:t>
          </w:r>
        </w:p>
        <w:p w:rsidR="008603C8" w:rsidRDefault="00C51CF7" w:rsidP="00C51CF7">
          <w:pPr>
            <w:pStyle w:val="B1CCFEFA39D34B999989CA068A22EA30"/>
          </w:pPr>
          <w:r w:rsidRPr="000C2177">
            <w:rPr>
              <w:color w:val="A6A6A6" w:themeColor="background1" w:themeShade="A6"/>
            </w:rPr>
            <w:t>Copia del documento di identità, in corso di validità</w:t>
          </w:r>
        </w:p>
      </w:docPartBody>
    </w:docPart>
    <w:docPart>
      <w:docPartPr>
        <w:name w:val="ACB304CA378D4404A2E999DA690BA75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5605F7E-7082-4651-8052-6996A1B92BFA}"/>
      </w:docPartPr>
      <w:docPartBody>
        <w:p w:rsidR="008603C8" w:rsidRDefault="00C51CF7" w:rsidP="00C51CF7">
          <w:pPr>
            <w:pStyle w:val="ACB304CA378D4404A2E999DA690BA75D"/>
          </w:pPr>
          <w:r>
            <w:rPr>
              <w:rStyle w:val="Testosegnaposto"/>
            </w:rPr>
            <w:t xml:space="preserve">                                 </w:t>
          </w:r>
          <w:r>
            <w:rPr>
              <w:rStyle w:val="Stile3"/>
            </w:rPr>
            <w:t xml:space="preserve">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9E03B210AE64401BA9CE532A1488525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A75D4A0-57BB-4A17-824F-5887A579B88D}"/>
      </w:docPartPr>
      <w:docPartBody>
        <w:p w:rsidR="008603C8" w:rsidRDefault="00C51CF7" w:rsidP="00C51CF7">
          <w:pPr>
            <w:pStyle w:val="9E03B210AE64401BA9CE532A1488525A"/>
          </w:pPr>
          <w:r>
            <w:rPr>
              <w:rStyle w:val="Testosegnaposto"/>
            </w:rPr>
            <w:t xml:space="preserve">                                </w:t>
          </w:r>
          <w:r>
            <w:rPr>
              <w:rStyle w:val="Stile3"/>
            </w:rPr>
            <w:t xml:space="preserve">              </w:t>
          </w:r>
          <w:r>
            <w:rPr>
              <w:rStyle w:val="Testosegnaposto"/>
            </w:rPr>
            <w:t xml:space="preserve">         </w:t>
          </w:r>
        </w:p>
      </w:docPartBody>
    </w:docPart>
    <w:docPart>
      <w:docPartPr>
        <w:name w:val="3C48CAAD46624EC2BA472B05B6B3F04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0BD2FB8-F4B0-4104-8BE9-85E8C6D7FE2A}"/>
      </w:docPartPr>
      <w:docPartBody>
        <w:p w:rsidR="008603C8" w:rsidRDefault="00C51CF7" w:rsidP="00C51CF7">
          <w:pPr>
            <w:pStyle w:val="3C48CAAD46624EC2BA472B05B6B3F045"/>
          </w:pPr>
          <w:r>
            <w:rPr>
              <w:rStyle w:val="Testosegnaposto"/>
            </w:rPr>
            <w:t xml:space="preserve">   </w:t>
          </w:r>
          <w:r>
            <w:rPr>
              <w:rStyle w:val="Stile3"/>
            </w:rPr>
            <w:t xml:space="preserve">         </w:t>
          </w:r>
          <w:r>
            <w:rPr>
              <w:rStyle w:val="Testosegnaposto"/>
            </w:rPr>
            <w:t xml:space="preserve">                    </w:t>
          </w:r>
        </w:p>
      </w:docPartBody>
    </w:docPart>
    <w:docPart>
      <w:docPartPr>
        <w:name w:val="9237BCA461AD4A02853777C244D35E0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CFBEB48-7AFD-4280-8ACA-0F8214EE2802}"/>
      </w:docPartPr>
      <w:docPartBody>
        <w:p w:rsidR="008603C8" w:rsidRDefault="00C51CF7" w:rsidP="00C51CF7">
          <w:pPr>
            <w:pStyle w:val="9237BCA461AD4A02853777C244D35E0F"/>
          </w:pPr>
          <w:r>
            <w:rPr>
              <w:rStyle w:val="Testosegnaposto"/>
            </w:rPr>
            <w:t xml:space="preserve">       </w:t>
          </w:r>
          <w:r>
            <w:rPr>
              <w:rStyle w:val="Stile3"/>
            </w:rPr>
            <w:t xml:space="preserve">   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D9804BF5DC0F4E7EBCC37116539A711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3023A5E-3D06-4042-A8B4-F9E9032AECD0}"/>
      </w:docPartPr>
      <w:docPartBody>
        <w:p w:rsidR="00FC032D" w:rsidRDefault="00C51CF7" w:rsidP="00C51CF7">
          <w:pPr>
            <w:pStyle w:val="D9804BF5DC0F4E7EBCC37116539A711C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50E5836F49004F97BF6D1F88D21F3E6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7C5A9CB-5DE6-4F90-A577-8C4DA588CB3F}"/>
      </w:docPartPr>
      <w:docPartBody>
        <w:p w:rsidR="00FC032D" w:rsidRDefault="00C51CF7" w:rsidP="00C51CF7">
          <w:pPr>
            <w:pStyle w:val="50E5836F49004F97BF6D1F88D21F3E64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436E10E87EAA4B62BD24C068A2FF09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B6D0FFE-BE2C-4FCB-98D0-64E1C790603D}"/>
      </w:docPartPr>
      <w:docPartBody>
        <w:p w:rsidR="00702A46" w:rsidRDefault="00C51CF7" w:rsidP="00C51CF7">
          <w:pPr>
            <w:pStyle w:val="436E10E87EAA4B62BD24C068A2FF092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5FABE9BBC4444F53BA807C903814C4F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CF261F-758F-49DC-8946-B15FEF9D1EA8}"/>
      </w:docPartPr>
      <w:docPartBody>
        <w:p w:rsidR="00702A46" w:rsidRDefault="00C51CF7" w:rsidP="00C51CF7">
          <w:pPr>
            <w:pStyle w:val="5FABE9BBC4444F53BA807C903814C4F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273BC2B3D614A4F915C7602301C488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932C529-281A-484F-9DFF-729ABC97BC20}"/>
      </w:docPartPr>
      <w:docPartBody>
        <w:p w:rsidR="00985DC3" w:rsidRDefault="00C51CF7" w:rsidP="00C51CF7">
          <w:pPr>
            <w:pStyle w:val="E273BC2B3D614A4F915C7602301C4885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AE0FF57FA8ED407A8D1408511138A96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00B8C56-5784-4CB4-A909-934C928F9F00}"/>
      </w:docPartPr>
      <w:docPartBody>
        <w:p w:rsidR="00985DC3" w:rsidRDefault="00C51CF7" w:rsidP="00C51CF7">
          <w:pPr>
            <w:pStyle w:val="AE0FF57FA8ED407A8D1408511138A969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                                                         </w:t>
          </w:r>
        </w:p>
      </w:docPartBody>
    </w:docPart>
    <w:docPart>
      <w:docPartPr>
        <w:name w:val="E5B8ECEA0C724BB4BA40AE1E4CA9EFD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D77EFE-8B39-4C4C-8240-FEFE43F81B07}"/>
      </w:docPartPr>
      <w:docPartBody>
        <w:p w:rsidR="00985DC3" w:rsidRDefault="00C51CF7" w:rsidP="00C51CF7">
          <w:pPr>
            <w:pStyle w:val="E5B8ECEA0C724BB4BA40AE1E4CA9EFDD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04815FCCFC2441DE9A2158C8DAF2C8D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6E531C2-66B8-47A6-B500-7A53F4F89291}"/>
      </w:docPartPr>
      <w:docPartBody>
        <w:p w:rsidR="00985DC3" w:rsidRDefault="00C51CF7" w:rsidP="00C51CF7">
          <w:pPr>
            <w:pStyle w:val="04815FCCFC2441DE9A2158C8DAF2C8DB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AB5B0D2C133E4C58AE2E64C35641839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0865C70-E438-4CD3-BBC0-9CB836869661}"/>
      </w:docPartPr>
      <w:docPartBody>
        <w:p w:rsidR="006141E5" w:rsidRDefault="00C51CF7" w:rsidP="00C51CF7">
          <w:pPr>
            <w:pStyle w:val="AB5B0D2C133E4C58AE2E64C356418392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9CDB0F7B1D614A259B947A4040014C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B1FD788-0CB1-49AD-AE7A-44CDE47EAD8C}"/>
      </w:docPartPr>
      <w:docPartBody>
        <w:p w:rsidR="006141E5" w:rsidRDefault="00C51CF7" w:rsidP="00C51CF7">
          <w:pPr>
            <w:pStyle w:val="9CDB0F7B1D614A259B947A4040014C76"/>
          </w:pPr>
          <w:r w:rsidRPr="00ED3A9D">
            <w:rPr>
              <w:rStyle w:val="Stile3"/>
            </w:rPr>
            <w:t xml:space="preserve">                                </w:t>
          </w:r>
          <w:r>
            <w:rPr>
              <w:rStyle w:val="Stile3"/>
            </w:rPr>
            <w:t xml:space="preserve">     </w:t>
          </w:r>
          <w:r w:rsidRPr="00ED3A9D">
            <w:rPr>
              <w:rStyle w:val="Stile3"/>
            </w:rPr>
            <w:t xml:space="preserve">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AA3FA68148A842319845819B0159714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EF804C8-6EC0-438A-A499-7AFAE9044BE1}"/>
      </w:docPartPr>
      <w:docPartBody>
        <w:p w:rsidR="006141E5" w:rsidRDefault="00C51CF7" w:rsidP="00C51CF7">
          <w:pPr>
            <w:pStyle w:val="AA3FA68148A842319845819B0159714D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B56F03079577416995127050D931A1B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8C5CDC4-611E-4461-B547-52D0EB3FD7CE}"/>
      </w:docPartPr>
      <w:docPartBody>
        <w:p w:rsidR="006141E5" w:rsidRDefault="00C51CF7" w:rsidP="00C51CF7">
          <w:pPr>
            <w:pStyle w:val="B56F03079577416995127050D931A1B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960B10754D554DA6B5782A0752F70D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0834BC6-8518-48E4-A694-38DE339C4FC2}"/>
      </w:docPartPr>
      <w:docPartBody>
        <w:p w:rsidR="006141E5" w:rsidRDefault="00C51CF7" w:rsidP="00C51CF7">
          <w:pPr>
            <w:pStyle w:val="960B10754D554DA6B5782A0752F70DAC"/>
          </w:pPr>
          <w:r>
            <w:rPr>
              <w:rStyle w:val="Stile3"/>
            </w:rPr>
            <w:t xml:space="preserve">               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016F26B9E7474BE9BCD173A35A0BB73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2AA80E7-84AC-4911-9868-8FE91582508B}"/>
      </w:docPartPr>
      <w:docPartBody>
        <w:p w:rsidR="006141E5" w:rsidRDefault="00C51CF7" w:rsidP="00C51CF7">
          <w:pPr>
            <w:pStyle w:val="016F26B9E7474BE9BCD173A35A0BB73D"/>
          </w:pPr>
          <w:r>
            <w:rPr>
              <w:rStyle w:val="Stile3"/>
            </w:rPr>
            <w:t xml:space="preserve">               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491CC8065B36464F9168A0AE9C1F070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D0CFD2B-3FB8-4BBC-A2C9-1946DD0F1C53}"/>
      </w:docPartPr>
      <w:docPartBody>
        <w:p w:rsidR="006141E5" w:rsidRDefault="00C51CF7" w:rsidP="00C51CF7">
          <w:pPr>
            <w:pStyle w:val="491CC8065B36464F9168A0AE9C1F0705"/>
          </w:pPr>
          <w:r>
            <w:rPr>
              <w:rStyle w:val="Stile3"/>
            </w:rPr>
            <w:t xml:space="preserve">                                              </w:t>
          </w:r>
        </w:p>
      </w:docPartBody>
    </w:docPart>
    <w:docPart>
      <w:docPartPr>
        <w:name w:val="FC0FA1FEC1E34956AC66CC75E37AE24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7A85D9A-E6D2-4070-A78C-C0C74A1CAA47}"/>
      </w:docPartPr>
      <w:docPartBody>
        <w:p w:rsidR="006141E5" w:rsidRDefault="00C51CF7" w:rsidP="00C51CF7">
          <w:pPr>
            <w:pStyle w:val="FC0FA1FEC1E34956AC66CC75E37AE243"/>
          </w:pPr>
          <w:r>
            <w:rPr>
              <w:rStyle w:val="Stile3"/>
            </w:rPr>
            <w:t xml:space="preserve">                                              </w:t>
          </w:r>
        </w:p>
      </w:docPartBody>
    </w:docPart>
    <w:docPart>
      <w:docPartPr>
        <w:name w:val="6354BB47535D4EC19B356B674B1CCE5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E75C281-7A39-47DC-B30B-0262E07BD4A0}"/>
      </w:docPartPr>
      <w:docPartBody>
        <w:p w:rsidR="006141E5" w:rsidRDefault="00C51CF7" w:rsidP="00C51CF7">
          <w:pPr>
            <w:pStyle w:val="6354BB47535D4EC19B356B674B1CCE5A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F234D2AE720645608027379DEE4568B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B41E971-B954-4534-A5A0-D52450B644B8}"/>
      </w:docPartPr>
      <w:docPartBody>
        <w:p w:rsidR="006141E5" w:rsidRDefault="00C51CF7" w:rsidP="00C51CF7">
          <w:pPr>
            <w:pStyle w:val="F234D2AE720645608027379DEE4568B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54D07DD3D8764B3EA46FDD020E46698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009750A-AAC1-428D-AC86-019683760D6E}"/>
      </w:docPartPr>
      <w:docPartBody>
        <w:p w:rsidR="005A150E" w:rsidRDefault="00C51CF7" w:rsidP="00C51CF7">
          <w:pPr>
            <w:pStyle w:val="54D07DD3D8764B3EA46FDD020E46698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7CF96B04F5444807BB7F64FDA34EEE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A40BDB7-8413-4AF1-A7D3-93BF679719FD}"/>
      </w:docPartPr>
      <w:docPartBody>
        <w:p w:rsidR="005A150E" w:rsidRDefault="00C51CF7" w:rsidP="00C51CF7">
          <w:pPr>
            <w:pStyle w:val="7CF96B04F5444807BB7F64FDA34EEEAC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3C75C66297CA40BBB63308C60E147E0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AEC2001-36D9-4581-84FA-2C202626B6B3}"/>
      </w:docPartPr>
      <w:docPartBody>
        <w:p w:rsidR="005A150E" w:rsidRDefault="00C51CF7" w:rsidP="00C51CF7">
          <w:pPr>
            <w:pStyle w:val="3C75C66297CA40BBB63308C60E147E01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28C401F192B479FB100ED178FC796A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5087DB1-FB25-4BC3-9C15-4EE107019A1E}"/>
      </w:docPartPr>
      <w:docPartBody>
        <w:p w:rsidR="005A150E" w:rsidRDefault="00C51CF7" w:rsidP="00C51CF7">
          <w:pPr>
            <w:pStyle w:val="E28C401F192B479FB100ED178FC796A5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33787D03DA38417AA261CB04D42C16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6EA835-941A-40F2-86DA-B6B92980C5C9}"/>
      </w:docPartPr>
      <w:docPartBody>
        <w:p w:rsidR="005A150E" w:rsidRDefault="00C51CF7" w:rsidP="00C51CF7">
          <w:pPr>
            <w:pStyle w:val="33787D03DA38417AA261CB04D42C1676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7FA8CCEF485542818C397AB92F76F8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6ABAE78-448C-4BAD-89A2-E260FB0D6381}"/>
      </w:docPartPr>
      <w:docPartBody>
        <w:p w:rsidR="005A150E" w:rsidRDefault="00C51CF7" w:rsidP="00C51CF7">
          <w:pPr>
            <w:pStyle w:val="7FA8CCEF485542818C397AB92F76F8E0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17996CA19AC546B692AABAA6D5FACC1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5AA6B76-F453-4DF6-A509-C31C1971F76B}"/>
      </w:docPartPr>
      <w:docPartBody>
        <w:p w:rsidR="005A150E" w:rsidRDefault="00C51CF7" w:rsidP="00C51CF7">
          <w:pPr>
            <w:pStyle w:val="17996CA19AC546B692AABAA6D5FACC13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DBA30E0E0D27425CAC65DF2D7B91381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BD51CB4-B0C6-4D90-9129-22260974D381}"/>
      </w:docPartPr>
      <w:docPartBody>
        <w:p w:rsidR="005A150E" w:rsidRDefault="00C51CF7" w:rsidP="00C51CF7">
          <w:pPr>
            <w:pStyle w:val="DBA30E0E0D27425CAC65DF2D7B913818"/>
          </w:pPr>
          <w:r>
            <w:rPr>
              <w:rStyle w:val="Stile3"/>
            </w:rPr>
            <w:t xml:space="preserve">                                                                        </w:t>
          </w:r>
        </w:p>
      </w:docPartBody>
    </w:docPart>
    <w:docPart>
      <w:docPartPr>
        <w:name w:val="B32D6ECBB1A145F3B72091932AC931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01DAB78-C89B-48D1-B7B1-A4D6AD177278}"/>
      </w:docPartPr>
      <w:docPartBody>
        <w:p w:rsidR="005A150E" w:rsidRDefault="00C51CF7" w:rsidP="00C51CF7">
          <w:pPr>
            <w:pStyle w:val="B32D6ECBB1A145F3B72091932AC9312B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</w:t>
          </w:r>
          <w:r>
            <w:rPr>
              <w:rStyle w:val="Stile3"/>
            </w:rPr>
            <w:t xml:space="preserve">  </w:t>
          </w:r>
          <w:r w:rsidRPr="00ED3A9D">
            <w:rPr>
              <w:rStyle w:val="Stile3"/>
            </w:rPr>
            <w:t xml:space="preserve">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                                                         </w:t>
          </w:r>
        </w:p>
      </w:docPartBody>
    </w:docPart>
    <w:docPart>
      <w:docPartPr>
        <w:name w:val="3F3EE2C806FC4C1699CFFDBD7A8B524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1A39D8E-3909-4633-945E-16FACD760865}"/>
      </w:docPartPr>
      <w:docPartBody>
        <w:p w:rsidR="00763C55" w:rsidRDefault="00C51CF7" w:rsidP="00C51CF7">
          <w:pPr>
            <w:pStyle w:val="3F3EE2C806FC4C1699CFFDBD7A8B524B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D9DE7E445B6843218763F2A4E107DFA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4C9FE68-97E0-4BE6-B012-247B5C22FB1B}"/>
      </w:docPartPr>
      <w:docPartBody>
        <w:p w:rsidR="00A673E7" w:rsidRDefault="00C51CF7" w:rsidP="00C51CF7">
          <w:pPr>
            <w:pStyle w:val="D9DE7E445B6843218763F2A4E107DFAD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</w:p>
      </w:docPartBody>
    </w:docPart>
    <w:docPart>
      <w:docPartPr>
        <w:name w:val="0C91B646625E4C00AE1D9698D1DA730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B066E3E-7392-44B9-A9C5-FEFAC1BF7264}"/>
      </w:docPartPr>
      <w:docPartBody>
        <w:p w:rsidR="00A673E7" w:rsidRDefault="00C51CF7" w:rsidP="00C51CF7">
          <w:pPr>
            <w:pStyle w:val="0C91B646625E4C00AE1D9698D1DA7306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Fonts w:cs="Arial"/>
              <w:bCs/>
            </w:rPr>
            <w:br/>
          </w:r>
        </w:p>
      </w:docPartBody>
    </w:docPart>
    <w:docPart>
      <w:docPartPr>
        <w:name w:val="4A77F32CF06F46F4AB4EFCB5BFE4312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BF69D28-AEA8-4FDD-B802-E705E6B6C563}"/>
      </w:docPartPr>
      <w:docPartBody>
        <w:p w:rsidR="00A673E7" w:rsidRDefault="00C51CF7" w:rsidP="00C51CF7">
          <w:pPr>
            <w:pStyle w:val="4A77F32CF06F46F4AB4EFCB5BFE4312E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</w:p>
      </w:docPartBody>
    </w:docPart>
    <w:docPart>
      <w:docPartPr>
        <w:name w:val="A7032EA066D14BF896419FBE349FDEF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CC59CA7-2348-4FAC-A009-FA1092B01D40}"/>
      </w:docPartPr>
      <w:docPartBody>
        <w:p w:rsidR="00A673E7" w:rsidRDefault="00C51CF7" w:rsidP="00C51CF7">
          <w:pPr>
            <w:pStyle w:val="A7032EA066D14BF896419FBE349FDEFD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  <w:r>
            <w:rPr>
              <w:rStyle w:val="Stile3"/>
            </w:rPr>
            <w:br/>
          </w:r>
        </w:p>
      </w:docPartBody>
    </w:docPart>
    <w:docPart>
      <w:docPartPr>
        <w:name w:val="0F7C913C193A4F1F8BE109FF4DCABC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EC4D77B-8246-4F22-A4BE-884337D186D1}"/>
      </w:docPartPr>
      <w:docPartBody>
        <w:p w:rsidR="00A673E7" w:rsidRDefault="00C51CF7" w:rsidP="00C51CF7">
          <w:pPr>
            <w:pStyle w:val="0F7C913C193A4F1F8BE109FF4DCABCAC"/>
          </w:pPr>
          <w:r>
            <w:rPr>
              <w:rStyle w:val="Testosegnaposto"/>
            </w:rPr>
            <w:t xml:space="preserve">                                                             </w:t>
          </w:r>
          <w:r>
            <w:rPr>
              <w:rStyle w:val="Stile3"/>
            </w:rPr>
            <w:t xml:space="preserve">                 </w:t>
          </w:r>
        </w:p>
      </w:docPartBody>
    </w:docPart>
    <w:docPart>
      <w:docPartPr>
        <w:name w:val="CD52638D6F324C3886B024C8057600E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AE829C9-0C41-422E-A24B-8EDAD3D8188C}"/>
      </w:docPartPr>
      <w:docPartBody>
        <w:p w:rsidR="00A673E7" w:rsidRDefault="00C51CF7" w:rsidP="00C51CF7">
          <w:pPr>
            <w:pStyle w:val="CD52638D6F324C3886B024C8057600ED"/>
          </w:pPr>
          <w:r>
            <w:rPr>
              <w:rStyle w:val="Testosegnaposto"/>
            </w:rPr>
            <w:t xml:space="preserve">                                                                          </w:t>
          </w:r>
          <w:r>
            <w:rPr>
              <w:rStyle w:val="Stile3"/>
            </w:rPr>
            <w:t xml:space="preserve">            </w:t>
          </w:r>
          <w:r>
            <w:rPr>
              <w:rStyle w:val="Testosegnaposto"/>
            </w:rPr>
            <w:t xml:space="preserve">                        </w:t>
          </w:r>
        </w:p>
      </w:docPartBody>
    </w:docPart>
    <w:docPart>
      <w:docPartPr>
        <w:name w:val="4B16CC7A8C7B45EDBED70B38D1BDA64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E14DB51-8D9A-417F-9BA6-FD887493C946}"/>
      </w:docPartPr>
      <w:docPartBody>
        <w:p w:rsidR="001C6F0A" w:rsidRDefault="00C51CF7" w:rsidP="00C51CF7">
          <w:pPr>
            <w:pStyle w:val="4B16CC7A8C7B45EDBED70B38D1BDA644"/>
          </w:pPr>
          <w:r w:rsidRPr="009D74B6">
            <w:rPr>
              <w:rStyle w:val="Testosegnaposto"/>
              <w:b/>
              <w:bCs/>
              <w:i/>
              <w:iCs/>
              <w:color w:val="00AAF0"/>
              <w:sz w:val="28"/>
              <w:szCs w:val="28"/>
            </w:rPr>
            <w:t>INTESTAZIONE</w:t>
          </w:r>
        </w:p>
      </w:docPartBody>
    </w:docPart>
    <w:docPart>
      <w:docPartPr>
        <w:name w:val="78866DCC11B74E778BD1B82606C02D3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8D89AA2-C632-4B1A-92DA-2A0FC546A004}"/>
      </w:docPartPr>
      <w:docPartBody>
        <w:p w:rsidR="00494893" w:rsidRDefault="00C51CF7" w:rsidP="00C51CF7">
          <w:pPr>
            <w:pStyle w:val="78866DCC11B74E778BD1B82606C02D33"/>
          </w:pPr>
          <w:r>
            <w:rPr>
              <w:rStyle w:val="Testosegnaposto"/>
            </w:rPr>
            <w:t xml:space="preserve">                              </w:t>
          </w:r>
        </w:p>
      </w:docPartBody>
    </w:docPart>
    <w:docPart>
      <w:docPartPr>
        <w:name w:val="8A02C40B64D246ED970A0DEB1C9C78A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4EAD02E-91A3-450F-8AB7-326C67561D35}"/>
      </w:docPartPr>
      <w:docPartBody>
        <w:p w:rsidR="00494893" w:rsidRDefault="00C51CF7" w:rsidP="00C51CF7">
          <w:pPr>
            <w:pStyle w:val="8A02C40B64D246ED970A0DEB1C9C78A7"/>
          </w:pPr>
          <w:r>
            <w:rPr>
              <w:rStyle w:val="Testosegnaposto"/>
            </w:rPr>
            <w:t xml:space="preserve">                              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41739413">
    <w:abstractNumId w:val="0"/>
  </w:num>
</w:numbering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47"/>
    <w:rsid w:val="00001FD4"/>
    <w:rsid w:val="0000703A"/>
    <w:rsid w:val="00043403"/>
    <w:rsid w:val="00064952"/>
    <w:rsid w:val="0007093F"/>
    <w:rsid w:val="000806B8"/>
    <w:rsid w:val="000A2CD1"/>
    <w:rsid w:val="000D3C6A"/>
    <w:rsid w:val="000F6666"/>
    <w:rsid w:val="00102BB7"/>
    <w:rsid w:val="0011231F"/>
    <w:rsid w:val="00114A6A"/>
    <w:rsid w:val="00151B38"/>
    <w:rsid w:val="00155598"/>
    <w:rsid w:val="0017435D"/>
    <w:rsid w:val="00191F0F"/>
    <w:rsid w:val="00194C50"/>
    <w:rsid w:val="001A48C0"/>
    <w:rsid w:val="001C6F0A"/>
    <w:rsid w:val="001E37A4"/>
    <w:rsid w:val="00203A9A"/>
    <w:rsid w:val="00217933"/>
    <w:rsid w:val="00222E51"/>
    <w:rsid w:val="00224737"/>
    <w:rsid w:val="00247847"/>
    <w:rsid w:val="002603E5"/>
    <w:rsid w:val="00265AAE"/>
    <w:rsid w:val="002B6998"/>
    <w:rsid w:val="002C6357"/>
    <w:rsid w:val="00301D97"/>
    <w:rsid w:val="00307906"/>
    <w:rsid w:val="00322A2F"/>
    <w:rsid w:val="00337A57"/>
    <w:rsid w:val="00365EFD"/>
    <w:rsid w:val="00394BFD"/>
    <w:rsid w:val="003964F4"/>
    <w:rsid w:val="003A7618"/>
    <w:rsid w:val="003E4E87"/>
    <w:rsid w:val="00423133"/>
    <w:rsid w:val="004236CE"/>
    <w:rsid w:val="00441C0C"/>
    <w:rsid w:val="004618AB"/>
    <w:rsid w:val="004715EE"/>
    <w:rsid w:val="00494893"/>
    <w:rsid w:val="004968E5"/>
    <w:rsid w:val="004A3F84"/>
    <w:rsid w:val="004D6C91"/>
    <w:rsid w:val="004E521C"/>
    <w:rsid w:val="004F5554"/>
    <w:rsid w:val="004F7D53"/>
    <w:rsid w:val="00524724"/>
    <w:rsid w:val="00561B2F"/>
    <w:rsid w:val="005A150E"/>
    <w:rsid w:val="005A3402"/>
    <w:rsid w:val="005B5C7C"/>
    <w:rsid w:val="006141E5"/>
    <w:rsid w:val="00625430"/>
    <w:rsid w:val="006455ED"/>
    <w:rsid w:val="00654D27"/>
    <w:rsid w:val="006869FD"/>
    <w:rsid w:val="00695B2A"/>
    <w:rsid w:val="006D4EF2"/>
    <w:rsid w:val="006D4FD6"/>
    <w:rsid w:val="006D5694"/>
    <w:rsid w:val="006F3476"/>
    <w:rsid w:val="006F4E3B"/>
    <w:rsid w:val="00702A46"/>
    <w:rsid w:val="00715084"/>
    <w:rsid w:val="0073726F"/>
    <w:rsid w:val="00763C55"/>
    <w:rsid w:val="00774380"/>
    <w:rsid w:val="007E1B44"/>
    <w:rsid w:val="008047F0"/>
    <w:rsid w:val="00805F38"/>
    <w:rsid w:val="008603C8"/>
    <w:rsid w:val="00873C25"/>
    <w:rsid w:val="00886A2C"/>
    <w:rsid w:val="00893952"/>
    <w:rsid w:val="008E1B46"/>
    <w:rsid w:val="00920B0A"/>
    <w:rsid w:val="0092637B"/>
    <w:rsid w:val="00985DC3"/>
    <w:rsid w:val="009A2CAE"/>
    <w:rsid w:val="009A6DCB"/>
    <w:rsid w:val="009D4857"/>
    <w:rsid w:val="009F1C10"/>
    <w:rsid w:val="00A32CE2"/>
    <w:rsid w:val="00A66906"/>
    <w:rsid w:val="00A673E7"/>
    <w:rsid w:val="00A77AEC"/>
    <w:rsid w:val="00AA6E07"/>
    <w:rsid w:val="00AA751B"/>
    <w:rsid w:val="00AC773F"/>
    <w:rsid w:val="00AE5F3A"/>
    <w:rsid w:val="00AF02F0"/>
    <w:rsid w:val="00B00469"/>
    <w:rsid w:val="00B14D20"/>
    <w:rsid w:val="00B151FF"/>
    <w:rsid w:val="00B34596"/>
    <w:rsid w:val="00B870CF"/>
    <w:rsid w:val="00B957BB"/>
    <w:rsid w:val="00C3112B"/>
    <w:rsid w:val="00C51CF7"/>
    <w:rsid w:val="00C871D4"/>
    <w:rsid w:val="00CA61DD"/>
    <w:rsid w:val="00CB140F"/>
    <w:rsid w:val="00CC51A2"/>
    <w:rsid w:val="00CC789F"/>
    <w:rsid w:val="00CF60F1"/>
    <w:rsid w:val="00D036AF"/>
    <w:rsid w:val="00D6320D"/>
    <w:rsid w:val="00DD6C4D"/>
    <w:rsid w:val="00DF2066"/>
    <w:rsid w:val="00DF5603"/>
    <w:rsid w:val="00E16956"/>
    <w:rsid w:val="00E22992"/>
    <w:rsid w:val="00E262F4"/>
    <w:rsid w:val="00E277B3"/>
    <w:rsid w:val="00E37725"/>
    <w:rsid w:val="00E4435F"/>
    <w:rsid w:val="00E77F54"/>
    <w:rsid w:val="00EC2C41"/>
    <w:rsid w:val="00EE4459"/>
    <w:rsid w:val="00EF1A57"/>
    <w:rsid w:val="00EF42A2"/>
    <w:rsid w:val="00EF5882"/>
    <w:rsid w:val="00F217A9"/>
    <w:rsid w:val="00F3605C"/>
    <w:rsid w:val="00F734DD"/>
    <w:rsid w:val="00F740BF"/>
    <w:rsid w:val="00F86FAB"/>
    <w:rsid w:val="00FC032D"/>
    <w:rsid w:val="00FD3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Testosegnaposto">
    <w:name w:val="Placeholder Text"/>
    <w:basedOn w:val="Carpredefinitoparagrafo"/>
    <w:uiPriority w:val="99"/>
    <w:semiHidden/>
    <w:rsid w:val="00C51CF7"/>
    <w:rPr>
      <w:color w:val="808080"/>
    </w:rPr>
  </w:style>
  <w:style w:type="character" w:customStyle="1" w:styleId="Stile4">
    <w:name w:val="Stile4"/>
    <w:basedOn w:val="Carpredefinitoparagrafo"/>
    <w:uiPriority w:val="1"/>
    <w:rsid w:val="00C51CF7"/>
    <w:rPr>
      <w:rFonts w:asciiTheme="minorHAnsi" w:hAnsiTheme="minorHAnsi"/>
      <w:sz w:val="22"/>
    </w:rPr>
  </w:style>
  <w:style w:type="table" w:styleId="Grigliatabella">
    <w:name w:val="Table Grid"/>
    <w:basedOn w:val="Tabellanormale"/>
    <w:uiPriority w:val="59"/>
    <w:rsid w:val="00203A9A"/>
    <w:pPr>
      <w:spacing w:after="0" w:line="240" w:lineRule="auto"/>
    </w:pPr>
    <w:rPr>
      <w:rFonts w:eastAsiaTheme="minorHAnsi"/>
      <w:kern w:val="0"/>
      <w:sz w:val="22"/>
      <w:szCs w:val="22"/>
      <w:lang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72"/>
    <w:qFormat/>
    <w:rsid w:val="00203A9A"/>
    <w:pPr>
      <w:widowControl w:val="0"/>
      <w:spacing w:after="0" w:line="240" w:lineRule="auto"/>
      <w:ind w:left="720"/>
      <w:contextualSpacing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17435D"/>
    <w:pPr>
      <w:spacing w:line="240" w:lineRule="auto"/>
    </w:pPr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17435D"/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paragraph" w:styleId="Sommario6">
    <w:name w:val="toc 6"/>
    <w:basedOn w:val="Normale"/>
    <w:next w:val="Normale"/>
    <w:autoRedefine/>
    <w:uiPriority w:val="39"/>
    <w:unhideWhenUsed/>
    <w:rsid w:val="00A77AEC"/>
    <w:pPr>
      <w:spacing w:after="100" w:line="276" w:lineRule="auto"/>
      <w:ind w:left="1100"/>
    </w:pPr>
    <w:rPr>
      <w:kern w:val="0"/>
      <w:sz w:val="22"/>
      <w:szCs w:val="22"/>
      <w14:ligatures w14:val="none"/>
    </w:rPr>
  </w:style>
  <w:style w:type="character" w:customStyle="1" w:styleId="Stile3">
    <w:name w:val="Stile3"/>
    <w:basedOn w:val="Carpredefinitoparagrafo"/>
    <w:uiPriority w:val="1"/>
    <w:rsid w:val="00C51CF7"/>
    <w:rPr>
      <w:rFonts w:asciiTheme="minorHAnsi" w:hAnsiTheme="minorHAnsi"/>
      <w:b/>
      <w:sz w:val="22"/>
    </w:rPr>
  </w:style>
  <w:style w:type="paragraph" w:styleId="NormaleWeb">
    <w:name w:val="Normal (Web)"/>
    <w:basedOn w:val="Normale"/>
    <w:uiPriority w:val="99"/>
    <w:unhideWhenUsed/>
    <w:rsid w:val="005A150E"/>
    <w:pPr>
      <w:spacing w:line="259" w:lineRule="auto"/>
    </w:pPr>
    <w:rPr>
      <w:rFonts w:ascii="Times New Roman" w:eastAsia="Calibri" w:hAnsi="Times New Roman" w:cs="Times New Roman"/>
      <w:kern w:val="0"/>
      <w:sz w:val="22"/>
      <w:lang w:eastAsia="en-US"/>
      <w14:ligatures w14:val="none"/>
    </w:rPr>
  </w:style>
  <w:style w:type="paragraph" w:styleId="Corpotesto">
    <w:name w:val="Body Text"/>
    <w:basedOn w:val="Normale"/>
    <w:link w:val="CorpotestoCarattere"/>
    <w:uiPriority w:val="99"/>
    <w:unhideWhenUsed/>
    <w:rsid w:val="006F3476"/>
    <w:pPr>
      <w:widowControl w:val="0"/>
      <w:spacing w:after="12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character" w:customStyle="1" w:styleId="CorpotestoCarattere">
    <w:name w:val="Corpo testo Carattere"/>
    <w:basedOn w:val="Carpredefinitoparagrafo"/>
    <w:link w:val="Corpotesto"/>
    <w:uiPriority w:val="99"/>
    <w:rsid w:val="006F3476"/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Sommario7">
    <w:name w:val="toc 7"/>
    <w:basedOn w:val="Normale"/>
    <w:next w:val="Normale"/>
    <w:autoRedefine/>
    <w:uiPriority w:val="39"/>
    <w:unhideWhenUsed/>
    <w:rsid w:val="00695B2A"/>
    <w:pPr>
      <w:spacing w:after="100" w:line="276" w:lineRule="auto"/>
      <w:ind w:left="1320"/>
    </w:pPr>
    <w:rPr>
      <w:kern w:val="0"/>
      <w:sz w:val="22"/>
      <w:szCs w:val="22"/>
      <w14:ligatures w14:val="none"/>
    </w:rPr>
  </w:style>
  <w:style w:type="paragraph" w:styleId="Rientrocorpodeltesto">
    <w:name w:val="Body Text Indent"/>
    <w:basedOn w:val="Normale"/>
    <w:link w:val="RientrocorpodeltestoCarattere"/>
    <w:rsid w:val="0092637B"/>
    <w:pPr>
      <w:suppressAutoHyphens/>
      <w:spacing w:after="120" w:line="240" w:lineRule="auto"/>
      <w:ind w:left="283"/>
      <w:jc w:val="both"/>
    </w:pPr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92637B"/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paragraph" w:customStyle="1" w:styleId="4B16CC7A8C7B45EDBED70B38D1BDA644">
    <w:name w:val="4B16CC7A8C7B45EDBED70B38D1BDA644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99053E94B8340F2AABFC71B8C568C3B">
    <w:name w:val="A99053E94B8340F2AABFC71B8C568C3B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9804BF5DC0F4E7EBCC37116539A711C">
    <w:name w:val="D9804BF5DC0F4E7EBCC37116539A711C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8866DCC11B74E778BD1B82606C02D33">
    <w:name w:val="78866DCC11B74E778BD1B82606C02D33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8C6FA0AAB1140A39F340734C0589560">
    <w:name w:val="98C6FA0AAB1140A39F340734C0589560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A02C40B64D246ED970A0DEB1C9C78A7">
    <w:name w:val="8A02C40B64D246ED970A0DEB1C9C78A7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2A662053026442C9A9B92C0005493FE">
    <w:name w:val="42A662053026442C9A9B92C0005493FE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C58B3B264EA4190B6BCC80FC9E31F21">
    <w:name w:val="CC58B3B264EA4190B6BCC80FC9E31F21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0E5836F49004F97BF6D1F88D21F3E64">
    <w:name w:val="50E5836F49004F97BF6D1F88D21F3E64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36E10E87EAA4B62BD24C068A2FF092B">
    <w:name w:val="436E10E87EAA4B62BD24C068A2FF092B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C27D75CA39742FCA51977DB18240AD7">
    <w:name w:val="5C27D75CA39742FCA51977DB18240AD7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FABE9BBC4444F53BA807C903814C4FB">
    <w:name w:val="5FABE9BBC4444F53BA807C903814C4FB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A9C01DED565478189008A988ACF7AE0">
    <w:name w:val="7A9C01DED565478189008A988ACF7AE0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73BC2B3D614A4F915C7602301C4885">
    <w:name w:val="E273BC2B3D614A4F915C7602301C4885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5B8ECEA0C724BB4BA40AE1E4CA9EFDD">
    <w:name w:val="E5B8ECEA0C724BB4BA40AE1E4CA9EFDD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4815FCCFC2441DE9A2158C8DAF2C8DB">
    <w:name w:val="04815FCCFC2441DE9A2158C8DAF2C8DB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5DCDF60E3DA4AED86395E1117E3DDA8">
    <w:name w:val="85DCDF60E3DA4AED86395E1117E3DDA8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E0FF57FA8ED407A8D1408511138A969">
    <w:name w:val="AE0FF57FA8ED407A8D1408511138A969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B5B0D2C133E4C58AE2E64C356418392">
    <w:name w:val="AB5B0D2C133E4C58AE2E64C356418392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60B10754D554DA6B5782A0752F70DAC">
    <w:name w:val="960B10754D554DA6B5782A0752F70DAC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A3FA68148A842319845819B0159714D">
    <w:name w:val="AA3FA68148A842319845819B0159714D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56F03079577416995127050D931A1B3">
    <w:name w:val="B56F03079577416995127050D931A1B3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CDB0F7B1D614A259B947A4040014C76">
    <w:name w:val="9CDB0F7B1D614A259B947A4040014C76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16F26B9E7474BE9BCD173A35A0BB73D">
    <w:name w:val="016F26B9E7474BE9BCD173A35A0BB73D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234D2AE720645608027379DEE4568B1">
    <w:name w:val="F234D2AE720645608027379DEE4568B1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91CC8065B36464F9168A0AE9C1F0705">
    <w:name w:val="491CC8065B36464F9168A0AE9C1F0705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54BB47535D4EC19B356B674B1CCE5A">
    <w:name w:val="6354BB47535D4EC19B356B674B1CCE5A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C0FA1FEC1E34956AC66CC75E37AE243">
    <w:name w:val="FC0FA1FEC1E34956AC66CC75E37AE243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4D07DD3D8764B3EA46FDD020E46698B">
    <w:name w:val="54D07DD3D8764B3EA46FDD020E46698B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CF96B04F5444807BB7F64FDA34EEEAC">
    <w:name w:val="7CF96B04F5444807BB7F64FDA34EEEAC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8C401F192B479FB100ED178FC796A5">
    <w:name w:val="E28C401F192B479FB100ED178FC796A5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75C66297CA40BBB63308C60E147E01">
    <w:name w:val="3C75C66297CA40BBB63308C60E147E01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3787D03DA38417AA261CB04D42C1676">
    <w:name w:val="33787D03DA38417AA261CB04D42C1676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7996CA19AC546B692AABAA6D5FACC13">
    <w:name w:val="17996CA19AC546B692AABAA6D5FACC13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FA8CCEF485542818C397AB92F76F8E0">
    <w:name w:val="7FA8CCEF485542818C397AB92F76F8E0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BA30E0E0D27425CAC65DF2D7B913818">
    <w:name w:val="DBA30E0E0D27425CAC65DF2D7B913818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32D6ECBB1A145F3B72091932AC9312B">
    <w:name w:val="B32D6ECBB1A145F3B72091932AC9312B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9DE7E445B6843218763F2A4E107DFAD">
    <w:name w:val="D9DE7E445B6843218763F2A4E107DFAD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C91B646625E4C00AE1D9698D1DA7306">
    <w:name w:val="0C91B646625E4C00AE1D9698D1DA7306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A77F32CF06F46F4AB4EFCB5BFE4312E">
    <w:name w:val="4A77F32CF06F46F4AB4EFCB5BFE4312E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7032EA066D14BF896419FBE349FDEFD">
    <w:name w:val="A7032EA066D14BF896419FBE349FDEFD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1CCFEFA39D34B999989CA068A22EA30">
    <w:name w:val="B1CCFEFA39D34B999989CA068A22EA30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CB304CA378D4404A2E999DA690BA75D">
    <w:name w:val="ACB304CA378D4404A2E999DA690BA75D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E03B210AE64401BA9CE532A1488525A">
    <w:name w:val="9E03B210AE64401BA9CE532A1488525A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48CAAD46624EC2BA472B05B6B3F045">
    <w:name w:val="3C48CAAD46624EC2BA472B05B6B3F045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237BCA461AD4A02853777C244D35E0F">
    <w:name w:val="9237BCA461AD4A02853777C244D35E0F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F3EE2C806FC4C1699CFFDBD7A8B524B">
    <w:name w:val="3F3EE2C806FC4C1699CFFDBD7A8B524B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F7C913C193A4F1F8BE109FF4DCABCAC">
    <w:name w:val="0F7C913C193A4F1F8BE109FF4DCABCAC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D52638D6F324C3886B024C8057600ED">
    <w:name w:val="CD52638D6F324C3886B024C8057600ED"/>
    <w:rsid w:val="00C51CF7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B16CC7A8C7B45EDBED70B38D1BDA6442">
    <w:name w:val="4B16CC7A8C7B45EDBED70B38D1BDA644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99053E94B8340F2AABFC71B8C568C3B2">
    <w:name w:val="A99053E94B8340F2AABFC71B8C568C3B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9804BF5DC0F4E7EBCC37116539A711C2">
    <w:name w:val="D9804BF5DC0F4E7EBCC37116539A711C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8866DCC11B74E778BD1B82606C02D332">
    <w:name w:val="78866DCC11B74E778BD1B82606C02D33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8C6FA0AAB1140A39F340734C05895602">
    <w:name w:val="98C6FA0AAB1140A39F340734C0589560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A02C40B64D246ED970A0DEB1C9C78A72">
    <w:name w:val="8A02C40B64D246ED970A0DEB1C9C78A7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2A662053026442C9A9B92C0005493FE2">
    <w:name w:val="42A662053026442C9A9B92C0005493FE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C58B3B264EA4190B6BCC80FC9E31F212">
    <w:name w:val="CC58B3B264EA4190B6BCC80FC9E31F21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0E5836F49004F97BF6D1F88D21F3E642">
    <w:name w:val="50E5836F49004F97BF6D1F88D21F3E64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36E10E87EAA4B62BD24C068A2FF092B2">
    <w:name w:val="436E10E87EAA4B62BD24C068A2FF092B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C27D75CA39742FCA51977DB18240AD72">
    <w:name w:val="5C27D75CA39742FCA51977DB18240AD7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FABE9BBC4444F53BA807C903814C4FB2">
    <w:name w:val="5FABE9BBC4444F53BA807C903814C4FB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A9C01DED565478189008A988ACF7AE02">
    <w:name w:val="7A9C01DED565478189008A988ACF7AE0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73BC2B3D614A4F915C7602301C48852">
    <w:name w:val="E273BC2B3D614A4F915C7602301C4885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5B8ECEA0C724BB4BA40AE1E4CA9EFDD2">
    <w:name w:val="E5B8ECEA0C724BB4BA40AE1E4CA9EFDD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4815FCCFC2441DE9A2158C8DAF2C8DB2">
    <w:name w:val="04815FCCFC2441DE9A2158C8DAF2C8DB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5DCDF60E3DA4AED86395E1117E3DDA82">
    <w:name w:val="85DCDF60E3DA4AED86395E1117E3DDA8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E0FF57FA8ED407A8D1408511138A9692">
    <w:name w:val="AE0FF57FA8ED407A8D1408511138A969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B5B0D2C133E4C58AE2E64C3564183922">
    <w:name w:val="AB5B0D2C133E4C58AE2E64C356418392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60B10754D554DA6B5782A0752F70DAC2">
    <w:name w:val="960B10754D554DA6B5782A0752F70DAC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A3FA68148A842319845819B0159714D2">
    <w:name w:val="AA3FA68148A842319845819B0159714D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56F03079577416995127050D931A1B32">
    <w:name w:val="B56F03079577416995127050D931A1B3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CDB0F7B1D614A259B947A4040014C762">
    <w:name w:val="9CDB0F7B1D614A259B947A4040014C76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16F26B9E7474BE9BCD173A35A0BB73D2">
    <w:name w:val="016F26B9E7474BE9BCD173A35A0BB73D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234D2AE720645608027379DEE4568B12">
    <w:name w:val="F234D2AE720645608027379DEE4568B1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91CC8065B36464F9168A0AE9C1F07052">
    <w:name w:val="491CC8065B36464F9168A0AE9C1F0705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54BB47535D4EC19B356B674B1CCE5A2">
    <w:name w:val="6354BB47535D4EC19B356B674B1CCE5A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C0FA1FEC1E34956AC66CC75E37AE2432">
    <w:name w:val="FC0FA1FEC1E34956AC66CC75E37AE243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4D07DD3D8764B3EA46FDD020E46698B2">
    <w:name w:val="54D07DD3D8764B3EA46FDD020E46698B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CF96B04F5444807BB7F64FDA34EEEAC2">
    <w:name w:val="7CF96B04F5444807BB7F64FDA34EEEAC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8C401F192B479FB100ED178FC796A52">
    <w:name w:val="E28C401F192B479FB100ED178FC796A5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75C66297CA40BBB63308C60E147E012">
    <w:name w:val="3C75C66297CA40BBB63308C60E147E01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3787D03DA38417AA261CB04D42C16762">
    <w:name w:val="33787D03DA38417AA261CB04D42C1676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7996CA19AC546B692AABAA6D5FACC132">
    <w:name w:val="17996CA19AC546B692AABAA6D5FACC13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FA8CCEF485542818C397AB92F76F8E02">
    <w:name w:val="7FA8CCEF485542818C397AB92F76F8E0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BA30E0E0D27425CAC65DF2D7B9138182">
    <w:name w:val="DBA30E0E0D27425CAC65DF2D7B913818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32D6ECBB1A145F3B72091932AC9312B2">
    <w:name w:val="B32D6ECBB1A145F3B72091932AC9312B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9DE7E445B6843218763F2A4E107DFAD2">
    <w:name w:val="D9DE7E445B6843218763F2A4E107DFAD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C91B646625E4C00AE1D9698D1DA73062">
    <w:name w:val="0C91B646625E4C00AE1D9698D1DA7306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A77F32CF06F46F4AB4EFCB5BFE4312E2">
    <w:name w:val="4A77F32CF06F46F4AB4EFCB5BFE4312E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7032EA066D14BF896419FBE349FDEFD2">
    <w:name w:val="A7032EA066D14BF896419FBE349FDEFD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1CCFEFA39D34B999989CA068A22EA302">
    <w:name w:val="B1CCFEFA39D34B999989CA068A22EA30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CB304CA378D4404A2E999DA690BA75D2">
    <w:name w:val="ACB304CA378D4404A2E999DA690BA75D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E03B210AE64401BA9CE532A1488525A2">
    <w:name w:val="9E03B210AE64401BA9CE532A1488525A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48CAAD46624EC2BA472B05B6B3F0452">
    <w:name w:val="3C48CAAD46624EC2BA472B05B6B3F045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237BCA461AD4A02853777C244D35E0F2">
    <w:name w:val="9237BCA461AD4A02853777C244D35E0F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F3EE2C806FC4C1699CFFDBD7A8B524B2">
    <w:name w:val="3F3EE2C806FC4C1699CFFDBD7A8B524B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F7C913C193A4F1F8BE109FF4DCABCAC2">
    <w:name w:val="0F7C913C193A4F1F8BE109FF4DCABCAC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D52638D6F324C3886B024C8057600ED2">
    <w:name w:val="CD52638D6F324C3886B024C8057600ED2"/>
    <w:rsid w:val="007E1B44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2024-11-22T00:00:00</PublishDate>
  <Abstract/>
  <CompanyAddress/>
  <CompanyPhone>___</CompanyPhone>
  <CompanyFax>01.00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BB22F8F-8B43-4160-94A1-380811F31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23298</TotalTime>
  <Pages>3</Pages>
  <Words>1840</Words>
  <Characters>10492</Characters>
  <Application>Microsoft Office Word</Application>
  <DocSecurity>0</DocSecurity>
  <Lines>87</Lines>
  <Paragraphs>24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Manager>Maria Passari</Manager>
  <Company>Hewlett-Packard Company</Company>
  <LinksUpToDate>false</LinksUpToDate>
  <CharactersWithSpaces>12308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 MONTUORI</dc:creator>
  <cp:keywords/>
  <dc:description/>
  <cp:lastModifiedBy>BRUNO MONTUORI</cp:lastModifiedBy>
  <cp:revision>315</cp:revision>
  <cp:lastPrinted>2024-08-19T16:54:00Z</cp:lastPrinted>
  <dcterms:created xsi:type="dcterms:W3CDTF">2019-12-17T11:10:00Z</dcterms:created>
  <dcterms:modified xsi:type="dcterms:W3CDTF">2026-04-17T14:09:00Z</dcterms:modified>
  <cp:contentStatus>__/__/____</cp:contentStatus>
</cp:coreProperties>
</file>