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R.VAG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R.VAG.IntTxt"/>
            <w:tag w:val="R.VAG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6228D837" w:rsidR="00F748DA" w:rsidRPr="00011528" w:rsidRDefault="00194303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RICHIESTA DI VERIFICA DEGLI ATTI DI GARA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4C2ADC25" w14:textId="77777777" w:rsidR="00B15DAB" w:rsidRDefault="00B15DAB" w:rsidP="00B15DAB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234C56E7" w14:textId="77777777" w:rsidR="00B15DAB" w:rsidRDefault="00B15DAB" w:rsidP="00B15DAB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Centro Direzionale di Napoli, </w:t>
            </w:r>
            <w:proofErr w:type="spellStart"/>
            <w:r>
              <w:rPr>
                <w:rFonts w:asciiTheme="minorHAnsi" w:hAnsiTheme="minorHAnsi" w:cs="Arial"/>
                <w:b/>
                <w:sz w:val="20"/>
                <w:szCs w:val="20"/>
              </w:rPr>
              <w:t>Is</w:t>
            </w:r>
            <w:proofErr w:type="spellEnd"/>
            <w:r>
              <w:rPr>
                <w:rFonts w:asciiTheme="minorHAnsi" w:hAnsiTheme="minorHAnsi" w:cs="Arial"/>
                <w:b/>
                <w:sz w:val="20"/>
                <w:szCs w:val="20"/>
              </w:rPr>
              <w:t>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VAG.Pre1"/>
                <w:tag w:val="R.VAG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R.VAG.Pre8"/>
                <w:tag w:val="R.VAG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G.Pre2"/>
            <w:tag w:val="R.VAG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G.Pre3"/>
            <w:tag w:val="R.VAG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G.Pre4"/>
            <w:tag w:val="R.VAG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G.Pre5"/>
            <w:tag w:val="R.VAG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G.Pre6"/>
            <w:tag w:val="R.VAG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G.Pre7"/>
            <w:tag w:val="R.VAG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1"/>
                <w:tag w:val="R.VAG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2"/>
                <w:tag w:val="R.VAG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3"/>
                <w:tag w:val="R.VAG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4"/>
                <w:tag w:val="R.VAG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5"/>
                <w:tag w:val="R.VAG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6"/>
                <w:tag w:val="R.VAG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7"/>
                <w:tag w:val="R.VAG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8"/>
                <w:tag w:val="R.VAG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9"/>
                <w:tag w:val="R.VAG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Ben10"/>
                <w:tag w:val="R.VAG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ec1"/>
                <w:tag w:val="R.VAG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ec2"/>
                <w:tag w:val="R.VAG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ec3"/>
                <w:tag w:val="R.VAG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ec4"/>
                <w:tag w:val="R.VAG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R.VAG.Rec5"/>
                <w:tag w:val="R.VAG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ec6"/>
                <w:tag w:val="R.VAG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G.Rec7"/>
                <w:tag w:val="R.VAG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G.Rec8"/>
                <w:tag w:val="R.VAG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G.Rec9"/>
                <w:tag w:val="R.VAG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G.Rec10"/>
                <w:tag w:val="R.VAG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1"/>
                <w:tag w:val="R.VAG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2"/>
                <w:tag w:val="R.VAG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3"/>
                <w:tag w:val="R.VAG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4"/>
                <w:tag w:val="R.VAG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5"/>
                <w:tag w:val="R.VAG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6"/>
                <w:tag w:val="R.VAG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7"/>
                <w:tag w:val="R.VAG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ap8"/>
                <w:tag w:val="R.VAG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G.Rap9"/>
                <w:tag w:val="R.VAG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C40A42" w14:paraId="344F804B" w14:textId="77777777" w:rsidTr="003F7477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4FCADB65" w14:textId="77777777" w:rsidR="00C40A42" w:rsidRDefault="00C40A42" w:rsidP="003F747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COMUNICAZIONE E TRASMISSIONE DEGLI ATTI</w:t>
            </w:r>
          </w:p>
        </w:tc>
      </w:tr>
    </w:tbl>
    <w:p w14:paraId="68F9857A" w14:textId="77777777" w:rsidR="00C40A42" w:rsidRPr="00242417" w:rsidRDefault="00C40A42" w:rsidP="00C40A42">
      <w:pPr>
        <w:pStyle w:val="Corpo"/>
        <w:spacing w:before="60"/>
        <w:rPr>
          <w:sz w:val="22"/>
        </w:rPr>
      </w:pPr>
      <w:r w:rsidRPr="001B10F1">
        <w:rPr>
          <w:rFonts w:cs="Arial"/>
          <w:sz w:val="22"/>
        </w:rPr>
        <w:t>Il sottoscritto</w:t>
      </w:r>
      <w:r w:rsidRPr="001B10F1">
        <w:rPr>
          <w:sz w:val="22"/>
        </w:rPr>
        <w:t xml:space="preserve">, con riferimento all’operazione oggetto di sostegno, di cui al decreto di concessione, il tutto come da estremi sopra riportati, </w:t>
      </w:r>
      <w:r w:rsidRPr="001B10F1">
        <w:rPr>
          <w:sz w:val="22"/>
          <w:lang w:eastAsia="it-IT"/>
        </w:rPr>
        <w:t xml:space="preserve">tenuto conto delle prescrizioni contenute nel Bando di Intervento e nel </w:t>
      </w:r>
      <w:r>
        <w:rPr>
          <w:sz w:val="22"/>
          <w:lang w:eastAsia="it-IT"/>
        </w:rPr>
        <w:t>d</w:t>
      </w:r>
      <w:r w:rsidRPr="001B10F1">
        <w:rPr>
          <w:sz w:val="22"/>
          <w:lang w:eastAsia="it-IT"/>
        </w:rPr>
        <w:t xml:space="preserve">ecreto di </w:t>
      </w:r>
      <w:r>
        <w:rPr>
          <w:sz w:val="22"/>
          <w:lang w:eastAsia="it-IT"/>
        </w:rPr>
        <w:t>c</w:t>
      </w:r>
      <w:r w:rsidRPr="001B10F1">
        <w:rPr>
          <w:sz w:val="22"/>
          <w:lang w:eastAsia="it-IT"/>
        </w:rPr>
        <w:t>oncessione del sostegno, comunica l’avvenuto svolgimento delle procedure</w:t>
      </w:r>
      <w:r>
        <w:rPr>
          <w:sz w:val="22"/>
          <w:lang w:eastAsia="it-IT"/>
        </w:rPr>
        <w:t xml:space="preserve"> di gara per </w:t>
      </w:r>
      <w:r w:rsidRPr="00242417">
        <w:rPr>
          <w:sz w:val="22"/>
          <w:lang w:eastAsia="it-IT"/>
        </w:rPr>
        <w:t>lavori, servizi</w:t>
      </w:r>
      <w:r>
        <w:rPr>
          <w:sz w:val="22"/>
          <w:lang w:eastAsia="it-IT"/>
        </w:rPr>
        <w:t xml:space="preserve"> e</w:t>
      </w:r>
      <w:r w:rsidRPr="00242417">
        <w:rPr>
          <w:sz w:val="22"/>
          <w:lang w:eastAsia="it-IT"/>
        </w:rPr>
        <w:t xml:space="preserve"> forniture</w:t>
      </w:r>
      <w:r>
        <w:rPr>
          <w:sz w:val="22"/>
          <w:lang w:eastAsia="it-IT"/>
        </w:rPr>
        <w:t xml:space="preserve">, e di selezione per gli </w:t>
      </w:r>
      <w:r w:rsidRPr="00242417">
        <w:rPr>
          <w:sz w:val="22"/>
          <w:lang w:eastAsia="it-IT"/>
        </w:rPr>
        <w:t>incarichi</w:t>
      </w:r>
      <w:r>
        <w:rPr>
          <w:sz w:val="22"/>
          <w:lang w:eastAsia="it-IT"/>
        </w:rPr>
        <w:t>, delle quali riporta di seguito l’elenco, con l’indicazione degli affidatari, se già ufficializzati, di cui alla documentazione di dettaglio allegata:</w:t>
      </w:r>
    </w:p>
    <w:p w14:paraId="4782770E" w14:textId="77777777" w:rsidR="00C40A42" w:rsidRPr="00BA41D8" w:rsidRDefault="00C40A42" w:rsidP="00C40A42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C40A42" w:rsidRPr="00565B91" w14:paraId="692ABF61" w14:textId="77777777" w:rsidTr="003F7477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31E36D7" w14:textId="77777777" w:rsidR="00C40A42" w:rsidRPr="00BA41D8" w:rsidRDefault="00C40A42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dei lavori, servizi, forniture e incarichi</w:t>
            </w:r>
          </w:p>
        </w:tc>
      </w:tr>
      <w:tr w:rsidR="00C40A42" w:rsidRPr="006A31D8" w14:paraId="436E3092" w14:textId="77777777" w:rsidTr="0038072C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R.VAG.Com1"/>
              <w:tag w:val="R.VAG.Com1"/>
              <w:id w:val="-1984461326"/>
              <w:placeholder>
                <w:docPart w:val="BDA11083223B42CAB7D5C3A2A4D1B0F6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596A9608" w14:textId="784A61D6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[Lavori, aggiudicatario]</w:t>
                </w:r>
              </w:p>
              <w:p w14:paraId="690A9947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[Servizio, aggiudicatario]</w:t>
                </w:r>
              </w:p>
              <w:p w14:paraId="56A739F8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[Fornitura, aggiudicatario]</w:t>
                </w:r>
              </w:p>
              <w:p w14:paraId="6867BEA0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[Fornitura, aggiudicatario]</w:t>
                </w:r>
              </w:p>
              <w:p w14:paraId="33C5B99B" w14:textId="0D89F53D" w:rsidR="00C40A42" w:rsidRPr="00B01FCD" w:rsidRDefault="00C752B9" w:rsidP="00B01FCD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[Incarico, affidatario]</w:t>
                </w:r>
                <w:r w:rsidR="00B01FCD"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  <w:r w:rsidR="0038072C"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="00B01FCD"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</w:sdtContent>
          </w:sdt>
        </w:tc>
      </w:tr>
    </w:tbl>
    <w:p w14:paraId="754A32E4" w14:textId="77777777" w:rsidR="00C40A42" w:rsidRPr="00AA1741" w:rsidRDefault="00C40A42" w:rsidP="00C40A42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854"/>
      </w:tblGrid>
      <w:tr w:rsidR="00C40A42" w14:paraId="290596E9" w14:textId="77777777" w:rsidTr="003F7477">
        <w:trPr>
          <w:cantSplit/>
          <w:trHeight w:val="454"/>
          <w:jc w:val="center"/>
        </w:trPr>
        <w:tc>
          <w:tcPr>
            <w:tcW w:w="9854" w:type="dxa"/>
            <w:vAlign w:val="center"/>
          </w:tcPr>
          <w:p w14:paraId="3A8F5D93" w14:textId="77777777" w:rsidR="00C40A42" w:rsidRDefault="00C40A42" w:rsidP="003F747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</w:t>
            </w:r>
          </w:p>
        </w:tc>
      </w:tr>
    </w:tbl>
    <w:p w14:paraId="567B3F8F" w14:textId="77777777" w:rsidR="00C40A42" w:rsidRPr="00F40F15" w:rsidRDefault="00C40A42" w:rsidP="00C40A42">
      <w:pPr>
        <w:pStyle w:val="Corpo"/>
        <w:spacing w:before="60"/>
        <w:rPr>
          <w:rFonts w:cs="Arial"/>
          <w:sz w:val="22"/>
        </w:rPr>
      </w:pPr>
      <w:r w:rsidRPr="00F40F15">
        <w:rPr>
          <w:rFonts w:cs="Arial"/>
          <w:sz w:val="22"/>
        </w:rPr>
        <w:t xml:space="preserve">Il sottoscritto, per </w:t>
      </w:r>
      <w:r>
        <w:rPr>
          <w:rFonts w:cs="Arial"/>
          <w:sz w:val="22"/>
        </w:rPr>
        <w:t xml:space="preserve">quanto </w:t>
      </w:r>
      <w:r w:rsidRPr="00F40F15">
        <w:rPr>
          <w:rFonts w:cs="Arial"/>
          <w:sz w:val="22"/>
        </w:rPr>
        <w:t>dettagliat</w:t>
      </w:r>
      <w:r>
        <w:rPr>
          <w:rFonts w:cs="Arial"/>
          <w:sz w:val="22"/>
        </w:rPr>
        <w:t>o</w:t>
      </w:r>
      <w:r w:rsidRPr="00F40F15">
        <w:rPr>
          <w:rFonts w:cs="Arial"/>
          <w:sz w:val="22"/>
        </w:rPr>
        <w:t xml:space="preserve"> nella documentazione allegata</w:t>
      </w:r>
      <w:r w:rsidRPr="00F40F15">
        <w:rPr>
          <w:sz w:val="22"/>
          <w:lang w:eastAsia="it-IT"/>
        </w:rPr>
        <w:t xml:space="preserve">, </w:t>
      </w:r>
      <w:r w:rsidRPr="00F40F15">
        <w:rPr>
          <w:rFonts w:cs="Arial"/>
          <w:sz w:val="22"/>
        </w:rPr>
        <w:t xml:space="preserve">chiede che venga </w:t>
      </w:r>
      <w:r>
        <w:rPr>
          <w:rFonts w:cs="Arial"/>
          <w:sz w:val="22"/>
        </w:rPr>
        <w:t xml:space="preserve">preso atto degli atti e degli esiti delle gare espletate, con esito favorevole, e </w:t>
      </w:r>
      <w:r w:rsidRPr="00F40F15">
        <w:rPr>
          <w:rFonts w:cs="Arial"/>
          <w:sz w:val="22"/>
        </w:rPr>
        <w:t xml:space="preserve">accordata la </w:t>
      </w:r>
      <w:r>
        <w:rPr>
          <w:rFonts w:cs="Arial"/>
          <w:sz w:val="22"/>
        </w:rPr>
        <w:t>rimodulazione del sostegno a</w:t>
      </w:r>
      <w:r w:rsidRPr="00F40F15">
        <w:rPr>
          <w:rFonts w:cs="Arial"/>
          <w:sz w:val="22"/>
          <w:lang w:eastAsia="it-IT"/>
        </w:rPr>
        <w:t xml:space="preserve">ll’operazione finanziata, </w:t>
      </w:r>
      <w:r>
        <w:rPr>
          <w:rFonts w:cs="Arial"/>
          <w:sz w:val="22"/>
          <w:lang w:eastAsia="it-IT"/>
        </w:rPr>
        <w:t>per importo complessivo pari a €</w:t>
      </w:r>
      <w:r w:rsidRPr="00F40F15">
        <w:rPr>
          <w:rFonts w:cs="Arial"/>
          <w:sz w:val="22"/>
          <w:lang w:eastAsia="it-IT"/>
        </w:rPr>
        <w:t>:</w:t>
      </w:r>
    </w:p>
    <w:p w14:paraId="514245C3" w14:textId="77777777" w:rsidR="00C40A42" w:rsidRPr="00923AD8" w:rsidRDefault="00C40A42" w:rsidP="00C40A42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C40A42" w:rsidRPr="004B7DA5" w14:paraId="6E1A301D" w14:textId="77777777" w:rsidTr="003F747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67B2A7F" w14:textId="77777777" w:rsidR="00C40A42" w:rsidRPr="00C72F20" w:rsidRDefault="00C40A42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Importo del sostegno rimodulato a seguito di gare</w:t>
            </w:r>
          </w:p>
        </w:tc>
      </w:tr>
      <w:tr w:rsidR="00C40A42" w:rsidRPr="00A87307" w14:paraId="17024066" w14:textId="77777777" w:rsidTr="003F7477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B4AA9D" w14:textId="57234B9A" w:rsidR="00C40A42" w:rsidRPr="00180095" w:rsidRDefault="00000000" w:rsidP="003F747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Ric1"/>
                <w:tag w:val="R.VAG.Ric1"/>
                <w:id w:val="448200486"/>
                <w:placeholder>
                  <w:docPart w:val="E8755257E31C43FB964EC91181980A1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C752B9" w:rsidRPr="00ED3A9D">
                  <w:rPr>
                    <w:rStyle w:val="Stile3"/>
                  </w:rPr>
                  <w:t xml:space="preserve">                                  </w:t>
                </w:r>
                <w:r w:rsidR="00C752B9">
                  <w:rPr>
                    <w:rStyle w:val="Stile3"/>
                  </w:rPr>
                  <w:t xml:space="preserve">                                                 </w:t>
                </w:r>
                <w:r w:rsidR="00C752B9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4C6D4A2B" w14:textId="77777777" w:rsidR="00C40A42" w:rsidRPr="00180095" w:rsidRDefault="00C40A42" w:rsidP="00C40A42">
      <w:pPr>
        <w:pStyle w:val="Corpo"/>
        <w:spacing w:before="0"/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38072C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R.VAG.All1"/>
              <w:tag w:val="R.VAG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0E2C4708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[Copia degli atti di gara (Determinazione a contrarre, bando, capitolato, pubblicazioni, verbale di gara, aggiudicazione, verbale di consegna, contratto di appalto dei lavori registrato, ecc.) …dettagliare]</w:t>
                </w:r>
              </w:p>
              <w:p w14:paraId="53ADA7B7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[Dichiarazione del Direttore dei Lavori di regolarità e rispetto delle norme di sicurezza sul lavoro nel cantiere e conformità alle disposizioni vigenti e al “piano della sicurezza”]</w:t>
                </w:r>
              </w:p>
              <w:p w14:paraId="4807FEF5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[Copia degli atti di conferimento degli incarichi interni, e a consulenti esterni, oltre che di RUP e delle altre figure di cui al Nuovo Codice dei Contratti Pubblici, se non già trasmessi, (ricerca delle professionalità interna all’Ente, selezione interna o esterna, contratto, ecc.) …dettagliare]</w:t>
                </w:r>
              </w:p>
              <w:p w14:paraId="75CCD0EC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[Copia degli atti di approvazione del nuovo quadro economico]</w:t>
                </w:r>
              </w:p>
              <w:p w14:paraId="4D77D85B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lastRenderedPageBreak/>
                  <w:t>[…]</w:t>
                </w:r>
              </w:p>
              <w:p w14:paraId="09B4072F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5A844DAB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[Cronoprogramma dei lavori aggiornato]</w:t>
                </w:r>
              </w:p>
              <w:p w14:paraId="20A490C9" w14:textId="77777777" w:rsidR="00C752B9" w:rsidRPr="006A31D8" w:rsidRDefault="00C752B9" w:rsidP="00C752B9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Nuovo cronogramma fisico e finanziario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 xml:space="preserve"> aggiornato</w:t>
                </w:r>
              </w:p>
              <w:p w14:paraId="33E3E597" w14:textId="18165739" w:rsidR="00251EB0" w:rsidRPr="009B6B9C" w:rsidRDefault="00C752B9" w:rsidP="00A166DD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Nuovo quadro economico e finanziario aggiornato</w:t>
                </w:r>
                <w:r w:rsidR="00A166DD"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G.Fir1"/>
                <w:tag w:val="R.VAG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G.Fir2"/>
                <w:tag w:val="R.VAG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VAG.Fir3"/>
                <w:tag w:val="R.VAG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G.Fir4"/>
                <w:tag w:val="R.VAG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G.Fir5"/>
                <w:tag w:val="R.VAG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Fir6"/>
                <w:tag w:val="R.VAG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G.Fir7"/>
                <w:tag w:val="R.VAG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3C00B5" w14:textId="77777777" w:rsidR="004C2756" w:rsidRDefault="004C2756" w:rsidP="009A04C9">
      <w:r>
        <w:separator/>
      </w:r>
    </w:p>
  </w:endnote>
  <w:endnote w:type="continuationSeparator" w:id="0">
    <w:p w14:paraId="349C48DD" w14:textId="77777777" w:rsidR="004C2756" w:rsidRDefault="004C2756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6192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0B194B35" w:rsidR="00714A73" w:rsidRPr="00E0388A" w:rsidRDefault="00656E03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R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 w:rsidR="00194303">
      <w:rPr>
        <w:rFonts w:asciiTheme="minorHAnsi" w:hAnsiTheme="minorHAnsi" w:cstheme="minorHAnsi"/>
        <w:sz w:val="14"/>
        <w:szCs w:val="14"/>
      </w:rPr>
      <w:t>VAG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2C4ECB">
      <w:rPr>
        <w:rFonts w:asciiTheme="minorHAnsi" w:hAnsiTheme="minorHAnsi" w:cstheme="minorHAnsi"/>
        <w:sz w:val="14"/>
        <w:szCs w:val="14"/>
      </w:rPr>
      <w:t>02 [</w:t>
    </w:r>
    <w:r w:rsidR="00F25393">
      <w:rPr>
        <w:rFonts w:asciiTheme="minorHAnsi" w:hAnsiTheme="minorHAnsi" w:cstheme="minorHAnsi"/>
        <w:sz w:val="14"/>
        <w:szCs w:val="14"/>
      </w:rPr>
      <w:t>04</w:t>
    </w:r>
    <w:r w:rsidR="002C4ECB">
      <w:rPr>
        <w:rFonts w:asciiTheme="minorHAnsi" w:hAnsiTheme="minorHAnsi" w:cstheme="minorHAnsi"/>
        <w:sz w:val="14"/>
        <w:szCs w:val="14"/>
      </w:rPr>
      <w:t>/202</w:t>
    </w:r>
    <w:r w:rsidR="00F25393">
      <w:rPr>
        <w:rFonts w:asciiTheme="minorHAnsi" w:hAnsiTheme="minorHAnsi" w:cstheme="minorHAnsi"/>
        <w:sz w:val="14"/>
        <w:szCs w:val="14"/>
      </w:rPr>
      <w:t>6</w:t>
    </w:r>
    <w:r w:rsidR="002C4ECB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872E8" w14:textId="77777777" w:rsidR="004C2756" w:rsidRDefault="004C2756" w:rsidP="009A04C9">
      <w:r>
        <w:separator/>
      </w:r>
    </w:p>
  </w:footnote>
  <w:footnote w:type="continuationSeparator" w:id="0">
    <w:p w14:paraId="3A42C7A8" w14:textId="77777777" w:rsidR="004C2756" w:rsidRDefault="004C2756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NAJ1aEbUDezM2FW1PN/sdlrmpPTjv4KJDjpV7bfxJcugsz4AJu/0UlKtbhs9Tf2LoVLNEE3rVvQijRzZnICocg==" w:salt="Hz7DQ4qYEVtvEf/sYO0aD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265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6F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46AB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4F7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303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3D0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0C2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35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2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4ECB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D7A2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4B2E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072C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830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2756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6E03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281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5D"/>
    <w:rsid w:val="007716C5"/>
    <w:rsid w:val="0077191E"/>
    <w:rsid w:val="007725A1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C96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7C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1D3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23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00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3E2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1FCD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5DAB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491C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C1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636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771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8750B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489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5393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4370C2" w:rsidP="004370C2">
          <w:pPr>
            <w:pStyle w:val="2A42D416CCC74FBD99C9A510DC0974B03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4370C2" w:rsidP="004370C2">
          <w:pPr>
            <w:pStyle w:val="7D9B4B89857143978727A4B511EE34CD3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4370C2" w:rsidP="004370C2">
          <w:pPr>
            <w:pStyle w:val="CC58B3B264EA4190B6BCC80FC9E31F213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4370C2" w:rsidP="004370C2">
          <w:pPr>
            <w:pStyle w:val="42A662053026442C9A9B92C0005493FE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4370C2" w:rsidP="004370C2">
          <w:pPr>
            <w:pStyle w:val="98C6FA0AAB1140A39F340734C0589560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4370C2" w:rsidP="004370C2">
          <w:pPr>
            <w:pStyle w:val="85DCDF60E3DA4AED86395E1117E3DDA83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4370C2" w:rsidP="004370C2">
          <w:pPr>
            <w:pStyle w:val="5C27D75CA39742FCA51977DB18240AD7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4370C2" w:rsidP="004370C2">
          <w:pPr>
            <w:pStyle w:val="7A9C01DED565478189008A988ACF7AE0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4370C2" w:rsidP="004370C2">
          <w:pPr>
            <w:pStyle w:val="ACB304CA378D4404A2E999DA690BA75D3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4370C2" w:rsidP="004370C2">
          <w:pPr>
            <w:pStyle w:val="9E03B210AE64401BA9CE532A1488525A3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4370C2" w:rsidP="004370C2">
          <w:pPr>
            <w:pStyle w:val="3C48CAAD46624EC2BA472B05B6B3F0453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4370C2" w:rsidP="004370C2">
          <w:pPr>
            <w:pStyle w:val="9237BCA461AD4A02853777C244D35E0F3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4370C2" w:rsidP="004370C2">
          <w:pPr>
            <w:pStyle w:val="D9804BF5DC0F4E7EBCC37116539A711C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4370C2" w:rsidP="004370C2">
          <w:pPr>
            <w:pStyle w:val="50E5836F49004F97BF6D1F88D21F3E64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4370C2" w:rsidP="004370C2">
          <w:pPr>
            <w:pStyle w:val="436E10E87EAA4B62BD24C068A2FF092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4370C2" w:rsidP="004370C2">
          <w:pPr>
            <w:pStyle w:val="5FABE9BBC4444F53BA807C903814C4F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4370C2" w:rsidP="004370C2">
          <w:pPr>
            <w:pStyle w:val="E273BC2B3D614A4F915C7602301C4885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4370C2" w:rsidP="004370C2">
          <w:pPr>
            <w:pStyle w:val="AE0FF57FA8ED407A8D1408511138A969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4370C2" w:rsidP="004370C2">
          <w:pPr>
            <w:pStyle w:val="E5B8ECEA0C724BB4BA40AE1E4CA9EFDD3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4370C2" w:rsidP="004370C2">
          <w:pPr>
            <w:pStyle w:val="04815FCCFC2441DE9A2158C8DAF2C8DB3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4370C2" w:rsidP="004370C2">
          <w:pPr>
            <w:pStyle w:val="AB5B0D2C133E4C58AE2E64C356418392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4370C2" w:rsidP="004370C2">
          <w:pPr>
            <w:pStyle w:val="9CDB0F7B1D614A259B947A4040014C763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4370C2" w:rsidP="004370C2">
          <w:pPr>
            <w:pStyle w:val="AA3FA68148A842319845819B0159714D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4370C2" w:rsidP="004370C2">
          <w:pPr>
            <w:pStyle w:val="B56F03079577416995127050D931A1B3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4370C2" w:rsidP="004370C2">
          <w:pPr>
            <w:pStyle w:val="960B10754D554DA6B5782A0752F70DAC3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4370C2" w:rsidP="004370C2">
          <w:pPr>
            <w:pStyle w:val="016F26B9E7474BE9BCD173A35A0BB73D3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4370C2" w:rsidP="004370C2">
          <w:pPr>
            <w:pStyle w:val="491CC8065B36464F9168A0AE9C1F0705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4370C2" w:rsidP="004370C2">
          <w:pPr>
            <w:pStyle w:val="FC0FA1FEC1E34956AC66CC75E37AE243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4370C2" w:rsidP="004370C2">
          <w:pPr>
            <w:pStyle w:val="6354BB47535D4EC19B356B674B1CCE5A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4370C2" w:rsidP="004370C2">
          <w:pPr>
            <w:pStyle w:val="F234D2AE720645608027379DEE4568B1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4370C2" w:rsidP="004370C2">
          <w:pPr>
            <w:pStyle w:val="54D07DD3D8764B3EA46FDD020E46698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4370C2" w:rsidP="004370C2">
          <w:pPr>
            <w:pStyle w:val="7CF96B04F5444807BB7F64FDA34EEEAC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4370C2" w:rsidP="004370C2">
          <w:pPr>
            <w:pStyle w:val="3C75C66297CA40BBB63308C60E147E01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4370C2" w:rsidP="004370C2">
          <w:pPr>
            <w:pStyle w:val="E28C401F192B479FB100ED178FC796A53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4370C2" w:rsidP="004370C2">
          <w:pPr>
            <w:pStyle w:val="33787D03DA38417AA261CB04D42C1676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4370C2" w:rsidP="004370C2">
          <w:pPr>
            <w:pStyle w:val="7FA8CCEF485542818C397AB92F76F8E03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4370C2" w:rsidP="004370C2">
          <w:pPr>
            <w:pStyle w:val="17996CA19AC546B692AABAA6D5FACC13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4370C2" w:rsidP="004370C2">
          <w:pPr>
            <w:pStyle w:val="DBA30E0E0D27425CAC65DF2D7B9138183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4370C2" w:rsidP="004370C2">
          <w:pPr>
            <w:pStyle w:val="B32D6ECBB1A145F3B72091932AC9312B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4370C2" w:rsidP="004370C2">
          <w:pPr>
            <w:pStyle w:val="3F3EE2C806FC4C1699CFFDBD7A8B524B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4370C2" w:rsidP="004370C2">
          <w:pPr>
            <w:pStyle w:val="0F7C913C193A4F1F8BE109FF4DCABCAC3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4370C2" w:rsidP="004370C2">
          <w:pPr>
            <w:pStyle w:val="CD52638D6F324C3886B024C8057600ED3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4370C2" w:rsidP="004370C2">
          <w:pPr>
            <w:pStyle w:val="70A3E7BF184B499183C243B4412CE5A83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4370C2" w:rsidP="004370C2">
          <w:pPr>
            <w:pStyle w:val="638BE87BCC3740D3B26E676C1C2735663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4370C2" w:rsidP="004370C2">
          <w:pPr>
            <w:pStyle w:val="DE193F4592B8462580A1B0D20871C3143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[Copia degli atti di gara (Determinazione a contrarre, bando, capitolato, pubblicazioni, verbale di gara, aggiudicazione, verbale di consegna, contratto di appalto dei lavori registrato, ecc.) …dettagliare]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[Dichiarazione del Direttore dei Lavori di regolarità e rispetto delle norme di sicurezza sul lavoro nel cantiere e conformità alle disposizioni vigenti e al “piano della sicurezza”]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[Copia degli atti di conferimento degli incarichi interni, e a consulenti esterni, oltre che di RUP e delle altre figure di cui al Nuovo Codice dei Contratti Pubblici, se non già trasmessi, (ricerca delle professionalità interna all’Ente, selezione interna o esterna, contratto, ecc.) …dettagliare]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[Copia degli atti di approvazione del nuovo quadro economico]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[Cronoprogramma dei lavori aggiornato]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Nuovo cronogramma fisico e finanziario</w:t>
          </w:r>
          <w:r w:rsidRPr="006A31D8">
            <w:rPr>
              <w:rFonts w:cs="Arial"/>
              <w:bCs/>
              <w:color w:val="A6A6A6" w:themeColor="background1" w:themeShade="A6"/>
            </w:rPr>
            <w:t xml:space="preserve"> aggiornato</w:t>
          </w:r>
        </w:p>
        <w:p w:rsidR="0084697B" w:rsidRDefault="004370C2" w:rsidP="004370C2">
          <w:pPr>
            <w:pStyle w:val="71FEBF814C684F27826C5819F65AC2C13"/>
          </w:pPr>
          <w:r w:rsidRPr="006A31D8">
            <w:rPr>
              <w:rFonts w:cs="Arial"/>
              <w:bCs/>
              <w:color w:val="A6A6A6" w:themeColor="background1" w:themeShade="A6"/>
            </w:rPr>
            <w:t>Nuovo quadro economico e finanziario aggiornato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BDA11083223B42CAB7D5C3A2A4D1B0F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C932F2-D2DC-4C7A-AB63-E5EE92482CA8}"/>
      </w:docPartPr>
      <w:docPartBody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[Lavori, aggiudicatario]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[Servizio, aggiudicatario]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[Fornitura, aggiudicatario]</w:t>
          </w:r>
        </w:p>
        <w:p w:rsidR="004370C2" w:rsidRPr="006A31D8" w:rsidRDefault="004370C2" w:rsidP="00C752B9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[Fornitura, aggiudicatario]</w:t>
          </w:r>
        </w:p>
        <w:p w:rsidR="000A0805" w:rsidRDefault="004370C2" w:rsidP="004370C2">
          <w:pPr>
            <w:pStyle w:val="BDA11083223B42CAB7D5C3A2A4D1B0F63"/>
          </w:pPr>
          <w:r w:rsidRPr="006A31D8">
            <w:rPr>
              <w:rFonts w:cs="Arial"/>
              <w:bCs/>
              <w:color w:val="A6A6A6" w:themeColor="background1" w:themeShade="A6"/>
            </w:rPr>
            <w:t>[Incarico, affidatario]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</w:docPartBody>
    </w:docPart>
    <w:docPart>
      <w:docPartPr>
        <w:name w:val="E8755257E31C43FB964EC91181980A1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E4430EC-04B1-416F-A962-823E7A6FE2FA}"/>
      </w:docPartPr>
      <w:docPartBody>
        <w:p w:rsidR="000A0805" w:rsidRDefault="004370C2" w:rsidP="004370C2">
          <w:pPr>
            <w:pStyle w:val="E8755257E31C43FB964EC91181980A11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43403"/>
    <w:rsid w:val="00064952"/>
    <w:rsid w:val="00066265"/>
    <w:rsid w:val="0007093F"/>
    <w:rsid w:val="000806B8"/>
    <w:rsid w:val="000865E8"/>
    <w:rsid w:val="000A0805"/>
    <w:rsid w:val="000A1050"/>
    <w:rsid w:val="000A2CD1"/>
    <w:rsid w:val="000D3C6A"/>
    <w:rsid w:val="000D6573"/>
    <w:rsid w:val="000F052D"/>
    <w:rsid w:val="00102BB7"/>
    <w:rsid w:val="0011231F"/>
    <w:rsid w:val="00114A6A"/>
    <w:rsid w:val="00142FD9"/>
    <w:rsid w:val="0017435D"/>
    <w:rsid w:val="00191F0F"/>
    <w:rsid w:val="00194C50"/>
    <w:rsid w:val="001A48C0"/>
    <w:rsid w:val="001E37A4"/>
    <w:rsid w:val="001F63D0"/>
    <w:rsid w:val="00203A9A"/>
    <w:rsid w:val="00217933"/>
    <w:rsid w:val="00222E51"/>
    <w:rsid w:val="00224737"/>
    <w:rsid w:val="00247847"/>
    <w:rsid w:val="002B6998"/>
    <w:rsid w:val="002C6357"/>
    <w:rsid w:val="002D6E6C"/>
    <w:rsid w:val="00301D97"/>
    <w:rsid w:val="00307906"/>
    <w:rsid w:val="00322A2F"/>
    <w:rsid w:val="00337A57"/>
    <w:rsid w:val="00365EFD"/>
    <w:rsid w:val="00394BFD"/>
    <w:rsid w:val="003964F4"/>
    <w:rsid w:val="003A7618"/>
    <w:rsid w:val="003E4E87"/>
    <w:rsid w:val="003F11D1"/>
    <w:rsid w:val="00403DEE"/>
    <w:rsid w:val="00434525"/>
    <w:rsid w:val="004370C2"/>
    <w:rsid w:val="00441C0C"/>
    <w:rsid w:val="004715EE"/>
    <w:rsid w:val="004968E5"/>
    <w:rsid w:val="004A3F84"/>
    <w:rsid w:val="004D6C91"/>
    <w:rsid w:val="004E521C"/>
    <w:rsid w:val="00500987"/>
    <w:rsid w:val="00524724"/>
    <w:rsid w:val="0054363E"/>
    <w:rsid w:val="005702D4"/>
    <w:rsid w:val="005A150E"/>
    <w:rsid w:val="005A3402"/>
    <w:rsid w:val="006141E5"/>
    <w:rsid w:val="00625430"/>
    <w:rsid w:val="006265E2"/>
    <w:rsid w:val="0063661E"/>
    <w:rsid w:val="006455ED"/>
    <w:rsid w:val="00654D27"/>
    <w:rsid w:val="00695B2A"/>
    <w:rsid w:val="006D1281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33E09"/>
    <w:rsid w:val="0084697B"/>
    <w:rsid w:val="008603C8"/>
    <w:rsid w:val="00873C25"/>
    <w:rsid w:val="00893952"/>
    <w:rsid w:val="008E1B46"/>
    <w:rsid w:val="008F5CB7"/>
    <w:rsid w:val="00985DC3"/>
    <w:rsid w:val="009A6DCB"/>
    <w:rsid w:val="009D4857"/>
    <w:rsid w:val="009F1C10"/>
    <w:rsid w:val="00A32CE2"/>
    <w:rsid w:val="00A542B7"/>
    <w:rsid w:val="00A575ED"/>
    <w:rsid w:val="00A673E7"/>
    <w:rsid w:val="00A77AEC"/>
    <w:rsid w:val="00A86304"/>
    <w:rsid w:val="00AA6E07"/>
    <w:rsid w:val="00AC773F"/>
    <w:rsid w:val="00AD2BC5"/>
    <w:rsid w:val="00B14D20"/>
    <w:rsid w:val="00B66E05"/>
    <w:rsid w:val="00B870CF"/>
    <w:rsid w:val="00B957BB"/>
    <w:rsid w:val="00BD65D8"/>
    <w:rsid w:val="00BE5636"/>
    <w:rsid w:val="00C16771"/>
    <w:rsid w:val="00C871D4"/>
    <w:rsid w:val="00CA0F9D"/>
    <w:rsid w:val="00CB140F"/>
    <w:rsid w:val="00CC51A2"/>
    <w:rsid w:val="00CD1FCC"/>
    <w:rsid w:val="00CF60F1"/>
    <w:rsid w:val="00D036AF"/>
    <w:rsid w:val="00D6320D"/>
    <w:rsid w:val="00DD6C4D"/>
    <w:rsid w:val="00DF2066"/>
    <w:rsid w:val="00DF5603"/>
    <w:rsid w:val="00E06DF3"/>
    <w:rsid w:val="00E11D22"/>
    <w:rsid w:val="00E16956"/>
    <w:rsid w:val="00E262F4"/>
    <w:rsid w:val="00E37725"/>
    <w:rsid w:val="00E4435F"/>
    <w:rsid w:val="00EC2C41"/>
    <w:rsid w:val="00EE4459"/>
    <w:rsid w:val="00EF1A57"/>
    <w:rsid w:val="00EF42A2"/>
    <w:rsid w:val="00F734DD"/>
    <w:rsid w:val="00F740BF"/>
    <w:rsid w:val="00F86FAB"/>
    <w:rsid w:val="00FA1885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4370C2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4370C2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4370C2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4370C2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63661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63661E"/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paragraph" w:customStyle="1" w:styleId="70A3E7BF184B499183C243B4412CE5A83">
    <w:name w:val="70A3E7BF184B499183C243B4412CE5A8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3">
    <w:name w:val="DE193F4592B8462580A1B0D20871C314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3">
    <w:name w:val="638BE87BCC3740D3B26E676C1C273566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3">
    <w:name w:val="D9804BF5DC0F4E7EBCC37116539A711C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3">
    <w:name w:val="2A42D416CCC74FBD99C9A510DC0974B0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3">
    <w:name w:val="98C6FA0AAB1140A39F340734C0589560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3">
    <w:name w:val="7D9B4B89857143978727A4B511EE34C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3">
    <w:name w:val="42A662053026442C9A9B92C0005493FE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3">
    <w:name w:val="CC58B3B264EA4190B6BCC80FC9E31F21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3">
    <w:name w:val="50E5836F49004F97BF6D1F88D21F3E64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3">
    <w:name w:val="436E10E87EAA4B62BD24C068A2FF092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3">
    <w:name w:val="5C27D75CA39742FCA51977DB18240AD7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3">
    <w:name w:val="5FABE9BBC4444F53BA807C903814C4F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3">
    <w:name w:val="7A9C01DED565478189008A988ACF7AE0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3">
    <w:name w:val="E273BC2B3D614A4F915C7602301C4885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3">
    <w:name w:val="E5B8ECEA0C724BB4BA40AE1E4CA9EFD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3">
    <w:name w:val="04815FCCFC2441DE9A2158C8DAF2C8D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3">
    <w:name w:val="85DCDF60E3DA4AED86395E1117E3DDA8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3">
    <w:name w:val="AE0FF57FA8ED407A8D1408511138A969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3">
    <w:name w:val="AB5B0D2C133E4C58AE2E64C356418392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3">
    <w:name w:val="960B10754D554DA6B5782A0752F70DAC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3">
    <w:name w:val="AA3FA68148A842319845819B0159714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3">
    <w:name w:val="B56F03079577416995127050D931A1B3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3">
    <w:name w:val="9CDB0F7B1D614A259B947A4040014C76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3">
    <w:name w:val="016F26B9E7474BE9BCD173A35A0BB73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3">
    <w:name w:val="F234D2AE720645608027379DEE4568B1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3">
    <w:name w:val="491CC8065B36464F9168A0AE9C1F0705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3">
    <w:name w:val="6354BB47535D4EC19B356B674B1CCE5A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3">
    <w:name w:val="FC0FA1FEC1E34956AC66CC75E37AE243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3">
    <w:name w:val="54D07DD3D8764B3EA46FDD020E46698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3">
    <w:name w:val="7CF96B04F5444807BB7F64FDA34EEEAC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3">
    <w:name w:val="E28C401F192B479FB100ED178FC796A5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3">
    <w:name w:val="3C75C66297CA40BBB63308C60E147E01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3">
    <w:name w:val="33787D03DA38417AA261CB04D42C1676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3">
    <w:name w:val="17996CA19AC546B692AABAA6D5FACC13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3">
    <w:name w:val="7FA8CCEF485542818C397AB92F76F8E0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3">
    <w:name w:val="DBA30E0E0D27425CAC65DF2D7B913818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3">
    <w:name w:val="B32D6ECBB1A145F3B72091932AC9312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DA11083223B42CAB7D5C3A2A4D1B0F63">
    <w:name w:val="BDA11083223B42CAB7D5C3A2A4D1B0F6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8755257E31C43FB964EC91181980A113">
    <w:name w:val="E8755257E31C43FB964EC91181980A11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3">
    <w:name w:val="71FEBF814C684F27826C5819F65AC2C1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3">
    <w:name w:val="ACB304CA378D4404A2E999DA690BA75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3">
    <w:name w:val="9E03B210AE64401BA9CE532A1488525A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3">
    <w:name w:val="3C48CAAD46624EC2BA472B05B6B3F045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3">
    <w:name w:val="9237BCA461AD4A02853777C244D35E0F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3">
    <w:name w:val="3F3EE2C806FC4C1699CFFDBD7A8B524B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3">
    <w:name w:val="0F7C913C193A4F1F8BE109FF4DCABCAC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3">
    <w:name w:val="CD52638D6F324C3886B024C8057600ED3"/>
    <w:rsid w:val="004370C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23349</TotalTime>
  <Pages>3</Pages>
  <Words>1222</Words>
  <Characters>6968</Characters>
  <Application>Microsoft Office Word</Application>
  <DocSecurity>0</DocSecurity>
  <Lines>58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8174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322</cp:revision>
  <cp:lastPrinted>2024-08-19T16:54:00Z</cp:lastPrinted>
  <dcterms:created xsi:type="dcterms:W3CDTF">2019-12-17T11:10:00Z</dcterms:created>
  <dcterms:modified xsi:type="dcterms:W3CDTF">2026-04-17T14:11:00Z</dcterms:modified>
  <cp:contentStatus>__/__/____</cp:contentStatus>
</cp:coreProperties>
</file>