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numbering.xml" ContentType="application/vnd.openxmlformats-officedocument.wordprocessingml.numbering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b/>
          <w:sz w:val="24"/>
          <w:szCs w:val="24"/>
        </w:rPr>
        <w:alias w:val="Immagine di intestazione"/>
        <w:tag w:val="R.VAR.IntPct"/>
        <w:id w:val="-1399125177"/>
        <w:showingPlcHdr/>
        <w:picture/>
      </w:sdtPr>
      <w:sdtContent>
        <w:p w14:paraId="4DE79FB7" w14:textId="31EF722C" w:rsidR="00355EA9" w:rsidRDefault="00620C78" w:rsidP="00620C78">
          <w:pPr>
            <w:rPr>
              <w:b/>
              <w:sz w:val="24"/>
              <w:szCs w:val="24"/>
            </w:rPr>
          </w:pPr>
          <w:r>
            <w:rPr>
              <w:b/>
              <w:noProof/>
              <w:sz w:val="24"/>
              <w:szCs w:val="24"/>
            </w:rPr>
            <w:drawing>
              <wp:inline distT="0" distB="0" distL="0" distR="0" wp14:anchorId="536DE2BB" wp14:editId="07EBBC18">
                <wp:extent cx="428400" cy="396000"/>
                <wp:effectExtent l="0" t="0" r="0" b="444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28400" cy="39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sdtContent>
    </w:sdt>
    <w:tbl>
      <w:tblPr>
        <w:tblStyle w:val="Grigliatabella"/>
        <w:tblW w:w="991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620C78" w:rsidRPr="00620C78" w14:paraId="60148BE3" w14:textId="77777777" w:rsidTr="00EF0DF4">
        <w:trPr>
          <w:cantSplit/>
          <w:trHeight w:val="716"/>
          <w:jc w:val="center"/>
        </w:trPr>
        <w:sdt>
          <w:sdtPr>
            <w:rPr>
              <w:b/>
              <w:sz w:val="24"/>
              <w:szCs w:val="24"/>
            </w:rPr>
            <w:alias w:val="R.VAR.IntTxt"/>
            <w:tag w:val="R.VAR.IntTxt"/>
            <w:id w:val="-559023636"/>
            <w:placeholder>
              <w:docPart w:val="70A3E7BF184B499183C243B4412CE5A8"/>
            </w:placeholder>
            <w:showingPlcHdr/>
            <w15:appearance w15:val="hidden"/>
          </w:sdtPr>
          <w:sdtContent>
            <w:tc>
              <w:tcPr>
                <w:tcW w:w="9918" w:type="dxa"/>
                <w:noWrap/>
                <w:tcMar>
                  <w:top w:w="113" w:type="dxa"/>
                  <w:left w:w="113" w:type="dxa"/>
                  <w:bottom w:w="113" w:type="dxa"/>
                  <w:right w:w="113" w:type="dxa"/>
                </w:tcMar>
                <w:vAlign w:val="center"/>
              </w:tcPr>
              <w:p w14:paraId="3145DBF8" w14:textId="30B0DC37" w:rsidR="00620C78" w:rsidRPr="00620C78" w:rsidRDefault="00E44D42" w:rsidP="00620C78">
                <w:pPr>
                  <w:jc w:val="left"/>
                  <w:rPr>
                    <w:b/>
                    <w:sz w:val="24"/>
                    <w:szCs w:val="24"/>
                  </w:rPr>
                </w:pPr>
                <w:r w:rsidRPr="009D74B6">
                  <w:rPr>
                    <w:rStyle w:val="Testosegnaposto"/>
                    <w:b/>
                    <w:bCs/>
                    <w:i/>
                    <w:iCs/>
                    <w:color w:val="00AAF0"/>
                    <w:sz w:val="28"/>
                    <w:szCs w:val="28"/>
                  </w:rPr>
                  <w:t>INTESTAZIONE</w:t>
                </w:r>
              </w:p>
            </w:tc>
          </w:sdtContent>
        </w:sdt>
      </w:tr>
    </w:tbl>
    <w:p w14:paraId="2D3AABDC" w14:textId="77777777" w:rsidR="00620C78" w:rsidRPr="00620C78" w:rsidRDefault="00620C78" w:rsidP="00252876">
      <w:pPr>
        <w:jc w:val="left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F748DA" w:rsidRPr="00502F98" w14:paraId="68213DFD" w14:textId="77777777" w:rsidTr="00F748DA">
        <w:trPr>
          <w:cantSplit/>
          <w:trHeight w:val="577"/>
          <w:jc w:val="center"/>
        </w:trPr>
        <w:tc>
          <w:tcPr>
            <w:tcW w:w="9918" w:type="dxa"/>
            <w:tcBorders>
              <w:top w:val="single" w:sz="4" w:space="0" w:color="auto"/>
              <w:bottom w:val="single" w:sz="4" w:space="0" w:color="auto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4EB0B67" w14:textId="51AF8D21" w:rsidR="00F748DA" w:rsidRPr="00011528" w:rsidRDefault="00917BDA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B03624">
              <w:rPr>
                <w:b/>
                <w:sz w:val="32"/>
                <w:szCs w:val="32"/>
              </w:rPr>
              <w:t>RICHIESTA DI VARIANTE</w:t>
            </w:r>
          </w:p>
        </w:tc>
      </w:tr>
    </w:tbl>
    <w:p w14:paraId="5E540F5D" w14:textId="77777777" w:rsidR="00F748DA" w:rsidRPr="00FA2C49" w:rsidRDefault="00F748DA" w:rsidP="00252876">
      <w:pPr>
        <w:pStyle w:val="Corpo"/>
        <w:spacing w:before="0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1"/>
        <w:gridCol w:w="80"/>
        <w:gridCol w:w="3787"/>
      </w:tblGrid>
      <w:tr w:rsidR="005B2FE9" w:rsidRPr="00502F98" w14:paraId="06E23058" w14:textId="77777777" w:rsidTr="007F7584">
        <w:trPr>
          <w:cantSplit/>
          <w:trHeight w:val="1354"/>
          <w:jc w:val="center"/>
        </w:trPr>
        <w:tc>
          <w:tcPr>
            <w:tcW w:w="60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0B12946" w14:textId="77777777" w:rsidR="005B2FE9" w:rsidRPr="000E635C" w:rsidRDefault="005B2FE9" w:rsidP="00252876">
            <w:pPr>
              <w:jc w:val="center"/>
              <w:rPr>
                <w:b/>
                <w:bCs/>
                <w:i/>
                <w:color w:val="00AAF0"/>
                <w:sz w:val="20"/>
                <w:szCs w:val="20"/>
              </w:rPr>
            </w:pPr>
            <w:bookmarkStart w:id="0" w:name="_Hlk189662629"/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 xml:space="preserve">Spazio riservato al </w:t>
            </w:r>
            <w:bookmarkEnd w:id="0"/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>protocollo</w:t>
            </w:r>
          </w:p>
          <w:p w14:paraId="013AF104" w14:textId="5AC83C6A" w:rsidR="005B2FE9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>(se analogico)</w:t>
            </w:r>
          </w:p>
        </w:tc>
        <w:tc>
          <w:tcPr>
            <w:tcW w:w="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D3CCE2A" w14:textId="77777777" w:rsidR="005B2FE9" w:rsidRPr="005522B1" w:rsidRDefault="005B2FE9" w:rsidP="00252876">
            <w:pPr>
              <w:jc w:val="left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tc>
          <w:tcPr>
            <w:tcW w:w="3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20F93D8" w14:textId="55C53643" w:rsidR="005B2FE9" w:rsidRPr="00537F7F" w:rsidRDefault="00057A08" w:rsidP="00252876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REGIONE CAMPANIA</w:t>
            </w:r>
          </w:p>
          <w:p w14:paraId="4DF87E72" w14:textId="77777777" w:rsidR="00C71BF2" w:rsidRDefault="00C71BF2" w:rsidP="00C71BF2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UOS 207.01.03 – Pesca, Acquacoltura, Patrimonio Faunistico e Attività Venatorie</w:t>
            </w:r>
          </w:p>
          <w:p w14:paraId="5117B9F9" w14:textId="77777777" w:rsidR="00C71BF2" w:rsidRDefault="00C71BF2" w:rsidP="00C71BF2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Centro Direzionale di Napoli, Is. A6</w:t>
            </w:r>
          </w:p>
          <w:p w14:paraId="25B409A1" w14:textId="620DAA67" w:rsidR="005B2FE9" w:rsidRDefault="00057A08" w:rsidP="00252876">
            <w:pPr>
              <w:jc w:val="right"/>
              <w:rPr>
                <w:rFonts w:asciiTheme="minorHAnsi" w:hAnsiTheme="minorHAnsi" w:cs="Arial"/>
                <w:b/>
                <w:bCs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80143</w:t>
            </w:r>
            <w:r w:rsidR="005B2FE9" w:rsidRPr="00537F7F">
              <w:rPr>
                <w:rFonts w:asciiTheme="minorHAnsi" w:hAnsiTheme="minorHAnsi" w:cs="Arial"/>
                <w:b/>
                <w:sz w:val="20"/>
                <w:szCs w:val="20"/>
              </w:rPr>
              <w:t xml:space="preserve"> –</w:t>
            </w:r>
            <w:r>
              <w:rPr>
                <w:rFonts w:asciiTheme="minorHAnsi" w:hAnsiTheme="minorHAnsi" w:cs="Arial"/>
                <w:b/>
                <w:sz w:val="20"/>
                <w:szCs w:val="20"/>
              </w:rPr>
              <w:t xml:space="preserve"> Napoli</w:t>
            </w:r>
          </w:p>
        </w:tc>
      </w:tr>
    </w:tbl>
    <w:p w14:paraId="11E26149" w14:textId="77777777" w:rsidR="005B2FE9" w:rsidRPr="00D0627E" w:rsidRDefault="005B2FE9" w:rsidP="00252876">
      <w:pPr>
        <w:pStyle w:val="Corpo"/>
        <w:spacing w:before="0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5B2FE9" w:rsidRPr="00502F98" w14:paraId="0B6A027E" w14:textId="77777777" w:rsidTr="007F7584">
        <w:trPr>
          <w:cantSplit/>
          <w:trHeight w:val="113"/>
          <w:jc w:val="center"/>
        </w:trPr>
        <w:tc>
          <w:tcPr>
            <w:tcW w:w="9918" w:type="dxa"/>
            <w:tcBorders>
              <w:top w:val="single" w:sz="4" w:space="0" w:color="auto"/>
              <w:bottom w:val="single" w:sz="4" w:space="0" w:color="auto"/>
            </w:tcBorders>
            <w:tcMar>
              <w:top w:w="113" w:type="dxa"/>
              <w:left w:w="113" w:type="dxa"/>
              <w:bottom w:w="113" w:type="dxa"/>
              <w:right w:w="113" w:type="dxa"/>
            </w:tcMar>
          </w:tcPr>
          <w:p w14:paraId="34BAF6A7" w14:textId="77777777" w:rsidR="005B2FE9" w:rsidRPr="005B2FE9" w:rsidRDefault="005B2FE9" w:rsidP="00252876">
            <w:pPr>
              <w:jc w:val="center"/>
              <w:rPr>
                <w:rFonts w:asciiTheme="minorHAnsi" w:hAnsiTheme="minorHAnsi" w:cs="Arial"/>
              </w:rPr>
            </w:pPr>
            <w:r w:rsidRPr="005B2FE9">
              <w:rPr>
                <w:rFonts w:asciiTheme="minorHAnsi" w:hAnsiTheme="minorHAnsi" w:cs="Arial"/>
                <w:b/>
              </w:rPr>
              <w:t>PN FEAMPA 2021/2027</w:t>
            </w:r>
          </w:p>
          <w:p w14:paraId="039522F0" w14:textId="1078B6EF" w:rsidR="005B2FE9" w:rsidRPr="00011528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5B2FE9">
              <w:rPr>
                <w:rFonts w:asciiTheme="minorHAnsi" w:hAnsiTheme="minorHAnsi" w:cs="Arial"/>
                <w:sz w:val="20"/>
                <w:szCs w:val="20"/>
              </w:rPr>
              <w:t>REG. (UE) 2021/1060 e REG. (UE) 2021/1139</w:t>
            </w:r>
          </w:p>
        </w:tc>
      </w:tr>
    </w:tbl>
    <w:p w14:paraId="4BAC5FA0" w14:textId="77777777" w:rsidR="009047D2" w:rsidRPr="005B2FE9" w:rsidRDefault="009047D2" w:rsidP="007B6907">
      <w:pPr>
        <w:jc w:val="left"/>
        <w:rPr>
          <w:rFonts w:asciiTheme="minorHAnsi" w:hAnsiTheme="minorHAnsi" w:cs="Arial"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874"/>
        <w:gridCol w:w="68"/>
        <w:gridCol w:w="5210"/>
        <w:gridCol w:w="546"/>
        <w:gridCol w:w="2220"/>
      </w:tblGrid>
      <w:tr w:rsidR="009047D2" w:rsidRPr="00502F98" w14:paraId="29F7E7DC" w14:textId="77777777" w:rsidTr="007B6907">
        <w:trPr>
          <w:cantSplit/>
          <w:trHeight w:val="340"/>
          <w:jc w:val="center"/>
        </w:trPr>
        <w:tc>
          <w:tcPr>
            <w:tcW w:w="187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EDD6859" w14:textId="77777777" w:rsidR="009047D2" w:rsidRPr="00E44D42" w:rsidRDefault="009047D2" w:rsidP="009047D2">
            <w:pPr>
              <w:jc w:val="left"/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E44D42">
              <w:rPr>
                <w:rFonts w:asciiTheme="minorHAnsi" w:hAnsiTheme="minorHAnsi" w:cs="Arial"/>
                <w:sz w:val="20"/>
                <w:szCs w:val="20"/>
              </w:rPr>
              <w:t>codici di Intervento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7EF8F565" w14:textId="77777777" w:rsidR="009047D2" w:rsidRPr="009047D2" w:rsidRDefault="009047D2" w:rsidP="009047D2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  <w:highlight w:val="yellow"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FEB2671" w14:textId="34F1684F" w:rsidR="009047D2" w:rsidRPr="009047D2" w:rsidRDefault="00000000" w:rsidP="009047D2">
            <w:pPr>
              <w:jc w:val="center"/>
              <w:rPr>
                <w:rFonts w:asciiTheme="minorHAnsi" w:hAnsiTheme="minorHAnsi" w:cs="Arial"/>
                <w:b/>
                <w:bCs/>
                <w:highlight w:val="yellow"/>
              </w:rPr>
            </w:pPr>
            <w:sdt>
              <w:sdtPr>
                <w:rPr>
                  <w:rStyle w:val="Stile3"/>
                </w:rPr>
                <w:alias w:val="R.VAR.Pre1"/>
                <w:tag w:val="R.VAR.Pre1"/>
                <w:id w:val="-1193616851"/>
                <w:placeholder>
                  <w:docPart w:val="DE193F4592B8462580A1B0D20871C31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44D42">
                  <w:rPr>
                    <w:rStyle w:val="Stile3"/>
                  </w:rPr>
                  <w:t xml:space="preserve">                                                                                                    </w:t>
                </w:r>
              </w:sdtContent>
            </w:sdt>
            <w:r w:rsidR="00E44D42">
              <w:rPr>
                <w:rStyle w:val="Stile3"/>
              </w:rPr>
              <w:t xml:space="preserve">                              </w:t>
            </w:r>
          </w:p>
        </w:tc>
        <w:tc>
          <w:tcPr>
            <w:tcW w:w="5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6B2E958A" w14:textId="77777777" w:rsidR="009047D2" w:rsidRPr="00F469F5" w:rsidRDefault="009047D2" w:rsidP="009047D2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E44D42">
              <w:rPr>
                <w:rFonts w:asciiTheme="minorHAnsi" w:hAnsiTheme="minorHAnsi" w:cs="Arial"/>
                <w:sz w:val="20"/>
                <w:szCs w:val="20"/>
              </w:rPr>
              <w:t>CUP</w:t>
            </w:r>
          </w:p>
        </w:tc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52BBCD3" w14:textId="3301C65F" w:rsidR="009047D2" w:rsidRPr="005522B1" w:rsidRDefault="00000000" w:rsidP="009047D2">
            <w:pPr>
              <w:jc w:val="right"/>
              <w:rPr>
                <w:rFonts w:asciiTheme="minorHAnsi" w:hAnsiTheme="minorHAnsi" w:cs="Arial"/>
                <w:b/>
                <w:bCs/>
              </w:rPr>
            </w:pPr>
            <w:sdt>
              <w:sdtPr>
                <w:rPr>
                  <w:rStyle w:val="Stile3"/>
                </w:rPr>
                <w:alias w:val="R.VAR.Pre8"/>
                <w:tag w:val="R.VAR.Pre8"/>
                <w:id w:val="-1638483583"/>
                <w:placeholder>
                  <w:docPart w:val="638BE87BCC3740D3B26E676C1C27356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44D42">
                  <w:rPr>
                    <w:rStyle w:val="Stile3"/>
                  </w:rPr>
                  <w:t xml:space="preserve">                                        </w:t>
                </w:r>
              </w:sdtContent>
            </w:sdt>
            <w:r w:rsidR="00E44D42">
              <w:rPr>
                <w:rStyle w:val="Stile3"/>
              </w:rPr>
              <w:t xml:space="preserve">                              </w:t>
            </w:r>
          </w:p>
        </w:tc>
      </w:tr>
    </w:tbl>
    <w:p w14:paraId="2686AA7B" w14:textId="77777777" w:rsidR="009047D2" w:rsidRPr="005B2FE9" w:rsidRDefault="009047D2" w:rsidP="009047D2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72"/>
        <w:gridCol w:w="1563"/>
        <w:gridCol w:w="480"/>
        <w:gridCol w:w="1750"/>
      </w:tblGrid>
      <w:tr w:rsidR="005522B1" w:rsidRPr="00502F98" w14:paraId="5B693528" w14:textId="77777777" w:rsidTr="005224AF">
        <w:trPr>
          <w:cantSplit/>
          <w:trHeight w:val="340"/>
          <w:jc w:val="center"/>
        </w:trPr>
        <w:tc>
          <w:tcPr>
            <w:tcW w:w="60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DA1D50" w14:textId="2A311929" w:rsidR="005522B1" w:rsidRPr="00502F98" w:rsidRDefault="005B2FE9" w:rsidP="00252876">
            <w:pPr>
              <w:jc w:val="lef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a</w:t>
            </w:r>
            <w:r w:rsidR="005522B1">
              <w:rPr>
                <w:rFonts w:asciiTheme="minorHAnsi" w:hAnsiTheme="minorHAnsi" w:cs="Arial"/>
                <w:sz w:val="20"/>
                <w:szCs w:val="20"/>
              </w:rPr>
              <w:t xml:space="preserve"> valere sul Bando adottato con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 xml:space="preserve">ecreto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 xml:space="preserve">irigenziale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R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>egionale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 xml:space="preserve"> n.</w:t>
            </w:r>
          </w:p>
        </w:tc>
        <w:tc>
          <w:tcPr>
            <w:tcW w:w="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3237C60A" w14:textId="7E24196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R.VAR.Pre2"/>
            <w:tag w:val="R.VAR.Pre2"/>
            <w:id w:val="1704590163"/>
            <w:placeholder>
              <w:docPart w:val="D9804BF5DC0F4E7EBCC37116539A711C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20B533B1" w14:textId="04052738" w:rsidR="005522B1" w:rsidRPr="005522B1" w:rsidRDefault="00000A26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</w:t>
                </w:r>
                <w:r w:rsidR="00FA5B95">
                  <w:rPr>
                    <w:rStyle w:val="Stile3"/>
                  </w:rPr>
                  <w:t xml:space="preserve">                      </w:t>
                </w:r>
                <w:r>
                  <w:rPr>
                    <w:rStyle w:val="Stile3"/>
                  </w:rPr>
                  <w:t xml:space="preserve">   </w:t>
                </w:r>
              </w:p>
            </w:tc>
          </w:sdtContent>
        </w:sdt>
        <w:tc>
          <w:tcPr>
            <w:tcW w:w="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628CE0C5" w14:textId="439A24AD" w:rsidR="005522B1" w:rsidRPr="00F469F5" w:rsidRDefault="005522B1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R.VAR.Pre3"/>
            <w:tag w:val="R.VAR.Pre3"/>
            <w:id w:val="-1012135889"/>
            <w:placeholder>
              <w:docPart w:val="2A42D416CCC74FBD99C9A510DC0974B0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1FA36BBF" w14:textId="53EAA626" w:rsidR="005522B1" w:rsidRPr="005522B1" w:rsidRDefault="001B271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</w:t>
                </w:r>
                <w:r w:rsidR="00FA5B95">
                  <w:rPr>
                    <w:rStyle w:val="Stile3"/>
                  </w:rPr>
                  <w:t xml:space="preserve">           </w:t>
                </w:r>
                <w:r>
                  <w:rPr>
                    <w:rStyle w:val="Stile3"/>
                  </w:rPr>
                  <w:t xml:space="preserve">               </w:t>
                </w:r>
              </w:p>
            </w:tc>
          </w:sdtContent>
        </w:sdt>
      </w:tr>
    </w:tbl>
    <w:p w14:paraId="775ACA25" w14:textId="77777777" w:rsidR="005B2FE9" w:rsidRPr="005B2FE9" w:rsidRDefault="005B2FE9" w:rsidP="00252876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72"/>
        <w:gridCol w:w="1563"/>
        <w:gridCol w:w="480"/>
        <w:gridCol w:w="1750"/>
      </w:tblGrid>
      <w:tr w:rsidR="005522B1" w:rsidRPr="00502F98" w14:paraId="1E7D4499" w14:textId="77777777" w:rsidTr="005224AF">
        <w:trPr>
          <w:cantSplit/>
          <w:trHeight w:val="340"/>
          <w:jc w:val="center"/>
        </w:trPr>
        <w:tc>
          <w:tcPr>
            <w:tcW w:w="60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91DA1B" w14:textId="540E2232" w:rsidR="005522B1" w:rsidRDefault="008B7360" w:rsidP="00252876">
            <w:pPr>
              <w:jc w:val="left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c</w:t>
            </w:r>
            <w:r w:rsidR="00101777">
              <w:rPr>
                <w:rFonts w:cs="Arial"/>
                <w:sz w:val="20"/>
                <w:szCs w:val="20"/>
              </w:rPr>
              <w:t>on riferimento alla domanda</w:t>
            </w:r>
            <w:r w:rsidR="005B2FE9">
              <w:rPr>
                <w:rFonts w:cs="Arial"/>
                <w:sz w:val="20"/>
                <w:szCs w:val="20"/>
              </w:rPr>
              <w:t xml:space="preserve"> di ammissione al sostegno</w:t>
            </w:r>
            <w:r w:rsidR="00FA2C49">
              <w:rPr>
                <w:rFonts w:cs="Arial"/>
                <w:sz w:val="20"/>
                <w:szCs w:val="20"/>
              </w:rPr>
              <w:t>,</w:t>
            </w:r>
            <w:r w:rsidR="005B2FE9">
              <w:rPr>
                <w:rFonts w:cs="Arial"/>
                <w:sz w:val="20"/>
                <w:szCs w:val="20"/>
              </w:rPr>
              <w:t xml:space="preserve"> prot</w:t>
            </w:r>
            <w:r w:rsidR="00FA2C49">
              <w:rPr>
                <w:rFonts w:cs="Arial"/>
                <w:sz w:val="20"/>
                <w:szCs w:val="20"/>
              </w:rPr>
              <w:t>ocollo</w:t>
            </w:r>
            <w:r w:rsidR="005B2FE9">
              <w:rPr>
                <w:rFonts w:cs="Arial"/>
                <w:sz w:val="20"/>
                <w:szCs w:val="20"/>
              </w:rPr>
              <w:t xml:space="preserve"> n.</w:t>
            </w:r>
          </w:p>
        </w:tc>
        <w:tc>
          <w:tcPr>
            <w:tcW w:w="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A68EF1C" w14:textId="7777777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R.VAR.Pre4"/>
            <w:tag w:val="R.VAR.Pre4"/>
            <w:id w:val="-513068466"/>
            <w:placeholder>
              <w:docPart w:val="98C6FA0AAB1140A39F340734C0589560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56A9F2F1" w14:textId="03F3EC14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50D9E55C" w14:textId="79F71D51" w:rsidR="005522B1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R.VAR.Pre5"/>
            <w:tag w:val="R.VAR.Pre5"/>
            <w:id w:val="1657330480"/>
            <w:placeholder>
              <w:docPart w:val="7D9B4B89857143978727A4B511EE34CD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5240E425" w14:textId="5DE88E27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</w:t>
                </w:r>
              </w:p>
            </w:tc>
          </w:sdtContent>
        </w:sdt>
      </w:tr>
    </w:tbl>
    <w:p w14:paraId="0D9E06F0" w14:textId="77777777" w:rsidR="005B2FE9" w:rsidRPr="005B2FE9" w:rsidRDefault="005B2FE9" w:rsidP="00252876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68"/>
        <w:gridCol w:w="1567"/>
        <w:gridCol w:w="480"/>
        <w:gridCol w:w="1750"/>
      </w:tblGrid>
      <w:tr w:rsidR="005522B1" w:rsidRPr="00502F98" w14:paraId="17EF1BF3" w14:textId="77777777" w:rsidTr="005224AF">
        <w:trPr>
          <w:cantSplit/>
          <w:trHeight w:val="340"/>
          <w:jc w:val="center"/>
        </w:trPr>
        <w:tc>
          <w:tcPr>
            <w:tcW w:w="60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EBAB4F9" w14:textId="0F5427E5" w:rsidR="005522B1" w:rsidRDefault="009047D2" w:rsidP="00252876">
            <w:pPr>
              <w:jc w:val="left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e concessione del sostegno di cui al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>
              <w:rPr>
                <w:rFonts w:asciiTheme="minorHAnsi" w:hAnsiTheme="minorHAnsi" w:cs="Arial"/>
                <w:sz w:val="20"/>
                <w:szCs w:val="20"/>
              </w:rPr>
              <w:t xml:space="preserve">ecreto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>
              <w:rPr>
                <w:rFonts w:asciiTheme="minorHAnsi" w:hAnsiTheme="minorHAnsi" w:cs="Arial"/>
                <w:sz w:val="20"/>
                <w:szCs w:val="20"/>
              </w:rPr>
              <w:t xml:space="preserve">irigenziale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R</w:t>
            </w:r>
            <w:r>
              <w:rPr>
                <w:rFonts w:asciiTheme="minorHAnsi" w:hAnsiTheme="minorHAnsi" w:cs="Arial"/>
                <w:sz w:val="20"/>
                <w:szCs w:val="20"/>
              </w:rPr>
              <w:t>egionale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 xml:space="preserve"> n.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BBDA1A0" w14:textId="7777777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R.VAR.Pre6"/>
            <w:tag w:val="R.VAR.Pre6"/>
            <w:id w:val="1254319615"/>
            <w:placeholder>
              <w:docPart w:val="42A662053026442C9A9B92C0005493FE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64EE69EA" w14:textId="47FEF68F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29621A57" w14:textId="7DCAA103" w:rsidR="005522B1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R.VAR.Pre7"/>
            <w:tag w:val="R.VAR.Pre7"/>
            <w:id w:val="-2088144687"/>
            <w:placeholder>
              <w:docPart w:val="CC58B3B264EA4190B6BCC80FC9E31F21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4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33993766" w14:textId="18F52E60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</w:t>
                </w:r>
              </w:p>
            </w:tc>
          </w:sdtContent>
        </w:sdt>
      </w:tr>
    </w:tbl>
    <w:p w14:paraId="74072384" w14:textId="2032DF20" w:rsidR="005522B1" w:rsidRPr="00967AE6" w:rsidRDefault="005522B1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4"/>
      </w:tblGrid>
      <w:tr w:rsidR="00AA1741" w14:paraId="14535733" w14:textId="77777777" w:rsidTr="00F748DA">
        <w:trPr>
          <w:cantSplit/>
          <w:trHeight w:val="454"/>
          <w:jc w:val="center"/>
        </w:trPr>
        <w:tc>
          <w:tcPr>
            <w:tcW w:w="9924" w:type="dxa"/>
            <w:vAlign w:val="center"/>
          </w:tcPr>
          <w:p w14:paraId="5BD1A27C" w14:textId="186B99DE" w:rsidR="00AA1741" w:rsidRDefault="00AA1741" w:rsidP="00252876">
            <w:pPr>
              <w:rPr>
                <w:rFonts w:cs="Arial"/>
                <w:b/>
                <w:sz w:val="26"/>
                <w:szCs w:val="26"/>
              </w:rPr>
            </w:pPr>
            <w:r w:rsidRPr="00BF1503">
              <w:rPr>
                <w:rFonts w:cs="Arial"/>
                <w:b/>
                <w:sz w:val="26"/>
                <w:szCs w:val="26"/>
              </w:rPr>
              <w:t>DATI</w:t>
            </w:r>
            <w:r w:rsidRPr="00FA5058">
              <w:rPr>
                <w:rFonts w:cs="Arial"/>
                <w:b/>
                <w:sz w:val="26"/>
                <w:szCs w:val="26"/>
              </w:rPr>
              <w:t xml:space="preserve"> </w:t>
            </w:r>
            <w:r>
              <w:rPr>
                <w:rFonts w:cs="Arial"/>
                <w:b/>
                <w:sz w:val="26"/>
                <w:szCs w:val="26"/>
              </w:rPr>
              <w:t>IDENTIFICATIVI</w:t>
            </w:r>
          </w:p>
        </w:tc>
      </w:tr>
    </w:tbl>
    <w:p w14:paraId="625F983C" w14:textId="72C6751E" w:rsidR="00B55459" w:rsidRDefault="00B55459" w:rsidP="00252876">
      <w:pPr>
        <w:spacing w:before="60"/>
        <w:rPr>
          <w:rFonts w:cs="Arial"/>
          <w:b/>
        </w:rPr>
      </w:pPr>
      <w:r w:rsidRPr="00BA088D">
        <w:rPr>
          <w:rFonts w:cs="Arial"/>
          <w:b/>
        </w:rPr>
        <w:t>Generalità</w:t>
      </w:r>
      <w:r w:rsidR="00AA1741" w:rsidRPr="00BA088D">
        <w:rPr>
          <w:rFonts w:cs="Arial"/>
          <w:b/>
        </w:rPr>
        <w:t xml:space="preserve"> del </w:t>
      </w:r>
      <w:r w:rsidR="0007077F" w:rsidRPr="00BA088D">
        <w:rPr>
          <w:rFonts w:cs="Arial"/>
          <w:b/>
        </w:rPr>
        <w:t>richiedente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252876" w:rsidRPr="004B7DA5" w14:paraId="3C7B5090" w14:textId="77777777" w:rsidTr="005224AF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9D4560" w14:textId="0B1F11B9" w:rsidR="00252876" w:rsidRPr="00C72F20" w:rsidRDefault="00252876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 xml:space="preserve">Cognome (persona fisica) / </w:t>
            </w:r>
            <w:r w:rsidRPr="007B6AE9">
              <w:rPr>
                <w:rFonts w:cs="Arial"/>
                <w:sz w:val="12"/>
                <w:szCs w:val="12"/>
              </w:rPr>
              <w:t>Denominazione</w:t>
            </w:r>
            <w:r>
              <w:rPr>
                <w:rFonts w:cs="Arial"/>
                <w:sz w:val="12"/>
                <w:szCs w:val="12"/>
              </w:rPr>
              <w:t xml:space="preserve"> e tipologia</w:t>
            </w:r>
            <w:r w:rsidRPr="007B6AE9">
              <w:rPr>
                <w:rFonts w:cs="Arial"/>
                <w:sz w:val="12"/>
                <w:szCs w:val="12"/>
              </w:rPr>
              <w:t xml:space="preserve"> </w:t>
            </w:r>
            <w:r>
              <w:rPr>
                <w:rFonts w:cs="Arial"/>
                <w:sz w:val="12"/>
                <w:szCs w:val="12"/>
              </w:rPr>
              <w:t>(persona giuridica)</w:t>
            </w:r>
          </w:p>
        </w:tc>
      </w:tr>
      <w:tr w:rsidR="00252876" w14:paraId="53835A1F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8759FE0" w14:textId="41C4C2E4" w:rsidR="00252876" w:rsidRDefault="00000000" w:rsidP="002F15A9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Ben1"/>
                <w:tag w:val="R.VAR.Ben1"/>
                <w:id w:val="1012419502"/>
                <w:placeholder>
                  <w:docPart w:val="50E5836F49004F97BF6D1F88D21F3E6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D3A9D" w:rsidRPr="00ED3A9D">
                  <w:rPr>
                    <w:rStyle w:val="Stile3"/>
                  </w:rPr>
                  <w:t xml:space="preserve">                                  </w:t>
                </w:r>
                <w:r w:rsidR="00ED3A9D">
                  <w:rPr>
                    <w:rStyle w:val="Stile3"/>
                  </w:rPr>
                  <w:t xml:space="preserve">                                      </w:t>
                </w:r>
                <w:r w:rsidR="00FA5B95">
                  <w:rPr>
                    <w:rStyle w:val="Stile3"/>
                  </w:rPr>
                  <w:t xml:space="preserve">         </w:t>
                </w:r>
                <w:r w:rsidR="00ED3A9D">
                  <w:rPr>
                    <w:rStyle w:val="Stile3"/>
                  </w:rPr>
                  <w:t xml:space="preserve">  </w:t>
                </w:r>
                <w:r w:rsidR="00ED3A9D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2906228B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309"/>
        <w:gridCol w:w="64"/>
        <w:gridCol w:w="1551"/>
      </w:tblGrid>
      <w:tr w:rsidR="00C72F20" w:rsidRPr="004B7DA5" w14:paraId="498A231A" w14:textId="77777777" w:rsidTr="005224AF">
        <w:trPr>
          <w:cantSplit/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0E2E994" w14:textId="4F0978CB" w:rsidR="00C72F20" w:rsidRPr="004B7DA5" w:rsidRDefault="00C72F20" w:rsidP="00252876">
            <w:pPr>
              <w:rPr>
                <w:rFonts w:cs="Arial"/>
                <w:b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Nome</w:t>
            </w:r>
            <w:r w:rsidR="0007077F" w:rsidRPr="007B6AE9">
              <w:rPr>
                <w:rFonts w:cs="Arial"/>
                <w:sz w:val="12"/>
                <w:szCs w:val="12"/>
              </w:rPr>
              <w:t xml:space="preserve">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 w:rsidR="0007077F" w:rsidRPr="007B6AE9">
              <w:rPr>
                <w:rFonts w:cs="Arial"/>
                <w:sz w:val="12"/>
                <w:szCs w:val="12"/>
              </w:rPr>
              <w:t>persona fisica</w:t>
            </w:r>
            <w:r w:rsidR="007759E1">
              <w:rPr>
                <w:rFonts w:cs="Arial"/>
                <w:sz w:val="12"/>
                <w:szCs w:val="12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27B7FE" w14:textId="77777777" w:rsidR="00C72F20" w:rsidRPr="00C72F20" w:rsidRDefault="00C72F20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13A02CC" w14:textId="37885DD7" w:rsidR="00C72F20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nascita</w:t>
            </w:r>
          </w:p>
        </w:tc>
      </w:tr>
      <w:tr w:rsidR="00C72F20" w14:paraId="422A07D2" w14:textId="77777777" w:rsidTr="005224AF">
        <w:trPr>
          <w:cantSplit/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8CD9D9" w14:textId="5E38777E" w:rsidR="00C72F20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Ben2"/>
                <w:tag w:val="R.VAR.Ben2"/>
                <w:id w:val="1594665587"/>
                <w:placeholder>
                  <w:docPart w:val="436E10E87EAA4B62BD24C068A2FF092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B474A" w:rsidRPr="00ED3A9D">
                  <w:rPr>
                    <w:rStyle w:val="Stile3"/>
                  </w:rPr>
                  <w:t xml:space="preserve">                                  </w:t>
                </w:r>
                <w:r w:rsidR="002B474A">
                  <w:rPr>
                    <w:rStyle w:val="Stile3"/>
                  </w:rPr>
                  <w:t xml:space="preserve">                         </w:t>
                </w:r>
                <w:r w:rsidR="002B474A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8E0C09" w14:textId="77777777" w:rsidR="00C72F20" w:rsidRPr="00C72F20" w:rsidRDefault="00C72F20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37171DD" w14:textId="4DEFC14D" w:rsidR="00C72F20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Ben3"/>
                <w:tag w:val="R.VAR.Ben3"/>
                <w:id w:val="-1553299876"/>
                <w:placeholder>
                  <w:docPart w:val="5C27D75CA39742FCA51977DB18240AD7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D441C7">
                  <w:rPr>
                    <w:rStyle w:val="Stile3"/>
                  </w:rPr>
                  <w:t xml:space="preserve"> </w:t>
                </w:r>
                <w:r w:rsidR="005603BB">
                  <w:rPr>
                    <w:rStyle w:val="Stile3"/>
                  </w:rPr>
                  <w:t xml:space="preserve">                         </w:t>
                </w:r>
              </w:sdtContent>
            </w:sdt>
          </w:p>
        </w:tc>
      </w:tr>
    </w:tbl>
    <w:p w14:paraId="611938CD" w14:textId="77777777" w:rsidR="00C72F20" w:rsidRPr="007759E1" w:rsidRDefault="00C72F20" w:rsidP="00252876">
      <w:pPr>
        <w:jc w:val="left"/>
        <w:rPr>
          <w:rFonts w:cs="Arial"/>
          <w:sz w:val="4"/>
          <w:szCs w:val="4"/>
        </w:rPr>
      </w:pPr>
      <w:r w:rsidRPr="007759E1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9"/>
        <w:gridCol w:w="68"/>
        <w:gridCol w:w="567"/>
      </w:tblGrid>
      <w:tr w:rsidR="0007077F" w:rsidRPr="004B7DA5" w14:paraId="64B4DACB" w14:textId="77777777" w:rsidTr="005224AF">
        <w:trPr>
          <w:cantSplit/>
          <w:jc w:val="center"/>
        </w:trPr>
        <w:tc>
          <w:tcPr>
            <w:tcW w:w="9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9FDAE4" w14:textId="0597794A" w:rsidR="0007077F" w:rsidRPr="004B7DA5" w:rsidRDefault="0007077F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 di nascita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9D170D" w14:textId="77777777" w:rsidR="0007077F" w:rsidRPr="00376AB2" w:rsidRDefault="0007077F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3C8A065E" w14:textId="77777777" w:rsidR="0007077F" w:rsidRPr="00376AB2" w:rsidRDefault="0007077F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A69B797" w14:textId="1442A33C" w:rsidR="0007077F" w:rsidRPr="004B7DA5" w:rsidRDefault="0007077F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07077F" w:rsidRPr="0007077F" w14:paraId="6C802F2D" w14:textId="77777777" w:rsidTr="005224AF">
        <w:trPr>
          <w:cantSplit/>
          <w:jc w:val="center"/>
        </w:trPr>
        <w:tc>
          <w:tcPr>
            <w:tcW w:w="9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93A8DC4" w14:textId="104FF932" w:rsidR="0007077F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Ben4"/>
                <w:tag w:val="R.VAR.Ben4"/>
                <w:id w:val="723107933"/>
                <w:placeholder>
                  <w:docPart w:val="5FABE9BBC4444F53BA807C903814C4F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B474A" w:rsidRPr="00ED3A9D">
                  <w:rPr>
                    <w:rStyle w:val="Stile3"/>
                  </w:rPr>
                  <w:t xml:space="preserve">                                  </w:t>
                </w:r>
                <w:r w:rsidR="002B474A">
                  <w:rPr>
                    <w:rStyle w:val="Stile3"/>
                  </w:rPr>
                  <w:t xml:space="preserve">                                  </w:t>
                </w:r>
                <w:r w:rsidR="002B474A" w:rsidRPr="00ED3A9D">
                  <w:rPr>
                    <w:rStyle w:val="Stile3"/>
                  </w:rPr>
                  <w:t xml:space="preserve">    </w:t>
                </w:r>
                <w:r w:rsidR="002B474A">
                  <w:rPr>
                    <w:rStyle w:val="Stile3"/>
                  </w:rPr>
                  <w:t xml:space="preserve">           </w:t>
                </w:r>
                <w:r w:rsidR="002B474A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5D60E3" w14:textId="77777777" w:rsidR="0007077F" w:rsidRPr="00376AB2" w:rsidRDefault="0007077F" w:rsidP="00252876">
            <w:pPr>
              <w:rPr>
                <w:rFonts w:cs="Arial"/>
                <w:bCs/>
                <w:sz w:val="4"/>
                <w:szCs w:val="4"/>
              </w:rPr>
            </w:pPr>
          </w:p>
        </w:tc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6E64F62" w14:textId="0684BCF7" w:rsidR="0007077F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Ben5"/>
                <w:tag w:val="R.VAR.Ben5"/>
                <w:id w:val="1559439520"/>
                <w:placeholder>
                  <w:docPart w:val="7A9C01DED565478189008A988ACF7AE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</w:t>
                </w:r>
                <w:r w:rsidR="002F15A9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26067FD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70"/>
        <w:gridCol w:w="83"/>
        <w:gridCol w:w="2771"/>
      </w:tblGrid>
      <w:tr w:rsidR="007759E1" w:rsidRPr="004B7DA5" w14:paraId="62B56E4F" w14:textId="77777777" w:rsidTr="005224AF">
        <w:trPr>
          <w:cantSplit/>
          <w:jc w:val="center"/>
        </w:trPr>
        <w:tc>
          <w:tcPr>
            <w:tcW w:w="724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7823DE2" w14:textId="1BA77CF1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 di nascita</w:t>
            </w:r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8CF34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C5E8F8A" w14:textId="165AE7A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</w:tr>
      <w:tr w:rsidR="007759E1" w14:paraId="0E69B5A0" w14:textId="77777777" w:rsidTr="005224AF">
        <w:trPr>
          <w:cantSplit/>
          <w:jc w:val="center"/>
        </w:trPr>
        <w:tc>
          <w:tcPr>
            <w:tcW w:w="724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55A9FC" w14:textId="67C2C229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Ben6"/>
                <w:tag w:val="R.VAR.Ben6"/>
                <w:id w:val="-1778091146"/>
                <w:placeholder>
                  <w:docPart w:val="E273BC2B3D614A4F915C7602301C488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 w:rsidRPr="00ED3A9D">
                  <w:rPr>
                    <w:rStyle w:val="Stile3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</w:t>
                </w:r>
                <w:r w:rsidR="005603BB" w:rsidRPr="00ED3A9D">
                  <w:rPr>
                    <w:rStyle w:val="Stile3"/>
                  </w:rPr>
                  <w:t xml:space="preserve">    </w:t>
                </w:r>
                <w:r w:rsidR="005603BB">
                  <w:rPr>
                    <w:rStyle w:val="Stile3"/>
                  </w:rPr>
                  <w:t xml:space="preserve">           </w:t>
                </w:r>
                <w:r w:rsidR="005603BB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6707D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A53832" w14:textId="260296E9" w:rsidR="007759E1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Ben7"/>
                <w:tag w:val="R.VAR.Ben7"/>
                <w:id w:val="1509639539"/>
                <w:placeholder>
                  <w:docPart w:val="E5B8ECEA0C724BB4BA40AE1E4CA9EFD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                                              </w:t>
                </w:r>
              </w:sdtContent>
            </w:sdt>
          </w:p>
        </w:tc>
      </w:tr>
    </w:tbl>
    <w:p w14:paraId="0A9DF576" w14:textId="77777777" w:rsidR="007759E1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29"/>
        <w:gridCol w:w="76"/>
        <w:gridCol w:w="1640"/>
        <w:gridCol w:w="71"/>
        <w:gridCol w:w="5908"/>
      </w:tblGrid>
      <w:tr w:rsidR="007759E1" w:rsidRPr="003D526E" w14:paraId="13FB4E46" w14:textId="77777777" w:rsidTr="002D2A43">
        <w:trPr>
          <w:cantSplit/>
          <w:jc w:val="center"/>
        </w:trPr>
        <w:tc>
          <w:tcPr>
            <w:tcW w:w="2268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4279C43" w14:textId="140334DD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Partita IVA</w:t>
            </w:r>
          </w:p>
        </w:tc>
        <w:tc>
          <w:tcPr>
            <w:tcW w:w="77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A28DEE" w14:textId="77777777" w:rsidR="007759E1" w:rsidRPr="003D526E" w:rsidRDefault="007759E1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667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AB9ABF" w14:textId="6C4811E2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n. REA</w:t>
            </w:r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75C792A" w14:textId="77777777" w:rsidR="007759E1" w:rsidRPr="00376AB2" w:rsidRDefault="007759E1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D2BCA42" w14:textId="552A99F9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Ditta dell’impresa individuale</w:t>
            </w:r>
          </w:p>
        </w:tc>
      </w:tr>
      <w:tr w:rsidR="007759E1" w14:paraId="059C4850" w14:textId="77777777" w:rsidTr="005224AF">
        <w:trPr>
          <w:cantSplit/>
          <w:jc w:val="center"/>
        </w:trPr>
        <w:tc>
          <w:tcPr>
            <w:tcW w:w="226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AF6967E" w14:textId="22030B71" w:rsidR="007759E1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Ben8"/>
                <w:tag w:val="R.VAR.Ben8"/>
                <w:id w:val="-826200365"/>
                <w:placeholder>
                  <w:docPart w:val="04815FCCFC2441DE9A2158C8DAF2C8D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                                   </w:t>
                </w:r>
              </w:sdtContent>
            </w:sdt>
          </w:p>
        </w:tc>
        <w:tc>
          <w:tcPr>
            <w:tcW w:w="77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F8290D" w14:textId="77777777" w:rsidR="007759E1" w:rsidRPr="00041730" w:rsidRDefault="007759E1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66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34DFC6" w14:textId="30808EDF" w:rsidR="007759E1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Ben9"/>
                <w:tag w:val="R.VAR.Ben9"/>
                <w:id w:val="-945923956"/>
                <w:placeholder>
                  <w:docPart w:val="85DCDF60E3DA4AED86395E1117E3DDA8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F15A9">
                  <w:rPr>
                    <w:rStyle w:val="Testosegnaposto"/>
                  </w:rPr>
                  <w:t xml:space="preserve"> </w:t>
                </w:r>
                <w:r w:rsidR="005603BB">
                  <w:rPr>
                    <w:rStyle w:val="Testosegnaposto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 </w:t>
                </w:r>
                <w:r w:rsidR="005603BB">
                  <w:rPr>
                    <w:rStyle w:val="Testosegnaposto"/>
                  </w:rPr>
                  <w:t xml:space="preserve">   </w:t>
                </w:r>
              </w:sdtContent>
            </w:sdt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C7984A5" w14:textId="77777777" w:rsidR="007759E1" w:rsidRPr="00376AB2" w:rsidRDefault="007759E1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019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B4BCA49" w14:textId="3D5D632F" w:rsidR="007759E1" w:rsidRDefault="00000000" w:rsidP="002E208B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Ben10"/>
                <w:tag w:val="R.VAR.Ben10"/>
                <w:id w:val="-1269236522"/>
                <w:placeholder>
                  <w:docPart w:val="AE0FF57FA8ED407A8D1408511138A969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 w:rsidRPr="00ED3A9D">
                  <w:rPr>
                    <w:rStyle w:val="Stile3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</w:t>
                </w:r>
                <w:r w:rsidR="005603BB" w:rsidRPr="00ED3A9D">
                  <w:rPr>
                    <w:rStyle w:val="Stile3"/>
                  </w:rPr>
                  <w:t xml:space="preserve">    </w:t>
                </w:r>
                <w:r w:rsidR="005603BB">
                  <w:rPr>
                    <w:rStyle w:val="Stile3"/>
                  </w:rPr>
                  <w:t xml:space="preserve"> </w:t>
                </w:r>
                <w:r w:rsidR="005603BB" w:rsidRPr="00ED3A9D">
                  <w:rPr>
                    <w:rStyle w:val="Stile3"/>
                  </w:rPr>
                  <w:t xml:space="preserve">                                                                                      </w:t>
                </w:r>
              </w:sdtContent>
            </w:sdt>
          </w:p>
        </w:tc>
      </w:tr>
    </w:tbl>
    <w:p w14:paraId="757C2DC9" w14:textId="5AD06E1E" w:rsidR="005B587D" w:rsidRPr="00BA088D" w:rsidRDefault="00B55459" w:rsidP="00252876">
      <w:pPr>
        <w:spacing w:before="60"/>
        <w:rPr>
          <w:rFonts w:cs="Arial"/>
          <w:b/>
        </w:rPr>
      </w:pPr>
      <w:r w:rsidRPr="00BA088D">
        <w:rPr>
          <w:rFonts w:cs="Arial"/>
          <w:b/>
        </w:rPr>
        <w:t>Re</w:t>
      </w:r>
      <w:r w:rsidR="003D526E" w:rsidRPr="00BA088D">
        <w:rPr>
          <w:rFonts w:cs="Arial"/>
          <w:b/>
        </w:rPr>
        <w:t>capiti del richiedente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81"/>
        <w:gridCol w:w="68"/>
        <w:gridCol w:w="1275"/>
      </w:tblGrid>
      <w:tr w:rsidR="005B587D" w:rsidRPr="004B7DA5" w14:paraId="03759057" w14:textId="77777777" w:rsidTr="008B7360">
        <w:trPr>
          <w:cantSplit/>
          <w:jc w:val="center"/>
        </w:trPr>
        <w:tc>
          <w:tcPr>
            <w:tcW w:w="85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7F57BD2" w14:textId="230380D8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 xml:space="preserve">Indirizzo di </w:t>
            </w:r>
            <w:r w:rsidR="009945F8">
              <w:rPr>
                <w:rFonts w:cs="Arial"/>
                <w:sz w:val="12"/>
                <w:szCs w:val="12"/>
              </w:rPr>
              <w:t>r</w:t>
            </w:r>
            <w:r>
              <w:rPr>
                <w:rFonts w:cs="Arial"/>
                <w:sz w:val="12"/>
                <w:szCs w:val="12"/>
              </w:rPr>
              <w:t xml:space="preserve">esidenza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>
              <w:rPr>
                <w:rFonts w:cs="Arial"/>
                <w:sz w:val="12"/>
                <w:szCs w:val="12"/>
              </w:rPr>
              <w:t>persona fisica</w:t>
            </w:r>
            <w:r w:rsidR="007759E1">
              <w:rPr>
                <w:rFonts w:cs="Arial"/>
                <w:sz w:val="12"/>
                <w:szCs w:val="12"/>
              </w:rPr>
              <w:t>)</w:t>
            </w:r>
            <w:r>
              <w:rPr>
                <w:rFonts w:cs="Arial"/>
                <w:sz w:val="12"/>
                <w:szCs w:val="12"/>
              </w:rPr>
              <w:t xml:space="preserve"> / Indirizzo della </w:t>
            </w:r>
            <w:r w:rsidR="009945F8">
              <w:rPr>
                <w:rFonts w:cs="Arial"/>
                <w:sz w:val="12"/>
                <w:szCs w:val="12"/>
              </w:rPr>
              <w:t>s</w:t>
            </w:r>
            <w:r>
              <w:rPr>
                <w:rFonts w:cs="Arial"/>
                <w:sz w:val="12"/>
                <w:szCs w:val="12"/>
              </w:rPr>
              <w:t xml:space="preserve">ede legale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>
              <w:rPr>
                <w:rFonts w:cs="Arial"/>
                <w:sz w:val="12"/>
                <w:szCs w:val="12"/>
              </w:rPr>
              <w:t xml:space="preserve">impresa </w:t>
            </w:r>
            <w:r w:rsidR="007759E1">
              <w:rPr>
                <w:rFonts w:cs="Arial"/>
                <w:sz w:val="12"/>
                <w:szCs w:val="12"/>
              </w:rPr>
              <w:t>o persona giuridica)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9BEE3F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C0FC13F" w14:textId="525A17C0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n. Civico</w:t>
            </w:r>
          </w:p>
        </w:tc>
      </w:tr>
      <w:tr w:rsidR="005B587D" w14:paraId="7FFE1DBF" w14:textId="77777777" w:rsidTr="008B7360">
        <w:trPr>
          <w:cantSplit/>
          <w:jc w:val="center"/>
        </w:trPr>
        <w:tc>
          <w:tcPr>
            <w:tcW w:w="8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2F1639" w14:textId="024B4608" w:rsidR="005B587D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Rec1"/>
                <w:tag w:val="R.VAR.Rec1"/>
                <w:id w:val="1413431131"/>
                <w:placeholder>
                  <w:docPart w:val="AB5B0D2C133E4C58AE2E64C356418392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  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746086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0A7CA06" w14:textId="7C388D6A" w:rsidR="005B587D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Rec2"/>
                <w:tag w:val="R.VAR.Rec2"/>
                <w:id w:val="-1214811801"/>
                <w:placeholder>
                  <w:docPart w:val="960B10754D554DA6B5782A0752F70D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2C812DC" w14:textId="77777777" w:rsidR="005B587D" w:rsidRPr="00C72F20" w:rsidRDefault="005B587D" w:rsidP="00252876">
      <w:pPr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2"/>
        <w:gridCol w:w="76"/>
        <w:gridCol w:w="566"/>
      </w:tblGrid>
      <w:tr w:rsidR="005B587D" w:rsidRPr="004B7DA5" w14:paraId="32109B5B" w14:textId="77777777" w:rsidTr="008B7360">
        <w:trPr>
          <w:cantSplit/>
          <w:jc w:val="center"/>
        </w:trPr>
        <w:tc>
          <w:tcPr>
            <w:tcW w:w="9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6644F0" w14:textId="3F147730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</w:t>
            </w:r>
          </w:p>
        </w:tc>
        <w:tc>
          <w:tcPr>
            <w:tcW w:w="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36F9057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2A013BB0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C5B9FDD" w14:textId="7777777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5B587D" w:rsidRPr="0007077F" w14:paraId="34E23F5F" w14:textId="77777777" w:rsidTr="008B7360">
        <w:trPr>
          <w:cantSplit/>
          <w:jc w:val="center"/>
        </w:trPr>
        <w:tc>
          <w:tcPr>
            <w:tcW w:w="92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224C322" w14:textId="0FA2FFA5" w:rsidR="005B587D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Rec3"/>
                <w:tag w:val="R.VAR.Rec3"/>
                <w:id w:val="-165101801"/>
                <w:placeholder>
                  <w:docPart w:val="AA3FA68148A842319845819B0159714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                    </w:t>
                </w:r>
                <w:r w:rsidR="00A95701" w:rsidRPr="00ED3A9D">
                  <w:rPr>
                    <w:rStyle w:val="Stile3"/>
                  </w:rPr>
                  <w:t xml:space="preserve">    </w:t>
                </w:r>
                <w:r w:rsidR="00A95701">
                  <w:rPr>
                    <w:rStyle w:val="Stile3"/>
                  </w:rPr>
                  <w:t xml:space="preserve">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75EB75C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7AD0D41" w14:textId="2B1D16AE" w:rsidR="005B587D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Rec4"/>
                <w:tag w:val="R.VAR.Rec4"/>
                <w:id w:val="332184915"/>
                <w:placeholder>
                  <w:docPart w:val="B56F03079577416995127050D931A1B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66A5E14C" w14:textId="77777777" w:rsidR="005B587D" w:rsidRPr="00C72F20" w:rsidRDefault="005B587D" w:rsidP="00252876">
      <w:pPr>
        <w:jc w:val="left"/>
        <w:rPr>
          <w:rFonts w:cs="Arial"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81"/>
        <w:gridCol w:w="68"/>
        <w:gridCol w:w="1275"/>
      </w:tblGrid>
      <w:tr w:rsidR="005B587D" w:rsidRPr="004B7DA5" w14:paraId="2DBA09CE" w14:textId="77777777" w:rsidTr="008B7360">
        <w:trPr>
          <w:cantSplit/>
          <w:jc w:val="center"/>
        </w:trPr>
        <w:tc>
          <w:tcPr>
            <w:tcW w:w="85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C10CE2" w14:textId="7777777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17FFA2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CB6D946" w14:textId="36753F6D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C.A.P.</w:t>
            </w:r>
          </w:p>
        </w:tc>
      </w:tr>
      <w:tr w:rsidR="005B587D" w14:paraId="173F384B" w14:textId="77777777" w:rsidTr="008B7360">
        <w:trPr>
          <w:cantSplit/>
          <w:jc w:val="center"/>
        </w:trPr>
        <w:tc>
          <w:tcPr>
            <w:tcW w:w="8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516E03A" w14:textId="79388B6A" w:rsidR="005B587D" w:rsidRPr="00FA5B95" w:rsidRDefault="00000000" w:rsidP="00252876">
            <w:pPr>
              <w:rPr>
                <w:rStyle w:val="Stile4"/>
              </w:rPr>
            </w:pPr>
            <w:sdt>
              <w:sdtPr>
                <w:rPr>
                  <w:rStyle w:val="Stile3"/>
                </w:rPr>
                <w:alias w:val="R.VAR.Rec5"/>
                <w:tag w:val="R.VAR.Rec5"/>
                <w:id w:val="-1968654852"/>
                <w:placeholder>
                  <w:docPart w:val="9CDB0F7B1D614A259B947A4040014C7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</w:t>
                </w:r>
                <w:r w:rsidR="00A95701">
                  <w:rPr>
                    <w:rStyle w:val="Stile3"/>
                  </w:rPr>
                  <w:t xml:space="preserve">     </w:t>
                </w:r>
                <w:r w:rsidR="00A95701" w:rsidRPr="00ED3A9D">
                  <w:rPr>
                    <w:rStyle w:val="Stile3"/>
                  </w:rPr>
                  <w:t xml:space="preserve">  </w:t>
                </w:r>
                <w:r w:rsidR="00A95701">
                  <w:rPr>
                    <w:rStyle w:val="Stile3"/>
                  </w:rPr>
                  <w:t xml:space="preserve">           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A4FA58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924E3AC" w14:textId="60C81724" w:rsidR="005B587D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Rec6"/>
                <w:tag w:val="R.VAR.Rec6"/>
                <w:id w:val="-1978676282"/>
                <w:placeholder>
                  <w:docPart w:val="016F26B9E7474BE9BCD173A35A0BB73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6F5F63FE" w14:textId="77777777" w:rsidR="005B587D" w:rsidRPr="00C72F20" w:rsidRDefault="005B587D" w:rsidP="00252876">
      <w:pPr>
        <w:jc w:val="left"/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22"/>
        <w:gridCol w:w="68"/>
        <w:gridCol w:w="2534"/>
      </w:tblGrid>
      <w:tr w:rsidR="005B587D" w:rsidRPr="004B7DA5" w14:paraId="559A3B44" w14:textId="77777777" w:rsidTr="008B7360">
        <w:trPr>
          <w:cantSplit/>
          <w:jc w:val="center"/>
        </w:trPr>
        <w:tc>
          <w:tcPr>
            <w:tcW w:w="7322" w:type="dxa"/>
            <w:tcBorders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6670F2C" w14:textId="51DCB14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P.E.C. (registrata in Camera di Commercio e attiva)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BDD491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F908064" w14:textId="0DC6A6A2" w:rsidR="005B587D" w:rsidRPr="00BA088D" w:rsidRDefault="005B587D" w:rsidP="00252876">
            <w:pPr>
              <w:rPr>
                <w:rFonts w:cs="Arial"/>
                <w:bCs/>
                <w:sz w:val="12"/>
                <w:szCs w:val="12"/>
              </w:rPr>
            </w:pPr>
            <w:r w:rsidRPr="00BA088D">
              <w:rPr>
                <w:rFonts w:cs="Arial"/>
                <w:bCs/>
                <w:sz w:val="12"/>
                <w:szCs w:val="12"/>
              </w:rPr>
              <w:t xml:space="preserve">n. </w:t>
            </w:r>
            <w:r w:rsidR="00BA088D" w:rsidRPr="00BA088D">
              <w:rPr>
                <w:rFonts w:cs="Arial"/>
                <w:bCs/>
                <w:sz w:val="12"/>
                <w:szCs w:val="12"/>
              </w:rPr>
              <w:t>Telefono c</w:t>
            </w:r>
            <w:r w:rsidRPr="00BA088D">
              <w:rPr>
                <w:rFonts w:cs="Arial"/>
                <w:bCs/>
                <w:sz w:val="12"/>
                <w:szCs w:val="12"/>
              </w:rPr>
              <w:t>ellulare</w:t>
            </w:r>
          </w:p>
        </w:tc>
      </w:tr>
      <w:tr w:rsidR="005B587D" w:rsidRPr="00A45F99" w14:paraId="4A6F34C1" w14:textId="77777777" w:rsidTr="008B7360">
        <w:trPr>
          <w:cantSplit/>
          <w:jc w:val="center"/>
        </w:trPr>
        <w:tc>
          <w:tcPr>
            <w:tcW w:w="7322" w:type="dxa"/>
            <w:tcBorders>
              <w:top w:val="nil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EEF09A5" w14:textId="22B0686A" w:rsidR="005B587D" w:rsidRPr="0098012C" w:rsidRDefault="00000000" w:rsidP="002E208B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R.VAR.Rec7"/>
                <w:tag w:val="R.VAR.Rec7"/>
                <w:id w:val="215637697"/>
                <w:placeholder>
                  <w:docPart w:val="F234D2AE720645608027379DEE4568B1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51EF69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95A5B58" w14:textId="748924F3" w:rsidR="00825593" w:rsidRPr="0098012C" w:rsidRDefault="00000000" w:rsidP="0098012C">
            <w:pPr>
              <w:jc w:val="righ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R.VAR.Rec8"/>
                <w:tag w:val="R.VAR.Rec8"/>
                <w:id w:val="972252646"/>
                <w:placeholder>
                  <w:docPart w:val="491CC8065B36464F9168A0AE9C1F0705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                          </w:t>
                </w:r>
              </w:sdtContent>
            </w:sdt>
          </w:p>
        </w:tc>
      </w:tr>
    </w:tbl>
    <w:p w14:paraId="0ED17536" w14:textId="77777777" w:rsidR="007341E6" w:rsidRPr="00A45F99" w:rsidRDefault="007341E6" w:rsidP="007341E6">
      <w:pPr>
        <w:jc w:val="left"/>
        <w:rPr>
          <w:rFonts w:cs="Arial"/>
          <w:b/>
          <w:sz w:val="4"/>
          <w:szCs w:val="4"/>
          <w:lang w:val="en-US"/>
        </w:rPr>
      </w:pPr>
      <w:r w:rsidRPr="00A45F99">
        <w:rPr>
          <w:rFonts w:cs="Arial"/>
          <w:b/>
          <w:sz w:val="4"/>
          <w:szCs w:val="4"/>
          <w:lang w:val="en-US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22"/>
        <w:gridCol w:w="68"/>
        <w:gridCol w:w="2534"/>
      </w:tblGrid>
      <w:tr w:rsidR="007341E6" w:rsidRPr="004B7DA5" w14:paraId="29D53004" w14:textId="77777777" w:rsidTr="008B7360">
        <w:trPr>
          <w:cantSplit/>
          <w:jc w:val="center"/>
        </w:trPr>
        <w:tc>
          <w:tcPr>
            <w:tcW w:w="7376" w:type="dxa"/>
            <w:tcBorders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48A5ADB" w14:textId="113496D1" w:rsidR="007341E6" w:rsidRPr="004B7DA5" w:rsidRDefault="007341E6" w:rsidP="00F138D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E-mail ordinaria (attiva)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CC4CEA" w14:textId="77777777" w:rsidR="007341E6" w:rsidRPr="007B6AE9" w:rsidRDefault="007341E6" w:rsidP="00F138D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AAF802E" w14:textId="1E7A3F9D" w:rsidR="007341E6" w:rsidRPr="00BA088D" w:rsidRDefault="007341E6" w:rsidP="00F138D6">
            <w:pPr>
              <w:rPr>
                <w:rFonts w:cs="Arial"/>
                <w:bCs/>
                <w:sz w:val="12"/>
                <w:szCs w:val="12"/>
              </w:rPr>
            </w:pPr>
            <w:r w:rsidRPr="00BA088D">
              <w:rPr>
                <w:rFonts w:cs="Arial"/>
                <w:bCs/>
                <w:sz w:val="12"/>
                <w:szCs w:val="12"/>
              </w:rPr>
              <w:t xml:space="preserve">n. Telefono </w:t>
            </w:r>
            <w:r>
              <w:rPr>
                <w:rFonts w:cs="Arial"/>
                <w:bCs/>
                <w:sz w:val="12"/>
                <w:szCs w:val="12"/>
              </w:rPr>
              <w:t>fisso</w:t>
            </w:r>
          </w:p>
        </w:tc>
      </w:tr>
      <w:tr w:rsidR="007341E6" w14:paraId="5DD6C52C" w14:textId="77777777" w:rsidTr="008B7360">
        <w:trPr>
          <w:cantSplit/>
          <w:jc w:val="center"/>
        </w:trPr>
        <w:tc>
          <w:tcPr>
            <w:tcW w:w="7376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29FD1FB" w14:textId="071E8C2F" w:rsidR="007341E6" w:rsidRPr="0098012C" w:rsidRDefault="00000000" w:rsidP="002E208B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R.VAR.Rec9"/>
                <w:tag w:val="R.VAR.Rec9"/>
                <w:id w:val="1779364668"/>
                <w:placeholder>
                  <w:docPart w:val="6354BB47535D4EC19B356B674B1CCE5A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4783CA" w14:textId="77777777" w:rsidR="007341E6" w:rsidRPr="007B6AE9" w:rsidRDefault="007341E6" w:rsidP="00F138D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A97D517" w14:textId="68919348" w:rsidR="007341E6" w:rsidRPr="0098012C" w:rsidRDefault="00000000" w:rsidP="00F138D6">
            <w:pPr>
              <w:jc w:val="righ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R.VAR.Rec10"/>
                <w:tag w:val="R.VAR.Rec10"/>
                <w:id w:val="-171580492"/>
                <w:placeholder>
                  <w:docPart w:val="FC0FA1FEC1E34956AC66CC75E37AE243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                          </w:t>
                </w:r>
              </w:sdtContent>
            </w:sdt>
          </w:p>
        </w:tc>
      </w:tr>
    </w:tbl>
    <w:p w14:paraId="7E645380" w14:textId="77777777" w:rsidR="005B587D" w:rsidRDefault="005B587D" w:rsidP="00252876">
      <w:pPr>
        <w:jc w:val="left"/>
        <w:rPr>
          <w:rFonts w:cs="Arial"/>
          <w:b/>
          <w:sz w:val="4"/>
          <w:szCs w:val="4"/>
        </w:rPr>
      </w:pPr>
    </w:p>
    <w:p w14:paraId="2AEF518E" w14:textId="6F9835C6" w:rsidR="007759E1" w:rsidRPr="00BA41D8" w:rsidRDefault="00BA088D" w:rsidP="00252876">
      <w:pPr>
        <w:spacing w:before="60"/>
        <w:rPr>
          <w:rFonts w:cs="Arial"/>
          <w:b/>
        </w:rPr>
      </w:pPr>
      <w:r>
        <w:rPr>
          <w:rFonts w:cs="Arial"/>
          <w:b/>
        </w:rPr>
        <w:lastRenderedPageBreak/>
        <w:t xml:space="preserve">Generalità del </w:t>
      </w:r>
      <w:r w:rsidR="00B55459" w:rsidRPr="00BF1503">
        <w:rPr>
          <w:rFonts w:cs="Arial"/>
          <w:b/>
        </w:rPr>
        <w:t>Rappresentante legal</w:t>
      </w:r>
      <w:r>
        <w:rPr>
          <w:rFonts w:cs="Arial"/>
          <w:b/>
        </w:rPr>
        <w:t>e</w:t>
      </w:r>
      <w:r w:rsidR="00967AE6">
        <w:rPr>
          <w:rFonts w:cs="Arial"/>
          <w:b/>
        </w:rPr>
        <w:t xml:space="preserve"> (che sottoscrive)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252876" w:rsidRPr="004B7DA5" w14:paraId="340B6E0D" w14:textId="77777777" w:rsidTr="005224AF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582BFF7" w14:textId="331EF835" w:rsidR="00252876" w:rsidRPr="00C72F20" w:rsidRDefault="00252876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Cognome</w:t>
            </w:r>
          </w:p>
        </w:tc>
      </w:tr>
      <w:tr w:rsidR="00252876" w14:paraId="6DB60D47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3AC8D4F" w14:textId="1D3D7480" w:rsidR="00252876" w:rsidRDefault="00000000" w:rsidP="002E208B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Rap1"/>
                <w:tag w:val="R.VAR.Rap1"/>
                <w:id w:val="2018035596"/>
                <w:placeholder>
                  <w:docPart w:val="54D07DD3D8764B3EA46FDD020E46698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             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7C285294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309"/>
        <w:gridCol w:w="64"/>
        <w:gridCol w:w="1551"/>
      </w:tblGrid>
      <w:tr w:rsidR="007759E1" w:rsidRPr="004B7DA5" w14:paraId="17044D7C" w14:textId="77777777" w:rsidTr="005224AF">
        <w:trPr>
          <w:cantSplit/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1F4E649" w14:textId="05592905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Nome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33555D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5E9845" w14:textId="7777777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nascita</w:t>
            </w:r>
          </w:p>
        </w:tc>
      </w:tr>
      <w:tr w:rsidR="007759E1" w14:paraId="082F630E" w14:textId="77777777" w:rsidTr="005224AF">
        <w:trPr>
          <w:cantSplit/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1D4D4A" w14:textId="5D21CB43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Rap2"/>
                <w:tag w:val="R.VAR.Rap2"/>
                <w:id w:val="-954857210"/>
                <w:placeholder>
                  <w:docPart w:val="7CF96B04F5444807BB7F64FDA34EEE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2ACF0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B55DDEB" w14:textId="24B01C8F" w:rsidR="007759E1" w:rsidRDefault="00000000" w:rsidP="00CB26EA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Rap3"/>
                <w:tag w:val="R.VAR.Rap3"/>
                <w:id w:val="1737900236"/>
                <w:placeholder>
                  <w:docPart w:val="E28C401F192B479FB100ED178FC796A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</w:t>
                </w:r>
              </w:sdtContent>
            </w:sdt>
          </w:p>
        </w:tc>
      </w:tr>
    </w:tbl>
    <w:p w14:paraId="1CF7CC08" w14:textId="77777777" w:rsidR="007759E1" w:rsidRPr="007759E1" w:rsidRDefault="007759E1" w:rsidP="00252876">
      <w:pPr>
        <w:jc w:val="left"/>
        <w:rPr>
          <w:rFonts w:cs="Arial"/>
          <w:sz w:val="4"/>
          <w:szCs w:val="4"/>
        </w:rPr>
      </w:pPr>
      <w:r w:rsidRPr="007759E1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9"/>
        <w:gridCol w:w="68"/>
        <w:gridCol w:w="567"/>
      </w:tblGrid>
      <w:tr w:rsidR="007759E1" w:rsidRPr="004B7DA5" w14:paraId="135D49BF" w14:textId="77777777" w:rsidTr="005224AF">
        <w:trPr>
          <w:cantSplit/>
          <w:jc w:val="center"/>
        </w:trPr>
        <w:tc>
          <w:tcPr>
            <w:tcW w:w="9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95B0E5E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 di nascita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432694" w14:textId="77777777" w:rsidR="007759E1" w:rsidRPr="00376AB2" w:rsidRDefault="007759E1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5C2BF453" w14:textId="77777777" w:rsidR="007759E1" w:rsidRPr="00376AB2" w:rsidRDefault="007759E1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D48F7F6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7759E1" w:rsidRPr="0007077F" w14:paraId="666E7394" w14:textId="77777777" w:rsidTr="005224AF">
        <w:trPr>
          <w:cantSplit/>
          <w:jc w:val="center"/>
        </w:trPr>
        <w:tc>
          <w:tcPr>
            <w:tcW w:w="9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CE2F2C2" w14:textId="608C42BE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Rap4"/>
                <w:tag w:val="R.VAR.Rap4"/>
                <w:id w:val="-76680067"/>
                <w:placeholder>
                  <w:docPart w:val="3C75C66297CA40BBB63308C60E147E01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         </w:t>
                </w:r>
                <w:r w:rsidR="00495E43" w:rsidRPr="00ED3A9D">
                  <w:rPr>
                    <w:rStyle w:val="Stile3"/>
                  </w:rPr>
                  <w:t xml:space="preserve">    </w:t>
                </w:r>
                <w:r w:rsidR="00495E43">
                  <w:rPr>
                    <w:rStyle w:val="Stile3"/>
                  </w:rPr>
                  <w:t xml:space="preserve">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87FC88" w14:textId="77777777" w:rsidR="007759E1" w:rsidRPr="00376AB2" w:rsidRDefault="007759E1" w:rsidP="00252876">
            <w:pPr>
              <w:rPr>
                <w:rFonts w:cs="Arial"/>
                <w:bCs/>
                <w:sz w:val="4"/>
                <w:szCs w:val="4"/>
              </w:rPr>
            </w:pPr>
          </w:p>
        </w:tc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0EFB137" w14:textId="2B0EA009" w:rsidR="007759E1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Rap5"/>
                <w:tag w:val="R.VAR.Rap5"/>
                <w:id w:val="1206833144"/>
                <w:placeholder>
                  <w:docPart w:val="33787D03DA38417AA261CB04D42C167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</w:t>
                </w:r>
                <w:r w:rsidR="00495E43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3654E47C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70"/>
        <w:gridCol w:w="83"/>
        <w:gridCol w:w="2771"/>
      </w:tblGrid>
      <w:tr w:rsidR="007759E1" w:rsidRPr="004B7DA5" w14:paraId="5309DFDB" w14:textId="77777777" w:rsidTr="008B7360">
        <w:trPr>
          <w:cantSplit/>
          <w:jc w:val="center"/>
        </w:trPr>
        <w:tc>
          <w:tcPr>
            <w:tcW w:w="724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1CE3C37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 di nascita</w:t>
            </w:r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E8FBA6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80AD7E8" w14:textId="7777777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</w:tr>
      <w:tr w:rsidR="007759E1" w14:paraId="52F2DBC7" w14:textId="77777777" w:rsidTr="008B7360">
        <w:trPr>
          <w:cantSplit/>
          <w:jc w:val="center"/>
        </w:trPr>
        <w:tc>
          <w:tcPr>
            <w:tcW w:w="724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CDDC913" w14:textId="033E6CCD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Rap6"/>
                <w:tag w:val="R.VAR.Rap6"/>
                <w:id w:val="-2105865621"/>
                <w:placeholder>
                  <w:docPart w:val="17996CA19AC546B692AABAA6D5FACC1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</w:t>
                </w:r>
                <w:r w:rsidR="00495E43">
                  <w:rPr>
                    <w:rStyle w:val="Stile3"/>
                  </w:rPr>
                  <w:t xml:space="preserve">          </w:t>
                </w:r>
                <w:r w:rsidR="00495E43" w:rsidRPr="00ED3A9D">
                  <w:rPr>
                    <w:rStyle w:val="Stile3"/>
                  </w:rPr>
                  <w:t xml:space="preserve">    </w:t>
                </w:r>
                <w:r w:rsidR="00495E43">
                  <w:rPr>
                    <w:rStyle w:val="Stile3"/>
                  </w:rPr>
                  <w:t xml:space="preserve">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77A2B0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FA90A09" w14:textId="3ED8A2E6" w:rsidR="007759E1" w:rsidRDefault="00000000" w:rsidP="00CB26EA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Rap7"/>
                <w:tag w:val="R.VAR.Rap7"/>
                <w:id w:val="-1250030617"/>
                <w:placeholder>
                  <w:docPart w:val="7FA8CCEF485542818C397AB92F76F8E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                         </w:t>
                </w:r>
              </w:sdtContent>
            </w:sdt>
          </w:p>
        </w:tc>
      </w:tr>
    </w:tbl>
    <w:p w14:paraId="3F4AF1C7" w14:textId="77777777" w:rsidR="00BA088D" w:rsidRPr="00C72F20" w:rsidRDefault="00BA088D" w:rsidP="00252876">
      <w:pPr>
        <w:jc w:val="left"/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833"/>
        <w:gridCol w:w="72"/>
        <w:gridCol w:w="6019"/>
      </w:tblGrid>
      <w:tr w:rsidR="00BA088D" w:rsidRPr="003D526E" w14:paraId="33D9546D" w14:textId="77777777" w:rsidTr="008B7360">
        <w:trPr>
          <w:cantSplit/>
          <w:jc w:val="center"/>
        </w:trPr>
        <w:tc>
          <w:tcPr>
            <w:tcW w:w="3833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92A38E8" w14:textId="397413D5" w:rsidR="00BA088D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Estremi della procura</w:t>
            </w:r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D5FF6A" w14:textId="77777777" w:rsidR="00BA088D" w:rsidRPr="007B6AE9" w:rsidRDefault="00BA088D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4C9FC1A" w14:textId="472B1866" w:rsidR="00BA088D" w:rsidRPr="003D526E" w:rsidRDefault="00BA088D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E-mail ordinaria (attiva)</w:t>
            </w:r>
          </w:p>
        </w:tc>
      </w:tr>
      <w:tr w:rsidR="00BA088D" w:rsidRPr="00A45F99" w14:paraId="00DF38AC" w14:textId="77777777" w:rsidTr="008B7360">
        <w:trPr>
          <w:cantSplit/>
          <w:jc w:val="center"/>
        </w:trPr>
        <w:tc>
          <w:tcPr>
            <w:tcW w:w="3833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388B16A" w14:textId="500CB5B8" w:rsidR="00BA088D" w:rsidRDefault="00000000" w:rsidP="00495E43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Rap8"/>
                <w:tag w:val="R.VAR.Rap8"/>
                <w:id w:val="1193882355"/>
                <w:placeholder>
                  <w:docPart w:val="DBA30E0E0D27425CAC65DF2D7B913818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                                              </w:t>
                </w:r>
              </w:sdtContent>
            </w:sdt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0B04DB" w14:textId="77777777" w:rsidR="00BA088D" w:rsidRPr="007B6AE9" w:rsidRDefault="00BA088D" w:rsidP="00252876">
            <w:pPr>
              <w:jc w:val="center"/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F74A03" w14:textId="3CEA37FF" w:rsidR="00BA088D" w:rsidRPr="0098012C" w:rsidRDefault="00000000" w:rsidP="00495E43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R.VAR.Rap9"/>
                <w:tag w:val="R.VAR.Rap9"/>
                <w:id w:val="316933157"/>
                <w:placeholder>
                  <w:docPart w:val="B32D6ECBB1A145F3B72091932AC9312B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</w:t>
                </w:r>
                <w:r w:rsidR="00495E43">
                  <w:rPr>
                    <w:rStyle w:val="Stile3"/>
                  </w:rPr>
                  <w:t xml:space="preserve">          </w:t>
                </w:r>
                <w:r w:rsidR="00495E43" w:rsidRPr="00ED3A9D">
                  <w:rPr>
                    <w:rStyle w:val="Stile3"/>
                  </w:rPr>
                  <w:t xml:space="preserve"> </w:t>
                </w:r>
                <w:r w:rsidR="00495E43">
                  <w:rPr>
                    <w:rStyle w:val="Stile3"/>
                  </w:rPr>
                  <w:t xml:space="preserve">  </w:t>
                </w:r>
                <w:r w:rsidR="00495E43" w:rsidRPr="00ED3A9D">
                  <w:rPr>
                    <w:rStyle w:val="Stile3"/>
                  </w:rPr>
                  <w:t xml:space="preserve">   </w:t>
                </w:r>
                <w:r w:rsidR="00495E43">
                  <w:rPr>
                    <w:rStyle w:val="Stile3"/>
                  </w:rPr>
                  <w:t xml:space="preserve">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</w:t>
                </w:r>
              </w:sdtContent>
            </w:sdt>
          </w:p>
        </w:tc>
      </w:tr>
    </w:tbl>
    <w:p w14:paraId="331683F5" w14:textId="77777777" w:rsidR="007759E1" w:rsidRDefault="007759E1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10002"/>
      </w:tblGrid>
      <w:tr w:rsidR="006D401F" w:rsidRPr="00562076" w14:paraId="5C747B8F" w14:textId="77777777" w:rsidTr="003F7477">
        <w:trPr>
          <w:cantSplit/>
          <w:trHeight w:val="454"/>
          <w:jc w:val="center"/>
        </w:trPr>
        <w:tc>
          <w:tcPr>
            <w:tcW w:w="10002" w:type="dxa"/>
            <w:vAlign w:val="center"/>
          </w:tcPr>
          <w:p w14:paraId="1E1D1327" w14:textId="77777777" w:rsidR="006D401F" w:rsidRPr="00562076" w:rsidRDefault="006D401F" w:rsidP="003F7477">
            <w:pPr>
              <w:rPr>
                <w:rFonts w:cs="Arial"/>
                <w:b/>
                <w:sz w:val="26"/>
                <w:szCs w:val="26"/>
              </w:rPr>
            </w:pPr>
            <w:r w:rsidRPr="00562076">
              <w:rPr>
                <w:rFonts w:cs="Arial"/>
                <w:b/>
                <w:sz w:val="26"/>
                <w:szCs w:val="26"/>
              </w:rPr>
              <w:t>OGGETTO DELLA VARIANTE</w:t>
            </w:r>
          </w:p>
        </w:tc>
      </w:tr>
    </w:tbl>
    <w:p w14:paraId="7BB50638" w14:textId="77777777" w:rsidR="006D401F" w:rsidRDefault="006D401F" w:rsidP="006D401F">
      <w:pPr>
        <w:pStyle w:val="Corpo"/>
        <w:spacing w:before="60"/>
        <w:rPr>
          <w:sz w:val="22"/>
        </w:rPr>
      </w:pPr>
      <w:r w:rsidRPr="00562076">
        <w:rPr>
          <w:rFonts w:cs="Arial"/>
          <w:sz w:val="22"/>
        </w:rPr>
        <w:t>Il sottoscritto</w:t>
      </w:r>
      <w:r w:rsidRPr="00562076">
        <w:rPr>
          <w:sz w:val="22"/>
        </w:rPr>
        <w:t xml:space="preserve">, con riferimento all’operazione oggetto di sostegno, di cui al decreto di concessione, il tutto come da estremi sopra riportati, </w:t>
      </w:r>
      <w:r w:rsidRPr="001B10F1">
        <w:rPr>
          <w:sz w:val="22"/>
          <w:lang w:eastAsia="it-IT"/>
        </w:rPr>
        <w:t xml:space="preserve">tenuto conto delle prescrizioni contenute nel Bando di Intervento e nel </w:t>
      </w:r>
      <w:r>
        <w:rPr>
          <w:sz w:val="22"/>
          <w:lang w:eastAsia="it-IT"/>
        </w:rPr>
        <w:t>d</w:t>
      </w:r>
      <w:r w:rsidRPr="001B10F1">
        <w:rPr>
          <w:sz w:val="22"/>
          <w:lang w:eastAsia="it-IT"/>
        </w:rPr>
        <w:t xml:space="preserve">ecreto di </w:t>
      </w:r>
      <w:r>
        <w:rPr>
          <w:sz w:val="22"/>
          <w:lang w:eastAsia="it-IT"/>
        </w:rPr>
        <w:t>c</w:t>
      </w:r>
      <w:r w:rsidRPr="001B10F1">
        <w:rPr>
          <w:sz w:val="22"/>
          <w:lang w:eastAsia="it-IT"/>
        </w:rPr>
        <w:t xml:space="preserve">oncessione del sostegno, </w:t>
      </w:r>
      <w:r>
        <w:rPr>
          <w:sz w:val="22"/>
        </w:rPr>
        <w:t>rappresenta l’</w:t>
      </w:r>
      <w:r w:rsidRPr="00562076">
        <w:rPr>
          <w:sz w:val="22"/>
        </w:rPr>
        <w:t xml:space="preserve">esigenza di apportare variante al progetto, </w:t>
      </w:r>
      <w:r>
        <w:rPr>
          <w:sz w:val="22"/>
        </w:rPr>
        <w:t>per i motivi di seguito sintetizzati:</w:t>
      </w:r>
    </w:p>
    <w:p w14:paraId="6ABC9A69" w14:textId="77777777" w:rsidR="006D401F" w:rsidRPr="00923AD8" w:rsidRDefault="006D401F" w:rsidP="006D401F">
      <w:pPr>
        <w:rPr>
          <w:rFonts w:cs="Arial"/>
          <w:sz w:val="4"/>
          <w:szCs w:val="4"/>
        </w:rPr>
      </w:pPr>
    </w:p>
    <w:tbl>
      <w:tblPr>
        <w:tblStyle w:val="Grigliatabella"/>
        <w:tblW w:w="9923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3"/>
      </w:tblGrid>
      <w:tr w:rsidR="006D401F" w:rsidRPr="004B7DA5" w14:paraId="296A6751" w14:textId="77777777" w:rsidTr="003F7477">
        <w:trPr>
          <w:jc w:val="center"/>
        </w:trPr>
        <w:tc>
          <w:tcPr>
            <w:tcW w:w="9923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07CA8F3" w14:textId="77777777" w:rsidR="006D401F" w:rsidRPr="00C72F20" w:rsidRDefault="006D401F" w:rsidP="003F747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Motivi della variante</w:t>
            </w:r>
          </w:p>
        </w:tc>
      </w:tr>
      <w:tr w:rsidR="006D401F" w:rsidRPr="006A31D8" w14:paraId="12B69CBE" w14:textId="77777777" w:rsidTr="00C32DDB">
        <w:trPr>
          <w:trHeight w:val="851"/>
          <w:jc w:val="center"/>
        </w:trPr>
        <w:tc>
          <w:tcPr>
            <w:tcW w:w="9923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720A5D9F" w14:textId="3E3228C1" w:rsidR="006D401F" w:rsidRPr="006A31D8" w:rsidRDefault="00000000" w:rsidP="003F7477">
            <w:pPr>
              <w:jc w:val="left"/>
              <w:rPr>
                <w:rFonts w:cs="Arial"/>
                <w:b/>
                <w:color w:val="A6A6A6" w:themeColor="background1" w:themeShade="A6"/>
              </w:rPr>
            </w:pPr>
            <w:sdt>
              <w:sdtPr>
                <w:rPr>
                  <w:rStyle w:val="Stile4"/>
                </w:rPr>
                <w:alias w:val="R.VAR.Mot1"/>
                <w:tag w:val="R.VAR.Mot1"/>
                <w:id w:val="-523013674"/>
                <w:placeholder>
                  <w:docPart w:val="712AB0F441934062BCCC3FEA8103F8F3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Cs/>
                </w:rPr>
              </w:sdtEndPr>
              <w:sdtContent>
                <w:r w:rsidR="00DF5D18" w:rsidRPr="00ED3A9D">
                  <w:rPr>
                    <w:rStyle w:val="Stile3"/>
                  </w:rPr>
                  <w:t xml:space="preserve">                                  </w:t>
                </w:r>
                <w:r w:rsidR="00DF5D18">
                  <w:rPr>
                    <w:rStyle w:val="Stile3"/>
                  </w:rPr>
                  <w:t xml:space="preserve">                                                 </w:t>
                </w:r>
                <w:r w:rsidR="00DF5D1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DF5D18">
                  <w:rPr>
                    <w:rStyle w:val="Stile3"/>
                  </w:rPr>
                  <w:br/>
                </w:r>
                <w:r w:rsidR="00DF5D18" w:rsidRPr="00ED3A9D">
                  <w:rPr>
                    <w:rStyle w:val="Stile3"/>
                  </w:rPr>
                  <w:t xml:space="preserve">                                  </w:t>
                </w:r>
                <w:r w:rsidR="00DF5D18">
                  <w:rPr>
                    <w:rStyle w:val="Stile3"/>
                  </w:rPr>
                  <w:t xml:space="preserve">                                                 </w:t>
                </w:r>
                <w:r w:rsidR="00DF5D1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DF5D18">
                  <w:rPr>
                    <w:rStyle w:val="Stile3"/>
                  </w:rPr>
                  <w:br/>
                </w:r>
                <w:r w:rsidR="00DF5D18" w:rsidRPr="00ED3A9D">
                  <w:rPr>
                    <w:rStyle w:val="Stile3"/>
                  </w:rPr>
                  <w:t xml:space="preserve">                                  </w:t>
                </w:r>
                <w:r w:rsidR="00DF5D18">
                  <w:rPr>
                    <w:rStyle w:val="Stile3"/>
                  </w:rPr>
                  <w:t xml:space="preserve">                                                 </w:t>
                </w:r>
                <w:r w:rsidR="00DF5D1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DF5D18">
                  <w:rPr>
                    <w:rStyle w:val="Stile3"/>
                  </w:rPr>
                  <w:br/>
                </w:r>
                <w:r w:rsidR="00DF5D18" w:rsidRPr="00ED3A9D">
                  <w:rPr>
                    <w:rStyle w:val="Stile3"/>
                  </w:rPr>
                  <w:t xml:space="preserve">                                  </w:t>
                </w:r>
                <w:r w:rsidR="00DF5D18">
                  <w:rPr>
                    <w:rStyle w:val="Stile3"/>
                  </w:rPr>
                  <w:t xml:space="preserve">                                                 </w:t>
                </w:r>
                <w:r w:rsidR="00DF5D1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DF5D18">
                  <w:rPr>
                    <w:rStyle w:val="Stile3"/>
                  </w:rPr>
                  <w:br/>
                </w:r>
                <w:r w:rsidR="00DF5D18" w:rsidRPr="00ED3A9D">
                  <w:rPr>
                    <w:rStyle w:val="Stile3"/>
                  </w:rPr>
                  <w:t xml:space="preserve">                                  </w:t>
                </w:r>
                <w:r w:rsidR="00DF5D18">
                  <w:rPr>
                    <w:rStyle w:val="Stile3"/>
                  </w:rPr>
                  <w:t xml:space="preserve">                                                 </w:t>
                </w:r>
                <w:r w:rsidR="00DF5D1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DF5D18">
                  <w:rPr>
                    <w:rStyle w:val="Stile3"/>
                  </w:rPr>
                  <w:br/>
                </w:r>
                <w:r w:rsidR="00DF5D18" w:rsidRPr="00ED3A9D">
                  <w:rPr>
                    <w:rStyle w:val="Stile3"/>
                  </w:rPr>
                  <w:t xml:space="preserve">                                  </w:t>
                </w:r>
                <w:r w:rsidR="00DF5D18">
                  <w:rPr>
                    <w:rStyle w:val="Stile3"/>
                  </w:rPr>
                  <w:t xml:space="preserve">                                                 </w:t>
                </w:r>
                <w:r w:rsidR="00DF5D1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DF5D18">
                  <w:rPr>
                    <w:rStyle w:val="Stile3"/>
                  </w:rPr>
                  <w:br/>
                </w:r>
                <w:r w:rsidR="00DF5D18" w:rsidRPr="00ED3A9D">
                  <w:rPr>
                    <w:rStyle w:val="Stile3"/>
                  </w:rPr>
                  <w:t xml:space="preserve">                                  </w:t>
                </w:r>
                <w:r w:rsidR="00DF5D18">
                  <w:rPr>
                    <w:rStyle w:val="Stile3"/>
                  </w:rPr>
                  <w:t xml:space="preserve">                                                 </w:t>
                </w:r>
                <w:r w:rsidR="00DF5D1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DF5D18">
                  <w:rPr>
                    <w:rStyle w:val="Stile3"/>
                  </w:rPr>
                  <w:br/>
                </w:r>
                <w:r w:rsidR="00C32DDB" w:rsidRPr="00ED3A9D">
                  <w:rPr>
                    <w:rStyle w:val="Stile3"/>
                  </w:rPr>
                  <w:t xml:space="preserve">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C32DDB">
                  <w:rPr>
                    <w:rFonts w:cs="Arial"/>
                    <w:bCs/>
                  </w:rPr>
                  <w:br/>
                </w:r>
              </w:sdtContent>
            </w:sdt>
          </w:p>
        </w:tc>
      </w:tr>
    </w:tbl>
    <w:p w14:paraId="02A7E1CB" w14:textId="77777777" w:rsidR="006D401F" w:rsidRPr="004500FA" w:rsidRDefault="006D401F" w:rsidP="006D401F">
      <w:pPr>
        <w:pStyle w:val="Corpo"/>
        <w:spacing w:before="60"/>
        <w:rPr>
          <w:sz w:val="22"/>
        </w:rPr>
      </w:pPr>
      <w:r w:rsidRPr="00562076">
        <w:rPr>
          <w:sz w:val="22"/>
        </w:rPr>
        <w:t>nelle parti e nei modi di seguito sinteti</w:t>
      </w:r>
      <w:r>
        <w:rPr>
          <w:sz w:val="22"/>
        </w:rPr>
        <w:t>camente descritti</w:t>
      </w:r>
      <w:r w:rsidRPr="004500FA">
        <w:rPr>
          <w:sz w:val="22"/>
        </w:rPr>
        <w:t>, con raffronto tra progetto originario e progetto di variante</w:t>
      </w:r>
      <w:r>
        <w:rPr>
          <w:sz w:val="22"/>
        </w:rPr>
        <w:t>: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928"/>
        <w:gridCol w:w="70"/>
        <w:gridCol w:w="4926"/>
      </w:tblGrid>
      <w:tr w:rsidR="006D401F" w:rsidRPr="00562076" w14:paraId="5CD25940" w14:textId="77777777" w:rsidTr="003F7477">
        <w:trPr>
          <w:jc w:val="center"/>
        </w:trPr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D8DE822" w14:textId="77777777" w:rsidR="006D401F" w:rsidRPr="00562076" w:rsidRDefault="006D401F" w:rsidP="003F7477">
            <w:pPr>
              <w:rPr>
                <w:rFonts w:cs="Arial"/>
                <w:bCs/>
                <w:sz w:val="12"/>
                <w:szCs w:val="12"/>
              </w:rPr>
            </w:pPr>
            <w:r w:rsidRPr="00562076">
              <w:rPr>
                <w:rFonts w:cs="Arial"/>
                <w:bCs/>
                <w:sz w:val="12"/>
                <w:szCs w:val="12"/>
              </w:rPr>
              <w:t>Progetto originario</w:t>
            </w:r>
          </w:p>
        </w:tc>
        <w:tc>
          <w:tcPr>
            <w:tcW w:w="70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480F53D1" w14:textId="77777777" w:rsidR="006D401F" w:rsidRPr="00562076" w:rsidRDefault="006D401F" w:rsidP="003F7477">
            <w:pPr>
              <w:rPr>
                <w:rFonts w:cs="Arial"/>
                <w:bCs/>
                <w:sz w:val="12"/>
                <w:szCs w:val="12"/>
              </w:rPr>
            </w:pPr>
          </w:p>
        </w:tc>
        <w:tc>
          <w:tcPr>
            <w:tcW w:w="4926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F0F6640" w14:textId="77777777" w:rsidR="006D401F" w:rsidRPr="00562076" w:rsidRDefault="006D401F" w:rsidP="003F7477">
            <w:pPr>
              <w:rPr>
                <w:rFonts w:cs="Arial"/>
                <w:bCs/>
                <w:sz w:val="12"/>
                <w:szCs w:val="12"/>
              </w:rPr>
            </w:pPr>
            <w:r w:rsidRPr="00562076">
              <w:rPr>
                <w:rFonts w:cs="Arial"/>
                <w:bCs/>
                <w:sz w:val="12"/>
                <w:szCs w:val="12"/>
              </w:rPr>
              <w:t xml:space="preserve">Progetto di </w:t>
            </w:r>
            <w:r>
              <w:rPr>
                <w:rFonts w:cs="Arial"/>
                <w:bCs/>
                <w:sz w:val="12"/>
                <w:szCs w:val="12"/>
              </w:rPr>
              <w:t>v</w:t>
            </w:r>
            <w:r w:rsidRPr="00562076">
              <w:rPr>
                <w:rFonts w:cs="Arial"/>
                <w:bCs/>
                <w:sz w:val="12"/>
                <w:szCs w:val="12"/>
              </w:rPr>
              <w:t>ariante</w:t>
            </w:r>
          </w:p>
        </w:tc>
      </w:tr>
      <w:tr w:rsidR="006D401F" w:rsidRPr="004500FA" w14:paraId="1C677823" w14:textId="77777777" w:rsidTr="00C32DDB">
        <w:trPr>
          <w:trHeight w:val="851"/>
          <w:jc w:val="center"/>
        </w:trPr>
        <w:tc>
          <w:tcPr>
            <w:tcW w:w="4928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0CB6C857" w14:textId="1F80636F" w:rsidR="006D401F" w:rsidRPr="004500FA" w:rsidRDefault="00000000" w:rsidP="003F7477">
            <w:pPr>
              <w:jc w:val="left"/>
              <w:rPr>
                <w:rFonts w:cs="Arial"/>
                <w:bCs/>
              </w:rPr>
            </w:pPr>
            <w:sdt>
              <w:sdtPr>
                <w:rPr>
                  <w:rStyle w:val="Stile4"/>
                </w:rPr>
                <w:alias w:val="R.VAR.Mot2"/>
                <w:tag w:val="R.VAR.Mot2"/>
                <w:id w:val="-1707175915"/>
                <w:placeholder>
                  <w:docPart w:val="4F8CA5184C9649B4963AEEA6CBC0E82F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Cs/>
                </w:rPr>
              </w:sdtEndPr>
              <w:sdtContent>
                <w:r w:rsidR="00DF5D18" w:rsidRPr="00ED3A9D">
                  <w:rPr>
                    <w:rStyle w:val="Stile3"/>
                  </w:rPr>
                  <w:t xml:space="preserve">                                  </w:t>
                </w:r>
                <w:r w:rsidR="00DF5D18">
                  <w:rPr>
                    <w:rStyle w:val="Stile3"/>
                  </w:rPr>
                  <w:t xml:space="preserve">                                                 </w:t>
                </w:r>
                <w:r w:rsidR="00DF5D1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DF5D18">
                  <w:rPr>
                    <w:rStyle w:val="Stile3"/>
                  </w:rPr>
                  <w:br/>
                </w:r>
                <w:r w:rsidR="00DF5D18" w:rsidRPr="00ED3A9D">
                  <w:rPr>
                    <w:rStyle w:val="Stile3"/>
                  </w:rPr>
                  <w:t xml:space="preserve">                                  </w:t>
                </w:r>
                <w:r w:rsidR="00DF5D18">
                  <w:rPr>
                    <w:rStyle w:val="Stile3"/>
                  </w:rPr>
                  <w:t xml:space="preserve">                                                 </w:t>
                </w:r>
                <w:r w:rsidR="00DF5D1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DF5D18">
                  <w:rPr>
                    <w:rStyle w:val="Stile3"/>
                  </w:rPr>
                  <w:br/>
                </w:r>
                <w:r w:rsidR="00DF5D18" w:rsidRPr="00ED3A9D">
                  <w:rPr>
                    <w:rStyle w:val="Stile3"/>
                  </w:rPr>
                  <w:t xml:space="preserve">                                  </w:t>
                </w:r>
                <w:r w:rsidR="00DF5D18">
                  <w:rPr>
                    <w:rStyle w:val="Stile3"/>
                  </w:rPr>
                  <w:t xml:space="preserve">                                                 </w:t>
                </w:r>
                <w:r w:rsidR="00DF5D1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DF5D18">
                  <w:rPr>
                    <w:rStyle w:val="Stile3"/>
                  </w:rPr>
                  <w:br/>
                </w:r>
                <w:r w:rsidR="00DF5D18" w:rsidRPr="00ED3A9D">
                  <w:rPr>
                    <w:rStyle w:val="Stile3"/>
                  </w:rPr>
                  <w:t xml:space="preserve">                                  </w:t>
                </w:r>
                <w:r w:rsidR="00DF5D18">
                  <w:rPr>
                    <w:rStyle w:val="Stile3"/>
                  </w:rPr>
                  <w:t xml:space="preserve">                                                 </w:t>
                </w:r>
                <w:r w:rsidR="00DF5D1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DF5D18">
                  <w:rPr>
                    <w:rStyle w:val="Stile3"/>
                  </w:rPr>
                  <w:br/>
                </w:r>
                <w:r w:rsidR="00DF5D18" w:rsidRPr="00ED3A9D">
                  <w:rPr>
                    <w:rStyle w:val="Stile3"/>
                  </w:rPr>
                  <w:t xml:space="preserve">                                  </w:t>
                </w:r>
                <w:r w:rsidR="00DF5D18">
                  <w:rPr>
                    <w:rStyle w:val="Stile3"/>
                  </w:rPr>
                  <w:t xml:space="preserve">                                                 </w:t>
                </w:r>
                <w:r w:rsidR="00DF5D1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DF5D18">
                  <w:rPr>
                    <w:rStyle w:val="Stile3"/>
                  </w:rPr>
                  <w:t xml:space="preserve">                      </w:t>
                </w:r>
                <w:r w:rsidR="00DF5D1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DF5D18">
                  <w:rPr>
                    <w:rStyle w:val="Stile3"/>
                  </w:rPr>
                  <w:t xml:space="preserve">                                                 </w:t>
                </w:r>
                <w:r w:rsidR="00DF5D1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br/>
                </w:r>
                <w:r w:rsidR="00C32DDB" w:rsidRPr="00ED3A9D">
                  <w:rPr>
                    <w:rStyle w:val="Stile3"/>
                  </w:rPr>
                  <w:t xml:space="preserve">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br/>
                </w:r>
                <w:r w:rsidR="00C32DDB" w:rsidRPr="00ED3A9D">
                  <w:rPr>
                    <w:rStyle w:val="Stile3"/>
                  </w:rPr>
                  <w:t xml:space="preserve">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t xml:space="preserve">                                                 </w:t>
                </w:r>
                <w:r w:rsidR="00C32DD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br/>
                </w:r>
              </w:sdtContent>
            </w:sdt>
          </w:p>
        </w:tc>
        <w:tc>
          <w:tcPr>
            <w:tcW w:w="70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left w:w="0" w:type="dxa"/>
              <w:right w:w="0" w:type="dxa"/>
            </w:tcMar>
          </w:tcPr>
          <w:p w14:paraId="5B306E25" w14:textId="77777777" w:rsidR="006D401F" w:rsidRPr="004500FA" w:rsidRDefault="006D401F" w:rsidP="003F7477">
            <w:pPr>
              <w:jc w:val="left"/>
              <w:rPr>
                <w:rFonts w:cs="Arial"/>
                <w:bCs/>
              </w:rPr>
            </w:pPr>
          </w:p>
        </w:tc>
        <w:tc>
          <w:tcPr>
            <w:tcW w:w="4926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6BFE78A6" w14:textId="00543306" w:rsidR="006D401F" w:rsidRPr="004500FA" w:rsidRDefault="00000000" w:rsidP="003F7477">
            <w:pPr>
              <w:jc w:val="left"/>
              <w:rPr>
                <w:rFonts w:cs="Arial"/>
                <w:bCs/>
              </w:rPr>
            </w:pPr>
            <w:sdt>
              <w:sdtPr>
                <w:rPr>
                  <w:rStyle w:val="Stile4"/>
                </w:rPr>
                <w:alias w:val="R.VAR.Mot3"/>
                <w:tag w:val="R.VAR.Mot3"/>
                <w:id w:val="-1980524956"/>
                <w:placeholder>
                  <w:docPart w:val="58E7D8E7A2794DE3995FFB9D560B049E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Cs/>
                </w:rPr>
              </w:sdtEndPr>
              <w:sdtContent>
                <w:r w:rsidR="00DF5D18" w:rsidRPr="00ED3A9D">
                  <w:rPr>
                    <w:rStyle w:val="Stile3"/>
                  </w:rPr>
                  <w:t xml:space="preserve">                                  </w:t>
                </w:r>
                <w:r w:rsidR="00DF5D18">
                  <w:rPr>
                    <w:rStyle w:val="Stile3"/>
                  </w:rPr>
                  <w:t xml:space="preserve">                                                 </w:t>
                </w:r>
                <w:r w:rsidR="00DF5D1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DF5D18">
                  <w:rPr>
                    <w:rStyle w:val="Stile3"/>
                  </w:rPr>
                  <w:br/>
                </w:r>
                <w:r w:rsidR="00DF5D18" w:rsidRPr="00ED3A9D">
                  <w:rPr>
                    <w:rStyle w:val="Stile3"/>
                  </w:rPr>
                  <w:t xml:space="preserve">                                  </w:t>
                </w:r>
                <w:r w:rsidR="00DF5D18">
                  <w:rPr>
                    <w:rStyle w:val="Stile3"/>
                  </w:rPr>
                  <w:t xml:space="preserve">                                                 </w:t>
                </w:r>
                <w:r w:rsidR="00DF5D1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DF5D18">
                  <w:rPr>
                    <w:rStyle w:val="Stile3"/>
                  </w:rPr>
                  <w:br/>
                </w:r>
                <w:r w:rsidR="00DF5D18" w:rsidRPr="00ED3A9D">
                  <w:rPr>
                    <w:rStyle w:val="Stile3"/>
                  </w:rPr>
                  <w:t xml:space="preserve">                                  </w:t>
                </w:r>
                <w:r w:rsidR="00DF5D18">
                  <w:rPr>
                    <w:rStyle w:val="Stile3"/>
                  </w:rPr>
                  <w:t xml:space="preserve">                                                 </w:t>
                </w:r>
                <w:r w:rsidR="00DF5D1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DF5D18">
                  <w:rPr>
                    <w:rStyle w:val="Stile3"/>
                  </w:rPr>
                  <w:br/>
                </w:r>
                <w:r w:rsidR="00DF5D18" w:rsidRPr="00ED3A9D">
                  <w:rPr>
                    <w:rStyle w:val="Stile3"/>
                  </w:rPr>
                  <w:t xml:space="preserve">                                  </w:t>
                </w:r>
                <w:r w:rsidR="00DF5D18">
                  <w:rPr>
                    <w:rStyle w:val="Stile3"/>
                  </w:rPr>
                  <w:t xml:space="preserve">                                                 </w:t>
                </w:r>
                <w:r w:rsidR="00DF5D1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DF5D18">
                  <w:rPr>
                    <w:rStyle w:val="Stile3"/>
                  </w:rPr>
                  <w:br/>
                </w:r>
                <w:r w:rsidR="00DF5D18" w:rsidRPr="00ED3A9D">
                  <w:rPr>
                    <w:rStyle w:val="Stile3"/>
                  </w:rPr>
                  <w:t xml:space="preserve">                                  </w:t>
                </w:r>
                <w:r w:rsidR="00DF5D18">
                  <w:rPr>
                    <w:rStyle w:val="Stile3"/>
                  </w:rPr>
                  <w:t xml:space="preserve">                                                 </w:t>
                </w:r>
                <w:r w:rsidR="00DF5D1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DF5D18">
                  <w:rPr>
                    <w:rStyle w:val="Stile3"/>
                  </w:rPr>
                  <w:br/>
                </w:r>
                <w:r w:rsidR="00BF7A15" w:rsidRPr="00ED3A9D">
                  <w:rPr>
                    <w:rStyle w:val="Stile3"/>
                  </w:rPr>
                  <w:t xml:space="preserve">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br/>
                </w:r>
                <w:r w:rsidR="00BF7A15" w:rsidRPr="00ED3A9D">
                  <w:rPr>
                    <w:rStyle w:val="Stile3"/>
                  </w:rPr>
                  <w:t xml:space="preserve">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</w:t>
                </w:r>
                <w:r w:rsidR="00BF7A15">
                  <w:rPr>
                    <w:rStyle w:val="Stile3"/>
                  </w:rPr>
                  <w:t xml:space="preserve">                                                 </w:t>
                </w:r>
                <w:r w:rsidR="00BF7A1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C32DDB">
                  <w:rPr>
                    <w:rStyle w:val="Stile3"/>
                  </w:rPr>
                  <w:br/>
                </w:r>
              </w:sdtContent>
            </w:sdt>
          </w:p>
        </w:tc>
      </w:tr>
    </w:tbl>
    <w:p w14:paraId="487885B2" w14:textId="77777777" w:rsidR="006D401F" w:rsidRPr="004500FA" w:rsidRDefault="006D401F" w:rsidP="006D401F">
      <w:pPr>
        <w:pStyle w:val="Corpo"/>
        <w:spacing w:before="0"/>
        <w:rPr>
          <w:sz w:val="40"/>
          <w:szCs w:val="40"/>
        </w:rPr>
      </w:pPr>
    </w:p>
    <w:tbl>
      <w:tblPr>
        <w:tblStyle w:val="Grigliatabella"/>
        <w:tblW w:w="9955" w:type="dxa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55"/>
      </w:tblGrid>
      <w:tr w:rsidR="006D401F" w14:paraId="718D68E7" w14:textId="77777777" w:rsidTr="003F7477">
        <w:trPr>
          <w:cantSplit/>
          <w:trHeight w:val="454"/>
          <w:jc w:val="center"/>
        </w:trPr>
        <w:tc>
          <w:tcPr>
            <w:tcW w:w="9955" w:type="dxa"/>
            <w:vAlign w:val="center"/>
          </w:tcPr>
          <w:p w14:paraId="52ADD33B" w14:textId="77777777" w:rsidR="006D401F" w:rsidRDefault="006D401F" w:rsidP="003F7477">
            <w:pPr>
              <w:jc w:val="left"/>
              <w:rPr>
                <w:rFonts w:cs="Arial"/>
                <w:b/>
                <w:sz w:val="26"/>
                <w:szCs w:val="26"/>
              </w:rPr>
            </w:pPr>
            <w:r>
              <w:rPr>
                <w:rFonts w:cs="Arial"/>
                <w:b/>
                <w:sz w:val="26"/>
                <w:szCs w:val="26"/>
              </w:rPr>
              <w:t>RICHIESTA DI AUTORIZZAZIONE ALLA VARIANTE</w:t>
            </w:r>
          </w:p>
        </w:tc>
      </w:tr>
    </w:tbl>
    <w:p w14:paraId="58FE6A64" w14:textId="77777777" w:rsidR="006D401F" w:rsidRPr="00324134" w:rsidRDefault="006D401F" w:rsidP="006D401F">
      <w:pPr>
        <w:spacing w:before="60"/>
        <w:rPr>
          <w:rFonts w:cs="Times New Roman"/>
        </w:rPr>
      </w:pPr>
      <w:r w:rsidRPr="00F40F15">
        <w:rPr>
          <w:rFonts w:cs="Arial"/>
        </w:rPr>
        <w:t>Il sottoscritto, per i motivi appena sopra illustrati e dettagliati nella documentazione allegata</w:t>
      </w:r>
      <w:r w:rsidRPr="00F40F15">
        <w:rPr>
          <w:lang w:eastAsia="it-IT"/>
        </w:rPr>
        <w:t xml:space="preserve">, </w:t>
      </w:r>
      <w:r>
        <w:rPr>
          <w:rFonts w:cs="Arial"/>
        </w:rPr>
        <w:t xml:space="preserve">chiede che venga accordata l’autorizzazione alla variante al progetto dell’operazione finanziata, </w:t>
      </w:r>
      <w:r>
        <w:rPr>
          <w:rFonts w:cs="Arial"/>
          <w:lang w:eastAsia="it-IT"/>
        </w:rPr>
        <w:t>per importo complessivo pari a €</w:t>
      </w:r>
      <w:r w:rsidRPr="00F40F15">
        <w:rPr>
          <w:rFonts w:cs="Arial"/>
          <w:lang w:eastAsia="it-IT"/>
        </w:rPr>
        <w:t>:</w:t>
      </w:r>
    </w:p>
    <w:p w14:paraId="33445D90" w14:textId="77777777" w:rsidR="006D401F" w:rsidRPr="00923AD8" w:rsidRDefault="006D401F" w:rsidP="006D401F">
      <w:pPr>
        <w:rPr>
          <w:rFonts w:cs="Arial"/>
          <w:sz w:val="4"/>
          <w:szCs w:val="4"/>
        </w:rPr>
      </w:pPr>
    </w:p>
    <w:tbl>
      <w:tblPr>
        <w:tblStyle w:val="Grigliatabella"/>
        <w:tblW w:w="9923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3"/>
      </w:tblGrid>
      <w:tr w:rsidR="006D401F" w:rsidRPr="004B7DA5" w14:paraId="2E784DC4" w14:textId="77777777" w:rsidTr="003F7477">
        <w:trPr>
          <w:jc w:val="center"/>
        </w:trPr>
        <w:tc>
          <w:tcPr>
            <w:tcW w:w="9923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0C631FB" w14:textId="77777777" w:rsidR="006D401F" w:rsidRPr="00C72F20" w:rsidRDefault="006D401F" w:rsidP="003F747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Importo del sostegno rimodulato a seguito di variante</w:t>
            </w:r>
          </w:p>
        </w:tc>
      </w:tr>
      <w:tr w:rsidR="006D401F" w:rsidRPr="00A87307" w14:paraId="7AB6295E" w14:textId="77777777" w:rsidTr="003F7477">
        <w:trPr>
          <w:jc w:val="center"/>
        </w:trPr>
        <w:tc>
          <w:tcPr>
            <w:tcW w:w="9923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84C1B0A" w14:textId="15507CD1" w:rsidR="006D401F" w:rsidRPr="00180095" w:rsidRDefault="00000000" w:rsidP="003F747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Ric1"/>
                <w:tag w:val="R.VAR.Ric1"/>
                <w:id w:val="-970127287"/>
                <w:placeholder>
                  <w:docPart w:val="3FF5609D8AFF4C5F830D2F74352C346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6D401F" w:rsidRPr="00ED3A9D">
                  <w:rPr>
                    <w:rStyle w:val="Stile3"/>
                  </w:rPr>
                  <w:t xml:space="preserve">                                  </w:t>
                </w:r>
                <w:r w:rsidR="006D401F">
                  <w:rPr>
                    <w:rStyle w:val="Stile3"/>
                  </w:rPr>
                  <w:t xml:space="preserve">                                                 </w:t>
                </w:r>
                <w:r w:rsidR="006D401F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395DFA14" w14:textId="77777777" w:rsidR="006D401F" w:rsidRPr="00AA1741" w:rsidRDefault="006D401F" w:rsidP="006D401F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6D401F" w14:paraId="51D4D50D" w14:textId="77777777" w:rsidTr="003F7477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6762BC0B" w14:textId="244B7B0F" w:rsidR="006D401F" w:rsidRDefault="006D401F" w:rsidP="003F7477">
            <w:pPr>
              <w:rPr>
                <w:rFonts w:cs="Arial"/>
                <w:b/>
                <w:sz w:val="26"/>
                <w:szCs w:val="26"/>
              </w:rPr>
            </w:pPr>
            <w:r w:rsidRPr="00CB02BA">
              <w:rPr>
                <w:rFonts w:cs="Arial"/>
                <w:b/>
                <w:sz w:val="26"/>
                <w:szCs w:val="26"/>
              </w:rPr>
              <w:lastRenderedPageBreak/>
              <w:t>DICHIARAZIONI</w:t>
            </w:r>
          </w:p>
        </w:tc>
      </w:tr>
    </w:tbl>
    <w:p w14:paraId="6CFE3281" w14:textId="77777777" w:rsidR="006D401F" w:rsidRDefault="006D401F" w:rsidP="006D401F">
      <w:pPr>
        <w:spacing w:before="60"/>
      </w:pPr>
      <w:r w:rsidRPr="000302DD">
        <w:rPr>
          <w:rFonts w:cs="Arial"/>
        </w:rPr>
        <w:t>Il sottoscritto</w:t>
      </w:r>
      <w:r>
        <w:rPr>
          <w:rFonts w:cs="Arial"/>
        </w:rPr>
        <w:t>, a tal fine, dichiara:</w:t>
      </w:r>
    </w:p>
    <w:p w14:paraId="6EE47672" w14:textId="77777777" w:rsidR="006D401F" w:rsidRDefault="006D401F" w:rsidP="006D401F">
      <w:pPr>
        <w:pStyle w:val="Paragrafoelenco"/>
        <w:numPr>
          <w:ilvl w:val="0"/>
          <w:numId w:val="21"/>
        </w:numPr>
        <w:ind w:left="426" w:hanging="284"/>
      </w:pPr>
      <w:r w:rsidRPr="00FB072A">
        <w:t>di essere a conoscenza</w:t>
      </w:r>
      <w:r>
        <w:t xml:space="preserve"> che </w:t>
      </w:r>
      <w:r w:rsidRPr="006B26A1">
        <w:t xml:space="preserve">non può essere autorizzata variante che comporti modifica del punteggio attribuibile </w:t>
      </w:r>
      <w:r>
        <w:t xml:space="preserve">all’operazione, </w:t>
      </w:r>
      <w:r w:rsidRPr="006B26A1">
        <w:t>tale da far</w:t>
      </w:r>
      <w:r>
        <w:t>le</w:t>
      </w:r>
      <w:r w:rsidRPr="006B26A1">
        <w:t xml:space="preserve"> i requisiti sulla base dei quali è stata attribuita la priorità e</w:t>
      </w:r>
      <w:r>
        <w:t xml:space="preserve"> </w:t>
      </w:r>
      <w:r w:rsidRPr="006B26A1">
        <w:t xml:space="preserve">collocata in posizione utile per </w:t>
      </w:r>
      <w:r>
        <w:t>a concessione de</w:t>
      </w:r>
      <w:r w:rsidRPr="006B26A1">
        <w:t>l sostegno</w:t>
      </w:r>
      <w:r>
        <w:t>;</w:t>
      </w:r>
    </w:p>
    <w:p w14:paraId="4DA0EFB8" w14:textId="77777777" w:rsidR="006D401F" w:rsidRDefault="006D401F" w:rsidP="006D401F">
      <w:pPr>
        <w:pStyle w:val="Paragrafoelenco"/>
        <w:numPr>
          <w:ilvl w:val="0"/>
          <w:numId w:val="21"/>
        </w:numPr>
        <w:ind w:left="426" w:hanging="284"/>
      </w:pPr>
      <w:r>
        <w:t xml:space="preserve">di essere a conoscenza che le spese sostenute e derivanti da </w:t>
      </w:r>
      <w:r w:rsidRPr="00514EC3">
        <w:t xml:space="preserve">variante non autorizzata </w:t>
      </w:r>
      <w:r>
        <w:t xml:space="preserve">non sono </w:t>
      </w:r>
      <w:r w:rsidRPr="00514EC3">
        <w:t>riconosci</w:t>
      </w:r>
      <w:r>
        <w:t xml:space="preserve">ute; che le </w:t>
      </w:r>
      <w:r w:rsidRPr="00514EC3">
        <w:t>spese approvate in sede di istruttoria e riportate nel quadro economico</w:t>
      </w:r>
      <w:r>
        <w:t>,</w:t>
      </w:r>
      <w:r w:rsidRPr="00514EC3">
        <w:t xml:space="preserve"> di cui all’atto di </w:t>
      </w:r>
      <w:r>
        <w:t>C</w:t>
      </w:r>
      <w:r w:rsidRPr="00514EC3">
        <w:t xml:space="preserve">oncessione del sostegno, non interessate </w:t>
      </w:r>
      <w:r>
        <w:t>d</w:t>
      </w:r>
      <w:r w:rsidRPr="00514EC3">
        <w:t>al</w:t>
      </w:r>
      <w:r>
        <w:t>la</w:t>
      </w:r>
      <w:r w:rsidRPr="00514EC3">
        <w:t xml:space="preserve"> </w:t>
      </w:r>
      <w:r>
        <w:t xml:space="preserve">stessa </w:t>
      </w:r>
      <w:r w:rsidRPr="00514EC3">
        <w:t>variante</w:t>
      </w:r>
      <w:r>
        <w:t xml:space="preserve"> </w:t>
      </w:r>
      <w:r w:rsidRPr="00514EC3">
        <w:t>non autorizzata, possono essere riconosciute</w:t>
      </w:r>
      <w:r w:rsidRPr="007D7AFB">
        <w:t xml:space="preserve"> </w:t>
      </w:r>
      <w:r>
        <w:t xml:space="preserve">a condizione che l’operazione </w:t>
      </w:r>
      <w:r w:rsidRPr="00514EC3">
        <w:t>conservi la sua funzionalità</w:t>
      </w:r>
      <w:r>
        <w:t>,</w:t>
      </w:r>
      <w:r w:rsidRPr="00514EC3">
        <w:t xml:space="preserve"> </w:t>
      </w:r>
      <w:r>
        <w:t xml:space="preserve">e che in </w:t>
      </w:r>
      <w:r w:rsidRPr="00514EC3">
        <w:t xml:space="preserve">caso contrario </w:t>
      </w:r>
      <w:r>
        <w:t xml:space="preserve">la Concessione del sostegno è </w:t>
      </w:r>
      <w:r w:rsidRPr="00514EC3">
        <w:t>revoc</w:t>
      </w:r>
      <w:r>
        <w:t>ata;</w:t>
      </w:r>
    </w:p>
    <w:p w14:paraId="32194CDF" w14:textId="1E248AF2" w:rsidR="006D401F" w:rsidRDefault="006D401F" w:rsidP="006D401F">
      <w:pPr>
        <w:pStyle w:val="Paragrafoelenco"/>
        <w:numPr>
          <w:ilvl w:val="0"/>
          <w:numId w:val="21"/>
        </w:numPr>
        <w:ind w:left="426" w:hanging="284"/>
      </w:pPr>
      <w:r w:rsidRPr="00FB072A">
        <w:t xml:space="preserve">di essere a conoscenza </w:t>
      </w:r>
      <w:r>
        <w:t xml:space="preserve">di tutti gli altri </w:t>
      </w:r>
      <w:r w:rsidRPr="00FB072A">
        <w:t xml:space="preserve">limiti </w:t>
      </w:r>
      <w:r>
        <w:t xml:space="preserve">e vincoli </w:t>
      </w:r>
      <w:r w:rsidRPr="00FB072A">
        <w:t xml:space="preserve">all’autorizzazione della variante al progetto, posti del relativo Bando di sostegno, dalla documentazione a esso allegata, </w:t>
      </w:r>
      <w:r w:rsidR="00002E6D">
        <w:t xml:space="preserve">dall’atto di concessione, </w:t>
      </w:r>
      <w:r w:rsidRPr="00FB072A">
        <w:t>e dalla normativa comunitaria, nazionale e regionale, applicabile all’operazione e al sostegno;</w:t>
      </w:r>
    </w:p>
    <w:p w14:paraId="0FA6D77D" w14:textId="77777777" w:rsidR="006D401F" w:rsidRDefault="006D401F" w:rsidP="006D401F">
      <w:pPr>
        <w:pStyle w:val="Paragrafoelenco"/>
        <w:numPr>
          <w:ilvl w:val="0"/>
          <w:numId w:val="21"/>
        </w:numPr>
        <w:ind w:left="426" w:hanging="284"/>
      </w:pPr>
      <w:r>
        <w:t>di accollarsi la totalità delle spese eccedenti l’importo di sostegno pubblico concesso, come rimodulato a seguito di variante, che siano derivanti da variante in tutto o in parte non autorizzata, sempre ferma la funzionalità dell’operazione, o da variante che comporti aumento del costo complessivo dell’operazione;</w:t>
      </w:r>
    </w:p>
    <w:p w14:paraId="0EA58D09" w14:textId="77777777" w:rsidR="006D401F" w:rsidRDefault="006D401F" w:rsidP="006D401F">
      <w:pPr>
        <w:pStyle w:val="Paragrafoelenco"/>
        <w:numPr>
          <w:ilvl w:val="0"/>
          <w:numId w:val="21"/>
        </w:numPr>
        <w:ind w:left="426" w:hanging="284"/>
      </w:pPr>
      <w:r w:rsidRPr="00C30A1C">
        <w:t>che</w:t>
      </w:r>
      <w:r>
        <w:t>,</w:t>
      </w:r>
      <w:r w:rsidRPr="00C30A1C">
        <w:t xml:space="preserve"> </w:t>
      </w:r>
      <w:r>
        <w:t xml:space="preserve">né il progetto, né </w:t>
      </w:r>
      <w:r w:rsidRPr="00C30A1C">
        <w:t>i singoli costi specifici</w:t>
      </w:r>
      <w:r>
        <w:t>,</w:t>
      </w:r>
      <w:r w:rsidRPr="00C30A1C">
        <w:t xml:space="preserve"> </w:t>
      </w:r>
      <w:r>
        <w:t xml:space="preserve">introdotti con la variante di cui alla presente richiesta, sono oggetto di </w:t>
      </w:r>
      <w:r w:rsidRPr="00C30A1C">
        <w:t xml:space="preserve">altri </w:t>
      </w:r>
      <w:r>
        <w:t xml:space="preserve">sostegni, o di altre </w:t>
      </w:r>
      <w:r w:rsidRPr="00C30A1C">
        <w:t xml:space="preserve">richieste di </w:t>
      </w:r>
      <w:r>
        <w:t xml:space="preserve">sostegno </w:t>
      </w:r>
      <w:r w:rsidRPr="00C30A1C">
        <w:t>in corso</w:t>
      </w:r>
      <w:r>
        <w:t>,</w:t>
      </w:r>
      <w:r w:rsidRPr="00C30A1C">
        <w:t xml:space="preserve"> </w:t>
      </w:r>
      <w:r>
        <w:t xml:space="preserve">comunque denominati, </w:t>
      </w:r>
      <w:r w:rsidRPr="00C30A1C">
        <w:t>a valere sullo stesso o su altri programmi, a carico del Bilancio Comunitario, Nazionale e Regionale</w:t>
      </w:r>
      <w:r>
        <w:t>, risultante o meno dai pertinenti elenchi di operazioni finanziate;</w:t>
      </w:r>
    </w:p>
    <w:p w14:paraId="002055B6" w14:textId="77777777" w:rsidR="006D401F" w:rsidRPr="00180095" w:rsidRDefault="006D401F" w:rsidP="006D401F">
      <w:pPr>
        <w:pStyle w:val="Corpo"/>
        <w:spacing w:before="0"/>
        <w:rPr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251EB0" w:rsidRPr="00BA41D8" w14:paraId="77F7F9A1" w14:textId="77777777" w:rsidTr="00E80449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0F66DB4E" w14:textId="77777777" w:rsidR="00251EB0" w:rsidRPr="00BA41D8" w:rsidRDefault="00251EB0" w:rsidP="00E80449">
            <w:pPr>
              <w:rPr>
                <w:b/>
                <w:bCs/>
                <w:sz w:val="26"/>
                <w:szCs w:val="26"/>
              </w:rPr>
            </w:pPr>
            <w:r w:rsidRPr="00BA41D8">
              <w:rPr>
                <w:b/>
                <w:bCs/>
                <w:sz w:val="26"/>
                <w:szCs w:val="26"/>
              </w:rPr>
              <w:t>DOCUMENTAZIONE ALLEGATA</w:t>
            </w:r>
          </w:p>
        </w:tc>
      </w:tr>
    </w:tbl>
    <w:p w14:paraId="7F307B76" w14:textId="77777777" w:rsidR="00251EB0" w:rsidRDefault="00251EB0" w:rsidP="00251EB0">
      <w:pPr>
        <w:spacing w:before="60"/>
        <w:jc w:val="left"/>
        <w:rPr>
          <w:rFonts w:cs="Times New Roman"/>
        </w:rPr>
      </w:pPr>
      <w:r>
        <w:rPr>
          <w:rFonts w:cs="Times New Roman"/>
        </w:rPr>
        <w:t>Il sottoscritto allega alla presente</w:t>
      </w:r>
      <w:r w:rsidRPr="000302DD">
        <w:rPr>
          <w:rFonts w:cs="Times New Roman"/>
        </w:rPr>
        <w:t>:</w:t>
      </w:r>
    </w:p>
    <w:p w14:paraId="01FD6651" w14:textId="77777777" w:rsidR="00251EB0" w:rsidRPr="00BA41D8" w:rsidRDefault="00251EB0" w:rsidP="00251EB0">
      <w:pPr>
        <w:jc w:val="left"/>
        <w:rPr>
          <w:rFonts w:cs="Times New Roman"/>
          <w:sz w:val="4"/>
          <w:szCs w:val="4"/>
        </w:rPr>
      </w:pPr>
    </w:p>
    <w:tbl>
      <w:tblPr>
        <w:tblStyle w:val="Grigliatabella"/>
        <w:tblW w:w="9924" w:type="dxa"/>
        <w:jc w:val="center"/>
        <w:tblLook w:val="04A0" w:firstRow="1" w:lastRow="0" w:firstColumn="1" w:lastColumn="0" w:noHBand="0" w:noVBand="1"/>
      </w:tblPr>
      <w:tblGrid>
        <w:gridCol w:w="9924"/>
      </w:tblGrid>
      <w:tr w:rsidR="00251EB0" w:rsidRPr="00565B91" w14:paraId="5FE912DA" w14:textId="77777777" w:rsidTr="00E80449">
        <w:trPr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14ADC0F" w14:textId="77777777" w:rsidR="00251EB0" w:rsidRPr="00BA41D8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Elenco della documentazione allegata</w:t>
            </w:r>
          </w:p>
        </w:tc>
      </w:tr>
      <w:tr w:rsidR="00251EB0" w:rsidRPr="00565B91" w14:paraId="48EBA4BA" w14:textId="77777777" w:rsidTr="00C32DDB">
        <w:trPr>
          <w:trHeight w:val="851"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sdt>
            <w:sdtPr>
              <w:rPr>
                <w:rStyle w:val="Stile4"/>
              </w:rPr>
              <w:alias w:val="R.VAR.All1"/>
              <w:tag w:val="R.VAR.All1"/>
              <w:id w:val="1969703125"/>
              <w:placeholder>
                <w:docPart w:val="71FEBF814C684F27826C5819F65AC2C1"/>
              </w:placeholder>
              <w:showingPlcHdr/>
              <w15:appearance w15:val="hidden"/>
              <w:text w:multiLine="1"/>
            </w:sdtPr>
            <w:sdtEndPr>
              <w:rPr>
                <w:rStyle w:val="Carpredefinitoparagrafo"/>
                <w:rFonts w:ascii="Calibri" w:hAnsi="Calibri" w:cs="Arial"/>
                <w:bCs/>
              </w:rPr>
            </w:sdtEndPr>
            <w:sdtContent>
              <w:p w14:paraId="1DD7F543" w14:textId="77777777" w:rsidR="006D401F" w:rsidRPr="006A31D8" w:rsidRDefault="006D401F" w:rsidP="006D401F">
                <w:pPr>
                  <w:ind w:left="30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Relazione tecnica dettagliata sullo stato di attuazione dell’operazione, sulle cause della variante, sui tempi di realizzazione, e su ogni altro aspetto rilevante</w:t>
                </w:r>
              </w:p>
              <w:p w14:paraId="00E8CE68" w14:textId="77777777" w:rsidR="006D401F" w:rsidRPr="006A31D8" w:rsidRDefault="006D401F" w:rsidP="006D401F">
                <w:pPr>
                  <w:ind w:left="30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Progetto di variante</w:t>
                </w:r>
              </w:p>
              <w:p w14:paraId="7E430EB2" w14:textId="77777777" w:rsidR="006D401F" w:rsidRPr="006A31D8" w:rsidRDefault="006D401F" w:rsidP="006D401F">
                <w:pPr>
                  <w:ind w:left="30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Computo metrico di variante</w:t>
                </w:r>
              </w:p>
              <w:p w14:paraId="6D97B53A" w14:textId="77777777" w:rsidR="006D401F" w:rsidRPr="006A31D8" w:rsidRDefault="006D401F" w:rsidP="006D401F">
                <w:pPr>
                  <w:ind w:left="30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color w:val="A6A6A6" w:themeColor="background1" w:themeShade="A6"/>
                  </w:rPr>
                  <w:t>Quadro di comparazione, che metta a confronto la situazione originaria con quella proposta in sede di variante</w:t>
                </w:r>
              </w:p>
              <w:p w14:paraId="70107378" w14:textId="77777777" w:rsidR="006D401F" w:rsidRPr="006A31D8" w:rsidRDefault="006D401F" w:rsidP="006D401F">
                <w:pPr>
                  <w:ind w:left="30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color w:val="A6A6A6" w:themeColor="background1" w:themeShade="A6"/>
                  </w:rPr>
                  <w:t>Computo Metrico di raffronto,</w:t>
                </w:r>
                <w:r w:rsidRPr="006A31D8">
                  <w:rPr>
                    <w:rFonts w:cs="Arial"/>
                    <w:color w:val="A6A6A6" w:themeColor="background1" w:themeShade="A6"/>
                    <w:szCs w:val="20"/>
                  </w:rPr>
                  <w:t xml:space="preserve"> articolato per singole voci di spesa, e per categorie di spesa in forma aggregata</w:t>
                </w:r>
              </w:p>
              <w:p w14:paraId="422AB71C" w14:textId="77777777" w:rsidR="006D401F" w:rsidRPr="006A31D8" w:rsidRDefault="006D401F" w:rsidP="006D401F">
                <w:pPr>
                  <w:ind w:left="30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color w:val="A6A6A6" w:themeColor="background1" w:themeShade="A6"/>
                  </w:rPr>
                  <w:t>[Approvazioni …dettagliare]</w:t>
                </w:r>
              </w:p>
              <w:p w14:paraId="7BBF7207" w14:textId="77777777" w:rsidR="006D401F" w:rsidRPr="006A31D8" w:rsidRDefault="006D401F" w:rsidP="006D401F">
                <w:pPr>
                  <w:ind w:left="30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color w:val="A6A6A6" w:themeColor="background1" w:themeShade="A6"/>
                  </w:rPr>
                  <w:t>[Autorizzazioni integrative eventualmente necessarie …dettagliare]</w:t>
                </w:r>
              </w:p>
              <w:p w14:paraId="7A8673F8" w14:textId="77777777" w:rsidR="006D401F" w:rsidRPr="006A31D8" w:rsidRDefault="006D401F" w:rsidP="006D401F">
                <w:pPr>
                  <w:ind w:left="30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color w:val="A6A6A6" w:themeColor="background1" w:themeShade="A6"/>
                  </w:rPr>
                  <w:t>[Pareri …dettagliare]</w:t>
                </w:r>
              </w:p>
              <w:p w14:paraId="131BF3FF" w14:textId="77777777" w:rsidR="006D401F" w:rsidRPr="006A31D8" w:rsidRDefault="006D401F" w:rsidP="006D401F">
                <w:pPr>
                  <w:ind w:left="30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326C3DB4" w14:textId="77777777" w:rsidR="006D401F" w:rsidRPr="006A31D8" w:rsidRDefault="006D401F" w:rsidP="006D401F">
                <w:pPr>
                  <w:ind w:left="30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7D87E17A" w14:textId="77777777" w:rsidR="006D401F" w:rsidRPr="006A31D8" w:rsidRDefault="006D401F" w:rsidP="006D401F">
                <w:pPr>
                  <w:ind w:left="30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01ED7B76" w14:textId="77777777" w:rsidR="00C32DDB" w:rsidRPr="006A31D8" w:rsidRDefault="00C32DDB" w:rsidP="00C32DDB">
                <w:pPr>
                  <w:ind w:left="30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1E62D7D1" w14:textId="77777777" w:rsidR="00C32DDB" w:rsidRPr="006A31D8" w:rsidRDefault="00C32DDB" w:rsidP="00C32DDB">
                <w:pPr>
                  <w:ind w:left="30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30DB732F" w14:textId="77777777" w:rsidR="00C32DDB" w:rsidRPr="006A31D8" w:rsidRDefault="00C32DDB" w:rsidP="00C32DDB">
                <w:pPr>
                  <w:ind w:left="30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1D45B379" w14:textId="77777777" w:rsidR="00C32DDB" w:rsidRPr="006A31D8" w:rsidRDefault="00C32DDB" w:rsidP="00C32DDB">
                <w:pPr>
                  <w:ind w:left="30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2BAE1A7B" w14:textId="77777777" w:rsidR="00C32DDB" w:rsidRPr="006A31D8" w:rsidRDefault="00C32DDB" w:rsidP="00C32DDB">
                <w:pPr>
                  <w:ind w:left="30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60E20346" w14:textId="77777777" w:rsidR="006D401F" w:rsidRPr="006A31D8" w:rsidRDefault="006D401F" w:rsidP="006D401F">
                <w:pPr>
                  <w:ind w:left="30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Nuovo quadro economico e finanziario aggiornato</w:t>
                </w:r>
              </w:p>
              <w:p w14:paraId="33E3E597" w14:textId="54E32AE9" w:rsidR="00251EB0" w:rsidRPr="009B6B9C" w:rsidRDefault="006D401F" w:rsidP="006D401F">
                <w:pPr>
                  <w:ind w:left="30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color w:val="A6A6A6" w:themeColor="background1" w:themeShade="A6"/>
                  </w:rPr>
                  <w:t>Nuovo cronogramma fisico e finanziario</w:t>
                </w: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 xml:space="preserve"> aggiornato</w:t>
                </w:r>
                <w:r w:rsidR="00C32DDB">
                  <w:rPr>
                    <w:rFonts w:cs="Arial"/>
                    <w:bCs/>
                    <w:color w:val="A6A6A6" w:themeColor="background1" w:themeShade="A6"/>
                  </w:rPr>
                  <w:br/>
                </w: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Copia del documento di identità, in corso di validità</w:t>
                </w:r>
              </w:p>
            </w:sdtContent>
          </w:sdt>
        </w:tc>
      </w:tr>
    </w:tbl>
    <w:p w14:paraId="586DB624" w14:textId="77777777" w:rsidR="009047D2" w:rsidRDefault="009047D2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BA41D8" w:rsidRPr="00BA41D8" w14:paraId="5FDEEBB6" w14:textId="77777777" w:rsidTr="00F748DA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59E9228A" w14:textId="4AF6AD6B" w:rsidR="00BA41D8" w:rsidRPr="00BA41D8" w:rsidRDefault="00BA41D8" w:rsidP="00252876">
            <w:pPr>
              <w:rPr>
                <w:b/>
                <w:bCs/>
                <w:sz w:val="26"/>
                <w:szCs w:val="26"/>
              </w:rPr>
            </w:pPr>
            <w:r w:rsidRPr="00BA41D8">
              <w:rPr>
                <w:b/>
                <w:bCs/>
                <w:sz w:val="26"/>
                <w:szCs w:val="26"/>
              </w:rPr>
              <w:lastRenderedPageBreak/>
              <w:t>SOTTOSCRIZIONE</w:t>
            </w:r>
          </w:p>
        </w:tc>
      </w:tr>
    </w:tbl>
    <w:p w14:paraId="45495B90" w14:textId="50AF98EB" w:rsidR="00BA41D8" w:rsidRDefault="00BA41D8" w:rsidP="00252876">
      <w:pPr>
        <w:spacing w:before="60"/>
        <w:rPr>
          <w:szCs w:val="24"/>
        </w:rPr>
      </w:pPr>
      <w:r>
        <w:t xml:space="preserve">Il sottoscritto, apponendo la firma sottostante, sotto la propria responsabilità, consapevole delle sanzioni </w:t>
      </w:r>
      <w:r w:rsidR="00F748DA">
        <w:t>comminate dagli articoli 75 e 76 del D.P.R. 445/2000, ne</w:t>
      </w:r>
      <w:r>
        <w:t xml:space="preserve">i casi di </w:t>
      </w:r>
      <w:r w:rsidR="00F748DA">
        <w:t>formazione e utilizzo di atti falsi o dichiarazioni mendaci</w:t>
      </w:r>
      <w:r>
        <w:t>, che quanto esposto nella presente richiesta risponde al vero, ai sensi e per gli effetti del D.P.R. n. 445/2000.</w:t>
      </w:r>
    </w:p>
    <w:p w14:paraId="477266EB" w14:textId="7E5D817B" w:rsidR="00BA41D8" w:rsidRDefault="00BA41D8" w:rsidP="00252876">
      <w:pPr>
        <w:spacing w:before="60"/>
        <w:rPr>
          <w:rFonts w:cs="Arial"/>
          <w:b/>
        </w:rPr>
      </w:pPr>
      <w:r>
        <w:rPr>
          <w:rFonts w:cs="Arial"/>
          <w:b/>
        </w:rPr>
        <w:t>Estremi del documento di identità</w:t>
      </w:r>
      <w:r w:rsidR="00F748DA">
        <w:rPr>
          <w:rFonts w:cs="Arial"/>
          <w:b/>
        </w:rPr>
        <w:t xml:space="preserve"> e firma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003"/>
        <w:gridCol w:w="69"/>
        <w:gridCol w:w="2976"/>
        <w:gridCol w:w="71"/>
        <w:gridCol w:w="1861"/>
        <w:gridCol w:w="82"/>
        <w:gridCol w:w="1862"/>
      </w:tblGrid>
      <w:tr w:rsidR="00BA41D8" w:rsidRPr="00197AEF" w14:paraId="1411C691" w14:textId="77777777" w:rsidTr="005224AF">
        <w:trPr>
          <w:cantSplit/>
          <w:jc w:val="center"/>
        </w:trPr>
        <w:tc>
          <w:tcPr>
            <w:tcW w:w="298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1114CE0" w14:textId="796667ED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Tipo di documento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BF0F61" w14:textId="77777777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295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FBDEC8E" w14:textId="3AE7F0AA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Numero</w:t>
            </w:r>
          </w:p>
        </w:tc>
        <w:tc>
          <w:tcPr>
            <w:tcW w:w="70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C97EE05" w14:textId="77777777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847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B92E3FA" w14:textId="725AB072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Data di rilascio</w:t>
            </w:r>
          </w:p>
        </w:tc>
        <w:tc>
          <w:tcPr>
            <w:tcW w:w="81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428E823" w14:textId="154BEB8B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848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05E7DEE" w14:textId="6DB8FB8E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Data di scadenza</w:t>
            </w:r>
          </w:p>
        </w:tc>
      </w:tr>
      <w:tr w:rsidR="00BA41D8" w:rsidRPr="00197AEF" w14:paraId="467AB4E9" w14:textId="77777777" w:rsidTr="005224AF">
        <w:trPr>
          <w:cantSplit/>
          <w:jc w:val="center"/>
        </w:trPr>
        <w:tc>
          <w:tcPr>
            <w:tcW w:w="298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FB5782" w14:textId="08A794BD" w:rsidR="00BA41D8" w:rsidRPr="00197AEF" w:rsidRDefault="00000000" w:rsidP="00252876">
            <w:pPr>
              <w:jc w:val="left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R.VAR.Fir1"/>
                <w:tag w:val="R.VAR.Fir1"/>
                <w:id w:val="370812960"/>
                <w:placeholder>
                  <w:docPart w:val="ACB304CA378D4404A2E999DA690BA75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                          </w:t>
                </w:r>
                <w:r w:rsidR="006658CB">
                  <w:rPr>
                    <w:rStyle w:val="Stile3"/>
                  </w:rPr>
                  <w:t xml:space="preserve">       </w:t>
                </w:r>
                <w:r w:rsidR="006658CB">
                  <w:rPr>
                    <w:rStyle w:val="Testosegnaposto"/>
                  </w:rPr>
                  <w:t xml:space="preserve">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58DDDC" w14:textId="77777777" w:rsidR="00BA41D8" w:rsidRPr="00197AEF" w:rsidRDefault="00BA41D8" w:rsidP="00252876">
            <w:pPr>
              <w:jc w:val="center"/>
              <w:rPr>
                <w:rFonts w:cs="Arial"/>
                <w:b/>
                <w:sz w:val="2"/>
                <w:szCs w:val="2"/>
                <w:highlight w:val="yellow"/>
              </w:rPr>
            </w:pPr>
          </w:p>
        </w:tc>
        <w:tc>
          <w:tcPr>
            <w:tcW w:w="295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5440D46" w14:textId="406F3C2F" w:rsidR="00BA41D8" w:rsidRPr="00197AEF" w:rsidRDefault="00000000" w:rsidP="00252876">
            <w:pPr>
              <w:jc w:val="center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R.VAR.Fir2"/>
                <w:tag w:val="R.VAR.Fir2"/>
                <w:id w:val="-715430295"/>
                <w:placeholder>
                  <w:docPart w:val="9E03B210AE64401BA9CE532A1488525A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                         </w:t>
                </w:r>
                <w:r w:rsidR="006658CB">
                  <w:rPr>
                    <w:rStyle w:val="Stile3"/>
                  </w:rPr>
                  <w:t xml:space="preserve">              </w:t>
                </w:r>
                <w:r w:rsidR="006658CB">
                  <w:rPr>
                    <w:rStyle w:val="Testosegnaposto"/>
                  </w:rPr>
                  <w:t xml:space="preserve">         </w:t>
                </w:r>
              </w:sdtContent>
            </w:sdt>
          </w:p>
        </w:tc>
        <w:tc>
          <w:tcPr>
            <w:tcW w:w="70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8F96D16" w14:textId="77777777" w:rsidR="00BA41D8" w:rsidRPr="00197AEF" w:rsidRDefault="00BA41D8" w:rsidP="00252876">
            <w:pPr>
              <w:jc w:val="center"/>
              <w:rPr>
                <w:rFonts w:cs="Arial"/>
                <w:b/>
                <w:sz w:val="2"/>
                <w:szCs w:val="2"/>
                <w:highlight w:val="yellow"/>
              </w:rPr>
            </w:pPr>
          </w:p>
          <w:p w14:paraId="7B9A56C6" w14:textId="77777777" w:rsidR="00BA41D8" w:rsidRPr="00197AEF" w:rsidRDefault="00BA41D8" w:rsidP="00252876">
            <w:pPr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184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F0B3AB4" w14:textId="5F5937AC" w:rsidR="00BA41D8" w:rsidRPr="007F7584" w:rsidRDefault="00000000" w:rsidP="00252876">
            <w:pPr>
              <w:jc w:val="center"/>
              <w:rPr>
                <w:rFonts w:cs="Arial"/>
                <w:b/>
                <w:bCs/>
                <w:highlight w:val="yellow"/>
              </w:rPr>
            </w:pPr>
            <w:sdt>
              <w:sdtPr>
                <w:rPr>
                  <w:rStyle w:val="Stile3"/>
                </w:rPr>
                <w:alias w:val="R.VAR.Fir3"/>
                <w:tag w:val="R.VAR.Fir3"/>
                <w:id w:val="518668744"/>
                <w:placeholder>
                  <w:docPart w:val="3C48CAAD46624EC2BA472B05B6B3F04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</w:t>
                </w:r>
                <w:r w:rsidR="006658CB">
                  <w:rPr>
                    <w:rStyle w:val="Stile3"/>
                  </w:rPr>
                  <w:t xml:space="preserve">         </w:t>
                </w:r>
                <w:r w:rsidR="006658CB">
                  <w:rPr>
                    <w:rStyle w:val="Testosegnaposto"/>
                  </w:rPr>
                  <w:t xml:space="preserve">                    </w:t>
                </w:r>
              </w:sdtContent>
            </w:sdt>
          </w:p>
          <w:p w14:paraId="6E8B932F" w14:textId="77777777" w:rsidR="00BA41D8" w:rsidRPr="00197AEF" w:rsidRDefault="00BA41D8" w:rsidP="00252876">
            <w:pPr>
              <w:jc w:val="center"/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81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EBE13CA" w14:textId="77777777" w:rsidR="00BA41D8" w:rsidRPr="00197AEF" w:rsidRDefault="00BA41D8" w:rsidP="00252876">
            <w:pPr>
              <w:jc w:val="center"/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184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D0A12A9" w14:textId="5C6F4C3C" w:rsidR="00BA41D8" w:rsidRPr="00197AEF" w:rsidRDefault="00000000" w:rsidP="00D25668">
            <w:pPr>
              <w:jc w:val="right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R.VAR.Fir4"/>
                <w:tag w:val="R.VAR.Fir4"/>
                <w:id w:val="739990984"/>
                <w:placeholder>
                  <w:docPart w:val="9237BCA461AD4A02853777C244D35E0F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</w:t>
                </w:r>
                <w:r w:rsidR="006658CB">
                  <w:rPr>
                    <w:rStyle w:val="Stile3"/>
                  </w:rPr>
                  <w:t xml:space="preserve">          </w:t>
                </w:r>
                <w:r w:rsidR="006658CB">
                  <w:rPr>
                    <w:rStyle w:val="Testosegnaposto"/>
                  </w:rPr>
                  <w:t xml:space="preserve">               </w:t>
                </w:r>
              </w:sdtContent>
            </w:sdt>
          </w:p>
        </w:tc>
      </w:tr>
    </w:tbl>
    <w:p w14:paraId="3E317183" w14:textId="77777777" w:rsidR="00BA41D8" w:rsidRPr="00197AEF" w:rsidRDefault="00BA41D8" w:rsidP="00252876">
      <w:pPr>
        <w:jc w:val="left"/>
        <w:rPr>
          <w:rFonts w:cs="Arial"/>
          <w:sz w:val="4"/>
          <w:szCs w:val="4"/>
          <w:highlight w:val="yellow"/>
        </w:rPr>
      </w:pPr>
      <w:r w:rsidRPr="00197AEF">
        <w:rPr>
          <w:rFonts w:cs="Arial"/>
          <w:sz w:val="4"/>
          <w:szCs w:val="4"/>
          <w:highlight w:val="yellow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BA41D8" w:rsidRPr="00197AEF" w14:paraId="2E5E50C0" w14:textId="77777777" w:rsidTr="005224AF">
        <w:trPr>
          <w:cantSplit/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BC6AE9" w14:textId="305D71C9" w:rsidR="00BA41D8" w:rsidRPr="007F7584" w:rsidRDefault="00BA41D8" w:rsidP="00252876">
            <w:pPr>
              <w:rPr>
                <w:rFonts w:cs="Arial"/>
                <w:b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Rilasciato da</w:t>
            </w:r>
          </w:p>
        </w:tc>
      </w:tr>
      <w:tr w:rsidR="00BA41D8" w:rsidRPr="00197AEF" w14:paraId="2340BF3A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12067F4" w14:textId="045DDB9F" w:rsidR="00BA41D8" w:rsidRPr="00197AEF" w:rsidRDefault="00000000" w:rsidP="00252876">
            <w:pPr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R.VAR.Fir5"/>
                <w:tag w:val="R.VAR.Fir5"/>
                <w:id w:val="83198438"/>
                <w:placeholder>
                  <w:docPart w:val="3F3EE2C806FC4C1699CFFDBD7A8B524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6658CB" w:rsidRPr="00ED3A9D">
                  <w:rPr>
                    <w:rStyle w:val="Stile3"/>
                  </w:rPr>
                  <w:t xml:space="preserve">                                  </w:t>
                </w:r>
                <w:r w:rsidR="006658CB">
                  <w:rPr>
                    <w:rStyle w:val="Stile3"/>
                  </w:rPr>
                  <w:t xml:space="preserve">                                                 </w:t>
                </w:r>
                <w:r w:rsidR="006658C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1BF928EC" w14:textId="77777777" w:rsidR="00BA41D8" w:rsidRPr="00197AEF" w:rsidRDefault="00BA41D8" w:rsidP="00252876">
      <w:pPr>
        <w:jc w:val="left"/>
        <w:rPr>
          <w:rFonts w:cs="Arial"/>
          <w:sz w:val="4"/>
          <w:szCs w:val="4"/>
          <w:highlight w:val="yellow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146"/>
        <w:gridCol w:w="69"/>
        <w:gridCol w:w="5709"/>
      </w:tblGrid>
      <w:tr w:rsidR="007F7584" w:rsidRPr="003D526E" w14:paraId="2A8536AB" w14:textId="77777777" w:rsidTr="008C3AE0">
        <w:trPr>
          <w:cantSplit/>
          <w:jc w:val="center"/>
        </w:trPr>
        <w:tc>
          <w:tcPr>
            <w:tcW w:w="4146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3437E2A" w14:textId="1C83A6DF" w:rsidR="007F7584" w:rsidRPr="007F7584" w:rsidRDefault="007F7584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 xml:space="preserve">Luogo e data </w:t>
            </w:r>
            <w:r w:rsidR="00F748DA">
              <w:rPr>
                <w:rFonts w:cs="Arial"/>
                <w:sz w:val="12"/>
                <w:szCs w:val="12"/>
              </w:rPr>
              <w:t>della firma</w:t>
            </w:r>
          </w:p>
        </w:tc>
        <w:tc>
          <w:tcPr>
            <w:tcW w:w="6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F4BB4D9" w14:textId="77777777" w:rsidR="007F7584" w:rsidRPr="007F7584" w:rsidRDefault="007F7584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5709" w:type="dxa"/>
            <w:tcBorders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665CD64" w14:textId="64BA6D1B" w:rsidR="007F7584" w:rsidRPr="007F7584" w:rsidRDefault="007F7584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Firma</w:t>
            </w:r>
          </w:p>
        </w:tc>
      </w:tr>
      <w:tr w:rsidR="008C3AE0" w14:paraId="510040F0" w14:textId="77777777" w:rsidTr="008C3AE0">
        <w:trPr>
          <w:cantSplit/>
          <w:jc w:val="center"/>
        </w:trPr>
        <w:tc>
          <w:tcPr>
            <w:tcW w:w="4146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E97ED22" w14:textId="11510296" w:rsidR="008C3AE0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Fir6"/>
                <w:tag w:val="R.VAR.Fir6"/>
                <w:id w:val="-202941212"/>
                <w:placeholder>
                  <w:docPart w:val="0F7C913C193A4F1F8BE109FF4DCABC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8C3AE0">
                  <w:rPr>
                    <w:rStyle w:val="Testosegnaposto"/>
                  </w:rPr>
                  <w:t xml:space="preserve">                                                             </w:t>
                </w:r>
                <w:r w:rsidR="008C3AE0">
                  <w:rPr>
                    <w:rStyle w:val="Stile3"/>
                  </w:rPr>
                  <w:t xml:space="preserve">                 </w:t>
                </w:r>
              </w:sdtContent>
            </w:sdt>
          </w:p>
        </w:tc>
        <w:tc>
          <w:tcPr>
            <w:tcW w:w="6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05712425" w14:textId="77777777" w:rsidR="008C3AE0" w:rsidRPr="00376AB2" w:rsidRDefault="008C3AE0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 w:val="restart"/>
            <w:tcBorders>
              <w:top w:val="nil"/>
              <w:lef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60845D68" w14:textId="10765228" w:rsidR="008C3AE0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R.VAR.Fir7"/>
                <w:tag w:val="R.VAR.Fir7"/>
                <w:id w:val="-652134356"/>
                <w:placeholder>
                  <w:docPart w:val="CD52638D6F324C3886B024C8057600E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8C3AE0">
                  <w:rPr>
                    <w:rStyle w:val="Testosegnaposto"/>
                  </w:rPr>
                  <w:t xml:space="preserve">                                                                          </w:t>
                </w:r>
                <w:r w:rsidR="008C3AE0">
                  <w:rPr>
                    <w:rStyle w:val="Stile3"/>
                  </w:rPr>
                  <w:t xml:space="preserve">            </w:t>
                </w:r>
                <w:r w:rsidR="008C3AE0">
                  <w:rPr>
                    <w:rStyle w:val="Testosegnaposto"/>
                  </w:rPr>
                  <w:t xml:space="preserve">                        </w:t>
                </w:r>
              </w:sdtContent>
            </w:sdt>
          </w:p>
        </w:tc>
      </w:tr>
      <w:tr w:rsidR="008C3AE0" w14:paraId="1EB92BD0" w14:textId="77777777" w:rsidTr="008C3AE0">
        <w:trPr>
          <w:cantSplit/>
          <w:jc w:val="center"/>
        </w:trPr>
        <w:tc>
          <w:tcPr>
            <w:tcW w:w="4146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EF4331A" w14:textId="77777777" w:rsidR="008C3AE0" w:rsidRDefault="008C3AE0" w:rsidP="00252876">
            <w:pPr>
              <w:jc w:val="left"/>
              <w:rPr>
                <w:rStyle w:val="Stile3"/>
              </w:rPr>
            </w:pPr>
          </w:p>
        </w:tc>
        <w:tc>
          <w:tcPr>
            <w:tcW w:w="6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9591A00" w14:textId="77777777" w:rsidR="008C3AE0" w:rsidRPr="00376AB2" w:rsidRDefault="008C3AE0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/>
            <w:tcBorders>
              <w:top w:val="single" w:sz="4" w:space="0" w:color="auto"/>
              <w:lef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A475C9F" w14:textId="77777777" w:rsidR="008C3AE0" w:rsidRDefault="008C3AE0" w:rsidP="00252876">
            <w:pPr>
              <w:jc w:val="left"/>
              <w:rPr>
                <w:rStyle w:val="Stile3"/>
              </w:rPr>
            </w:pPr>
          </w:p>
        </w:tc>
      </w:tr>
      <w:tr w:rsidR="008C3AE0" w14:paraId="1C62A22C" w14:textId="77777777" w:rsidTr="008C3AE0">
        <w:trPr>
          <w:cantSplit/>
          <w:jc w:val="center"/>
        </w:trPr>
        <w:tc>
          <w:tcPr>
            <w:tcW w:w="414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DF2CB76" w14:textId="77777777" w:rsidR="008C3AE0" w:rsidRDefault="008C3AE0" w:rsidP="008C3AE0">
            <w:pPr>
              <w:jc w:val="left"/>
              <w:rPr>
                <w:rStyle w:val="Stile3"/>
              </w:rPr>
            </w:pPr>
          </w:p>
        </w:tc>
        <w:tc>
          <w:tcPr>
            <w:tcW w:w="6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6746D18" w14:textId="77777777" w:rsidR="008C3AE0" w:rsidRPr="00376AB2" w:rsidRDefault="008C3AE0" w:rsidP="008C3AE0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8A1C0B" w14:textId="77777777" w:rsidR="008C3AE0" w:rsidRDefault="008C3AE0" w:rsidP="008C3AE0">
            <w:pPr>
              <w:jc w:val="left"/>
              <w:rPr>
                <w:rStyle w:val="Stile3"/>
              </w:rPr>
            </w:pPr>
          </w:p>
        </w:tc>
      </w:tr>
    </w:tbl>
    <w:p w14:paraId="26A79772" w14:textId="4A92FC58" w:rsidR="00382AAD" w:rsidRPr="002E208B" w:rsidRDefault="00382AAD" w:rsidP="002E208B">
      <w:pPr>
        <w:pStyle w:val="Titolo1"/>
        <w:numPr>
          <w:ilvl w:val="0"/>
          <w:numId w:val="0"/>
        </w:numPr>
        <w:pBdr>
          <w:bottom w:val="none" w:sz="0" w:space="0" w:color="auto"/>
        </w:pBdr>
        <w:spacing w:before="0" w:after="0"/>
        <w:rPr>
          <w:sz w:val="2"/>
          <w:szCs w:val="2"/>
        </w:rPr>
      </w:pPr>
    </w:p>
    <w:sectPr w:rsidR="00382AAD" w:rsidRPr="002E208B" w:rsidSect="0041026E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34" w:right="1021" w:bottom="1418" w:left="1021" w:header="680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5FB30D" w14:textId="77777777" w:rsidR="00DD79EE" w:rsidRDefault="00DD79EE" w:rsidP="009A04C9">
      <w:r>
        <w:separator/>
      </w:r>
    </w:p>
  </w:endnote>
  <w:endnote w:type="continuationSeparator" w:id="0">
    <w:p w14:paraId="637C314F" w14:textId="77777777" w:rsidR="00DD79EE" w:rsidRDefault="00DD79EE" w:rsidP="009A04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B5C3CF" w14:textId="77777777" w:rsidR="001143FA" w:rsidRDefault="001143FA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3FDA1D" w14:textId="3E1BC00C" w:rsidR="00714A73" w:rsidRPr="00DA3E55" w:rsidRDefault="00714A73" w:rsidP="003D5B67">
    <w:pPr>
      <w:pStyle w:val="Pidipagina"/>
      <w:pBdr>
        <w:bottom w:val="single" w:sz="4" w:space="1" w:color="004D9F"/>
      </w:pBdr>
      <w:tabs>
        <w:tab w:val="clear" w:pos="4819"/>
        <w:tab w:val="clear" w:pos="9638"/>
        <w:tab w:val="center" w:pos="4820"/>
        <w:tab w:val="right" w:pos="9639"/>
      </w:tabs>
      <w:rPr>
        <w:rFonts w:asciiTheme="minorHAnsi" w:hAnsiTheme="minorHAnsi" w:cstheme="minorHAnsi"/>
        <w:smallCaps/>
        <w:sz w:val="8"/>
        <w:szCs w:val="8"/>
      </w:rPr>
    </w:pPr>
  </w:p>
  <w:p w14:paraId="639F5C5B" w14:textId="49A36FDD" w:rsidR="00714A73" w:rsidRPr="00714A73" w:rsidRDefault="00E0388A" w:rsidP="00E0388A">
    <w:pPr>
      <w:pStyle w:val="Pidipagina"/>
      <w:tabs>
        <w:tab w:val="clear" w:pos="4819"/>
        <w:tab w:val="clear" w:pos="9638"/>
        <w:tab w:val="right" w:pos="9866"/>
        <w:tab w:val="right" w:pos="9923"/>
      </w:tabs>
      <w:spacing w:before="40"/>
      <w:rPr>
        <w:rFonts w:asciiTheme="minorHAnsi" w:hAnsiTheme="minorHAnsi" w:cstheme="minorHAnsi"/>
      </w:rPr>
    </w:pPr>
    <w:r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5168" behindDoc="0" locked="0" layoutInCell="1" allowOverlap="0" wp14:anchorId="31D1C745" wp14:editId="1A1BCDD1">
          <wp:simplePos x="0" y="0"/>
          <wp:positionH relativeFrom="column">
            <wp:posOffset>-19050</wp:posOffset>
          </wp:positionH>
          <wp:positionV relativeFrom="page">
            <wp:posOffset>10030460</wp:posOffset>
          </wp:positionV>
          <wp:extent cx="464185" cy="359410"/>
          <wp:effectExtent l="0" t="0" r="0" b="2540"/>
          <wp:wrapNone/>
          <wp:docPr id="1654419186" name="Immagine 16544191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36208790" name="Immagine 133620879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418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9264" behindDoc="0" locked="0" layoutInCell="1" allowOverlap="0" wp14:anchorId="55C5306F" wp14:editId="39FA92AC">
          <wp:simplePos x="0" y="0"/>
          <wp:positionH relativeFrom="column">
            <wp:posOffset>1423035</wp:posOffset>
          </wp:positionH>
          <wp:positionV relativeFrom="page">
            <wp:posOffset>10026650</wp:posOffset>
          </wp:positionV>
          <wp:extent cx="377825" cy="359410"/>
          <wp:effectExtent l="0" t="0" r="3175" b="2540"/>
          <wp:wrapNone/>
          <wp:docPr id="1345266067" name="Immagine 13452660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1330894" name="Immagine 144133089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7782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61312" behindDoc="0" locked="0" layoutInCell="1" allowOverlap="0" wp14:anchorId="75ED3362" wp14:editId="6218157F">
          <wp:simplePos x="0" y="0"/>
          <wp:positionH relativeFrom="leftMargin">
            <wp:posOffset>3172460</wp:posOffset>
          </wp:positionH>
          <wp:positionV relativeFrom="page">
            <wp:posOffset>10037445</wp:posOffset>
          </wp:positionV>
          <wp:extent cx="971550" cy="341630"/>
          <wp:effectExtent l="0" t="0" r="0" b="1270"/>
          <wp:wrapNone/>
          <wp:docPr id="1762644172" name="Immagine 176264417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8279916" name="Immagine 1308279916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550" cy="3416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7216" behindDoc="0" locked="0" layoutInCell="1" allowOverlap="0" wp14:anchorId="65B441E9" wp14:editId="627C0A15">
          <wp:simplePos x="0" y="0"/>
          <wp:positionH relativeFrom="column">
            <wp:posOffset>737870</wp:posOffset>
          </wp:positionH>
          <wp:positionV relativeFrom="page">
            <wp:posOffset>10026650</wp:posOffset>
          </wp:positionV>
          <wp:extent cx="453390" cy="359410"/>
          <wp:effectExtent l="0" t="0" r="3810" b="2540"/>
          <wp:wrapNone/>
          <wp:docPr id="105129245" name="Immagine 1051292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9743966" name="Immagine 1109743966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3390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14A73" w:rsidRPr="00CF19E2">
      <w:rPr>
        <w:rFonts w:asciiTheme="minorHAnsi" w:hAnsiTheme="minorHAnsi" w:cstheme="minorHAnsi"/>
      </w:rPr>
      <w:tab/>
    </w:r>
    <w:r w:rsidR="00714A73" w:rsidRPr="00714A73">
      <w:rPr>
        <w:rFonts w:asciiTheme="minorHAnsi" w:hAnsiTheme="minorHAnsi" w:cstheme="minorHAnsi"/>
      </w:rPr>
      <w:t xml:space="preserve">Pagina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>PAGE  \* Arabic  \* MERGEFORMAT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2</w:t>
    </w:r>
    <w:r w:rsidR="00714A73" w:rsidRPr="00714A73">
      <w:rPr>
        <w:rFonts w:asciiTheme="minorHAnsi" w:hAnsiTheme="minorHAnsi" w:cstheme="minorHAnsi"/>
      </w:rPr>
      <w:fldChar w:fldCharType="end"/>
    </w:r>
    <w:r w:rsidR="00714A73" w:rsidRPr="00714A73">
      <w:rPr>
        <w:rFonts w:asciiTheme="minorHAnsi" w:hAnsiTheme="minorHAnsi" w:cstheme="minorHAnsi"/>
      </w:rPr>
      <w:t xml:space="preserve">   di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 xml:space="preserve"> NUMPAGES   \* MERGEFORMAT 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4</w:t>
    </w:r>
    <w:r w:rsidR="00714A73" w:rsidRPr="00714A73">
      <w:rPr>
        <w:rFonts w:asciiTheme="minorHAnsi" w:hAnsiTheme="minorHAnsi" w:cstheme="minorHAnsi"/>
      </w:rPr>
      <w:fldChar w:fldCharType="end"/>
    </w:r>
  </w:p>
  <w:p w14:paraId="6F081019" w14:textId="77777777" w:rsidR="007341E6" w:rsidRPr="00E0388A" w:rsidRDefault="007341E6" w:rsidP="00E0388A">
    <w:pPr>
      <w:pStyle w:val="Pidipagina"/>
      <w:tabs>
        <w:tab w:val="clear" w:pos="4819"/>
        <w:tab w:val="left" w:pos="5835"/>
        <w:tab w:val="right" w:pos="9866"/>
      </w:tabs>
      <w:spacing w:before="40"/>
      <w:jc w:val="right"/>
      <w:rPr>
        <w:rFonts w:asciiTheme="minorHAnsi" w:hAnsiTheme="minorHAnsi" w:cstheme="minorHAnsi"/>
        <w:sz w:val="6"/>
        <w:szCs w:val="6"/>
      </w:rPr>
    </w:pPr>
  </w:p>
  <w:p w14:paraId="73A6F662" w14:textId="5B84FAA2" w:rsidR="00714A73" w:rsidRPr="00E0388A" w:rsidRDefault="00F52F4A" w:rsidP="00E0388A">
    <w:pPr>
      <w:pStyle w:val="Pidipagina"/>
      <w:tabs>
        <w:tab w:val="clear" w:pos="4819"/>
        <w:tab w:val="clear" w:pos="9638"/>
        <w:tab w:val="right" w:pos="9866"/>
      </w:tabs>
      <w:spacing w:before="40"/>
      <w:jc w:val="right"/>
      <w:rPr>
        <w:rFonts w:asciiTheme="minorHAnsi" w:hAnsiTheme="minorHAnsi" w:cstheme="minorHAnsi"/>
        <w:sz w:val="14"/>
        <w:szCs w:val="14"/>
      </w:rPr>
    </w:pPr>
    <w:r>
      <w:rPr>
        <w:rFonts w:asciiTheme="minorHAnsi" w:hAnsiTheme="minorHAnsi" w:cstheme="minorHAnsi"/>
        <w:sz w:val="14"/>
        <w:szCs w:val="14"/>
      </w:rPr>
      <w:t>R</w:t>
    </w:r>
    <w:r w:rsidR="007341E6" w:rsidRPr="00E0388A">
      <w:rPr>
        <w:rFonts w:asciiTheme="minorHAnsi" w:hAnsiTheme="minorHAnsi" w:cstheme="minorHAnsi"/>
        <w:sz w:val="14"/>
        <w:szCs w:val="14"/>
      </w:rPr>
      <w:t>.</w:t>
    </w:r>
    <w:r w:rsidR="00917BDA">
      <w:rPr>
        <w:rFonts w:asciiTheme="minorHAnsi" w:hAnsiTheme="minorHAnsi" w:cstheme="minorHAnsi"/>
        <w:sz w:val="14"/>
        <w:szCs w:val="14"/>
      </w:rPr>
      <w:t>VAR</w:t>
    </w:r>
    <w:r w:rsidR="007341E6" w:rsidRPr="00E0388A">
      <w:rPr>
        <w:rFonts w:asciiTheme="minorHAnsi" w:hAnsiTheme="minorHAnsi" w:cstheme="minorHAnsi"/>
        <w:sz w:val="14"/>
        <w:szCs w:val="14"/>
      </w:rPr>
      <w:t>_</w:t>
    </w:r>
    <w:r w:rsidR="001143FA">
      <w:rPr>
        <w:rFonts w:asciiTheme="minorHAnsi" w:hAnsiTheme="minorHAnsi" w:cstheme="minorHAnsi"/>
        <w:sz w:val="14"/>
        <w:szCs w:val="14"/>
      </w:rPr>
      <w:t>02 [</w:t>
    </w:r>
    <w:r w:rsidR="00F1157A">
      <w:rPr>
        <w:rFonts w:asciiTheme="minorHAnsi" w:hAnsiTheme="minorHAnsi" w:cstheme="minorHAnsi"/>
        <w:sz w:val="14"/>
        <w:szCs w:val="14"/>
      </w:rPr>
      <w:t>04</w:t>
    </w:r>
    <w:r w:rsidR="001143FA">
      <w:rPr>
        <w:rFonts w:asciiTheme="minorHAnsi" w:hAnsiTheme="minorHAnsi" w:cstheme="minorHAnsi"/>
        <w:sz w:val="14"/>
        <w:szCs w:val="14"/>
      </w:rPr>
      <w:t>/202</w:t>
    </w:r>
    <w:r w:rsidR="00F1157A">
      <w:rPr>
        <w:rFonts w:asciiTheme="minorHAnsi" w:hAnsiTheme="minorHAnsi" w:cstheme="minorHAnsi"/>
        <w:sz w:val="14"/>
        <w:szCs w:val="14"/>
      </w:rPr>
      <w:t>6</w:t>
    </w:r>
    <w:r w:rsidR="001143FA">
      <w:rPr>
        <w:rFonts w:asciiTheme="minorHAnsi" w:hAnsiTheme="minorHAnsi" w:cstheme="minorHAnsi"/>
        <w:sz w:val="14"/>
        <w:szCs w:val="14"/>
      </w:rPr>
      <w:t>]</w:t>
    </w:r>
    <w:r w:rsidR="00714A73" w:rsidRPr="00E0388A">
      <w:rPr>
        <w:rFonts w:asciiTheme="minorHAnsi" w:hAnsiTheme="minorHAnsi" w:cstheme="minorHAnsi"/>
        <w:sz w:val="14"/>
        <w:szCs w:val="14"/>
      </w:rPr>
      <w:fldChar w:fldCharType="begin"/>
    </w:r>
    <w:r w:rsidR="00714A73" w:rsidRPr="00E0388A">
      <w:rPr>
        <w:rFonts w:asciiTheme="minorHAnsi" w:hAnsiTheme="minorHAnsi" w:cstheme="minorHAnsi"/>
        <w:sz w:val="14"/>
        <w:szCs w:val="14"/>
      </w:rPr>
      <w:instrText xml:space="preserve"> STYLEREF  "Titolo 1" \l  \* MERGEFORMAT </w:instrText>
    </w:r>
    <w:r w:rsidR="00714A73" w:rsidRPr="00E0388A">
      <w:rPr>
        <w:rFonts w:asciiTheme="minorHAnsi" w:hAnsiTheme="minorHAnsi" w:cstheme="minorHAnsi"/>
        <w:sz w:val="14"/>
        <w:szCs w:val="1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01610F" w14:textId="77777777" w:rsidR="001143FA" w:rsidRDefault="001143FA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46C4FF" w14:textId="77777777" w:rsidR="00DD79EE" w:rsidRDefault="00DD79EE" w:rsidP="009A04C9">
      <w:r>
        <w:separator/>
      </w:r>
    </w:p>
  </w:footnote>
  <w:footnote w:type="continuationSeparator" w:id="0">
    <w:p w14:paraId="26076EB2" w14:textId="77777777" w:rsidR="00DD79EE" w:rsidRDefault="00DD79EE" w:rsidP="009A04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CEF9BF" w14:textId="77777777" w:rsidR="001143FA" w:rsidRDefault="001143FA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619209" w14:textId="1A309A0C" w:rsidR="00714A73" w:rsidRPr="007341E6" w:rsidRDefault="00714A73" w:rsidP="007341E6">
    <w:pPr>
      <w:pStyle w:val="Intestazione"/>
      <w:tabs>
        <w:tab w:val="clear" w:pos="4819"/>
        <w:tab w:val="clear" w:pos="9638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66BF15" w14:textId="77777777" w:rsidR="001143FA" w:rsidRDefault="001143FA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1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2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3" w15:restartNumberingAfterBreak="0">
    <w:nsid w:val="046D02F3"/>
    <w:multiLevelType w:val="hybridMultilevel"/>
    <w:tmpl w:val="C5BE8A62"/>
    <w:lvl w:ilvl="0" w:tplc="E5F6C444">
      <w:start w:val="1"/>
      <w:numFmt w:val="decimal"/>
      <w:lvlText w:val="%1.  "/>
      <w:lvlJc w:val="left"/>
      <w:pPr>
        <w:ind w:left="72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AC7D6C"/>
    <w:multiLevelType w:val="hybridMultilevel"/>
    <w:tmpl w:val="58C88E02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 w:val="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0E0603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3E4B3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4732D1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D1642CD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D937FE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0A7C6A"/>
    <w:multiLevelType w:val="hybridMultilevel"/>
    <w:tmpl w:val="B87AD4A4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B4E3758"/>
    <w:multiLevelType w:val="hybridMultilevel"/>
    <w:tmpl w:val="67661090"/>
    <w:lvl w:ilvl="0" w:tplc="7574822C">
      <w:numFmt w:val="bullet"/>
      <w:lvlText w:val="•"/>
      <w:lvlJc w:val="left"/>
      <w:pPr>
        <w:ind w:left="502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2" w15:restartNumberingAfterBreak="0">
    <w:nsid w:val="1CBD37C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E01432A"/>
    <w:multiLevelType w:val="hybridMultilevel"/>
    <w:tmpl w:val="B896D52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004739A"/>
    <w:multiLevelType w:val="hybridMultilevel"/>
    <w:tmpl w:val="7D3282BC"/>
    <w:lvl w:ilvl="0" w:tplc="0410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25060404"/>
    <w:multiLevelType w:val="hybridMultilevel"/>
    <w:tmpl w:val="B81477B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8310D5D"/>
    <w:multiLevelType w:val="hybridMultilevel"/>
    <w:tmpl w:val="A1361B00"/>
    <w:lvl w:ilvl="0" w:tplc="BC209AB4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805E8F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F957BF"/>
    <w:multiLevelType w:val="hybridMultilevel"/>
    <w:tmpl w:val="BFFCA12C"/>
    <w:lvl w:ilvl="0" w:tplc="C1F2D8B2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b w:val="0"/>
        <w:sz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8652F0"/>
    <w:multiLevelType w:val="multilevel"/>
    <w:tmpl w:val="934061D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olo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0" w15:restartNumberingAfterBreak="0">
    <w:nsid w:val="30AF6B98"/>
    <w:multiLevelType w:val="hybridMultilevel"/>
    <w:tmpl w:val="505AE378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6213A6"/>
    <w:multiLevelType w:val="hybridMultilevel"/>
    <w:tmpl w:val="D21035A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5C870E8"/>
    <w:multiLevelType w:val="hybridMultilevel"/>
    <w:tmpl w:val="B170BB0A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38D623E1"/>
    <w:multiLevelType w:val="hybridMultilevel"/>
    <w:tmpl w:val="345655F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B1B43D9"/>
    <w:multiLevelType w:val="multilevel"/>
    <w:tmpl w:val="7FF42D86"/>
    <w:styleLink w:val="Stile1"/>
    <w:lvl w:ilvl="0">
      <w:start w:val="1"/>
      <w:numFmt w:val="decimal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suff w:val="nothing"/>
      <w:lvlText w:val="%1.%2 – "/>
      <w:lvlJc w:val="left"/>
      <w:pPr>
        <w:ind w:left="680" w:hanging="680"/>
      </w:pPr>
      <w:rPr>
        <w:rFonts w:hint="default"/>
        <w:u w:val="single"/>
      </w:rPr>
    </w:lvl>
    <w:lvl w:ilvl="2">
      <w:start w:val="1"/>
      <w:numFmt w:val="decimal"/>
      <w:suff w:val="nothing"/>
      <w:lvlText w:val="%1.%2.%3 – "/>
      <w:lvlJc w:val="left"/>
      <w:pPr>
        <w:ind w:left="737" w:hanging="737"/>
      </w:pPr>
      <w:rPr>
        <w:rFonts w:hint="default"/>
        <w:u w:val="single"/>
      </w:rPr>
    </w:lvl>
    <w:lvl w:ilvl="3">
      <w:start w:val="1"/>
      <w:numFmt w:val="decimal"/>
      <w:suff w:val="nothing"/>
      <w:lvlText w:val="%1.%2.%3.%4 – "/>
      <w:lvlJc w:val="left"/>
      <w:pPr>
        <w:ind w:left="851" w:hanging="851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5" w15:restartNumberingAfterBreak="0">
    <w:nsid w:val="4C2D20A0"/>
    <w:multiLevelType w:val="hybridMultilevel"/>
    <w:tmpl w:val="66C4E4DA"/>
    <w:lvl w:ilvl="0" w:tplc="29D0949C">
      <w:start w:val="1"/>
      <w:numFmt w:val="bullet"/>
      <w:pStyle w:val="ElencoPunto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6" w15:restartNumberingAfterBreak="0">
    <w:nsid w:val="4F3A30CD"/>
    <w:multiLevelType w:val="hybridMultilevel"/>
    <w:tmpl w:val="627E0B9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FD60280"/>
    <w:multiLevelType w:val="hybridMultilevel"/>
    <w:tmpl w:val="138E6D7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6B66A0"/>
    <w:multiLevelType w:val="hybridMultilevel"/>
    <w:tmpl w:val="A49A13A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5F6C444">
      <w:start w:val="1"/>
      <w:numFmt w:val="decimal"/>
      <w:lvlText w:val="%2.  "/>
      <w:lvlJc w:val="left"/>
      <w:pPr>
        <w:ind w:left="144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28913D0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2F4816"/>
    <w:multiLevelType w:val="multilevel"/>
    <w:tmpl w:val="75BC0CA6"/>
    <w:lvl w:ilvl="0">
      <w:start w:val="1"/>
      <w:numFmt w:val="decimal"/>
      <w:pStyle w:val="Titolo1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Titolo2"/>
      <w:suff w:val="nothing"/>
      <w:lvlText w:val="%1.%2 – "/>
      <w:lvlJc w:val="left"/>
      <w:pPr>
        <w:ind w:left="964" w:hanging="680"/>
      </w:pPr>
      <w:rPr>
        <w:rFonts w:hint="default"/>
        <w:u w:val="single"/>
      </w:rPr>
    </w:lvl>
    <w:lvl w:ilvl="2">
      <w:start w:val="1"/>
      <w:numFmt w:val="decimal"/>
      <w:pStyle w:val="Titolo3"/>
      <w:suff w:val="nothing"/>
      <w:lvlText w:val="%1.%2.%3 – "/>
      <w:lvlJc w:val="left"/>
      <w:pPr>
        <w:ind w:left="1247" w:hanging="680"/>
      </w:pPr>
      <w:rPr>
        <w:rFonts w:hint="default"/>
        <w:u w:val="single"/>
      </w:rPr>
    </w:lvl>
    <w:lvl w:ilvl="3">
      <w:start w:val="1"/>
      <w:numFmt w:val="decimal"/>
      <w:pStyle w:val="Titolo4"/>
      <w:suff w:val="nothing"/>
      <w:lvlText w:val="%1.%2.%3.%4 – "/>
      <w:lvlJc w:val="left"/>
      <w:pPr>
        <w:ind w:left="1701" w:hanging="85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o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1" w15:restartNumberingAfterBreak="0">
    <w:nsid w:val="61A421DC"/>
    <w:multiLevelType w:val="hybridMultilevel"/>
    <w:tmpl w:val="7A7C703C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D773C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6629E3"/>
    <w:multiLevelType w:val="hybridMultilevel"/>
    <w:tmpl w:val="6DF6F98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7CD5EC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166938"/>
    <w:multiLevelType w:val="hybridMultilevel"/>
    <w:tmpl w:val="9AD682BA"/>
    <w:name w:val="WW8Num82"/>
    <w:lvl w:ilvl="0" w:tplc="193440A2">
      <w:start w:val="1"/>
      <w:numFmt w:val="bullet"/>
      <w:lvlText w:val="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sz w:val="24"/>
        <w:szCs w:val="22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9155A23"/>
    <w:multiLevelType w:val="hybridMultilevel"/>
    <w:tmpl w:val="83A6DAC4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5756A7"/>
    <w:multiLevelType w:val="hybridMultilevel"/>
    <w:tmpl w:val="327650D8"/>
    <w:lvl w:ilvl="0" w:tplc="79DEA5E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5D776E"/>
    <w:multiLevelType w:val="hybridMultilevel"/>
    <w:tmpl w:val="30A45B4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75845A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auto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D946FD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F967CB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9274673">
    <w:abstractNumId w:val="19"/>
  </w:num>
  <w:num w:numId="2" w16cid:durableId="240650261">
    <w:abstractNumId w:val="24"/>
  </w:num>
  <w:num w:numId="3" w16cid:durableId="664091524">
    <w:abstractNumId w:val="30"/>
  </w:num>
  <w:num w:numId="4" w16cid:durableId="1024592664">
    <w:abstractNumId w:val="38"/>
  </w:num>
  <w:num w:numId="5" w16cid:durableId="709500765">
    <w:abstractNumId w:val="37"/>
  </w:num>
  <w:num w:numId="6" w16cid:durableId="1366444235">
    <w:abstractNumId w:val="28"/>
  </w:num>
  <w:num w:numId="7" w16cid:durableId="104814224">
    <w:abstractNumId w:val="26"/>
  </w:num>
  <w:num w:numId="8" w16cid:durableId="1484734641">
    <w:abstractNumId w:val="38"/>
  </w:num>
  <w:num w:numId="9" w16cid:durableId="450629893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93055339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097894506">
    <w:abstractNumId w:val="3"/>
  </w:num>
  <w:num w:numId="12" w16cid:durableId="1898323627">
    <w:abstractNumId w:val="36"/>
  </w:num>
  <w:num w:numId="13" w16cid:durableId="16546356">
    <w:abstractNumId w:val="31"/>
  </w:num>
  <w:num w:numId="14" w16cid:durableId="219290056">
    <w:abstractNumId w:val="25"/>
  </w:num>
  <w:num w:numId="15" w16cid:durableId="641739413">
    <w:abstractNumId w:val="15"/>
  </w:num>
  <w:num w:numId="16" w16cid:durableId="1414622166">
    <w:abstractNumId w:val="10"/>
  </w:num>
  <w:num w:numId="17" w16cid:durableId="826674100">
    <w:abstractNumId w:val="7"/>
  </w:num>
  <w:num w:numId="18" w16cid:durableId="2076389139">
    <w:abstractNumId w:val="32"/>
  </w:num>
  <w:num w:numId="19" w16cid:durableId="1793013804">
    <w:abstractNumId w:val="14"/>
  </w:num>
  <w:num w:numId="20" w16cid:durableId="1767729083">
    <w:abstractNumId w:val="11"/>
  </w:num>
  <w:num w:numId="21" w16cid:durableId="1290085517">
    <w:abstractNumId w:val="33"/>
  </w:num>
  <w:num w:numId="22" w16cid:durableId="2075201985">
    <w:abstractNumId w:val="20"/>
  </w:num>
  <w:num w:numId="23" w16cid:durableId="1546720398">
    <w:abstractNumId w:val="23"/>
  </w:num>
  <w:num w:numId="24" w16cid:durableId="1924945920">
    <w:abstractNumId w:val="6"/>
  </w:num>
  <w:num w:numId="25" w16cid:durableId="1466696253">
    <w:abstractNumId w:val="5"/>
  </w:num>
  <w:num w:numId="26" w16cid:durableId="174074423">
    <w:abstractNumId w:val="39"/>
  </w:num>
  <w:num w:numId="27" w16cid:durableId="946078355">
    <w:abstractNumId w:val="40"/>
  </w:num>
  <w:num w:numId="28" w16cid:durableId="1829129068">
    <w:abstractNumId w:val="12"/>
  </w:num>
  <w:num w:numId="29" w16cid:durableId="1826898110">
    <w:abstractNumId w:val="17"/>
  </w:num>
  <w:num w:numId="30" w16cid:durableId="1148787363">
    <w:abstractNumId w:val="13"/>
  </w:num>
  <w:num w:numId="31" w16cid:durableId="621612082">
    <w:abstractNumId w:val="27"/>
  </w:num>
  <w:num w:numId="32" w16cid:durableId="1022902911">
    <w:abstractNumId w:val="29"/>
  </w:num>
  <w:num w:numId="33" w16cid:durableId="43871635">
    <w:abstractNumId w:val="34"/>
  </w:num>
  <w:num w:numId="34" w16cid:durableId="484980704">
    <w:abstractNumId w:val="9"/>
  </w:num>
  <w:num w:numId="35" w16cid:durableId="1707564090">
    <w:abstractNumId w:val="4"/>
  </w:num>
  <w:num w:numId="36" w16cid:durableId="547301809">
    <w:abstractNumId w:val="21"/>
  </w:num>
  <w:num w:numId="37" w16cid:durableId="1050038788">
    <w:abstractNumId w:val="16"/>
  </w:num>
  <w:num w:numId="38" w16cid:durableId="1662197553">
    <w:abstractNumId w:val="8"/>
  </w:num>
  <w:num w:numId="39" w16cid:durableId="1080520526">
    <w:abstractNumId w:val="18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cumentProtection w:edit="forms" w:enforcement="1" w:cryptProviderType="rsaAES" w:cryptAlgorithmClass="hash" w:cryptAlgorithmType="typeAny" w:cryptAlgorithmSid="14" w:cryptSpinCount="100000" w:hash="2pL4Ce9+37eKPhlrcQUO/QE7oM8WKWtwgqLqo0BGUqffCwEF2YhtNrqtcfS0E6POz4iHbJUtsr81NGajuK14Kw==" w:salt="Mc8v2ooPZluHaS4YsgIFPA=="/>
  <w:defaultTabStop w:val="709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A04C9"/>
    <w:rsid w:val="00000098"/>
    <w:rsid w:val="0000074F"/>
    <w:rsid w:val="00000A26"/>
    <w:rsid w:val="0000167B"/>
    <w:rsid w:val="00001EC9"/>
    <w:rsid w:val="00002E6D"/>
    <w:rsid w:val="00002F12"/>
    <w:rsid w:val="00003F02"/>
    <w:rsid w:val="00004253"/>
    <w:rsid w:val="000045B5"/>
    <w:rsid w:val="000051A8"/>
    <w:rsid w:val="00005824"/>
    <w:rsid w:val="00005908"/>
    <w:rsid w:val="00006636"/>
    <w:rsid w:val="000069E9"/>
    <w:rsid w:val="00006F70"/>
    <w:rsid w:val="00007062"/>
    <w:rsid w:val="000101B9"/>
    <w:rsid w:val="00010D81"/>
    <w:rsid w:val="00011528"/>
    <w:rsid w:val="00012480"/>
    <w:rsid w:val="000125EF"/>
    <w:rsid w:val="000133A1"/>
    <w:rsid w:val="00013AD5"/>
    <w:rsid w:val="00013C53"/>
    <w:rsid w:val="00014230"/>
    <w:rsid w:val="00016456"/>
    <w:rsid w:val="000168CE"/>
    <w:rsid w:val="00016A9C"/>
    <w:rsid w:val="0001740C"/>
    <w:rsid w:val="0001758B"/>
    <w:rsid w:val="00017C2C"/>
    <w:rsid w:val="00017E32"/>
    <w:rsid w:val="000201EC"/>
    <w:rsid w:val="0002091F"/>
    <w:rsid w:val="00020C8C"/>
    <w:rsid w:val="00021AC4"/>
    <w:rsid w:val="0002207F"/>
    <w:rsid w:val="00022756"/>
    <w:rsid w:val="000228DC"/>
    <w:rsid w:val="0002382E"/>
    <w:rsid w:val="000239D5"/>
    <w:rsid w:val="000239FD"/>
    <w:rsid w:val="00023CFD"/>
    <w:rsid w:val="00023DEB"/>
    <w:rsid w:val="000241EC"/>
    <w:rsid w:val="00024677"/>
    <w:rsid w:val="00024925"/>
    <w:rsid w:val="000255E9"/>
    <w:rsid w:val="000265C8"/>
    <w:rsid w:val="000266B4"/>
    <w:rsid w:val="00026978"/>
    <w:rsid w:val="00026AB6"/>
    <w:rsid w:val="00026FA9"/>
    <w:rsid w:val="00027506"/>
    <w:rsid w:val="00027904"/>
    <w:rsid w:val="000279DF"/>
    <w:rsid w:val="00027B46"/>
    <w:rsid w:val="00030586"/>
    <w:rsid w:val="000306A4"/>
    <w:rsid w:val="00031024"/>
    <w:rsid w:val="00031305"/>
    <w:rsid w:val="00031540"/>
    <w:rsid w:val="00032A84"/>
    <w:rsid w:val="00032B6E"/>
    <w:rsid w:val="000330A2"/>
    <w:rsid w:val="0003428A"/>
    <w:rsid w:val="00034919"/>
    <w:rsid w:val="00035AA5"/>
    <w:rsid w:val="00035ABF"/>
    <w:rsid w:val="00035C54"/>
    <w:rsid w:val="000361EB"/>
    <w:rsid w:val="00036915"/>
    <w:rsid w:val="00037066"/>
    <w:rsid w:val="0003780F"/>
    <w:rsid w:val="00037E2C"/>
    <w:rsid w:val="00037F7C"/>
    <w:rsid w:val="000412C2"/>
    <w:rsid w:val="0004316C"/>
    <w:rsid w:val="0004316E"/>
    <w:rsid w:val="000438ED"/>
    <w:rsid w:val="00044347"/>
    <w:rsid w:val="000445EB"/>
    <w:rsid w:val="00044AAA"/>
    <w:rsid w:val="00044FBB"/>
    <w:rsid w:val="0004691D"/>
    <w:rsid w:val="000476A1"/>
    <w:rsid w:val="00047AC5"/>
    <w:rsid w:val="000501E5"/>
    <w:rsid w:val="0005022B"/>
    <w:rsid w:val="000507F7"/>
    <w:rsid w:val="00050AE3"/>
    <w:rsid w:val="00050BC4"/>
    <w:rsid w:val="00051955"/>
    <w:rsid w:val="00051B3F"/>
    <w:rsid w:val="00051C20"/>
    <w:rsid w:val="00052243"/>
    <w:rsid w:val="0005276B"/>
    <w:rsid w:val="00053062"/>
    <w:rsid w:val="00053194"/>
    <w:rsid w:val="00053296"/>
    <w:rsid w:val="000532B2"/>
    <w:rsid w:val="00053BDE"/>
    <w:rsid w:val="00053CC9"/>
    <w:rsid w:val="0005450D"/>
    <w:rsid w:val="00055676"/>
    <w:rsid w:val="000556FA"/>
    <w:rsid w:val="00055BF7"/>
    <w:rsid w:val="00056A19"/>
    <w:rsid w:val="00056BBC"/>
    <w:rsid w:val="0005718B"/>
    <w:rsid w:val="00057293"/>
    <w:rsid w:val="000577EA"/>
    <w:rsid w:val="00057A08"/>
    <w:rsid w:val="00057BAE"/>
    <w:rsid w:val="000610B8"/>
    <w:rsid w:val="000610CB"/>
    <w:rsid w:val="00061C57"/>
    <w:rsid w:val="00061CD9"/>
    <w:rsid w:val="00061E05"/>
    <w:rsid w:val="0006241F"/>
    <w:rsid w:val="0006327F"/>
    <w:rsid w:val="0006378A"/>
    <w:rsid w:val="0006471B"/>
    <w:rsid w:val="00064E82"/>
    <w:rsid w:val="00065181"/>
    <w:rsid w:val="000654DD"/>
    <w:rsid w:val="000655AD"/>
    <w:rsid w:val="00065749"/>
    <w:rsid w:val="00065ABF"/>
    <w:rsid w:val="00065DC1"/>
    <w:rsid w:val="000663FB"/>
    <w:rsid w:val="00066684"/>
    <w:rsid w:val="0007038E"/>
    <w:rsid w:val="00070642"/>
    <w:rsid w:val="000706D6"/>
    <w:rsid w:val="0007077F"/>
    <w:rsid w:val="0007093F"/>
    <w:rsid w:val="00070B70"/>
    <w:rsid w:val="00070F51"/>
    <w:rsid w:val="0007109D"/>
    <w:rsid w:val="000728AB"/>
    <w:rsid w:val="0007407C"/>
    <w:rsid w:val="00074174"/>
    <w:rsid w:val="00074572"/>
    <w:rsid w:val="000745EA"/>
    <w:rsid w:val="00074C90"/>
    <w:rsid w:val="000758CC"/>
    <w:rsid w:val="00076C9D"/>
    <w:rsid w:val="00077560"/>
    <w:rsid w:val="00077EA9"/>
    <w:rsid w:val="00080303"/>
    <w:rsid w:val="00081440"/>
    <w:rsid w:val="00081C31"/>
    <w:rsid w:val="00081C38"/>
    <w:rsid w:val="00081F6C"/>
    <w:rsid w:val="00082252"/>
    <w:rsid w:val="000822F2"/>
    <w:rsid w:val="000832CE"/>
    <w:rsid w:val="0008496F"/>
    <w:rsid w:val="00084C28"/>
    <w:rsid w:val="00085765"/>
    <w:rsid w:val="00085EE1"/>
    <w:rsid w:val="00086964"/>
    <w:rsid w:val="000879DE"/>
    <w:rsid w:val="00090B46"/>
    <w:rsid w:val="0009162B"/>
    <w:rsid w:val="00091D90"/>
    <w:rsid w:val="00091FFD"/>
    <w:rsid w:val="000920CA"/>
    <w:rsid w:val="0009280E"/>
    <w:rsid w:val="00092AF8"/>
    <w:rsid w:val="00093433"/>
    <w:rsid w:val="0009415C"/>
    <w:rsid w:val="0009483C"/>
    <w:rsid w:val="00095055"/>
    <w:rsid w:val="0009688F"/>
    <w:rsid w:val="00096E94"/>
    <w:rsid w:val="00096FBE"/>
    <w:rsid w:val="0009737A"/>
    <w:rsid w:val="00097712"/>
    <w:rsid w:val="00097989"/>
    <w:rsid w:val="000A0030"/>
    <w:rsid w:val="000A038F"/>
    <w:rsid w:val="000A06D9"/>
    <w:rsid w:val="000A154A"/>
    <w:rsid w:val="000A1616"/>
    <w:rsid w:val="000A16AE"/>
    <w:rsid w:val="000A1F16"/>
    <w:rsid w:val="000A21BA"/>
    <w:rsid w:val="000A253E"/>
    <w:rsid w:val="000A2CB6"/>
    <w:rsid w:val="000A2CD1"/>
    <w:rsid w:val="000A2D20"/>
    <w:rsid w:val="000A3836"/>
    <w:rsid w:val="000A4B4C"/>
    <w:rsid w:val="000A4E3F"/>
    <w:rsid w:val="000A6406"/>
    <w:rsid w:val="000A6D81"/>
    <w:rsid w:val="000A6D9D"/>
    <w:rsid w:val="000A6F01"/>
    <w:rsid w:val="000A6FA3"/>
    <w:rsid w:val="000A74FA"/>
    <w:rsid w:val="000B04FE"/>
    <w:rsid w:val="000B0C31"/>
    <w:rsid w:val="000B0FC5"/>
    <w:rsid w:val="000B10ED"/>
    <w:rsid w:val="000B16C3"/>
    <w:rsid w:val="000B1780"/>
    <w:rsid w:val="000B1A77"/>
    <w:rsid w:val="000B1AFB"/>
    <w:rsid w:val="000B35C8"/>
    <w:rsid w:val="000B3938"/>
    <w:rsid w:val="000B44FF"/>
    <w:rsid w:val="000B5C5B"/>
    <w:rsid w:val="000B5EB1"/>
    <w:rsid w:val="000B6171"/>
    <w:rsid w:val="000B65D5"/>
    <w:rsid w:val="000B664F"/>
    <w:rsid w:val="000B6D4D"/>
    <w:rsid w:val="000B7F9C"/>
    <w:rsid w:val="000C0457"/>
    <w:rsid w:val="000C16D3"/>
    <w:rsid w:val="000C1E7A"/>
    <w:rsid w:val="000C1F42"/>
    <w:rsid w:val="000C2177"/>
    <w:rsid w:val="000C2561"/>
    <w:rsid w:val="000C2636"/>
    <w:rsid w:val="000C26BB"/>
    <w:rsid w:val="000C28A9"/>
    <w:rsid w:val="000C2C6F"/>
    <w:rsid w:val="000C2E3C"/>
    <w:rsid w:val="000C3562"/>
    <w:rsid w:val="000C4175"/>
    <w:rsid w:val="000C444F"/>
    <w:rsid w:val="000C4591"/>
    <w:rsid w:val="000C45E8"/>
    <w:rsid w:val="000C46A7"/>
    <w:rsid w:val="000C4A87"/>
    <w:rsid w:val="000C52BA"/>
    <w:rsid w:val="000C5B71"/>
    <w:rsid w:val="000C5DA4"/>
    <w:rsid w:val="000C6245"/>
    <w:rsid w:val="000C66F7"/>
    <w:rsid w:val="000C7C7B"/>
    <w:rsid w:val="000D015C"/>
    <w:rsid w:val="000D036E"/>
    <w:rsid w:val="000D0F7A"/>
    <w:rsid w:val="000D1ADA"/>
    <w:rsid w:val="000D1B43"/>
    <w:rsid w:val="000D2056"/>
    <w:rsid w:val="000D2993"/>
    <w:rsid w:val="000D2AD4"/>
    <w:rsid w:val="000D2E81"/>
    <w:rsid w:val="000D2EA8"/>
    <w:rsid w:val="000D3262"/>
    <w:rsid w:val="000D34A3"/>
    <w:rsid w:val="000D393B"/>
    <w:rsid w:val="000D3F8F"/>
    <w:rsid w:val="000D4C46"/>
    <w:rsid w:val="000D4F70"/>
    <w:rsid w:val="000D5C52"/>
    <w:rsid w:val="000D61B3"/>
    <w:rsid w:val="000D6627"/>
    <w:rsid w:val="000D6922"/>
    <w:rsid w:val="000D6FF7"/>
    <w:rsid w:val="000D7980"/>
    <w:rsid w:val="000D7C4F"/>
    <w:rsid w:val="000E0231"/>
    <w:rsid w:val="000E0C08"/>
    <w:rsid w:val="000E1445"/>
    <w:rsid w:val="000E16DC"/>
    <w:rsid w:val="000E1B67"/>
    <w:rsid w:val="000E1CD5"/>
    <w:rsid w:val="000E32E0"/>
    <w:rsid w:val="000E3370"/>
    <w:rsid w:val="000E360E"/>
    <w:rsid w:val="000E3825"/>
    <w:rsid w:val="000E3B98"/>
    <w:rsid w:val="000E4031"/>
    <w:rsid w:val="000E4200"/>
    <w:rsid w:val="000E42D1"/>
    <w:rsid w:val="000E5A0A"/>
    <w:rsid w:val="000E5B31"/>
    <w:rsid w:val="000E604F"/>
    <w:rsid w:val="000E635C"/>
    <w:rsid w:val="000E64E5"/>
    <w:rsid w:val="000E6EEB"/>
    <w:rsid w:val="000E7EFA"/>
    <w:rsid w:val="000F1461"/>
    <w:rsid w:val="000F16A1"/>
    <w:rsid w:val="000F2707"/>
    <w:rsid w:val="000F2A5F"/>
    <w:rsid w:val="000F2AD9"/>
    <w:rsid w:val="000F33F2"/>
    <w:rsid w:val="000F3AF7"/>
    <w:rsid w:val="000F3CFD"/>
    <w:rsid w:val="000F3D3F"/>
    <w:rsid w:val="000F4124"/>
    <w:rsid w:val="000F41E3"/>
    <w:rsid w:val="000F6A5B"/>
    <w:rsid w:val="000F6C5E"/>
    <w:rsid w:val="000F6C86"/>
    <w:rsid w:val="000F7161"/>
    <w:rsid w:val="000F7228"/>
    <w:rsid w:val="000F7FB6"/>
    <w:rsid w:val="00101777"/>
    <w:rsid w:val="001021B0"/>
    <w:rsid w:val="001029D6"/>
    <w:rsid w:val="00102BB7"/>
    <w:rsid w:val="00102D8B"/>
    <w:rsid w:val="00103EC5"/>
    <w:rsid w:val="001044A4"/>
    <w:rsid w:val="001044CC"/>
    <w:rsid w:val="00104A5E"/>
    <w:rsid w:val="00104C85"/>
    <w:rsid w:val="00104D9C"/>
    <w:rsid w:val="00104F5D"/>
    <w:rsid w:val="00105603"/>
    <w:rsid w:val="00105928"/>
    <w:rsid w:val="00105E24"/>
    <w:rsid w:val="00106FDA"/>
    <w:rsid w:val="001077A1"/>
    <w:rsid w:val="00107F49"/>
    <w:rsid w:val="0011021E"/>
    <w:rsid w:val="00110654"/>
    <w:rsid w:val="001111A2"/>
    <w:rsid w:val="00111266"/>
    <w:rsid w:val="0011142D"/>
    <w:rsid w:val="00111DF4"/>
    <w:rsid w:val="0011268A"/>
    <w:rsid w:val="00112C08"/>
    <w:rsid w:val="00112D6C"/>
    <w:rsid w:val="00112DF4"/>
    <w:rsid w:val="00112FC2"/>
    <w:rsid w:val="001137B7"/>
    <w:rsid w:val="001137D8"/>
    <w:rsid w:val="00113A96"/>
    <w:rsid w:val="00113C6A"/>
    <w:rsid w:val="00113C88"/>
    <w:rsid w:val="00113E9B"/>
    <w:rsid w:val="001143FA"/>
    <w:rsid w:val="001149BA"/>
    <w:rsid w:val="001149FC"/>
    <w:rsid w:val="00114D4A"/>
    <w:rsid w:val="0011508F"/>
    <w:rsid w:val="001150AA"/>
    <w:rsid w:val="00116694"/>
    <w:rsid w:val="00116BAF"/>
    <w:rsid w:val="0011708D"/>
    <w:rsid w:val="00117352"/>
    <w:rsid w:val="0011757C"/>
    <w:rsid w:val="0011759E"/>
    <w:rsid w:val="00117BA6"/>
    <w:rsid w:val="001203C3"/>
    <w:rsid w:val="0012060B"/>
    <w:rsid w:val="00121372"/>
    <w:rsid w:val="00121994"/>
    <w:rsid w:val="00121A04"/>
    <w:rsid w:val="00122774"/>
    <w:rsid w:val="00123076"/>
    <w:rsid w:val="0012308E"/>
    <w:rsid w:val="00123133"/>
    <w:rsid w:val="00123D04"/>
    <w:rsid w:val="00124744"/>
    <w:rsid w:val="00125ABC"/>
    <w:rsid w:val="00125DEF"/>
    <w:rsid w:val="001263CA"/>
    <w:rsid w:val="00126852"/>
    <w:rsid w:val="0012696E"/>
    <w:rsid w:val="00127633"/>
    <w:rsid w:val="00127EC5"/>
    <w:rsid w:val="00127F80"/>
    <w:rsid w:val="00130875"/>
    <w:rsid w:val="00130F4E"/>
    <w:rsid w:val="00131817"/>
    <w:rsid w:val="001318F9"/>
    <w:rsid w:val="00131A51"/>
    <w:rsid w:val="0013205C"/>
    <w:rsid w:val="0013234E"/>
    <w:rsid w:val="001329F7"/>
    <w:rsid w:val="00133259"/>
    <w:rsid w:val="001336F8"/>
    <w:rsid w:val="00133714"/>
    <w:rsid w:val="00133C9E"/>
    <w:rsid w:val="00134B8E"/>
    <w:rsid w:val="00135494"/>
    <w:rsid w:val="00135809"/>
    <w:rsid w:val="00135EC3"/>
    <w:rsid w:val="00136800"/>
    <w:rsid w:val="00136B03"/>
    <w:rsid w:val="00137384"/>
    <w:rsid w:val="001377DF"/>
    <w:rsid w:val="0013795B"/>
    <w:rsid w:val="00137B5C"/>
    <w:rsid w:val="00137D0C"/>
    <w:rsid w:val="00137EE1"/>
    <w:rsid w:val="001402AA"/>
    <w:rsid w:val="00140ED1"/>
    <w:rsid w:val="00140FF9"/>
    <w:rsid w:val="00141BF2"/>
    <w:rsid w:val="00141E6C"/>
    <w:rsid w:val="00142A64"/>
    <w:rsid w:val="0014336D"/>
    <w:rsid w:val="001434FB"/>
    <w:rsid w:val="00143DF4"/>
    <w:rsid w:val="00143E5A"/>
    <w:rsid w:val="001447F6"/>
    <w:rsid w:val="00146C00"/>
    <w:rsid w:val="00146C08"/>
    <w:rsid w:val="00146D7C"/>
    <w:rsid w:val="001519E4"/>
    <w:rsid w:val="001520FF"/>
    <w:rsid w:val="001523B9"/>
    <w:rsid w:val="001525ED"/>
    <w:rsid w:val="00152743"/>
    <w:rsid w:val="00152B87"/>
    <w:rsid w:val="00153909"/>
    <w:rsid w:val="00153910"/>
    <w:rsid w:val="001539E7"/>
    <w:rsid w:val="00153AC2"/>
    <w:rsid w:val="0015489A"/>
    <w:rsid w:val="00154950"/>
    <w:rsid w:val="00154CC0"/>
    <w:rsid w:val="00154DC3"/>
    <w:rsid w:val="00154DF5"/>
    <w:rsid w:val="00157061"/>
    <w:rsid w:val="001573F3"/>
    <w:rsid w:val="001574A0"/>
    <w:rsid w:val="001578DC"/>
    <w:rsid w:val="00157B40"/>
    <w:rsid w:val="00157D73"/>
    <w:rsid w:val="00157E5F"/>
    <w:rsid w:val="00160801"/>
    <w:rsid w:val="001608F2"/>
    <w:rsid w:val="00160D46"/>
    <w:rsid w:val="0016170B"/>
    <w:rsid w:val="00161CAB"/>
    <w:rsid w:val="00162264"/>
    <w:rsid w:val="00162649"/>
    <w:rsid w:val="00162D81"/>
    <w:rsid w:val="00162F74"/>
    <w:rsid w:val="00163AFC"/>
    <w:rsid w:val="00163D8C"/>
    <w:rsid w:val="0016420C"/>
    <w:rsid w:val="00164502"/>
    <w:rsid w:val="00164EBE"/>
    <w:rsid w:val="001654D8"/>
    <w:rsid w:val="001656DB"/>
    <w:rsid w:val="0016578C"/>
    <w:rsid w:val="001677F4"/>
    <w:rsid w:val="00167849"/>
    <w:rsid w:val="001679B2"/>
    <w:rsid w:val="00167CFD"/>
    <w:rsid w:val="00167E61"/>
    <w:rsid w:val="00170C25"/>
    <w:rsid w:val="00170D1E"/>
    <w:rsid w:val="00171032"/>
    <w:rsid w:val="00172291"/>
    <w:rsid w:val="0017277F"/>
    <w:rsid w:val="00172CAE"/>
    <w:rsid w:val="00172E15"/>
    <w:rsid w:val="00172F48"/>
    <w:rsid w:val="00173050"/>
    <w:rsid w:val="00175D83"/>
    <w:rsid w:val="00175FFB"/>
    <w:rsid w:val="0017605F"/>
    <w:rsid w:val="00176669"/>
    <w:rsid w:val="0017682D"/>
    <w:rsid w:val="0017794D"/>
    <w:rsid w:val="00180095"/>
    <w:rsid w:val="00180616"/>
    <w:rsid w:val="00180D60"/>
    <w:rsid w:val="00181674"/>
    <w:rsid w:val="00181964"/>
    <w:rsid w:val="0018199B"/>
    <w:rsid w:val="00181D51"/>
    <w:rsid w:val="00181F42"/>
    <w:rsid w:val="001820A4"/>
    <w:rsid w:val="00182143"/>
    <w:rsid w:val="001824E1"/>
    <w:rsid w:val="00182C04"/>
    <w:rsid w:val="00182E18"/>
    <w:rsid w:val="00183625"/>
    <w:rsid w:val="00183FD4"/>
    <w:rsid w:val="0018424E"/>
    <w:rsid w:val="0018430B"/>
    <w:rsid w:val="001843CA"/>
    <w:rsid w:val="001848ED"/>
    <w:rsid w:val="00184D15"/>
    <w:rsid w:val="00184E1F"/>
    <w:rsid w:val="00186214"/>
    <w:rsid w:val="00186495"/>
    <w:rsid w:val="0018754E"/>
    <w:rsid w:val="00187C19"/>
    <w:rsid w:val="00187F86"/>
    <w:rsid w:val="00190B89"/>
    <w:rsid w:val="001911D6"/>
    <w:rsid w:val="00191FD9"/>
    <w:rsid w:val="001920A8"/>
    <w:rsid w:val="0019218F"/>
    <w:rsid w:val="001922B4"/>
    <w:rsid w:val="00192BEA"/>
    <w:rsid w:val="00192EED"/>
    <w:rsid w:val="00193743"/>
    <w:rsid w:val="001939CA"/>
    <w:rsid w:val="00194261"/>
    <w:rsid w:val="00194478"/>
    <w:rsid w:val="00194CFE"/>
    <w:rsid w:val="00195FA3"/>
    <w:rsid w:val="00196010"/>
    <w:rsid w:val="0019613B"/>
    <w:rsid w:val="00196A9A"/>
    <w:rsid w:val="00196E6F"/>
    <w:rsid w:val="00196FC9"/>
    <w:rsid w:val="0019701D"/>
    <w:rsid w:val="001975CE"/>
    <w:rsid w:val="001977B0"/>
    <w:rsid w:val="00197AEF"/>
    <w:rsid w:val="001A0E05"/>
    <w:rsid w:val="001A1536"/>
    <w:rsid w:val="001A1F4E"/>
    <w:rsid w:val="001A294D"/>
    <w:rsid w:val="001A319B"/>
    <w:rsid w:val="001A3825"/>
    <w:rsid w:val="001A48C0"/>
    <w:rsid w:val="001A5204"/>
    <w:rsid w:val="001A5E27"/>
    <w:rsid w:val="001A6195"/>
    <w:rsid w:val="001A6276"/>
    <w:rsid w:val="001A679D"/>
    <w:rsid w:val="001A724D"/>
    <w:rsid w:val="001A7356"/>
    <w:rsid w:val="001B07E8"/>
    <w:rsid w:val="001B0E97"/>
    <w:rsid w:val="001B10F1"/>
    <w:rsid w:val="001B189B"/>
    <w:rsid w:val="001B1B7E"/>
    <w:rsid w:val="001B1EA2"/>
    <w:rsid w:val="001B204F"/>
    <w:rsid w:val="001B2715"/>
    <w:rsid w:val="001B2C87"/>
    <w:rsid w:val="001B300D"/>
    <w:rsid w:val="001B4446"/>
    <w:rsid w:val="001B4DE6"/>
    <w:rsid w:val="001B5932"/>
    <w:rsid w:val="001B5BA7"/>
    <w:rsid w:val="001B5C18"/>
    <w:rsid w:val="001B627C"/>
    <w:rsid w:val="001B6BA7"/>
    <w:rsid w:val="001B6E27"/>
    <w:rsid w:val="001B717A"/>
    <w:rsid w:val="001B74AF"/>
    <w:rsid w:val="001B784E"/>
    <w:rsid w:val="001B78B4"/>
    <w:rsid w:val="001B7973"/>
    <w:rsid w:val="001B7A98"/>
    <w:rsid w:val="001B7AFF"/>
    <w:rsid w:val="001C00EC"/>
    <w:rsid w:val="001C0358"/>
    <w:rsid w:val="001C0D14"/>
    <w:rsid w:val="001C10CD"/>
    <w:rsid w:val="001C1538"/>
    <w:rsid w:val="001C1667"/>
    <w:rsid w:val="001C2025"/>
    <w:rsid w:val="001C207E"/>
    <w:rsid w:val="001C322C"/>
    <w:rsid w:val="001C3319"/>
    <w:rsid w:val="001C3549"/>
    <w:rsid w:val="001C3823"/>
    <w:rsid w:val="001C3C26"/>
    <w:rsid w:val="001C4D99"/>
    <w:rsid w:val="001C5BCF"/>
    <w:rsid w:val="001C6709"/>
    <w:rsid w:val="001C6C7D"/>
    <w:rsid w:val="001C77F9"/>
    <w:rsid w:val="001C7CA3"/>
    <w:rsid w:val="001D0E18"/>
    <w:rsid w:val="001D3047"/>
    <w:rsid w:val="001D311D"/>
    <w:rsid w:val="001D39FE"/>
    <w:rsid w:val="001D43BD"/>
    <w:rsid w:val="001D46F3"/>
    <w:rsid w:val="001D54DE"/>
    <w:rsid w:val="001D58FE"/>
    <w:rsid w:val="001D5E22"/>
    <w:rsid w:val="001D6104"/>
    <w:rsid w:val="001D6A04"/>
    <w:rsid w:val="001D7031"/>
    <w:rsid w:val="001D71CB"/>
    <w:rsid w:val="001D7600"/>
    <w:rsid w:val="001D791D"/>
    <w:rsid w:val="001D7FB8"/>
    <w:rsid w:val="001E0D28"/>
    <w:rsid w:val="001E0E63"/>
    <w:rsid w:val="001E1E7B"/>
    <w:rsid w:val="001E1EA3"/>
    <w:rsid w:val="001E4137"/>
    <w:rsid w:val="001E4172"/>
    <w:rsid w:val="001E4265"/>
    <w:rsid w:val="001E47B8"/>
    <w:rsid w:val="001E4862"/>
    <w:rsid w:val="001E5DCC"/>
    <w:rsid w:val="001E5E68"/>
    <w:rsid w:val="001E5E9F"/>
    <w:rsid w:val="001E61DB"/>
    <w:rsid w:val="001E68D7"/>
    <w:rsid w:val="001E6C04"/>
    <w:rsid w:val="001E765B"/>
    <w:rsid w:val="001E7792"/>
    <w:rsid w:val="001F0296"/>
    <w:rsid w:val="001F0423"/>
    <w:rsid w:val="001F08D7"/>
    <w:rsid w:val="001F0A61"/>
    <w:rsid w:val="001F10C1"/>
    <w:rsid w:val="001F136C"/>
    <w:rsid w:val="001F2179"/>
    <w:rsid w:val="001F244E"/>
    <w:rsid w:val="001F2766"/>
    <w:rsid w:val="001F2A3B"/>
    <w:rsid w:val="001F2FFC"/>
    <w:rsid w:val="001F3385"/>
    <w:rsid w:val="001F3503"/>
    <w:rsid w:val="001F357A"/>
    <w:rsid w:val="001F3D94"/>
    <w:rsid w:val="001F4257"/>
    <w:rsid w:val="001F4319"/>
    <w:rsid w:val="001F43C3"/>
    <w:rsid w:val="001F4508"/>
    <w:rsid w:val="001F4C0C"/>
    <w:rsid w:val="001F4C14"/>
    <w:rsid w:val="001F50BC"/>
    <w:rsid w:val="001F6361"/>
    <w:rsid w:val="001F6463"/>
    <w:rsid w:val="001F68D5"/>
    <w:rsid w:val="001F6BE4"/>
    <w:rsid w:val="001F71DF"/>
    <w:rsid w:val="001F7C4F"/>
    <w:rsid w:val="0020005B"/>
    <w:rsid w:val="00200371"/>
    <w:rsid w:val="002007FF"/>
    <w:rsid w:val="00200AFC"/>
    <w:rsid w:val="00200F95"/>
    <w:rsid w:val="00201158"/>
    <w:rsid w:val="00203053"/>
    <w:rsid w:val="00203577"/>
    <w:rsid w:val="00204457"/>
    <w:rsid w:val="00205B6C"/>
    <w:rsid w:val="00205E6D"/>
    <w:rsid w:val="00207823"/>
    <w:rsid w:val="00207C6F"/>
    <w:rsid w:val="00210985"/>
    <w:rsid w:val="00210F55"/>
    <w:rsid w:val="00211090"/>
    <w:rsid w:val="0021122D"/>
    <w:rsid w:val="0021159B"/>
    <w:rsid w:val="00211734"/>
    <w:rsid w:val="00211841"/>
    <w:rsid w:val="00211AF4"/>
    <w:rsid w:val="002122A4"/>
    <w:rsid w:val="0021248B"/>
    <w:rsid w:val="0021316D"/>
    <w:rsid w:val="00213F00"/>
    <w:rsid w:val="00214092"/>
    <w:rsid w:val="00214A1C"/>
    <w:rsid w:val="00215651"/>
    <w:rsid w:val="002156D1"/>
    <w:rsid w:val="002162D0"/>
    <w:rsid w:val="002164DF"/>
    <w:rsid w:val="0021656B"/>
    <w:rsid w:val="00217250"/>
    <w:rsid w:val="00217297"/>
    <w:rsid w:val="002176C4"/>
    <w:rsid w:val="00217A6B"/>
    <w:rsid w:val="002206FD"/>
    <w:rsid w:val="002209E9"/>
    <w:rsid w:val="00220AE4"/>
    <w:rsid w:val="00221718"/>
    <w:rsid w:val="00221D1F"/>
    <w:rsid w:val="00222E51"/>
    <w:rsid w:val="002239FD"/>
    <w:rsid w:val="00223EDE"/>
    <w:rsid w:val="00224737"/>
    <w:rsid w:val="002247B9"/>
    <w:rsid w:val="00224A66"/>
    <w:rsid w:val="00224D12"/>
    <w:rsid w:val="0022510F"/>
    <w:rsid w:val="002254A1"/>
    <w:rsid w:val="00226B76"/>
    <w:rsid w:val="002271A3"/>
    <w:rsid w:val="00227DDC"/>
    <w:rsid w:val="00231549"/>
    <w:rsid w:val="002316FD"/>
    <w:rsid w:val="00231752"/>
    <w:rsid w:val="00231983"/>
    <w:rsid w:val="002329FF"/>
    <w:rsid w:val="00233594"/>
    <w:rsid w:val="002340CB"/>
    <w:rsid w:val="0023441B"/>
    <w:rsid w:val="002354E5"/>
    <w:rsid w:val="002355C4"/>
    <w:rsid w:val="002357BD"/>
    <w:rsid w:val="00236175"/>
    <w:rsid w:val="00236455"/>
    <w:rsid w:val="00236F1D"/>
    <w:rsid w:val="002374A1"/>
    <w:rsid w:val="002374D1"/>
    <w:rsid w:val="00237703"/>
    <w:rsid w:val="002400EE"/>
    <w:rsid w:val="00240530"/>
    <w:rsid w:val="00240F16"/>
    <w:rsid w:val="00242417"/>
    <w:rsid w:val="002427AE"/>
    <w:rsid w:val="00242C9A"/>
    <w:rsid w:val="00243057"/>
    <w:rsid w:val="00243411"/>
    <w:rsid w:val="00243B3D"/>
    <w:rsid w:val="0024429D"/>
    <w:rsid w:val="00244B62"/>
    <w:rsid w:val="00244EC1"/>
    <w:rsid w:val="00245084"/>
    <w:rsid w:val="00245A9D"/>
    <w:rsid w:val="00245EEF"/>
    <w:rsid w:val="00246C92"/>
    <w:rsid w:val="00246D1E"/>
    <w:rsid w:val="0024755C"/>
    <w:rsid w:val="0024758D"/>
    <w:rsid w:val="00247735"/>
    <w:rsid w:val="002500DC"/>
    <w:rsid w:val="00250DE2"/>
    <w:rsid w:val="002519C9"/>
    <w:rsid w:val="00251EB0"/>
    <w:rsid w:val="002524D3"/>
    <w:rsid w:val="00252876"/>
    <w:rsid w:val="00252A8E"/>
    <w:rsid w:val="00253A33"/>
    <w:rsid w:val="00253B37"/>
    <w:rsid w:val="00253D47"/>
    <w:rsid w:val="0025405A"/>
    <w:rsid w:val="002542A8"/>
    <w:rsid w:val="002544B8"/>
    <w:rsid w:val="0025482B"/>
    <w:rsid w:val="00254915"/>
    <w:rsid w:val="00254BF2"/>
    <w:rsid w:val="00254E08"/>
    <w:rsid w:val="00255A16"/>
    <w:rsid w:val="0025623C"/>
    <w:rsid w:val="0025780C"/>
    <w:rsid w:val="00257911"/>
    <w:rsid w:val="0026049C"/>
    <w:rsid w:val="002607A9"/>
    <w:rsid w:val="0026112B"/>
    <w:rsid w:val="00261B1F"/>
    <w:rsid w:val="00261CAE"/>
    <w:rsid w:val="002624EF"/>
    <w:rsid w:val="00262F8D"/>
    <w:rsid w:val="00263007"/>
    <w:rsid w:val="00264012"/>
    <w:rsid w:val="0026463D"/>
    <w:rsid w:val="00264B87"/>
    <w:rsid w:val="00265276"/>
    <w:rsid w:val="00265A0A"/>
    <w:rsid w:val="00266169"/>
    <w:rsid w:val="002667D9"/>
    <w:rsid w:val="00266C3A"/>
    <w:rsid w:val="00266FC0"/>
    <w:rsid w:val="00267049"/>
    <w:rsid w:val="002671AA"/>
    <w:rsid w:val="00267840"/>
    <w:rsid w:val="002679C3"/>
    <w:rsid w:val="00270500"/>
    <w:rsid w:val="002705F5"/>
    <w:rsid w:val="00270798"/>
    <w:rsid w:val="00270C63"/>
    <w:rsid w:val="002715B5"/>
    <w:rsid w:val="00271969"/>
    <w:rsid w:val="00271AEE"/>
    <w:rsid w:val="00271D2E"/>
    <w:rsid w:val="0027225A"/>
    <w:rsid w:val="00272313"/>
    <w:rsid w:val="002734AF"/>
    <w:rsid w:val="002735D3"/>
    <w:rsid w:val="002740A4"/>
    <w:rsid w:val="002740E6"/>
    <w:rsid w:val="00274F23"/>
    <w:rsid w:val="00274F53"/>
    <w:rsid w:val="00275964"/>
    <w:rsid w:val="00275C58"/>
    <w:rsid w:val="002768EB"/>
    <w:rsid w:val="00277AC4"/>
    <w:rsid w:val="00277BC7"/>
    <w:rsid w:val="002802EB"/>
    <w:rsid w:val="002803DB"/>
    <w:rsid w:val="00280EA7"/>
    <w:rsid w:val="002821D7"/>
    <w:rsid w:val="00283541"/>
    <w:rsid w:val="002836D2"/>
    <w:rsid w:val="002839C6"/>
    <w:rsid w:val="00284321"/>
    <w:rsid w:val="0028515C"/>
    <w:rsid w:val="002856E3"/>
    <w:rsid w:val="00285F9D"/>
    <w:rsid w:val="00286242"/>
    <w:rsid w:val="002872BA"/>
    <w:rsid w:val="0028733A"/>
    <w:rsid w:val="0028774B"/>
    <w:rsid w:val="00287A92"/>
    <w:rsid w:val="00290568"/>
    <w:rsid w:val="00290BFA"/>
    <w:rsid w:val="0029159C"/>
    <w:rsid w:val="00291735"/>
    <w:rsid w:val="00291C77"/>
    <w:rsid w:val="002923B2"/>
    <w:rsid w:val="002927A0"/>
    <w:rsid w:val="00292D53"/>
    <w:rsid w:val="00292D8D"/>
    <w:rsid w:val="0029341B"/>
    <w:rsid w:val="00293682"/>
    <w:rsid w:val="0029386E"/>
    <w:rsid w:val="00293B51"/>
    <w:rsid w:val="00293EB7"/>
    <w:rsid w:val="002942A7"/>
    <w:rsid w:val="0029477B"/>
    <w:rsid w:val="00294C6E"/>
    <w:rsid w:val="00295FED"/>
    <w:rsid w:val="00296A38"/>
    <w:rsid w:val="00296BA6"/>
    <w:rsid w:val="00297186"/>
    <w:rsid w:val="0029738A"/>
    <w:rsid w:val="002979FD"/>
    <w:rsid w:val="00297AAA"/>
    <w:rsid w:val="002A022E"/>
    <w:rsid w:val="002A0839"/>
    <w:rsid w:val="002A0C06"/>
    <w:rsid w:val="002A108A"/>
    <w:rsid w:val="002A12A5"/>
    <w:rsid w:val="002A1DBC"/>
    <w:rsid w:val="002A2EB1"/>
    <w:rsid w:val="002A3167"/>
    <w:rsid w:val="002A3C01"/>
    <w:rsid w:val="002A3EE6"/>
    <w:rsid w:val="002A41ED"/>
    <w:rsid w:val="002A49F8"/>
    <w:rsid w:val="002A4D57"/>
    <w:rsid w:val="002A5C9A"/>
    <w:rsid w:val="002A5CB4"/>
    <w:rsid w:val="002A64E3"/>
    <w:rsid w:val="002A695C"/>
    <w:rsid w:val="002A6C0C"/>
    <w:rsid w:val="002A6F4B"/>
    <w:rsid w:val="002A7265"/>
    <w:rsid w:val="002A729D"/>
    <w:rsid w:val="002A72FB"/>
    <w:rsid w:val="002A73B3"/>
    <w:rsid w:val="002A7491"/>
    <w:rsid w:val="002A7B87"/>
    <w:rsid w:val="002B00FE"/>
    <w:rsid w:val="002B0288"/>
    <w:rsid w:val="002B0C60"/>
    <w:rsid w:val="002B0D22"/>
    <w:rsid w:val="002B0F1F"/>
    <w:rsid w:val="002B11E1"/>
    <w:rsid w:val="002B1CB1"/>
    <w:rsid w:val="002B2C38"/>
    <w:rsid w:val="002B2CC9"/>
    <w:rsid w:val="002B3093"/>
    <w:rsid w:val="002B347E"/>
    <w:rsid w:val="002B39EF"/>
    <w:rsid w:val="002B3EF7"/>
    <w:rsid w:val="002B41DE"/>
    <w:rsid w:val="002B4400"/>
    <w:rsid w:val="002B474A"/>
    <w:rsid w:val="002B4CC9"/>
    <w:rsid w:val="002B4D3F"/>
    <w:rsid w:val="002B5719"/>
    <w:rsid w:val="002B5BBF"/>
    <w:rsid w:val="002B5FA4"/>
    <w:rsid w:val="002B6998"/>
    <w:rsid w:val="002B6CB4"/>
    <w:rsid w:val="002B7162"/>
    <w:rsid w:val="002B771A"/>
    <w:rsid w:val="002B7782"/>
    <w:rsid w:val="002C1FE4"/>
    <w:rsid w:val="002C23F6"/>
    <w:rsid w:val="002C31BB"/>
    <w:rsid w:val="002C38AB"/>
    <w:rsid w:val="002C3DA7"/>
    <w:rsid w:val="002C435C"/>
    <w:rsid w:val="002C5080"/>
    <w:rsid w:val="002C5AEF"/>
    <w:rsid w:val="002C64F2"/>
    <w:rsid w:val="002C654D"/>
    <w:rsid w:val="002C6656"/>
    <w:rsid w:val="002C670E"/>
    <w:rsid w:val="002C6F19"/>
    <w:rsid w:val="002C732C"/>
    <w:rsid w:val="002C7444"/>
    <w:rsid w:val="002C7467"/>
    <w:rsid w:val="002D04A5"/>
    <w:rsid w:val="002D0F5C"/>
    <w:rsid w:val="002D11A9"/>
    <w:rsid w:val="002D1710"/>
    <w:rsid w:val="002D2675"/>
    <w:rsid w:val="002D29F3"/>
    <w:rsid w:val="002D2A43"/>
    <w:rsid w:val="002D322F"/>
    <w:rsid w:val="002D3AF7"/>
    <w:rsid w:val="002D3F9C"/>
    <w:rsid w:val="002D40F1"/>
    <w:rsid w:val="002D4D32"/>
    <w:rsid w:val="002D4EC6"/>
    <w:rsid w:val="002D5107"/>
    <w:rsid w:val="002D544C"/>
    <w:rsid w:val="002D5E87"/>
    <w:rsid w:val="002D5FA2"/>
    <w:rsid w:val="002D617D"/>
    <w:rsid w:val="002D6CEE"/>
    <w:rsid w:val="002D6E6C"/>
    <w:rsid w:val="002D6E8C"/>
    <w:rsid w:val="002D70D9"/>
    <w:rsid w:val="002D7149"/>
    <w:rsid w:val="002D77C2"/>
    <w:rsid w:val="002D790A"/>
    <w:rsid w:val="002D79A6"/>
    <w:rsid w:val="002E029D"/>
    <w:rsid w:val="002E04F6"/>
    <w:rsid w:val="002E161D"/>
    <w:rsid w:val="002E1CD3"/>
    <w:rsid w:val="002E208B"/>
    <w:rsid w:val="002E2429"/>
    <w:rsid w:val="002E2A0D"/>
    <w:rsid w:val="002E4554"/>
    <w:rsid w:val="002E5498"/>
    <w:rsid w:val="002E5638"/>
    <w:rsid w:val="002E5727"/>
    <w:rsid w:val="002E5F14"/>
    <w:rsid w:val="002E5FDE"/>
    <w:rsid w:val="002E68D9"/>
    <w:rsid w:val="002E6902"/>
    <w:rsid w:val="002E7540"/>
    <w:rsid w:val="002E76C7"/>
    <w:rsid w:val="002F08DE"/>
    <w:rsid w:val="002F15A9"/>
    <w:rsid w:val="002F172C"/>
    <w:rsid w:val="002F19A8"/>
    <w:rsid w:val="002F1CA4"/>
    <w:rsid w:val="002F1DF1"/>
    <w:rsid w:val="002F2513"/>
    <w:rsid w:val="002F29E4"/>
    <w:rsid w:val="002F3557"/>
    <w:rsid w:val="002F3B80"/>
    <w:rsid w:val="002F4091"/>
    <w:rsid w:val="002F4559"/>
    <w:rsid w:val="002F4737"/>
    <w:rsid w:val="002F4DF2"/>
    <w:rsid w:val="002F6739"/>
    <w:rsid w:val="002F6A47"/>
    <w:rsid w:val="002F6D5C"/>
    <w:rsid w:val="002F7169"/>
    <w:rsid w:val="002F753E"/>
    <w:rsid w:val="002F7AD7"/>
    <w:rsid w:val="0030008A"/>
    <w:rsid w:val="003005DF"/>
    <w:rsid w:val="00300764"/>
    <w:rsid w:val="00300778"/>
    <w:rsid w:val="0030081E"/>
    <w:rsid w:val="00300897"/>
    <w:rsid w:val="00301403"/>
    <w:rsid w:val="00301E0E"/>
    <w:rsid w:val="00302974"/>
    <w:rsid w:val="00302C96"/>
    <w:rsid w:val="00302E3E"/>
    <w:rsid w:val="003036C5"/>
    <w:rsid w:val="00303AB4"/>
    <w:rsid w:val="00304174"/>
    <w:rsid w:val="003046B8"/>
    <w:rsid w:val="003049CD"/>
    <w:rsid w:val="00305692"/>
    <w:rsid w:val="00305FE3"/>
    <w:rsid w:val="00306220"/>
    <w:rsid w:val="00306FF0"/>
    <w:rsid w:val="003075A9"/>
    <w:rsid w:val="003076D6"/>
    <w:rsid w:val="00307754"/>
    <w:rsid w:val="00307906"/>
    <w:rsid w:val="00307A99"/>
    <w:rsid w:val="00307BF5"/>
    <w:rsid w:val="00307C3F"/>
    <w:rsid w:val="00310CF9"/>
    <w:rsid w:val="00310D9E"/>
    <w:rsid w:val="00311804"/>
    <w:rsid w:val="00311CC6"/>
    <w:rsid w:val="00312179"/>
    <w:rsid w:val="00312483"/>
    <w:rsid w:val="0031315C"/>
    <w:rsid w:val="0031394F"/>
    <w:rsid w:val="00313D44"/>
    <w:rsid w:val="00313FC8"/>
    <w:rsid w:val="00314020"/>
    <w:rsid w:val="00314086"/>
    <w:rsid w:val="003147E9"/>
    <w:rsid w:val="003150D0"/>
    <w:rsid w:val="00315D94"/>
    <w:rsid w:val="00315ECC"/>
    <w:rsid w:val="003162C6"/>
    <w:rsid w:val="00316344"/>
    <w:rsid w:val="0031663A"/>
    <w:rsid w:val="0031745A"/>
    <w:rsid w:val="00317794"/>
    <w:rsid w:val="00320174"/>
    <w:rsid w:val="00320739"/>
    <w:rsid w:val="00320DE8"/>
    <w:rsid w:val="003218C6"/>
    <w:rsid w:val="00321C76"/>
    <w:rsid w:val="00322ADE"/>
    <w:rsid w:val="00324134"/>
    <w:rsid w:val="003241DC"/>
    <w:rsid w:val="0032421D"/>
    <w:rsid w:val="00324F2F"/>
    <w:rsid w:val="00325F0B"/>
    <w:rsid w:val="0032678A"/>
    <w:rsid w:val="003273E6"/>
    <w:rsid w:val="003274FF"/>
    <w:rsid w:val="0032758F"/>
    <w:rsid w:val="00330871"/>
    <w:rsid w:val="00330B52"/>
    <w:rsid w:val="00330DA7"/>
    <w:rsid w:val="00330F3D"/>
    <w:rsid w:val="00331326"/>
    <w:rsid w:val="00331ABA"/>
    <w:rsid w:val="00331BBE"/>
    <w:rsid w:val="00331BDD"/>
    <w:rsid w:val="003329C9"/>
    <w:rsid w:val="00332B91"/>
    <w:rsid w:val="003339AE"/>
    <w:rsid w:val="0033442C"/>
    <w:rsid w:val="00334983"/>
    <w:rsid w:val="00335183"/>
    <w:rsid w:val="0033597E"/>
    <w:rsid w:val="00336821"/>
    <w:rsid w:val="00336BEB"/>
    <w:rsid w:val="003372B0"/>
    <w:rsid w:val="00337CB9"/>
    <w:rsid w:val="00340248"/>
    <w:rsid w:val="0034057F"/>
    <w:rsid w:val="00340CE7"/>
    <w:rsid w:val="00340EAF"/>
    <w:rsid w:val="003413D4"/>
    <w:rsid w:val="00342C05"/>
    <w:rsid w:val="003431BA"/>
    <w:rsid w:val="0034353E"/>
    <w:rsid w:val="003435A6"/>
    <w:rsid w:val="00344167"/>
    <w:rsid w:val="00344390"/>
    <w:rsid w:val="003444B0"/>
    <w:rsid w:val="00344DAC"/>
    <w:rsid w:val="003454DE"/>
    <w:rsid w:val="003456C5"/>
    <w:rsid w:val="00345B63"/>
    <w:rsid w:val="003464A7"/>
    <w:rsid w:val="003467E8"/>
    <w:rsid w:val="00346945"/>
    <w:rsid w:val="0034715B"/>
    <w:rsid w:val="0034794D"/>
    <w:rsid w:val="00350863"/>
    <w:rsid w:val="00350CC5"/>
    <w:rsid w:val="00350F66"/>
    <w:rsid w:val="0035102B"/>
    <w:rsid w:val="00351356"/>
    <w:rsid w:val="00351A18"/>
    <w:rsid w:val="00352060"/>
    <w:rsid w:val="00352347"/>
    <w:rsid w:val="00352A45"/>
    <w:rsid w:val="00352D55"/>
    <w:rsid w:val="003536EB"/>
    <w:rsid w:val="003542A0"/>
    <w:rsid w:val="003545EA"/>
    <w:rsid w:val="003547CF"/>
    <w:rsid w:val="00354D6D"/>
    <w:rsid w:val="00355220"/>
    <w:rsid w:val="003556F5"/>
    <w:rsid w:val="003557A6"/>
    <w:rsid w:val="00355EA9"/>
    <w:rsid w:val="0035609D"/>
    <w:rsid w:val="003566EE"/>
    <w:rsid w:val="00356BFE"/>
    <w:rsid w:val="00356C77"/>
    <w:rsid w:val="003570C2"/>
    <w:rsid w:val="00357E50"/>
    <w:rsid w:val="00360331"/>
    <w:rsid w:val="0036084D"/>
    <w:rsid w:val="00360C6A"/>
    <w:rsid w:val="003612B6"/>
    <w:rsid w:val="00361B22"/>
    <w:rsid w:val="003621D4"/>
    <w:rsid w:val="00362FF3"/>
    <w:rsid w:val="00363684"/>
    <w:rsid w:val="003638C5"/>
    <w:rsid w:val="00364487"/>
    <w:rsid w:val="003651B9"/>
    <w:rsid w:val="00365AF4"/>
    <w:rsid w:val="00365B84"/>
    <w:rsid w:val="003661BE"/>
    <w:rsid w:val="003669D0"/>
    <w:rsid w:val="00366C50"/>
    <w:rsid w:val="0036704B"/>
    <w:rsid w:val="0036729A"/>
    <w:rsid w:val="00367BB5"/>
    <w:rsid w:val="00370B16"/>
    <w:rsid w:val="00371057"/>
    <w:rsid w:val="0037105D"/>
    <w:rsid w:val="003719F4"/>
    <w:rsid w:val="00371C19"/>
    <w:rsid w:val="003726F5"/>
    <w:rsid w:val="00373064"/>
    <w:rsid w:val="00373C22"/>
    <w:rsid w:val="00373DC1"/>
    <w:rsid w:val="00373F78"/>
    <w:rsid w:val="00374049"/>
    <w:rsid w:val="00374549"/>
    <w:rsid w:val="00375036"/>
    <w:rsid w:val="003756C0"/>
    <w:rsid w:val="00376227"/>
    <w:rsid w:val="00376A86"/>
    <w:rsid w:val="00376AB2"/>
    <w:rsid w:val="003779BB"/>
    <w:rsid w:val="00377C0F"/>
    <w:rsid w:val="00380642"/>
    <w:rsid w:val="00381E11"/>
    <w:rsid w:val="00382AAD"/>
    <w:rsid w:val="0038342B"/>
    <w:rsid w:val="003835C0"/>
    <w:rsid w:val="00383AA6"/>
    <w:rsid w:val="00383FF8"/>
    <w:rsid w:val="0038414F"/>
    <w:rsid w:val="00384D54"/>
    <w:rsid w:val="00385D82"/>
    <w:rsid w:val="00386231"/>
    <w:rsid w:val="00386ABF"/>
    <w:rsid w:val="00387148"/>
    <w:rsid w:val="00387E79"/>
    <w:rsid w:val="003903A4"/>
    <w:rsid w:val="00390691"/>
    <w:rsid w:val="003916B9"/>
    <w:rsid w:val="00391BE0"/>
    <w:rsid w:val="00391E14"/>
    <w:rsid w:val="00392962"/>
    <w:rsid w:val="003933EB"/>
    <w:rsid w:val="00393750"/>
    <w:rsid w:val="0039475F"/>
    <w:rsid w:val="0039481F"/>
    <w:rsid w:val="003948B9"/>
    <w:rsid w:val="00394BFD"/>
    <w:rsid w:val="00394D90"/>
    <w:rsid w:val="00394EF6"/>
    <w:rsid w:val="00395162"/>
    <w:rsid w:val="00396ECB"/>
    <w:rsid w:val="00397C9B"/>
    <w:rsid w:val="003A04FD"/>
    <w:rsid w:val="003A1314"/>
    <w:rsid w:val="003A1A53"/>
    <w:rsid w:val="003A1D05"/>
    <w:rsid w:val="003A1E64"/>
    <w:rsid w:val="003A1ED5"/>
    <w:rsid w:val="003A21B6"/>
    <w:rsid w:val="003A2F21"/>
    <w:rsid w:val="003A2FA1"/>
    <w:rsid w:val="003A3756"/>
    <w:rsid w:val="003A3A6A"/>
    <w:rsid w:val="003A4A4C"/>
    <w:rsid w:val="003A4A5E"/>
    <w:rsid w:val="003A4F21"/>
    <w:rsid w:val="003A5194"/>
    <w:rsid w:val="003A563B"/>
    <w:rsid w:val="003A74D0"/>
    <w:rsid w:val="003A7E32"/>
    <w:rsid w:val="003B093C"/>
    <w:rsid w:val="003B1871"/>
    <w:rsid w:val="003B19DE"/>
    <w:rsid w:val="003B1AFB"/>
    <w:rsid w:val="003B1C11"/>
    <w:rsid w:val="003B1FD2"/>
    <w:rsid w:val="003B2694"/>
    <w:rsid w:val="003B282E"/>
    <w:rsid w:val="003B2E68"/>
    <w:rsid w:val="003B4346"/>
    <w:rsid w:val="003B53F6"/>
    <w:rsid w:val="003B58FC"/>
    <w:rsid w:val="003B5D83"/>
    <w:rsid w:val="003B5DCA"/>
    <w:rsid w:val="003B5E65"/>
    <w:rsid w:val="003B63BA"/>
    <w:rsid w:val="003B6931"/>
    <w:rsid w:val="003B6EC3"/>
    <w:rsid w:val="003B7925"/>
    <w:rsid w:val="003B7AED"/>
    <w:rsid w:val="003B7C21"/>
    <w:rsid w:val="003C028A"/>
    <w:rsid w:val="003C0AF1"/>
    <w:rsid w:val="003C0C74"/>
    <w:rsid w:val="003C0EE1"/>
    <w:rsid w:val="003C1920"/>
    <w:rsid w:val="003C1DF9"/>
    <w:rsid w:val="003C1EB8"/>
    <w:rsid w:val="003C2AAA"/>
    <w:rsid w:val="003C3150"/>
    <w:rsid w:val="003C33D1"/>
    <w:rsid w:val="003C3DBA"/>
    <w:rsid w:val="003C3F31"/>
    <w:rsid w:val="003C5288"/>
    <w:rsid w:val="003C609E"/>
    <w:rsid w:val="003C7040"/>
    <w:rsid w:val="003C7105"/>
    <w:rsid w:val="003C7FEF"/>
    <w:rsid w:val="003D08FB"/>
    <w:rsid w:val="003D0D72"/>
    <w:rsid w:val="003D1291"/>
    <w:rsid w:val="003D1B59"/>
    <w:rsid w:val="003D2203"/>
    <w:rsid w:val="003D2A8A"/>
    <w:rsid w:val="003D2F98"/>
    <w:rsid w:val="003D3DC1"/>
    <w:rsid w:val="003D3DF6"/>
    <w:rsid w:val="003D405C"/>
    <w:rsid w:val="003D4907"/>
    <w:rsid w:val="003D4A5C"/>
    <w:rsid w:val="003D4AFC"/>
    <w:rsid w:val="003D4F51"/>
    <w:rsid w:val="003D511D"/>
    <w:rsid w:val="003D526E"/>
    <w:rsid w:val="003D53B5"/>
    <w:rsid w:val="003D5970"/>
    <w:rsid w:val="003D5977"/>
    <w:rsid w:val="003D5B67"/>
    <w:rsid w:val="003D6680"/>
    <w:rsid w:val="003D70EA"/>
    <w:rsid w:val="003D7919"/>
    <w:rsid w:val="003D79A8"/>
    <w:rsid w:val="003E2310"/>
    <w:rsid w:val="003E285F"/>
    <w:rsid w:val="003E2D97"/>
    <w:rsid w:val="003E3281"/>
    <w:rsid w:val="003E35B3"/>
    <w:rsid w:val="003E3C93"/>
    <w:rsid w:val="003E48AB"/>
    <w:rsid w:val="003E4A52"/>
    <w:rsid w:val="003E4C4D"/>
    <w:rsid w:val="003E4E87"/>
    <w:rsid w:val="003E55EA"/>
    <w:rsid w:val="003E579F"/>
    <w:rsid w:val="003E58FA"/>
    <w:rsid w:val="003E5B1F"/>
    <w:rsid w:val="003E63B5"/>
    <w:rsid w:val="003F0719"/>
    <w:rsid w:val="003F1A1A"/>
    <w:rsid w:val="003F2768"/>
    <w:rsid w:val="003F29D6"/>
    <w:rsid w:val="003F2E84"/>
    <w:rsid w:val="003F2EBB"/>
    <w:rsid w:val="003F38A2"/>
    <w:rsid w:val="003F38EB"/>
    <w:rsid w:val="003F3AC2"/>
    <w:rsid w:val="003F3BFE"/>
    <w:rsid w:val="003F3DCB"/>
    <w:rsid w:val="003F3FC0"/>
    <w:rsid w:val="003F40DA"/>
    <w:rsid w:val="003F43A1"/>
    <w:rsid w:val="003F4678"/>
    <w:rsid w:val="003F4FC1"/>
    <w:rsid w:val="003F4FEC"/>
    <w:rsid w:val="003F526A"/>
    <w:rsid w:val="003F553A"/>
    <w:rsid w:val="003F565D"/>
    <w:rsid w:val="003F5973"/>
    <w:rsid w:val="003F5F0C"/>
    <w:rsid w:val="0040010B"/>
    <w:rsid w:val="00400125"/>
    <w:rsid w:val="004005D6"/>
    <w:rsid w:val="00401261"/>
    <w:rsid w:val="00401282"/>
    <w:rsid w:val="0040200F"/>
    <w:rsid w:val="004026DE"/>
    <w:rsid w:val="00402942"/>
    <w:rsid w:val="00402D47"/>
    <w:rsid w:val="0040398C"/>
    <w:rsid w:val="0040445D"/>
    <w:rsid w:val="00404BBE"/>
    <w:rsid w:val="004051DC"/>
    <w:rsid w:val="0040534B"/>
    <w:rsid w:val="00405598"/>
    <w:rsid w:val="004056F2"/>
    <w:rsid w:val="00405938"/>
    <w:rsid w:val="00405FB0"/>
    <w:rsid w:val="00407415"/>
    <w:rsid w:val="0040787B"/>
    <w:rsid w:val="00407ABC"/>
    <w:rsid w:val="0041026E"/>
    <w:rsid w:val="0041091E"/>
    <w:rsid w:val="00410D95"/>
    <w:rsid w:val="00410D9C"/>
    <w:rsid w:val="00411400"/>
    <w:rsid w:val="0041144E"/>
    <w:rsid w:val="00411479"/>
    <w:rsid w:val="00411FF7"/>
    <w:rsid w:val="00412A80"/>
    <w:rsid w:val="004131BA"/>
    <w:rsid w:val="00413A24"/>
    <w:rsid w:val="00413A9B"/>
    <w:rsid w:val="00413AA5"/>
    <w:rsid w:val="00414569"/>
    <w:rsid w:val="0041457E"/>
    <w:rsid w:val="00415177"/>
    <w:rsid w:val="00415540"/>
    <w:rsid w:val="00415F2B"/>
    <w:rsid w:val="00416297"/>
    <w:rsid w:val="00417813"/>
    <w:rsid w:val="004206E0"/>
    <w:rsid w:val="00420E14"/>
    <w:rsid w:val="00420F11"/>
    <w:rsid w:val="00421333"/>
    <w:rsid w:val="00422BB0"/>
    <w:rsid w:val="00422E87"/>
    <w:rsid w:val="00423799"/>
    <w:rsid w:val="004245E8"/>
    <w:rsid w:val="00424BD8"/>
    <w:rsid w:val="00424F17"/>
    <w:rsid w:val="004263DF"/>
    <w:rsid w:val="00426ABE"/>
    <w:rsid w:val="004277DB"/>
    <w:rsid w:val="00427F76"/>
    <w:rsid w:val="00430921"/>
    <w:rsid w:val="0043096F"/>
    <w:rsid w:val="00430AE5"/>
    <w:rsid w:val="00430B09"/>
    <w:rsid w:val="00432B0D"/>
    <w:rsid w:val="00432CF9"/>
    <w:rsid w:val="00432D3D"/>
    <w:rsid w:val="0043301C"/>
    <w:rsid w:val="004334F8"/>
    <w:rsid w:val="004339B6"/>
    <w:rsid w:val="00434525"/>
    <w:rsid w:val="00434EB7"/>
    <w:rsid w:val="00434FAB"/>
    <w:rsid w:val="0043644E"/>
    <w:rsid w:val="004368A6"/>
    <w:rsid w:val="00436BAE"/>
    <w:rsid w:val="00436C99"/>
    <w:rsid w:val="00436D5C"/>
    <w:rsid w:val="00437807"/>
    <w:rsid w:val="00437809"/>
    <w:rsid w:val="0043786C"/>
    <w:rsid w:val="00437E46"/>
    <w:rsid w:val="00440262"/>
    <w:rsid w:val="00441C0C"/>
    <w:rsid w:val="004425D2"/>
    <w:rsid w:val="0044266F"/>
    <w:rsid w:val="00443284"/>
    <w:rsid w:val="00443518"/>
    <w:rsid w:val="00444F69"/>
    <w:rsid w:val="004451A8"/>
    <w:rsid w:val="00445A96"/>
    <w:rsid w:val="00445BA1"/>
    <w:rsid w:val="00445DA4"/>
    <w:rsid w:val="004464DD"/>
    <w:rsid w:val="0044765D"/>
    <w:rsid w:val="004500FA"/>
    <w:rsid w:val="004504C1"/>
    <w:rsid w:val="004507C1"/>
    <w:rsid w:val="00450940"/>
    <w:rsid w:val="00451159"/>
    <w:rsid w:val="004511A6"/>
    <w:rsid w:val="00451A75"/>
    <w:rsid w:val="00452650"/>
    <w:rsid w:val="00453F87"/>
    <w:rsid w:val="0045470D"/>
    <w:rsid w:val="004548E4"/>
    <w:rsid w:val="00454E22"/>
    <w:rsid w:val="0045542A"/>
    <w:rsid w:val="004554B2"/>
    <w:rsid w:val="00455C98"/>
    <w:rsid w:val="00455F70"/>
    <w:rsid w:val="00457A4F"/>
    <w:rsid w:val="0046044F"/>
    <w:rsid w:val="004604B0"/>
    <w:rsid w:val="00460A3A"/>
    <w:rsid w:val="00460A72"/>
    <w:rsid w:val="004612CE"/>
    <w:rsid w:val="004615F6"/>
    <w:rsid w:val="00461D98"/>
    <w:rsid w:val="00462252"/>
    <w:rsid w:val="00462699"/>
    <w:rsid w:val="00465350"/>
    <w:rsid w:val="00465BAD"/>
    <w:rsid w:val="00465FAD"/>
    <w:rsid w:val="0046639C"/>
    <w:rsid w:val="00466A3A"/>
    <w:rsid w:val="00466B12"/>
    <w:rsid w:val="00467B61"/>
    <w:rsid w:val="00467C3B"/>
    <w:rsid w:val="00467DA2"/>
    <w:rsid w:val="00471038"/>
    <w:rsid w:val="0047151D"/>
    <w:rsid w:val="00471532"/>
    <w:rsid w:val="00472278"/>
    <w:rsid w:val="00472638"/>
    <w:rsid w:val="00473271"/>
    <w:rsid w:val="004733E9"/>
    <w:rsid w:val="00474E5D"/>
    <w:rsid w:val="00475706"/>
    <w:rsid w:val="004763DC"/>
    <w:rsid w:val="00477056"/>
    <w:rsid w:val="00477BA7"/>
    <w:rsid w:val="00481FEB"/>
    <w:rsid w:val="004820F3"/>
    <w:rsid w:val="0048277D"/>
    <w:rsid w:val="00483272"/>
    <w:rsid w:val="00483C84"/>
    <w:rsid w:val="00483E9A"/>
    <w:rsid w:val="004842EA"/>
    <w:rsid w:val="00484781"/>
    <w:rsid w:val="0048495B"/>
    <w:rsid w:val="004856E5"/>
    <w:rsid w:val="0048644D"/>
    <w:rsid w:val="004868AD"/>
    <w:rsid w:val="00486902"/>
    <w:rsid w:val="00486EAA"/>
    <w:rsid w:val="004872D8"/>
    <w:rsid w:val="004878D0"/>
    <w:rsid w:val="00487D4D"/>
    <w:rsid w:val="00490446"/>
    <w:rsid w:val="00490DD6"/>
    <w:rsid w:val="00491E68"/>
    <w:rsid w:val="00492BE0"/>
    <w:rsid w:val="00492C54"/>
    <w:rsid w:val="004931E9"/>
    <w:rsid w:val="00493A84"/>
    <w:rsid w:val="00494C53"/>
    <w:rsid w:val="00495BCF"/>
    <w:rsid w:val="00495BDD"/>
    <w:rsid w:val="00495C0E"/>
    <w:rsid w:val="00495E43"/>
    <w:rsid w:val="004962E3"/>
    <w:rsid w:val="00496301"/>
    <w:rsid w:val="00497485"/>
    <w:rsid w:val="004A0812"/>
    <w:rsid w:val="004A25DE"/>
    <w:rsid w:val="004A2E61"/>
    <w:rsid w:val="004A30F3"/>
    <w:rsid w:val="004A344A"/>
    <w:rsid w:val="004A3F84"/>
    <w:rsid w:val="004A43E9"/>
    <w:rsid w:val="004A53DE"/>
    <w:rsid w:val="004A59AA"/>
    <w:rsid w:val="004A62C2"/>
    <w:rsid w:val="004A6B53"/>
    <w:rsid w:val="004A70A4"/>
    <w:rsid w:val="004A711C"/>
    <w:rsid w:val="004A78CC"/>
    <w:rsid w:val="004A7941"/>
    <w:rsid w:val="004B04FB"/>
    <w:rsid w:val="004B073F"/>
    <w:rsid w:val="004B0C1E"/>
    <w:rsid w:val="004B0F01"/>
    <w:rsid w:val="004B0F7B"/>
    <w:rsid w:val="004B122E"/>
    <w:rsid w:val="004B1614"/>
    <w:rsid w:val="004B16BF"/>
    <w:rsid w:val="004B1FAF"/>
    <w:rsid w:val="004B2768"/>
    <w:rsid w:val="004B30DE"/>
    <w:rsid w:val="004B4A23"/>
    <w:rsid w:val="004B519E"/>
    <w:rsid w:val="004B56A8"/>
    <w:rsid w:val="004B5E7A"/>
    <w:rsid w:val="004B6946"/>
    <w:rsid w:val="004B6C34"/>
    <w:rsid w:val="004B76F2"/>
    <w:rsid w:val="004B77E1"/>
    <w:rsid w:val="004C084B"/>
    <w:rsid w:val="004C0B6A"/>
    <w:rsid w:val="004C1073"/>
    <w:rsid w:val="004C16FD"/>
    <w:rsid w:val="004C1869"/>
    <w:rsid w:val="004C1C52"/>
    <w:rsid w:val="004C2285"/>
    <w:rsid w:val="004C38BE"/>
    <w:rsid w:val="004C3A13"/>
    <w:rsid w:val="004C45D1"/>
    <w:rsid w:val="004C47E6"/>
    <w:rsid w:val="004C4C43"/>
    <w:rsid w:val="004C5349"/>
    <w:rsid w:val="004C559B"/>
    <w:rsid w:val="004C55F6"/>
    <w:rsid w:val="004C5DAB"/>
    <w:rsid w:val="004C64E6"/>
    <w:rsid w:val="004C6550"/>
    <w:rsid w:val="004C69E9"/>
    <w:rsid w:val="004C6F85"/>
    <w:rsid w:val="004C7FCF"/>
    <w:rsid w:val="004D05C1"/>
    <w:rsid w:val="004D0736"/>
    <w:rsid w:val="004D0C06"/>
    <w:rsid w:val="004D0CA0"/>
    <w:rsid w:val="004D1026"/>
    <w:rsid w:val="004D12FE"/>
    <w:rsid w:val="004D13C6"/>
    <w:rsid w:val="004D16EA"/>
    <w:rsid w:val="004D1C45"/>
    <w:rsid w:val="004D21A0"/>
    <w:rsid w:val="004D234B"/>
    <w:rsid w:val="004D2FC3"/>
    <w:rsid w:val="004D3E43"/>
    <w:rsid w:val="004D59E0"/>
    <w:rsid w:val="004D5E8F"/>
    <w:rsid w:val="004D6160"/>
    <w:rsid w:val="004D62C1"/>
    <w:rsid w:val="004D6C91"/>
    <w:rsid w:val="004D7CAE"/>
    <w:rsid w:val="004D7DED"/>
    <w:rsid w:val="004E08BC"/>
    <w:rsid w:val="004E0AD9"/>
    <w:rsid w:val="004E0ECB"/>
    <w:rsid w:val="004E1AE6"/>
    <w:rsid w:val="004E244F"/>
    <w:rsid w:val="004E2593"/>
    <w:rsid w:val="004E27C4"/>
    <w:rsid w:val="004E2A4B"/>
    <w:rsid w:val="004E2BC6"/>
    <w:rsid w:val="004E43BF"/>
    <w:rsid w:val="004E488F"/>
    <w:rsid w:val="004E4D55"/>
    <w:rsid w:val="004E51D0"/>
    <w:rsid w:val="004E54A4"/>
    <w:rsid w:val="004E551B"/>
    <w:rsid w:val="004E64C8"/>
    <w:rsid w:val="004F0029"/>
    <w:rsid w:val="004F07D8"/>
    <w:rsid w:val="004F225F"/>
    <w:rsid w:val="004F235E"/>
    <w:rsid w:val="004F2467"/>
    <w:rsid w:val="004F2C86"/>
    <w:rsid w:val="004F30EE"/>
    <w:rsid w:val="004F3396"/>
    <w:rsid w:val="004F370F"/>
    <w:rsid w:val="004F3881"/>
    <w:rsid w:val="004F6457"/>
    <w:rsid w:val="004F6CCA"/>
    <w:rsid w:val="004F73B5"/>
    <w:rsid w:val="004F7B08"/>
    <w:rsid w:val="004F7EED"/>
    <w:rsid w:val="004F7FF9"/>
    <w:rsid w:val="00500678"/>
    <w:rsid w:val="00500883"/>
    <w:rsid w:val="005013C9"/>
    <w:rsid w:val="00501897"/>
    <w:rsid w:val="00501BE3"/>
    <w:rsid w:val="00501C1B"/>
    <w:rsid w:val="00501C67"/>
    <w:rsid w:val="00501F4D"/>
    <w:rsid w:val="005020D9"/>
    <w:rsid w:val="005022FF"/>
    <w:rsid w:val="00502842"/>
    <w:rsid w:val="00502F4E"/>
    <w:rsid w:val="00503303"/>
    <w:rsid w:val="00503A3E"/>
    <w:rsid w:val="005052A0"/>
    <w:rsid w:val="005062D9"/>
    <w:rsid w:val="005068C2"/>
    <w:rsid w:val="00507EEF"/>
    <w:rsid w:val="00510006"/>
    <w:rsid w:val="0051095A"/>
    <w:rsid w:val="005119DB"/>
    <w:rsid w:val="005119FF"/>
    <w:rsid w:val="00512457"/>
    <w:rsid w:val="00512D7B"/>
    <w:rsid w:val="00512D89"/>
    <w:rsid w:val="00512DAA"/>
    <w:rsid w:val="00512DCC"/>
    <w:rsid w:val="00512EEC"/>
    <w:rsid w:val="0051384D"/>
    <w:rsid w:val="005138BB"/>
    <w:rsid w:val="00513A74"/>
    <w:rsid w:val="00513C17"/>
    <w:rsid w:val="005141AF"/>
    <w:rsid w:val="00514EAD"/>
    <w:rsid w:val="00514EC3"/>
    <w:rsid w:val="00515068"/>
    <w:rsid w:val="005167C1"/>
    <w:rsid w:val="005170DC"/>
    <w:rsid w:val="005170F8"/>
    <w:rsid w:val="00517417"/>
    <w:rsid w:val="00517E0C"/>
    <w:rsid w:val="0052008B"/>
    <w:rsid w:val="00520849"/>
    <w:rsid w:val="005209C3"/>
    <w:rsid w:val="00520B1F"/>
    <w:rsid w:val="00520D5E"/>
    <w:rsid w:val="005221C5"/>
    <w:rsid w:val="00522349"/>
    <w:rsid w:val="005224AF"/>
    <w:rsid w:val="00522A16"/>
    <w:rsid w:val="005233E8"/>
    <w:rsid w:val="0052366F"/>
    <w:rsid w:val="00523A9F"/>
    <w:rsid w:val="00523FA4"/>
    <w:rsid w:val="005243BE"/>
    <w:rsid w:val="00524A8E"/>
    <w:rsid w:val="00524C54"/>
    <w:rsid w:val="00525025"/>
    <w:rsid w:val="00525539"/>
    <w:rsid w:val="005264AE"/>
    <w:rsid w:val="00526783"/>
    <w:rsid w:val="00526A58"/>
    <w:rsid w:val="00527EB6"/>
    <w:rsid w:val="005309DD"/>
    <w:rsid w:val="00530B03"/>
    <w:rsid w:val="00530FB2"/>
    <w:rsid w:val="0053133D"/>
    <w:rsid w:val="00531653"/>
    <w:rsid w:val="00531790"/>
    <w:rsid w:val="00531905"/>
    <w:rsid w:val="00531CFA"/>
    <w:rsid w:val="00531F4F"/>
    <w:rsid w:val="005326CC"/>
    <w:rsid w:val="005329D2"/>
    <w:rsid w:val="00532CC5"/>
    <w:rsid w:val="0053404C"/>
    <w:rsid w:val="0053473B"/>
    <w:rsid w:val="005348CD"/>
    <w:rsid w:val="00535B08"/>
    <w:rsid w:val="00535E11"/>
    <w:rsid w:val="00535F8F"/>
    <w:rsid w:val="00536206"/>
    <w:rsid w:val="00536894"/>
    <w:rsid w:val="00536BFA"/>
    <w:rsid w:val="005376B0"/>
    <w:rsid w:val="005377A2"/>
    <w:rsid w:val="00537CFD"/>
    <w:rsid w:val="00537F7F"/>
    <w:rsid w:val="00540078"/>
    <w:rsid w:val="005402D6"/>
    <w:rsid w:val="005425D1"/>
    <w:rsid w:val="00542A1F"/>
    <w:rsid w:val="00542B9B"/>
    <w:rsid w:val="0054363E"/>
    <w:rsid w:val="00543648"/>
    <w:rsid w:val="0054366A"/>
    <w:rsid w:val="00544572"/>
    <w:rsid w:val="00544C5A"/>
    <w:rsid w:val="00545108"/>
    <w:rsid w:val="00545D5A"/>
    <w:rsid w:val="00545DF4"/>
    <w:rsid w:val="00546A72"/>
    <w:rsid w:val="00546BD7"/>
    <w:rsid w:val="00546D0B"/>
    <w:rsid w:val="00546DB1"/>
    <w:rsid w:val="00546E06"/>
    <w:rsid w:val="005477C5"/>
    <w:rsid w:val="00547A56"/>
    <w:rsid w:val="00550302"/>
    <w:rsid w:val="00550A92"/>
    <w:rsid w:val="00550CBB"/>
    <w:rsid w:val="00551048"/>
    <w:rsid w:val="00551670"/>
    <w:rsid w:val="00551C2B"/>
    <w:rsid w:val="00551E6B"/>
    <w:rsid w:val="005522B1"/>
    <w:rsid w:val="00552525"/>
    <w:rsid w:val="0055310F"/>
    <w:rsid w:val="00553C50"/>
    <w:rsid w:val="00554338"/>
    <w:rsid w:val="00554B45"/>
    <w:rsid w:val="00554BD8"/>
    <w:rsid w:val="0055575A"/>
    <w:rsid w:val="00555914"/>
    <w:rsid w:val="00555A6B"/>
    <w:rsid w:val="00555A89"/>
    <w:rsid w:val="00555F1E"/>
    <w:rsid w:val="00555FF3"/>
    <w:rsid w:val="00556B59"/>
    <w:rsid w:val="00556E0C"/>
    <w:rsid w:val="0055764D"/>
    <w:rsid w:val="00557839"/>
    <w:rsid w:val="0056013C"/>
    <w:rsid w:val="005601F1"/>
    <w:rsid w:val="005603BB"/>
    <w:rsid w:val="00560493"/>
    <w:rsid w:val="005604B2"/>
    <w:rsid w:val="00561020"/>
    <w:rsid w:val="00562076"/>
    <w:rsid w:val="00562D33"/>
    <w:rsid w:val="00563A26"/>
    <w:rsid w:val="00564265"/>
    <w:rsid w:val="00564A23"/>
    <w:rsid w:val="00564BBE"/>
    <w:rsid w:val="00565036"/>
    <w:rsid w:val="00565915"/>
    <w:rsid w:val="00565B91"/>
    <w:rsid w:val="00566734"/>
    <w:rsid w:val="00566BF2"/>
    <w:rsid w:val="00566C0A"/>
    <w:rsid w:val="0056746D"/>
    <w:rsid w:val="00567AF9"/>
    <w:rsid w:val="00567E0E"/>
    <w:rsid w:val="005704BF"/>
    <w:rsid w:val="00570664"/>
    <w:rsid w:val="005708A6"/>
    <w:rsid w:val="00571E9B"/>
    <w:rsid w:val="00571F93"/>
    <w:rsid w:val="005726BE"/>
    <w:rsid w:val="005738F3"/>
    <w:rsid w:val="005741DF"/>
    <w:rsid w:val="005746EC"/>
    <w:rsid w:val="005750B9"/>
    <w:rsid w:val="005751C5"/>
    <w:rsid w:val="00575CA0"/>
    <w:rsid w:val="00575CF6"/>
    <w:rsid w:val="00576E85"/>
    <w:rsid w:val="005801BE"/>
    <w:rsid w:val="00580258"/>
    <w:rsid w:val="00580A41"/>
    <w:rsid w:val="00580FC1"/>
    <w:rsid w:val="0058132B"/>
    <w:rsid w:val="00581B91"/>
    <w:rsid w:val="00581F6F"/>
    <w:rsid w:val="005825CD"/>
    <w:rsid w:val="00582E84"/>
    <w:rsid w:val="005838F7"/>
    <w:rsid w:val="00583930"/>
    <w:rsid w:val="00583D21"/>
    <w:rsid w:val="005842EE"/>
    <w:rsid w:val="00584B1B"/>
    <w:rsid w:val="00584C95"/>
    <w:rsid w:val="00585AB4"/>
    <w:rsid w:val="005863EE"/>
    <w:rsid w:val="0058654C"/>
    <w:rsid w:val="00586E9A"/>
    <w:rsid w:val="00587C43"/>
    <w:rsid w:val="0059084F"/>
    <w:rsid w:val="00591004"/>
    <w:rsid w:val="00591304"/>
    <w:rsid w:val="005917AB"/>
    <w:rsid w:val="00591B40"/>
    <w:rsid w:val="00591DCB"/>
    <w:rsid w:val="00591E92"/>
    <w:rsid w:val="00592119"/>
    <w:rsid w:val="00592DE9"/>
    <w:rsid w:val="00593016"/>
    <w:rsid w:val="00593DBE"/>
    <w:rsid w:val="00594311"/>
    <w:rsid w:val="0059450D"/>
    <w:rsid w:val="00594960"/>
    <w:rsid w:val="00594F11"/>
    <w:rsid w:val="00594FBE"/>
    <w:rsid w:val="0059554F"/>
    <w:rsid w:val="005965C8"/>
    <w:rsid w:val="005968D7"/>
    <w:rsid w:val="00597908"/>
    <w:rsid w:val="00597AFC"/>
    <w:rsid w:val="005A04A0"/>
    <w:rsid w:val="005A053B"/>
    <w:rsid w:val="005A0B43"/>
    <w:rsid w:val="005A122E"/>
    <w:rsid w:val="005A1536"/>
    <w:rsid w:val="005A18ED"/>
    <w:rsid w:val="005A397A"/>
    <w:rsid w:val="005A3BBE"/>
    <w:rsid w:val="005A40D1"/>
    <w:rsid w:val="005A40DD"/>
    <w:rsid w:val="005A4749"/>
    <w:rsid w:val="005A497B"/>
    <w:rsid w:val="005A4B12"/>
    <w:rsid w:val="005A51C7"/>
    <w:rsid w:val="005A55BD"/>
    <w:rsid w:val="005A68DB"/>
    <w:rsid w:val="005A6C68"/>
    <w:rsid w:val="005A6E0A"/>
    <w:rsid w:val="005A726C"/>
    <w:rsid w:val="005A735D"/>
    <w:rsid w:val="005A79CC"/>
    <w:rsid w:val="005B031C"/>
    <w:rsid w:val="005B086D"/>
    <w:rsid w:val="005B103C"/>
    <w:rsid w:val="005B14B6"/>
    <w:rsid w:val="005B2972"/>
    <w:rsid w:val="005B2DC3"/>
    <w:rsid w:val="005B2FE9"/>
    <w:rsid w:val="005B4205"/>
    <w:rsid w:val="005B4524"/>
    <w:rsid w:val="005B5349"/>
    <w:rsid w:val="005B566D"/>
    <w:rsid w:val="005B587D"/>
    <w:rsid w:val="005B6FA5"/>
    <w:rsid w:val="005B74D3"/>
    <w:rsid w:val="005B74F1"/>
    <w:rsid w:val="005B7E32"/>
    <w:rsid w:val="005C089E"/>
    <w:rsid w:val="005C0B5F"/>
    <w:rsid w:val="005C14CF"/>
    <w:rsid w:val="005C1C35"/>
    <w:rsid w:val="005C32C6"/>
    <w:rsid w:val="005C3304"/>
    <w:rsid w:val="005C4030"/>
    <w:rsid w:val="005C4082"/>
    <w:rsid w:val="005C4757"/>
    <w:rsid w:val="005C4C35"/>
    <w:rsid w:val="005C4DA1"/>
    <w:rsid w:val="005C59FE"/>
    <w:rsid w:val="005C5D31"/>
    <w:rsid w:val="005C62F1"/>
    <w:rsid w:val="005C752F"/>
    <w:rsid w:val="005C7630"/>
    <w:rsid w:val="005C764C"/>
    <w:rsid w:val="005C7936"/>
    <w:rsid w:val="005D01E1"/>
    <w:rsid w:val="005D0716"/>
    <w:rsid w:val="005D0EFF"/>
    <w:rsid w:val="005D1416"/>
    <w:rsid w:val="005D181F"/>
    <w:rsid w:val="005D1B8D"/>
    <w:rsid w:val="005D1F31"/>
    <w:rsid w:val="005D2142"/>
    <w:rsid w:val="005D24E4"/>
    <w:rsid w:val="005D282E"/>
    <w:rsid w:val="005D298C"/>
    <w:rsid w:val="005D2B07"/>
    <w:rsid w:val="005D2B81"/>
    <w:rsid w:val="005D41D1"/>
    <w:rsid w:val="005D44E8"/>
    <w:rsid w:val="005D5483"/>
    <w:rsid w:val="005D608E"/>
    <w:rsid w:val="005D7580"/>
    <w:rsid w:val="005E0838"/>
    <w:rsid w:val="005E19CC"/>
    <w:rsid w:val="005E26DE"/>
    <w:rsid w:val="005E2A7C"/>
    <w:rsid w:val="005E38EC"/>
    <w:rsid w:val="005E48CC"/>
    <w:rsid w:val="005E497B"/>
    <w:rsid w:val="005E4D69"/>
    <w:rsid w:val="005E5854"/>
    <w:rsid w:val="005E5C7B"/>
    <w:rsid w:val="005E67AF"/>
    <w:rsid w:val="005E6C9B"/>
    <w:rsid w:val="005E6CD4"/>
    <w:rsid w:val="005E6F4A"/>
    <w:rsid w:val="005F077E"/>
    <w:rsid w:val="005F0CEC"/>
    <w:rsid w:val="005F0D5F"/>
    <w:rsid w:val="005F18B4"/>
    <w:rsid w:val="005F3212"/>
    <w:rsid w:val="005F32B2"/>
    <w:rsid w:val="005F36AF"/>
    <w:rsid w:val="005F372A"/>
    <w:rsid w:val="005F409E"/>
    <w:rsid w:val="005F40A5"/>
    <w:rsid w:val="005F4438"/>
    <w:rsid w:val="005F4487"/>
    <w:rsid w:val="005F48A1"/>
    <w:rsid w:val="005F543A"/>
    <w:rsid w:val="005F590F"/>
    <w:rsid w:val="005F5AEB"/>
    <w:rsid w:val="005F5BF0"/>
    <w:rsid w:val="005F6F81"/>
    <w:rsid w:val="006004C8"/>
    <w:rsid w:val="00602352"/>
    <w:rsid w:val="00603E6F"/>
    <w:rsid w:val="00603FE3"/>
    <w:rsid w:val="00604186"/>
    <w:rsid w:val="0060446B"/>
    <w:rsid w:val="00604A0B"/>
    <w:rsid w:val="00604CBF"/>
    <w:rsid w:val="00604D5B"/>
    <w:rsid w:val="00604DD6"/>
    <w:rsid w:val="006059FD"/>
    <w:rsid w:val="0060600E"/>
    <w:rsid w:val="00606515"/>
    <w:rsid w:val="00606549"/>
    <w:rsid w:val="00606878"/>
    <w:rsid w:val="00607210"/>
    <w:rsid w:val="006078A0"/>
    <w:rsid w:val="00607B76"/>
    <w:rsid w:val="00607F8D"/>
    <w:rsid w:val="00610010"/>
    <w:rsid w:val="00610797"/>
    <w:rsid w:val="00611F34"/>
    <w:rsid w:val="006128D1"/>
    <w:rsid w:val="00612988"/>
    <w:rsid w:val="00613475"/>
    <w:rsid w:val="006136C7"/>
    <w:rsid w:val="00613E72"/>
    <w:rsid w:val="00614C95"/>
    <w:rsid w:val="00614CE6"/>
    <w:rsid w:val="00615163"/>
    <w:rsid w:val="00615213"/>
    <w:rsid w:val="00615DAC"/>
    <w:rsid w:val="00616AE0"/>
    <w:rsid w:val="00616E4F"/>
    <w:rsid w:val="006170C6"/>
    <w:rsid w:val="0061789F"/>
    <w:rsid w:val="00620085"/>
    <w:rsid w:val="0062014C"/>
    <w:rsid w:val="00620C78"/>
    <w:rsid w:val="00620D80"/>
    <w:rsid w:val="00620E08"/>
    <w:rsid w:val="00622610"/>
    <w:rsid w:val="00622B61"/>
    <w:rsid w:val="00622F77"/>
    <w:rsid w:val="0062303A"/>
    <w:rsid w:val="0062384A"/>
    <w:rsid w:val="006245EA"/>
    <w:rsid w:val="00625023"/>
    <w:rsid w:val="00625D07"/>
    <w:rsid w:val="006260E9"/>
    <w:rsid w:val="0062653E"/>
    <w:rsid w:val="006265E2"/>
    <w:rsid w:val="006268D9"/>
    <w:rsid w:val="00626AA2"/>
    <w:rsid w:val="0062792A"/>
    <w:rsid w:val="006303B9"/>
    <w:rsid w:val="0063066E"/>
    <w:rsid w:val="0063066F"/>
    <w:rsid w:val="00630799"/>
    <w:rsid w:val="00630FC2"/>
    <w:rsid w:val="00631458"/>
    <w:rsid w:val="006317AF"/>
    <w:rsid w:val="00632557"/>
    <w:rsid w:val="00632664"/>
    <w:rsid w:val="00633DCE"/>
    <w:rsid w:val="00633EF3"/>
    <w:rsid w:val="0063501C"/>
    <w:rsid w:val="0063533F"/>
    <w:rsid w:val="0063539C"/>
    <w:rsid w:val="00635823"/>
    <w:rsid w:val="00635D36"/>
    <w:rsid w:val="00636214"/>
    <w:rsid w:val="00636222"/>
    <w:rsid w:val="00636401"/>
    <w:rsid w:val="006366FA"/>
    <w:rsid w:val="00636771"/>
    <w:rsid w:val="00637480"/>
    <w:rsid w:val="006377EB"/>
    <w:rsid w:val="00637A89"/>
    <w:rsid w:val="00640279"/>
    <w:rsid w:val="006403D1"/>
    <w:rsid w:val="00640746"/>
    <w:rsid w:val="0064157C"/>
    <w:rsid w:val="0064220C"/>
    <w:rsid w:val="006422C0"/>
    <w:rsid w:val="0064239C"/>
    <w:rsid w:val="006437F5"/>
    <w:rsid w:val="006448C4"/>
    <w:rsid w:val="00644AF6"/>
    <w:rsid w:val="00644DC7"/>
    <w:rsid w:val="00646200"/>
    <w:rsid w:val="006462C5"/>
    <w:rsid w:val="0064677F"/>
    <w:rsid w:val="006473EC"/>
    <w:rsid w:val="00647E31"/>
    <w:rsid w:val="00650787"/>
    <w:rsid w:val="006512EA"/>
    <w:rsid w:val="006516C0"/>
    <w:rsid w:val="00651794"/>
    <w:rsid w:val="00652004"/>
    <w:rsid w:val="006533D6"/>
    <w:rsid w:val="00653475"/>
    <w:rsid w:val="006535B2"/>
    <w:rsid w:val="00653EA5"/>
    <w:rsid w:val="006543C7"/>
    <w:rsid w:val="006549DA"/>
    <w:rsid w:val="00654F51"/>
    <w:rsid w:val="00655149"/>
    <w:rsid w:val="00655686"/>
    <w:rsid w:val="00655698"/>
    <w:rsid w:val="006558CF"/>
    <w:rsid w:val="00655F05"/>
    <w:rsid w:val="006565CF"/>
    <w:rsid w:val="00656918"/>
    <w:rsid w:val="00657435"/>
    <w:rsid w:val="00657639"/>
    <w:rsid w:val="006606F7"/>
    <w:rsid w:val="00660CB2"/>
    <w:rsid w:val="0066103A"/>
    <w:rsid w:val="0066212C"/>
    <w:rsid w:val="006627BE"/>
    <w:rsid w:val="006629ED"/>
    <w:rsid w:val="00662CD3"/>
    <w:rsid w:val="006636E3"/>
    <w:rsid w:val="00663730"/>
    <w:rsid w:val="00663ACD"/>
    <w:rsid w:val="00664307"/>
    <w:rsid w:val="00664C77"/>
    <w:rsid w:val="00665006"/>
    <w:rsid w:val="00665419"/>
    <w:rsid w:val="006658CB"/>
    <w:rsid w:val="00666E43"/>
    <w:rsid w:val="006677C3"/>
    <w:rsid w:val="00667C80"/>
    <w:rsid w:val="00670646"/>
    <w:rsid w:val="00670E95"/>
    <w:rsid w:val="0067210B"/>
    <w:rsid w:val="006722A7"/>
    <w:rsid w:val="006727EA"/>
    <w:rsid w:val="006732F1"/>
    <w:rsid w:val="00673C52"/>
    <w:rsid w:val="00674358"/>
    <w:rsid w:val="00674B37"/>
    <w:rsid w:val="00674C6D"/>
    <w:rsid w:val="00675547"/>
    <w:rsid w:val="00675723"/>
    <w:rsid w:val="00675906"/>
    <w:rsid w:val="00675AA8"/>
    <w:rsid w:val="006765B4"/>
    <w:rsid w:val="0067739B"/>
    <w:rsid w:val="006777D9"/>
    <w:rsid w:val="00677B28"/>
    <w:rsid w:val="00677FD0"/>
    <w:rsid w:val="00677FFE"/>
    <w:rsid w:val="00680F65"/>
    <w:rsid w:val="00681039"/>
    <w:rsid w:val="0068169E"/>
    <w:rsid w:val="00681A25"/>
    <w:rsid w:val="00681A32"/>
    <w:rsid w:val="00681B41"/>
    <w:rsid w:val="006820ED"/>
    <w:rsid w:val="00682428"/>
    <w:rsid w:val="00682E83"/>
    <w:rsid w:val="00682FC4"/>
    <w:rsid w:val="00683665"/>
    <w:rsid w:val="006841BB"/>
    <w:rsid w:val="006843EB"/>
    <w:rsid w:val="00684BE5"/>
    <w:rsid w:val="00685AFF"/>
    <w:rsid w:val="00685C36"/>
    <w:rsid w:val="00685D7B"/>
    <w:rsid w:val="00687C20"/>
    <w:rsid w:val="006910A3"/>
    <w:rsid w:val="006925B6"/>
    <w:rsid w:val="0069292D"/>
    <w:rsid w:val="00692AE5"/>
    <w:rsid w:val="00692F77"/>
    <w:rsid w:val="0069399B"/>
    <w:rsid w:val="00694959"/>
    <w:rsid w:val="00695234"/>
    <w:rsid w:val="006955A5"/>
    <w:rsid w:val="00695714"/>
    <w:rsid w:val="00695D84"/>
    <w:rsid w:val="00695F84"/>
    <w:rsid w:val="00697273"/>
    <w:rsid w:val="0069768D"/>
    <w:rsid w:val="006A0270"/>
    <w:rsid w:val="006A0D7F"/>
    <w:rsid w:val="006A148A"/>
    <w:rsid w:val="006A1986"/>
    <w:rsid w:val="006A1A94"/>
    <w:rsid w:val="006A1F13"/>
    <w:rsid w:val="006A3011"/>
    <w:rsid w:val="006A3548"/>
    <w:rsid w:val="006A3E7E"/>
    <w:rsid w:val="006A3FEB"/>
    <w:rsid w:val="006A447B"/>
    <w:rsid w:val="006A520D"/>
    <w:rsid w:val="006A52A2"/>
    <w:rsid w:val="006A52D4"/>
    <w:rsid w:val="006A6180"/>
    <w:rsid w:val="006A6227"/>
    <w:rsid w:val="006A66FC"/>
    <w:rsid w:val="006A7A15"/>
    <w:rsid w:val="006A7BE7"/>
    <w:rsid w:val="006B00E3"/>
    <w:rsid w:val="006B065F"/>
    <w:rsid w:val="006B0CA2"/>
    <w:rsid w:val="006B0EAE"/>
    <w:rsid w:val="006B153A"/>
    <w:rsid w:val="006B15A1"/>
    <w:rsid w:val="006B193C"/>
    <w:rsid w:val="006B1B84"/>
    <w:rsid w:val="006B1E2F"/>
    <w:rsid w:val="006B26A1"/>
    <w:rsid w:val="006B39BC"/>
    <w:rsid w:val="006B3FBD"/>
    <w:rsid w:val="006B4781"/>
    <w:rsid w:val="006B4E6D"/>
    <w:rsid w:val="006B4F04"/>
    <w:rsid w:val="006B525A"/>
    <w:rsid w:val="006B526C"/>
    <w:rsid w:val="006B5A9B"/>
    <w:rsid w:val="006B61E1"/>
    <w:rsid w:val="006B6301"/>
    <w:rsid w:val="006B6428"/>
    <w:rsid w:val="006B648D"/>
    <w:rsid w:val="006B7016"/>
    <w:rsid w:val="006B79CD"/>
    <w:rsid w:val="006B7B9F"/>
    <w:rsid w:val="006B7E0D"/>
    <w:rsid w:val="006C247D"/>
    <w:rsid w:val="006C2AE5"/>
    <w:rsid w:val="006C312C"/>
    <w:rsid w:val="006C3A95"/>
    <w:rsid w:val="006C4396"/>
    <w:rsid w:val="006C4ECB"/>
    <w:rsid w:val="006C5647"/>
    <w:rsid w:val="006C626B"/>
    <w:rsid w:val="006C6367"/>
    <w:rsid w:val="006C66B9"/>
    <w:rsid w:val="006C6EFB"/>
    <w:rsid w:val="006C70CD"/>
    <w:rsid w:val="006C7EBB"/>
    <w:rsid w:val="006D00F3"/>
    <w:rsid w:val="006D01EF"/>
    <w:rsid w:val="006D033F"/>
    <w:rsid w:val="006D08CB"/>
    <w:rsid w:val="006D0E96"/>
    <w:rsid w:val="006D105A"/>
    <w:rsid w:val="006D1732"/>
    <w:rsid w:val="006D1FC8"/>
    <w:rsid w:val="006D2656"/>
    <w:rsid w:val="006D2773"/>
    <w:rsid w:val="006D37A8"/>
    <w:rsid w:val="006D398F"/>
    <w:rsid w:val="006D3D57"/>
    <w:rsid w:val="006D3E80"/>
    <w:rsid w:val="006D401F"/>
    <w:rsid w:val="006D411D"/>
    <w:rsid w:val="006D5694"/>
    <w:rsid w:val="006D6096"/>
    <w:rsid w:val="006D6242"/>
    <w:rsid w:val="006D63E6"/>
    <w:rsid w:val="006D6835"/>
    <w:rsid w:val="006D6E98"/>
    <w:rsid w:val="006D703E"/>
    <w:rsid w:val="006D7138"/>
    <w:rsid w:val="006D7241"/>
    <w:rsid w:val="006D7D69"/>
    <w:rsid w:val="006E0A49"/>
    <w:rsid w:val="006E0B16"/>
    <w:rsid w:val="006E0CB8"/>
    <w:rsid w:val="006E131D"/>
    <w:rsid w:val="006E135B"/>
    <w:rsid w:val="006E13EF"/>
    <w:rsid w:val="006E14AF"/>
    <w:rsid w:val="006E1718"/>
    <w:rsid w:val="006E1880"/>
    <w:rsid w:val="006E19C7"/>
    <w:rsid w:val="006E2409"/>
    <w:rsid w:val="006E2700"/>
    <w:rsid w:val="006E2EBB"/>
    <w:rsid w:val="006E34E5"/>
    <w:rsid w:val="006E4889"/>
    <w:rsid w:val="006E4DF9"/>
    <w:rsid w:val="006E5782"/>
    <w:rsid w:val="006E58EE"/>
    <w:rsid w:val="006E5F01"/>
    <w:rsid w:val="006E6763"/>
    <w:rsid w:val="006E695C"/>
    <w:rsid w:val="006E69BA"/>
    <w:rsid w:val="006E6CEF"/>
    <w:rsid w:val="006E78B4"/>
    <w:rsid w:val="006E7CF6"/>
    <w:rsid w:val="006F10D4"/>
    <w:rsid w:val="006F10EC"/>
    <w:rsid w:val="006F1DA1"/>
    <w:rsid w:val="006F230F"/>
    <w:rsid w:val="006F2673"/>
    <w:rsid w:val="006F2DDD"/>
    <w:rsid w:val="006F2E9F"/>
    <w:rsid w:val="006F2F26"/>
    <w:rsid w:val="006F3589"/>
    <w:rsid w:val="006F35B5"/>
    <w:rsid w:val="006F366C"/>
    <w:rsid w:val="006F3B47"/>
    <w:rsid w:val="006F4774"/>
    <w:rsid w:val="006F4E0B"/>
    <w:rsid w:val="006F5F0D"/>
    <w:rsid w:val="006F610A"/>
    <w:rsid w:val="006F616D"/>
    <w:rsid w:val="006F6F43"/>
    <w:rsid w:val="006F72BE"/>
    <w:rsid w:val="006F7DBA"/>
    <w:rsid w:val="006F7E7F"/>
    <w:rsid w:val="007009F6"/>
    <w:rsid w:val="0070176F"/>
    <w:rsid w:val="0070179B"/>
    <w:rsid w:val="00701BDB"/>
    <w:rsid w:val="00701CC6"/>
    <w:rsid w:val="00702170"/>
    <w:rsid w:val="0070392D"/>
    <w:rsid w:val="00703BDB"/>
    <w:rsid w:val="00704D1F"/>
    <w:rsid w:val="00704D32"/>
    <w:rsid w:val="00704FFE"/>
    <w:rsid w:val="0070533A"/>
    <w:rsid w:val="007058CB"/>
    <w:rsid w:val="00705A3B"/>
    <w:rsid w:val="00706451"/>
    <w:rsid w:val="00706A0C"/>
    <w:rsid w:val="00706CC1"/>
    <w:rsid w:val="00706DED"/>
    <w:rsid w:val="0070735C"/>
    <w:rsid w:val="007102D1"/>
    <w:rsid w:val="0071094A"/>
    <w:rsid w:val="00710DF1"/>
    <w:rsid w:val="00710E21"/>
    <w:rsid w:val="00711954"/>
    <w:rsid w:val="00711D0C"/>
    <w:rsid w:val="00711F06"/>
    <w:rsid w:val="00712100"/>
    <w:rsid w:val="0071231B"/>
    <w:rsid w:val="00712AAE"/>
    <w:rsid w:val="00713812"/>
    <w:rsid w:val="00713B44"/>
    <w:rsid w:val="00714A73"/>
    <w:rsid w:val="00714C3C"/>
    <w:rsid w:val="00714CB2"/>
    <w:rsid w:val="00715084"/>
    <w:rsid w:val="007153D3"/>
    <w:rsid w:val="0071567F"/>
    <w:rsid w:val="00715B32"/>
    <w:rsid w:val="0071640B"/>
    <w:rsid w:val="00716D3A"/>
    <w:rsid w:val="007178F3"/>
    <w:rsid w:val="007200DB"/>
    <w:rsid w:val="0072018A"/>
    <w:rsid w:val="007201D9"/>
    <w:rsid w:val="00722680"/>
    <w:rsid w:val="00722C35"/>
    <w:rsid w:val="0072351F"/>
    <w:rsid w:val="00723E80"/>
    <w:rsid w:val="007241D1"/>
    <w:rsid w:val="00724945"/>
    <w:rsid w:val="007255F3"/>
    <w:rsid w:val="007256F1"/>
    <w:rsid w:val="00725B36"/>
    <w:rsid w:val="00725CD2"/>
    <w:rsid w:val="007260C6"/>
    <w:rsid w:val="00727727"/>
    <w:rsid w:val="00727A6E"/>
    <w:rsid w:val="00730128"/>
    <w:rsid w:val="00731095"/>
    <w:rsid w:val="007314C9"/>
    <w:rsid w:val="00731AF2"/>
    <w:rsid w:val="00731C97"/>
    <w:rsid w:val="007327E0"/>
    <w:rsid w:val="007334A1"/>
    <w:rsid w:val="0073361D"/>
    <w:rsid w:val="00733AC2"/>
    <w:rsid w:val="00733B34"/>
    <w:rsid w:val="00733F6A"/>
    <w:rsid w:val="00733FFE"/>
    <w:rsid w:val="007341E6"/>
    <w:rsid w:val="00734471"/>
    <w:rsid w:val="007348C7"/>
    <w:rsid w:val="00734E07"/>
    <w:rsid w:val="00734FB7"/>
    <w:rsid w:val="00735A58"/>
    <w:rsid w:val="00735B5D"/>
    <w:rsid w:val="00736694"/>
    <w:rsid w:val="007369E9"/>
    <w:rsid w:val="00737983"/>
    <w:rsid w:val="00737B6F"/>
    <w:rsid w:val="0074050B"/>
    <w:rsid w:val="0074075D"/>
    <w:rsid w:val="00740BC3"/>
    <w:rsid w:val="007410D0"/>
    <w:rsid w:val="00741979"/>
    <w:rsid w:val="00742004"/>
    <w:rsid w:val="0074241E"/>
    <w:rsid w:val="00742483"/>
    <w:rsid w:val="007424FC"/>
    <w:rsid w:val="007425F4"/>
    <w:rsid w:val="00742638"/>
    <w:rsid w:val="00742EDB"/>
    <w:rsid w:val="007431DF"/>
    <w:rsid w:val="00743430"/>
    <w:rsid w:val="007445C9"/>
    <w:rsid w:val="00744AD7"/>
    <w:rsid w:val="00744BCC"/>
    <w:rsid w:val="0074536F"/>
    <w:rsid w:val="00745727"/>
    <w:rsid w:val="00746453"/>
    <w:rsid w:val="007465C4"/>
    <w:rsid w:val="00746B16"/>
    <w:rsid w:val="007478F9"/>
    <w:rsid w:val="00750386"/>
    <w:rsid w:val="00750B85"/>
    <w:rsid w:val="007512C6"/>
    <w:rsid w:val="00752B9B"/>
    <w:rsid w:val="0075303F"/>
    <w:rsid w:val="007530A0"/>
    <w:rsid w:val="0075378D"/>
    <w:rsid w:val="00753AA2"/>
    <w:rsid w:val="0075439F"/>
    <w:rsid w:val="007543DF"/>
    <w:rsid w:val="00754761"/>
    <w:rsid w:val="00754CFE"/>
    <w:rsid w:val="00754F9C"/>
    <w:rsid w:val="0075529F"/>
    <w:rsid w:val="00755518"/>
    <w:rsid w:val="007555F7"/>
    <w:rsid w:val="00755CF5"/>
    <w:rsid w:val="00757353"/>
    <w:rsid w:val="007573CB"/>
    <w:rsid w:val="00760CE4"/>
    <w:rsid w:val="00760D0A"/>
    <w:rsid w:val="00761118"/>
    <w:rsid w:val="0076197E"/>
    <w:rsid w:val="00761BA2"/>
    <w:rsid w:val="00761D20"/>
    <w:rsid w:val="00762129"/>
    <w:rsid w:val="00763344"/>
    <w:rsid w:val="0076366D"/>
    <w:rsid w:val="00763B0A"/>
    <w:rsid w:val="00763E7A"/>
    <w:rsid w:val="00764181"/>
    <w:rsid w:val="0076470E"/>
    <w:rsid w:val="00764D80"/>
    <w:rsid w:val="00765393"/>
    <w:rsid w:val="00765552"/>
    <w:rsid w:val="00765696"/>
    <w:rsid w:val="00765974"/>
    <w:rsid w:val="007659A8"/>
    <w:rsid w:val="00765BD2"/>
    <w:rsid w:val="00765D27"/>
    <w:rsid w:val="00766BE3"/>
    <w:rsid w:val="007675B3"/>
    <w:rsid w:val="00767966"/>
    <w:rsid w:val="00767AD2"/>
    <w:rsid w:val="0077131D"/>
    <w:rsid w:val="0077152F"/>
    <w:rsid w:val="00771543"/>
    <w:rsid w:val="007716C5"/>
    <w:rsid w:val="0077191E"/>
    <w:rsid w:val="00772635"/>
    <w:rsid w:val="00772B89"/>
    <w:rsid w:val="00772BF0"/>
    <w:rsid w:val="00772D29"/>
    <w:rsid w:val="00773143"/>
    <w:rsid w:val="00773FD1"/>
    <w:rsid w:val="00774380"/>
    <w:rsid w:val="00774731"/>
    <w:rsid w:val="00774A24"/>
    <w:rsid w:val="00774D23"/>
    <w:rsid w:val="0077578D"/>
    <w:rsid w:val="007759E1"/>
    <w:rsid w:val="00775B93"/>
    <w:rsid w:val="00776EC7"/>
    <w:rsid w:val="00777017"/>
    <w:rsid w:val="00777606"/>
    <w:rsid w:val="00777764"/>
    <w:rsid w:val="0077777F"/>
    <w:rsid w:val="00777C15"/>
    <w:rsid w:val="00777F4C"/>
    <w:rsid w:val="007802D9"/>
    <w:rsid w:val="00780541"/>
    <w:rsid w:val="0078060D"/>
    <w:rsid w:val="00780D23"/>
    <w:rsid w:val="00781780"/>
    <w:rsid w:val="007824F8"/>
    <w:rsid w:val="00782529"/>
    <w:rsid w:val="00782FA0"/>
    <w:rsid w:val="00784415"/>
    <w:rsid w:val="007844F6"/>
    <w:rsid w:val="007845EB"/>
    <w:rsid w:val="007847F9"/>
    <w:rsid w:val="00785065"/>
    <w:rsid w:val="007852F9"/>
    <w:rsid w:val="007854CB"/>
    <w:rsid w:val="0078571D"/>
    <w:rsid w:val="007857FB"/>
    <w:rsid w:val="007859D6"/>
    <w:rsid w:val="00785CC2"/>
    <w:rsid w:val="00785E20"/>
    <w:rsid w:val="00785FED"/>
    <w:rsid w:val="007866EF"/>
    <w:rsid w:val="00786CEC"/>
    <w:rsid w:val="00787057"/>
    <w:rsid w:val="00787774"/>
    <w:rsid w:val="0078787B"/>
    <w:rsid w:val="0079003B"/>
    <w:rsid w:val="00790DE1"/>
    <w:rsid w:val="00790E51"/>
    <w:rsid w:val="0079167E"/>
    <w:rsid w:val="0079277A"/>
    <w:rsid w:val="00792D1C"/>
    <w:rsid w:val="00792D88"/>
    <w:rsid w:val="00793ADB"/>
    <w:rsid w:val="00794098"/>
    <w:rsid w:val="007945D8"/>
    <w:rsid w:val="007958D0"/>
    <w:rsid w:val="00796785"/>
    <w:rsid w:val="00796980"/>
    <w:rsid w:val="00796D15"/>
    <w:rsid w:val="00796D50"/>
    <w:rsid w:val="00797973"/>
    <w:rsid w:val="00797AAF"/>
    <w:rsid w:val="007A032A"/>
    <w:rsid w:val="007A0857"/>
    <w:rsid w:val="007A0C17"/>
    <w:rsid w:val="007A36E0"/>
    <w:rsid w:val="007A43B7"/>
    <w:rsid w:val="007A4C7A"/>
    <w:rsid w:val="007A4D42"/>
    <w:rsid w:val="007A4EF3"/>
    <w:rsid w:val="007A52D1"/>
    <w:rsid w:val="007A53F6"/>
    <w:rsid w:val="007A5958"/>
    <w:rsid w:val="007A5DB5"/>
    <w:rsid w:val="007A6008"/>
    <w:rsid w:val="007A6223"/>
    <w:rsid w:val="007A652A"/>
    <w:rsid w:val="007A6F8B"/>
    <w:rsid w:val="007A78C6"/>
    <w:rsid w:val="007A7DB1"/>
    <w:rsid w:val="007B027C"/>
    <w:rsid w:val="007B03B3"/>
    <w:rsid w:val="007B051F"/>
    <w:rsid w:val="007B0934"/>
    <w:rsid w:val="007B1210"/>
    <w:rsid w:val="007B2C02"/>
    <w:rsid w:val="007B2EB7"/>
    <w:rsid w:val="007B3423"/>
    <w:rsid w:val="007B3566"/>
    <w:rsid w:val="007B3D7E"/>
    <w:rsid w:val="007B3F5D"/>
    <w:rsid w:val="007B4081"/>
    <w:rsid w:val="007B4445"/>
    <w:rsid w:val="007B4560"/>
    <w:rsid w:val="007B4572"/>
    <w:rsid w:val="007B622F"/>
    <w:rsid w:val="007B6AE9"/>
    <w:rsid w:val="007B79F2"/>
    <w:rsid w:val="007B7C0A"/>
    <w:rsid w:val="007C0967"/>
    <w:rsid w:val="007C0CD2"/>
    <w:rsid w:val="007C0F8B"/>
    <w:rsid w:val="007C11EB"/>
    <w:rsid w:val="007C1CBE"/>
    <w:rsid w:val="007C1CD7"/>
    <w:rsid w:val="007C2C78"/>
    <w:rsid w:val="007C2C90"/>
    <w:rsid w:val="007C2F56"/>
    <w:rsid w:val="007C3218"/>
    <w:rsid w:val="007C3881"/>
    <w:rsid w:val="007C3907"/>
    <w:rsid w:val="007C3D09"/>
    <w:rsid w:val="007C4BFA"/>
    <w:rsid w:val="007C4F95"/>
    <w:rsid w:val="007C5C3D"/>
    <w:rsid w:val="007C5FFB"/>
    <w:rsid w:val="007C6184"/>
    <w:rsid w:val="007C6AFE"/>
    <w:rsid w:val="007C6F16"/>
    <w:rsid w:val="007C7666"/>
    <w:rsid w:val="007C78AA"/>
    <w:rsid w:val="007C7D55"/>
    <w:rsid w:val="007C7F7F"/>
    <w:rsid w:val="007D04F5"/>
    <w:rsid w:val="007D0562"/>
    <w:rsid w:val="007D07CE"/>
    <w:rsid w:val="007D11C1"/>
    <w:rsid w:val="007D2150"/>
    <w:rsid w:val="007D23E2"/>
    <w:rsid w:val="007D3FD2"/>
    <w:rsid w:val="007D552C"/>
    <w:rsid w:val="007D5B0C"/>
    <w:rsid w:val="007D62C0"/>
    <w:rsid w:val="007D696B"/>
    <w:rsid w:val="007D7462"/>
    <w:rsid w:val="007D7AFB"/>
    <w:rsid w:val="007E0D53"/>
    <w:rsid w:val="007E20A6"/>
    <w:rsid w:val="007E21DC"/>
    <w:rsid w:val="007E2F1C"/>
    <w:rsid w:val="007E3109"/>
    <w:rsid w:val="007E331D"/>
    <w:rsid w:val="007E37A0"/>
    <w:rsid w:val="007E3B4D"/>
    <w:rsid w:val="007E3D49"/>
    <w:rsid w:val="007E3F78"/>
    <w:rsid w:val="007E49E2"/>
    <w:rsid w:val="007E5FB1"/>
    <w:rsid w:val="007E6336"/>
    <w:rsid w:val="007E63E1"/>
    <w:rsid w:val="007E6CD1"/>
    <w:rsid w:val="007E7E2C"/>
    <w:rsid w:val="007F07AE"/>
    <w:rsid w:val="007F110B"/>
    <w:rsid w:val="007F28E8"/>
    <w:rsid w:val="007F318B"/>
    <w:rsid w:val="007F3242"/>
    <w:rsid w:val="007F3A00"/>
    <w:rsid w:val="007F4205"/>
    <w:rsid w:val="007F45FF"/>
    <w:rsid w:val="007F570A"/>
    <w:rsid w:val="007F6678"/>
    <w:rsid w:val="007F6871"/>
    <w:rsid w:val="007F68F8"/>
    <w:rsid w:val="007F7584"/>
    <w:rsid w:val="007F7674"/>
    <w:rsid w:val="007F79CF"/>
    <w:rsid w:val="007F7D3C"/>
    <w:rsid w:val="0080015A"/>
    <w:rsid w:val="00800462"/>
    <w:rsid w:val="008008CA"/>
    <w:rsid w:val="0080141F"/>
    <w:rsid w:val="00801460"/>
    <w:rsid w:val="00801C3A"/>
    <w:rsid w:val="00801C3C"/>
    <w:rsid w:val="00802502"/>
    <w:rsid w:val="00802818"/>
    <w:rsid w:val="00802CA0"/>
    <w:rsid w:val="00802F96"/>
    <w:rsid w:val="0080365C"/>
    <w:rsid w:val="00803801"/>
    <w:rsid w:val="00803F5F"/>
    <w:rsid w:val="008040BC"/>
    <w:rsid w:val="00804BF4"/>
    <w:rsid w:val="00804DBC"/>
    <w:rsid w:val="00805074"/>
    <w:rsid w:val="00805551"/>
    <w:rsid w:val="008055F9"/>
    <w:rsid w:val="0080590F"/>
    <w:rsid w:val="008067BC"/>
    <w:rsid w:val="0080689E"/>
    <w:rsid w:val="00807F92"/>
    <w:rsid w:val="008100CC"/>
    <w:rsid w:val="00810632"/>
    <w:rsid w:val="00810983"/>
    <w:rsid w:val="00811197"/>
    <w:rsid w:val="00811310"/>
    <w:rsid w:val="00813380"/>
    <w:rsid w:val="0081458C"/>
    <w:rsid w:val="00814A39"/>
    <w:rsid w:val="00815B3C"/>
    <w:rsid w:val="00815BB6"/>
    <w:rsid w:val="008165E2"/>
    <w:rsid w:val="00816699"/>
    <w:rsid w:val="008170DC"/>
    <w:rsid w:val="00817BDF"/>
    <w:rsid w:val="00820E98"/>
    <w:rsid w:val="00821322"/>
    <w:rsid w:val="008216AD"/>
    <w:rsid w:val="008218BC"/>
    <w:rsid w:val="00821996"/>
    <w:rsid w:val="00821F70"/>
    <w:rsid w:val="0082224B"/>
    <w:rsid w:val="008227BD"/>
    <w:rsid w:val="00822C59"/>
    <w:rsid w:val="00823775"/>
    <w:rsid w:val="00824112"/>
    <w:rsid w:val="008241D5"/>
    <w:rsid w:val="00825593"/>
    <w:rsid w:val="00825909"/>
    <w:rsid w:val="00825B7E"/>
    <w:rsid w:val="00826AD0"/>
    <w:rsid w:val="00827E2B"/>
    <w:rsid w:val="00830404"/>
    <w:rsid w:val="0083077B"/>
    <w:rsid w:val="00830D9F"/>
    <w:rsid w:val="00831382"/>
    <w:rsid w:val="0083170E"/>
    <w:rsid w:val="00831CB4"/>
    <w:rsid w:val="008330EB"/>
    <w:rsid w:val="0083392C"/>
    <w:rsid w:val="00833D64"/>
    <w:rsid w:val="008340D3"/>
    <w:rsid w:val="00834245"/>
    <w:rsid w:val="00834D63"/>
    <w:rsid w:val="00834E0E"/>
    <w:rsid w:val="008353D4"/>
    <w:rsid w:val="0083547F"/>
    <w:rsid w:val="008369E9"/>
    <w:rsid w:val="00836C5B"/>
    <w:rsid w:val="00836E14"/>
    <w:rsid w:val="00837CD6"/>
    <w:rsid w:val="008400CD"/>
    <w:rsid w:val="00840540"/>
    <w:rsid w:val="0084061B"/>
    <w:rsid w:val="008419FF"/>
    <w:rsid w:val="00841B91"/>
    <w:rsid w:val="0084229A"/>
    <w:rsid w:val="00843117"/>
    <w:rsid w:val="00843AA3"/>
    <w:rsid w:val="00843F59"/>
    <w:rsid w:val="00844106"/>
    <w:rsid w:val="00844F43"/>
    <w:rsid w:val="0084576B"/>
    <w:rsid w:val="008458BC"/>
    <w:rsid w:val="00845912"/>
    <w:rsid w:val="00845BED"/>
    <w:rsid w:val="00845D17"/>
    <w:rsid w:val="0084619A"/>
    <w:rsid w:val="00846684"/>
    <w:rsid w:val="00847A07"/>
    <w:rsid w:val="00847C53"/>
    <w:rsid w:val="0085038C"/>
    <w:rsid w:val="00850BBA"/>
    <w:rsid w:val="00851C7E"/>
    <w:rsid w:val="00851E11"/>
    <w:rsid w:val="00852668"/>
    <w:rsid w:val="0085280B"/>
    <w:rsid w:val="00852BB0"/>
    <w:rsid w:val="00852DDA"/>
    <w:rsid w:val="00852E01"/>
    <w:rsid w:val="00852F38"/>
    <w:rsid w:val="0085382A"/>
    <w:rsid w:val="00853C3C"/>
    <w:rsid w:val="00853CDF"/>
    <w:rsid w:val="00855124"/>
    <w:rsid w:val="00855328"/>
    <w:rsid w:val="00856989"/>
    <w:rsid w:val="00857487"/>
    <w:rsid w:val="008574E6"/>
    <w:rsid w:val="008575B7"/>
    <w:rsid w:val="00857B19"/>
    <w:rsid w:val="00857E79"/>
    <w:rsid w:val="008608EE"/>
    <w:rsid w:val="008609E3"/>
    <w:rsid w:val="00861332"/>
    <w:rsid w:val="00861C77"/>
    <w:rsid w:val="00862558"/>
    <w:rsid w:val="00862948"/>
    <w:rsid w:val="00862EEC"/>
    <w:rsid w:val="00863888"/>
    <w:rsid w:val="00863BA3"/>
    <w:rsid w:val="00863EAA"/>
    <w:rsid w:val="00864287"/>
    <w:rsid w:val="00864A3D"/>
    <w:rsid w:val="00864E71"/>
    <w:rsid w:val="00864FCD"/>
    <w:rsid w:val="008669F2"/>
    <w:rsid w:val="008675A3"/>
    <w:rsid w:val="00870283"/>
    <w:rsid w:val="008708E6"/>
    <w:rsid w:val="00870955"/>
    <w:rsid w:val="00872600"/>
    <w:rsid w:val="00872F3C"/>
    <w:rsid w:val="008733E4"/>
    <w:rsid w:val="00873C25"/>
    <w:rsid w:val="00874647"/>
    <w:rsid w:val="008749F9"/>
    <w:rsid w:val="00874C4F"/>
    <w:rsid w:val="008759AF"/>
    <w:rsid w:val="008767CB"/>
    <w:rsid w:val="0087707E"/>
    <w:rsid w:val="008772F2"/>
    <w:rsid w:val="008776AD"/>
    <w:rsid w:val="00877D67"/>
    <w:rsid w:val="00880BFD"/>
    <w:rsid w:val="00881B4C"/>
    <w:rsid w:val="00881B90"/>
    <w:rsid w:val="008822CE"/>
    <w:rsid w:val="00882580"/>
    <w:rsid w:val="00882A03"/>
    <w:rsid w:val="008830DA"/>
    <w:rsid w:val="0088347F"/>
    <w:rsid w:val="0088362D"/>
    <w:rsid w:val="00883C80"/>
    <w:rsid w:val="008843EA"/>
    <w:rsid w:val="00884ED9"/>
    <w:rsid w:val="00885037"/>
    <w:rsid w:val="0088528F"/>
    <w:rsid w:val="00885C4F"/>
    <w:rsid w:val="00886D98"/>
    <w:rsid w:val="008876BA"/>
    <w:rsid w:val="008879F3"/>
    <w:rsid w:val="00887B20"/>
    <w:rsid w:val="00887B2C"/>
    <w:rsid w:val="00887B59"/>
    <w:rsid w:val="00887F2A"/>
    <w:rsid w:val="0089019C"/>
    <w:rsid w:val="00890628"/>
    <w:rsid w:val="00891204"/>
    <w:rsid w:val="00891571"/>
    <w:rsid w:val="00891AB4"/>
    <w:rsid w:val="00891FD1"/>
    <w:rsid w:val="008925EC"/>
    <w:rsid w:val="00892F7A"/>
    <w:rsid w:val="0089348D"/>
    <w:rsid w:val="00893BC9"/>
    <w:rsid w:val="00893FD0"/>
    <w:rsid w:val="00893FF3"/>
    <w:rsid w:val="008940F0"/>
    <w:rsid w:val="0089433D"/>
    <w:rsid w:val="00894A85"/>
    <w:rsid w:val="008953A1"/>
    <w:rsid w:val="00896B72"/>
    <w:rsid w:val="00896D79"/>
    <w:rsid w:val="008971E9"/>
    <w:rsid w:val="0089742C"/>
    <w:rsid w:val="0089791F"/>
    <w:rsid w:val="00897FA2"/>
    <w:rsid w:val="008A0284"/>
    <w:rsid w:val="008A0521"/>
    <w:rsid w:val="008A0FE9"/>
    <w:rsid w:val="008A1206"/>
    <w:rsid w:val="008A1296"/>
    <w:rsid w:val="008A2112"/>
    <w:rsid w:val="008A217B"/>
    <w:rsid w:val="008A2304"/>
    <w:rsid w:val="008A26A3"/>
    <w:rsid w:val="008A2AA9"/>
    <w:rsid w:val="008A2B49"/>
    <w:rsid w:val="008A350A"/>
    <w:rsid w:val="008A37F6"/>
    <w:rsid w:val="008A4287"/>
    <w:rsid w:val="008A55CC"/>
    <w:rsid w:val="008A5B45"/>
    <w:rsid w:val="008A631B"/>
    <w:rsid w:val="008A6C24"/>
    <w:rsid w:val="008A6EA6"/>
    <w:rsid w:val="008A71CB"/>
    <w:rsid w:val="008A7A01"/>
    <w:rsid w:val="008B044D"/>
    <w:rsid w:val="008B0C2E"/>
    <w:rsid w:val="008B0C59"/>
    <w:rsid w:val="008B1B8C"/>
    <w:rsid w:val="008B1BA5"/>
    <w:rsid w:val="008B1DA4"/>
    <w:rsid w:val="008B1EC5"/>
    <w:rsid w:val="008B23C7"/>
    <w:rsid w:val="008B27AE"/>
    <w:rsid w:val="008B29BB"/>
    <w:rsid w:val="008B29F9"/>
    <w:rsid w:val="008B2F82"/>
    <w:rsid w:val="008B3913"/>
    <w:rsid w:val="008B3F72"/>
    <w:rsid w:val="008B463C"/>
    <w:rsid w:val="008B5C52"/>
    <w:rsid w:val="008B65EF"/>
    <w:rsid w:val="008B6796"/>
    <w:rsid w:val="008B70AE"/>
    <w:rsid w:val="008B7360"/>
    <w:rsid w:val="008C03D0"/>
    <w:rsid w:val="008C09FB"/>
    <w:rsid w:val="008C1DE2"/>
    <w:rsid w:val="008C216A"/>
    <w:rsid w:val="008C37D2"/>
    <w:rsid w:val="008C3AE0"/>
    <w:rsid w:val="008C3D42"/>
    <w:rsid w:val="008C48B6"/>
    <w:rsid w:val="008C4DA2"/>
    <w:rsid w:val="008C56F5"/>
    <w:rsid w:val="008C59B1"/>
    <w:rsid w:val="008C64BA"/>
    <w:rsid w:val="008C677D"/>
    <w:rsid w:val="008C68DD"/>
    <w:rsid w:val="008C6B42"/>
    <w:rsid w:val="008C7039"/>
    <w:rsid w:val="008C7A37"/>
    <w:rsid w:val="008C7BDF"/>
    <w:rsid w:val="008C7F30"/>
    <w:rsid w:val="008D0360"/>
    <w:rsid w:val="008D0787"/>
    <w:rsid w:val="008D1100"/>
    <w:rsid w:val="008D1AE3"/>
    <w:rsid w:val="008D1AEA"/>
    <w:rsid w:val="008D1C70"/>
    <w:rsid w:val="008D1DB8"/>
    <w:rsid w:val="008D2309"/>
    <w:rsid w:val="008D2B4F"/>
    <w:rsid w:val="008D393B"/>
    <w:rsid w:val="008D3FBF"/>
    <w:rsid w:val="008D404B"/>
    <w:rsid w:val="008D4281"/>
    <w:rsid w:val="008D555F"/>
    <w:rsid w:val="008D560F"/>
    <w:rsid w:val="008D561C"/>
    <w:rsid w:val="008D637A"/>
    <w:rsid w:val="008D769C"/>
    <w:rsid w:val="008E0F6F"/>
    <w:rsid w:val="008E27EF"/>
    <w:rsid w:val="008E281A"/>
    <w:rsid w:val="008E2A43"/>
    <w:rsid w:val="008E2F40"/>
    <w:rsid w:val="008E3046"/>
    <w:rsid w:val="008E31AA"/>
    <w:rsid w:val="008E3600"/>
    <w:rsid w:val="008E3BF3"/>
    <w:rsid w:val="008E41B2"/>
    <w:rsid w:val="008E482B"/>
    <w:rsid w:val="008E48AB"/>
    <w:rsid w:val="008E6078"/>
    <w:rsid w:val="008E61AF"/>
    <w:rsid w:val="008E65E8"/>
    <w:rsid w:val="008E6A8E"/>
    <w:rsid w:val="008E6EBA"/>
    <w:rsid w:val="008E7DA8"/>
    <w:rsid w:val="008F0234"/>
    <w:rsid w:val="008F0FAC"/>
    <w:rsid w:val="008F1A55"/>
    <w:rsid w:val="008F1EA3"/>
    <w:rsid w:val="008F22CB"/>
    <w:rsid w:val="008F2CDA"/>
    <w:rsid w:val="008F3421"/>
    <w:rsid w:val="008F3E25"/>
    <w:rsid w:val="008F4AB2"/>
    <w:rsid w:val="008F4C2B"/>
    <w:rsid w:val="008F4DF6"/>
    <w:rsid w:val="008F5384"/>
    <w:rsid w:val="008F55A2"/>
    <w:rsid w:val="008F5757"/>
    <w:rsid w:val="008F61FC"/>
    <w:rsid w:val="008F62FA"/>
    <w:rsid w:val="008F683E"/>
    <w:rsid w:val="008F6C73"/>
    <w:rsid w:val="008F6D73"/>
    <w:rsid w:val="008F717C"/>
    <w:rsid w:val="008F786E"/>
    <w:rsid w:val="008F7C31"/>
    <w:rsid w:val="008F7D7E"/>
    <w:rsid w:val="008F7EDE"/>
    <w:rsid w:val="0090014B"/>
    <w:rsid w:val="00900495"/>
    <w:rsid w:val="009004C4"/>
    <w:rsid w:val="009004C6"/>
    <w:rsid w:val="00900C69"/>
    <w:rsid w:val="00901E0E"/>
    <w:rsid w:val="009021E7"/>
    <w:rsid w:val="0090223A"/>
    <w:rsid w:val="00902631"/>
    <w:rsid w:val="009026C9"/>
    <w:rsid w:val="00902781"/>
    <w:rsid w:val="00903DA6"/>
    <w:rsid w:val="00904079"/>
    <w:rsid w:val="009047D2"/>
    <w:rsid w:val="009049AE"/>
    <w:rsid w:val="00904FFC"/>
    <w:rsid w:val="0090513D"/>
    <w:rsid w:val="00905997"/>
    <w:rsid w:val="00906107"/>
    <w:rsid w:val="00906267"/>
    <w:rsid w:val="009067A0"/>
    <w:rsid w:val="00906E41"/>
    <w:rsid w:val="00907862"/>
    <w:rsid w:val="00907B35"/>
    <w:rsid w:val="00907B60"/>
    <w:rsid w:val="00910731"/>
    <w:rsid w:val="00910CF8"/>
    <w:rsid w:val="00911820"/>
    <w:rsid w:val="00911931"/>
    <w:rsid w:val="009125BD"/>
    <w:rsid w:val="00912B89"/>
    <w:rsid w:val="00912EC3"/>
    <w:rsid w:val="00913019"/>
    <w:rsid w:val="009141F1"/>
    <w:rsid w:val="00914E69"/>
    <w:rsid w:val="00914F7E"/>
    <w:rsid w:val="00916052"/>
    <w:rsid w:val="00916463"/>
    <w:rsid w:val="009165DB"/>
    <w:rsid w:val="00916F4D"/>
    <w:rsid w:val="00917BDA"/>
    <w:rsid w:val="00920D14"/>
    <w:rsid w:val="00920E71"/>
    <w:rsid w:val="0092186F"/>
    <w:rsid w:val="00922B10"/>
    <w:rsid w:val="00922B22"/>
    <w:rsid w:val="00922F52"/>
    <w:rsid w:val="00922FE3"/>
    <w:rsid w:val="009230C4"/>
    <w:rsid w:val="00923366"/>
    <w:rsid w:val="009234D0"/>
    <w:rsid w:val="00923AD8"/>
    <w:rsid w:val="00925006"/>
    <w:rsid w:val="009252CF"/>
    <w:rsid w:val="00926584"/>
    <w:rsid w:val="00926864"/>
    <w:rsid w:val="009274B7"/>
    <w:rsid w:val="00927578"/>
    <w:rsid w:val="0093043D"/>
    <w:rsid w:val="00930450"/>
    <w:rsid w:val="009304E9"/>
    <w:rsid w:val="009306CC"/>
    <w:rsid w:val="00930742"/>
    <w:rsid w:val="0093085C"/>
    <w:rsid w:val="00930F4B"/>
    <w:rsid w:val="00931296"/>
    <w:rsid w:val="00931937"/>
    <w:rsid w:val="00931B5D"/>
    <w:rsid w:val="00931F1C"/>
    <w:rsid w:val="0093283C"/>
    <w:rsid w:val="00932C02"/>
    <w:rsid w:val="00932F56"/>
    <w:rsid w:val="00933D69"/>
    <w:rsid w:val="009345A6"/>
    <w:rsid w:val="00934609"/>
    <w:rsid w:val="009346D0"/>
    <w:rsid w:val="00934FF2"/>
    <w:rsid w:val="00935C6F"/>
    <w:rsid w:val="009365AC"/>
    <w:rsid w:val="00936D5C"/>
    <w:rsid w:val="00937741"/>
    <w:rsid w:val="009378CE"/>
    <w:rsid w:val="009378D2"/>
    <w:rsid w:val="00937D1A"/>
    <w:rsid w:val="00937D94"/>
    <w:rsid w:val="00940142"/>
    <w:rsid w:val="009409A9"/>
    <w:rsid w:val="0094134C"/>
    <w:rsid w:val="00941422"/>
    <w:rsid w:val="0094175F"/>
    <w:rsid w:val="00941C81"/>
    <w:rsid w:val="0094273A"/>
    <w:rsid w:val="00943751"/>
    <w:rsid w:val="00944BB5"/>
    <w:rsid w:val="009452A0"/>
    <w:rsid w:val="0094543A"/>
    <w:rsid w:val="00945B8D"/>
    <w:rsid w:val="00945F98"/>
    <w:rsid w:val="00945FAA"/>
    <w:rsid w:val="00947003"/>
    <w:rsid w:val="0094720A"/>
    <w:rsid w:val="00951053"/>
    <w:rsid w:val="0095140E"/>
    <w:rsid w:val="00951A2B"/>
    <w:rsid w:val="00952622"/>
    <w:rsid w:val="009545B4"/>
    <w:rsid w:val="00954DD7"/>
    <w:rsid w:val="00955D07"/>
    <w:rsid w:val="00956C27"/>
    <w:rsid w:val="00962383"/>
    <w:rsid w:val="00962DA9"/>
    <w:rsid w:val="009637C9"/>
    <w:rsid w:val="00964DAD"/>
    <w:rsid w:val="00965DD8"/>
    <w:rsid w:val="00965EA1"/>
    <w:rsid w:val="00966313"/>
    <w:rsid w:val="00966510"/>
    <w:rsid w:val="009666A8"/>
    <w:rsid w:val="00966AA5"/>
    <w:rsid w:val="009670CA"/>
    <w:rsid w:val="009672FD"/>
    <w:rsid w:val="00967AE6"/>
    <w:rsid w:val="00967B16"/>
    <w:rsid w:val="00970715"/>
    <w:rsid w:val="00970794"/>
    <w:rsid w:val="0097130F"/>
    <w:rsid w:val="00971364"/>
    <w:rsid w:val="00971C71"/>
    <w:rsid w:val="009722C4"/>
    <w:rsid w:val="009726CD"/>
    <w:rsid w:val="009728F8"/>
    <w:rsid w:val="009731ED"/>
    <w:rsid w:val="00973337"/>
    <w:rsid w:val="009734B9"/>
    <w:rsid w:val="00974530"/>
    <w:rsid w:val="00975568"/>
    <w:rsid w:val="00975A9A"/>
    <w:rsid w:val="00975B08"/>
    <w:rsid w:val="00975F5D"/>
    <w:rsid w:val="00976891"/>
    <w:rsid w:val="009773CD"/>
    <w:rsid w:val="00977437"/>
    <w:rsid w:val="0097784A"/>
    <w:rsid w:val="00977DE2"/>
    <w:rsid w:val="0098012C"/>
    <w:rsid w:val="009802F6"/>
    <w:rsid w:val="009807E1"/>
    <w:rsid w:val="00980C67"/>
    <w:rsid w:val="00980DE2"/>
    <w:rsid w:val="00981035"/>
    <w:rsid w:val="00981446"/>
    <w:rsid w:val="00981895"/>
    <w:rsid w:val="009819F8"/>
    <w:rsid w:val="00981F7D"/>
    <w:rsid w:val="00981FC4"/>
    <w:rsid w:val="009823E6"/>
    <w:rsid w:val="00982D58"/>
    <w:rsid w:val="0098345E"/>
    <w:rsid w:val="00983770"/>
    <w:rsid w:val="00983B33"/>
    <w:rsid w:val="00985BC3"/>
    <w:rsid w:val="00985DE5"/>
    <w:rsid w:val="0098731E"/>
    <w:rsid w:val="00987682"/>
    <w:rsid w:val="00987B1F"/>
    <w:rsid w:val="00987C1D"/>
    <w:rsid w:val="0099078E"/>
    <w:rsid w:val="00990AE1"/>
    <w:rsid w:val="009918A8"/>
    <w:rsid w:val="00991EAC"/>
    <w:rsid w:val="009920FB"/>
    <w:rsid w:val="00992A11"/>
    <w:rsid w:val="00992F96"/>
    <w:rsid w:val="009938F9"/>
    <w:rsid w:val="00993AA7"/>
    <w:rsid w:val="009943CF"/>
    <w:rsid w:val="009945F8"/>
    <w:rsid w:val="009946F5"/>
    <w:rsid w:val="00994CEA"/>
    <w:rsid w:val="00995799"/>
    <w:rsid w:val="009962BA"/>
    <w:rsid w:val="009967A0"/>
    <w:rsid w:val="00997BE9"/>
    <w:rsid w:val="009A03C0"/>
    <w:rsid w:val="009A04C9"/>
    <w:rsid w:val="009A0637"/>
    <w:rsid w:val="009A0F41"/>
    <w:rsid w:val="009A10E7"/>
    <w:rsid w:val="009A1827"/>
    <w:rsid w:val="009A2085"/>
    <w:rsid w:val="009A2D36"/>
    <w:rsid w:val="009A2DD9"/>
    <w:rsid w:val="009A2ECC"/>
    <w:rsid w:val="009A39C7"/>
    <w:rsid w:val="009A3C81"/>
    <w:rsid w:val="009A42B1"/>
    <w:rsid w:val="009A4654"/>
    <w:rsid w:val="009A4BDC"/>
    <w:rsid w:val="009A4FE2"/>
    <w:rsid w:val="009A52B6"/>
    <w:rsid w:val="009A54F9"/>
    <w:rsid w:val="009A59CC"/>
    <w:rsid w:val="009A6C36"/>
    <w:rsid w:val="009A6DCB"/>
    <w:rsid w:val="009A70E9"/>
    <w:rsid w:val="009A7446"/>
    <w:rsid w:val="009A7651"/>
    <w:rsid w:val="009A78B4"/>
    <w:rsid w:val="009B06F1"/>
    <w:rsid w:val="009B0AEF"/>
    <w:rsid w:val="009B0B45"/>
    <w:rsid w:val="009B1C94"/>
    <w:rsid w:val="009B1EDC"/>
    <w:rsid w:val="009B2395"/>
    <w:rsid w:val="009B28B1"/>
    <w:rsid w:val="009B307B"/>
    <w:rsid w:val="009B3150"/>
    <w:rsid w:val="009B31AC"/>
    <w:rsid w:val="009B3A8D"/>
    <w:rsid w:val="009B3EF8"/>
    <w:rsid w:val="009B4042"/>
    <w:rsid w:val="009B4049"/>
    <w:rsid w:val="009B42A7"/>
    <w:rsid w:val="009B456C"/>
    <w:rsid w:val="009B57C6"/>
    <w:rsid w:val="009B5942"/>
    <w:rsid w:val="009B6208"/>
    <w:rsid w:val="009B6B9C"/>
    <w:rsid w:val="009B727F"/>
    <w:rsid w:val="009B7419"/>
    <w:rsid w:val="009B7575"/>
    <w:rsid w:val="009B7AB7"/>
    <w:rsid w:val="009C018B"/>
    <w:rsid w:val="009C0C5C"/>
    <w:rsid w:val="009C0DE4"/>
    <w:rsid w:val="009C0F06"/>
    <w:rsid w:val="009C135A"/>
    <w:rsid w:val="009C144D"/>
    <w:rsid w:val="009C22F5"/>
    <w:rsid w:val="009C22F7"/>
    <w:rsid w:val="009C2C82"/>
    <w:rsid w:val="009C39B6"/>
    <w:rsid w:val="009C4487"/>
    <w:rsid w:val="009C4887"/>
    <w:rsid w:val="009C50C5"/>
    <w:rsid w:val="009C52C6"/>
    <w:rsid w:val="009C598B"/>
    <w:rsid w:val="009C635C"/>
    <w:rsid w:val="009C64B0"/>
    <w:rsid w:val="009C7221"/>
    <w:rsid w:val="009C7920"/>
    <w:rsid w:val="009C7FF4"/>
    <w:rsid w:val="009D054E"/>
    <w:rsid w:val="009D0818"/>
    <w:rsid w:val="009D09E0"/>
    <w:rsid w:val="009D1327"/>
    <w:rsid w:val="009D25AD"/>
    <w:rsid w:val="009D25ED"/>
    <w:rsid w:val="009D27A7"/>
    <w:rsid w:val="009D29A1"/>
    <w:rsid w:val="009D2C54"/>
    <w:rsid w:val="009D2EE3"/>
    <w:rsid w:val="009D3596"/>
    <w:rsid w:val="009D43DE"/>
    <w:rsid w:val="009D455D"/>
    <w:rsid w:val="009D47CF"/>
    <w:rsid w:val="009D4857"/>
    <w:rsid w:val="009D49F7"/>
    <w:rsid w:val="009D4A44"/>
    <w:rsid w:val="009D4D0D"/>
    <w:rsid w:val="009D5D50"/>
    <w:rsid w:val="009D7294"/>
    <w:rsid w:val="009D74EC"/>
    <w:rsid w:val="009E0156"/>
    <w:rsid w:val="009E13B1"/>
    <w:rsid w:val="009E2AC2"/>
    <w:rsid w:val="009E39D8"/>
    <w:rsid w:val="009E3D2B"/>
    <w:rsid w:val="009E56AD"/>
    <w:rsid w:val="009E62ED"/>
    <w:rsid w:val="009E63BA"/>
    <w:rsid w:val="009E668D"/>
    <w:rsid w:val="009E67A5"/>
    <w:rsid w:val="009E690C"/>
    <w:rsid w:val="009E6B17"/>
    <w:rsid w:val="009E6B79"/>
    <w:rsid w:val="009E74DE"/>
    <w:rsid w:val="009E7D06"/>
    <w:rsid w:val="009F0013"/>
    <w:rsid w:val="009F0021"/>
    <w:rsid w:val="009F066E"/>
    <w:rsid w:val="009F12CE"/>
    <w:rsid w:val="009F135D"/>
    <w:rsid w:val="009F165B"/>
    <w:rsid w:val="009F19A4"/>
    <w:rsid w:val="009F1C10"/>
    <w:rsid w:val="009F1E13"/>
    <w:rsid w:val="009F3A20"/>
    <w:rsid w:val="009F3F67"/>
    <w:rsid w:val="009F438B"/>
    <w:rsid w:val="009F4858"/>
    <w:rsid w:val="009F4CFA"/>
    <w:rsid w:val="009F5769"/>
    <w:rsid w:val="009F5822"/>
    <w:rsid w:val="009F5E90"/>
    <w:rsid w:val="009F6FA5"/>
    <w:rsid w:val="009F79B9"/>
    <w:rsid w:val="009F7A22"/>
    <w:rsid w:val="00A00712"/>
    <w:rsid w:val="00A00A34"/>
    <w:rsid w:val="00A01202"/>
    <w:rsid w:val="00A017CA"/>
    <w:rsid w:val="00A0180B"/>
    <w:rsid w:val="00A02172"/>
    <w:rsid w:val="00A032B0"/>
    <w:rsid w:val="00A0353A"/>
    <w:rsid w:val="00A03A2A"/>
    <w:rsid w:val="00A03A94"/>
    <w:rsid w:val="00A03C21"/>
    <w:rsid w:val="00A03E27"/>
    <w:rsid w:val="00A03E74"/>
    <w:rsid w:val="00A044D0"/>
    <w:rsid w:val="00A05D10"/>
    <w:rsid w:val="00A06BBF"/>
    <w:rsid w:val="00A06EAD"/>
    <w:rsid w:val="00A0772E"/>
    <w:rsid w:val="00A07AFA"/>
    <w:rsid w:val="00A108CB"/>
    <w:rsid w:val="00A109B7"/>
    <w:rsid w:val="00A1123F"/>
    <w:rsid w:val="00A1156E"/>
    <w:rsid w:val="00A1163D"/>
    <w:rsid w:val="00A11D3F"/>
    <w:rsid w:val="00A12374"/>
    <w:rsid w:val="00A126E4"/>
    <w:rsid w:val="00A12A49"/>
    <w:rsid w:val="00A1360B"/>
    <w:rsid w:val="00A136FA"/>
    <w:rsid w:val="00A1375B"/>
    <w:rsid w:val="00A13761"/>
    <w:rsid w:val="00A139F9"/>
    <w:rsid w:val="00A13B0F"/>
    <w:rsid w:val="00A13B89"/>
    <w:rsid w:val="00A1425A"/>
    <w:rsid w:val="00A147C1"/>
    <w:rsid w:val="00A14C97"/>
    <w:rsid w:val="00A1551D"/>
    <w:rsid w:val="00A15549"/>
    <w:rsid w:val="00A15607"/>
    <w:rsid w:val="00A156E8"/>
    <w:rsid w:val="00A1585E"/>
    <w:rsid w:val="00A166DD"/>
    <w:rsid w:val="00A167B8"/>
    <w:rsid w:val="00A175B5"/>
    <w:rsid w:val="00A210A5"/>
    <w:rsid w:val="00A210A8"/>
    <w:rsid w:val="00A217AE"/>
    <w:rsid w:val="00A21B5F"/>
    <w:rsid w:val="00A22C5F"/>
    <w:rsid w:val="00A22E35"/>
    <w:rsid w:val="00A23246"/>
    <w:rsid w:val="00A234E7"/>
    <w:rsid w:val="00A23637"/>
    <w:rsid w:val="00A236B2"/>
    <w:rsid w:val="00A23730"/>
    <w:rsid w:val="00A23897"/>
    <w:rsid w:val="00A23CE3"/>
    <w:rsid w:val="00A2414D"/>
    <w:rsid w:val="00A247BD"/>
    <w:rsid w:val="00A2494D"/>
    <w:rsid w:val="00A26EB9"/>
    <w:rsid w:val="00A27670"/>
    <w:rsid w:val="00A279DA"/>
    <w:rsid w:val="00A30091"/>
    <w:rsid w:val="00A30820"/>
    <w:rsid w:val="00A30877"/>
    <w:rsid w:val="00A3126F"/>
    <w:rsid w:val="00A31591"/>
    <w:rsid w:val="00A32036"/>
    <w:rsid w:val="00A3261B"/>
    <w:rsid w:val="00A32CE2"/>
    <w:rsid w:val="00A32DB8"/>
    <w:rsid w:val="00A32F41"/>
    <w:rsid w:val="00A32FA3"/>
    <w:rsid w:val="00A33750"/>
    <w:rsid w:val="00A3480D"/>
    <w:rsid w:val="00A34C83"/>
    <w:rsid w:val="00A35003"/>
    <w:rsid w:val="00A359A6"/>
    <w:rsid w:val="00A35AAB"/>
    <w:rsid w:val="00A35D17"/>
    <w:rsid w:val="00A361DB"/>
    <w:rsid w:val="00A364D8"/>
    <w:rsid w:val="00A36CD6"/>
    <w:rsid w:val="00A36FA4"/>
    <w:rsid w:val="00A372B8"/>
    <w:rsid w:val="00A37C40"/>
    <w:rsid w:val="00A405B9"/>
    <w:rsid w:val="00A40DD9"/>
    <w:rsid w:val="00A40E85"/>
    <w:rsid w:val="00A41DBA"/>
    <w:rsid w:val="00A41F9B"/>
    <w:rsid w:val="00A42046"/>
    <w:rsid w:val="00A42230"/>
    <w:rsid w:val="00A42300"/>
    <w:rsid w:val="00A429D6"/>
    <w:rsid w:val="00A42E44"/>
    <w:rsid w:val="00A42FD8"/>
    <w:rsid w:val="00A438C8"/>
    <w:rsid w:val="00A4399D"/>
    <w:rsid w:val="00A44C3A"/>
    <w:rsid w:val="00A44DED"/>
    <w:rsid w:val="00A4538C"/>
    <w:rsid w:val="00A45DFC"/>
    <w:rsid w:val="00A45F75"/>
    <w:rsid w:val="00A45F99"/>
    <w:rsid w:val="00A46160"/>
    <w:rsid w:val="00A467B6"/>
    <w:rsid w:val="00A46DFE"/>
    <w:rsid w:val="00A46E64"/>
    <w:rsid w:val="00A47532"/>
    <w:rsid w:val="00A476FD"/>
    <w:rsid w:val="00A47C92"/>
    <w:rsid w:val="00A47E75"/>
    <w:rsid w:val="00A51D70"/>
    <w:rsid w:val="00A52AB3"/>
    <w:rsid w:val="00A53D12"/>
    <w:rsid w:val="00A540C0"/>
    <w:rsid w:val="00A54F9D"/>
    <w:rsid w:val="00A550B8"/>
    <w:rsid w:val="00A55405"/>
    <w:rsid w:val="00A55738"/>
    <w:rsid w:val="00A55DF7"/>
    <w:rsid w:val="00A563B9"/>
    <w:rsid w:val="00A5653C"/>
    <w:rsid w:val="00A56C67"/>
    <w:rsid w:val="00A57835"/>
    <w:rsid w:val="00A603C2"/>
    <w:rsid w:val="00A6076D"/>
    <w:rsid w:val="00A60827"/>
    <w:rsid w:val="00A60D4D"/>
    <w:rsid w:val="00A60F3B"/>
    <w:rsid w:val="00A62018"/>
    <w:rsid w:val="00A621CB"/>
    <w:rsid w:val="00A62D16"/>
    <w:rsid w:val="00A63487"/>
    <w:rsid w:val="00A6375B"/>
    <w:rsid w:val="00A63D82"/>
    <w:rsid w:val="00A640F4"/>
    <w:rsid w:val="00A64B5E"/>
    <w:rsid w:val="00A64F1B"/>
    <w:rsid w:val="00A65D99"/>
    <w:rsid w:val="00A663DA"/>
    <w:rsid w:val="00A66548"/>
    <w:rsid w:val="00A667A8"/>
    <w:rsid w:val="00A701BC"/>
    <w:rsid w:val="00A711C2"/>
    <w:rsid w:val="00A71ADB"/>
    <w:rsid w:val="00A71E1E"/>
    <w:rsid w:val="00A71FEE"/>
    <w:rsid w:val="00A72D2D"/>
    <w:rsid w:val="00A73601"/>
    <w:rsid w:val="00A7372F"/>
    <w:rsid w:val="00A73C4E"/>
    <w:rsid w:val="00A7438C"/>
    <w:rsid w:val="00A74AC4"/>
    <w:rsid w:val="00A756E6"/>
    <w:rsid w:val="00A759C7"/>
    <w:rsid w:val="00A7610A"/>
    <w:rsid w:val="00A76A3A"/>
    <w:rsid w:val="00A76B6F"/>
    <w:rsid w:val="00A76FDB"/>
    <w:rsid w:val="00A80257"/>
    <w:rsid w:val="00A80335"/>
    <w:rsid w:val="00A806F5"/>
    <w:rsid w:val="00A80947"/>
    <w:rsid w:val="00A81026"/>
    <w:rsid w:val="00A81029"/>
    <w:rsid w:val="00A81331"/>
    <w:rsid w:val="00A8283D"/>
    <w:rsid w:val="00A82DE7"/>
    <w:rsid w:val="00A835DC"/>
    <w:rsid w:val="00A8406F"/>
    <w:rsid w:val="00A84F07"/>
    <w:rsid w:val="00A852DC"/>
    <w:rsid w:val="00A859F5"/>
    <w:rsid w:val="00A85CF3"/>
    <w:rsid w:val="00A87307"/>
    <w:rsid w:val="00A87B28"/>
    <w:rsid w:val="00A91CC1"/>
    <w:rsid w:val="00A9208E"/>
    <w:rsid w:val="00A9293C"/>
    <w:rsid w:val="00A932FB"/>
    <w:rsid w:val="00A94072"/>
    <w:rsid w:val="00A94855"/>
    <w:rsid w:val="00A955E6"/>
    <w:rsid w:val="00A95701"/>
    <w:rsid w:val="00A95957"/>
    <w:rsid w:val="00A96BE3"/>
    <w:rsid w:val="00A978F6"/>
    <w:rsid w:val="00A97A19"/>
    <w:rsid w:val="00AA0AC6"/>
    <w:rsid w:val="00AA109E"/>
    <w:rsid w:val="00AA1741"/>
    <w:rsid w:val="00AA1BB4"/>
    <w:rsid w:val="00AA1CC8"/>
    <w:rsid w:val="00AA296F"/>
    <w:rsid w:val="00AA2E58"/>
    <w:rsid w:val="00AA4158"/>
    <w:rsid w:val="00AA41D4"/>
    <w:rsid w:val="00AA437A"/>
    <w:rsid w:val="00AA4AC9"/>
    <w:rsid w:val="00AA5001"/>
    <w:rsid w:val="00AA5075"/>
    <w:rsid w:val="00AA5324"/>
    <w:rsid w:val="00AA60FE"/>
    <w:rsid w:val="00AA6127"/>
    <w:rsid w:val="00AA627E"/>
    <w:rsid w:val="00AA6D9D"/>
    <w:rsid w:val="00AA795C"/>
    <w:rsid w:val="00AA7987"/>
    <w:rsid w:val="00AB0714"/>
    <w:rsid w:val="00AB07F5"/>
    <w:rsid w:val="00AB097F"/>
    <w:rsid w:val="00AB0ACE"/>
    <w:rsid w:val="00AB0AD9"/>
    <w:rsid w:val="00AB138C"/>
    <w:rsid w:val="00AB139D"/>
    <w:rsid w:val="00AB1862"/>
    <w:rsid w:val="00AB19DF"/>
    <w:rsid w:val="00AB3119"/>
    <w:rsid w:val="00AB332F"/>
    <w:rsid w:val="00AB4634"/>
    <w:rsid w:val="00AB50DC"/>
    <w:rsid w:val="00AB535C"/>
    <w:rsid w:val="00AB55BD"/>
    <w:rsid w:val="00AB5699"/>
    <w:rsid w:val="00AB5AA1"/>
    <w:rsid w:val="00AB5B2F"/>
    <w:rsid w:val="00AB5CE3"/>
    <w:rsid w:val="00AB6182"/>
    <w:rsid w:val="00AB61CA"/>
    <w:rsid w:val="00AB6EC0"/>
    <w:rsid w:val="00AB7875"/>
    <w:rsid w:val="00AB79D7"/>
    <w:rsid w:val="00AB7B45"/>
    <w:rsid w:val="00AC06A4"/>
    <w:rsid w:val="00AC0D18"/>
    <w:rsid w:val="00AC0DFD"/>
    <w:rsid w:val="00AC2085"/>
    <w:rsid w:val="00AC2D51"/>
    <w:rsid w:val="00AC3441"/>
    <w:rsid w:val="00AC3616"/>
    <w:rsid w:val="00AC3684"/>
    <w:rsid w:val="00AC390C"/>
    <w:rsid w:val="00AC5469"/>
    <w:rsid w:val="00AC58A3"/>
    <w:rsid w:val="00AC5D65"/>
    <w:rsid w:val="00AC63CA"/>
    <w:rsid w:val="00AC678F"/>
    <w:rsid w:val="00AC6B7F"/>
    <w:rsid w:val="00AC6E0A"/>
    <w:rsid w:val="00AC7606"/>
    <w:rsid w:val="00AC773F"/>
    <w:rsid w:val="00AC797C"/>
    <w:rsid w:val="00AD0B09"/>
    <w:rsid w:val="00AD0E43"/>
    <w:rsid w:val="00AD0FB2"/>
    <w:rsid w:val="00AD1CA3"/>
    <w:rsid w:val="00AD22CB"/>
    <w:rsid w:val="00AD267A"/>
    <w:rsid w:val="00AD2838"/>
    <w:rsid w:val="00AD3356"/>
    <w:rsid w:val="00AD4890"/>
    <w:rsid w:val="00AD55CC"/>
    <w:rsid w:val="00AD57CD"/>
    <w:rsid w:val="00AD5A27"/>
    <w:rsid w:val="00AD5CA4"/>
    <w:rsid w:val="00AD5E31"/>
    <w:rsid w:val="00AD6526"/>
    <w:rsid w:val="00AD7410"/>
    <w:rsid w:val="00AD7674"/>
    <w:rsid w:val="00AD7C5D"/>
    <w:rsid w:val="00AE12CA"/>
    <w:rsid w:val="00AE1A62"/>
    <w:rsid w:val="00AE1CCA"/>
    <w:rsid w:val="00AE26CC"/>
    <w:rsid w:val="00AE2A72"/>
    <w:rsid w:val="00AE2ED0"/>
    <w:rsid w:val="00AE2F46"/>
    <w:rsid w:val="00AE30C9"/>
    <w:rsid w:val="00AE38FA"/>
    <w:rsid w:val="00AE5212"/>
    <w:rsid w:val="00AE6B9B"/>
    <w:rsid w:val="00AE6C79"/>
    <w:rsid w:val="00AE78B8"/>
    <w:rsid w:val="00AF0A92"/>
    <w:rsid w:val="00AF0BC8"/>
    <w:rsid w:val="00AF0D67"/>
    <w:rsid w:val="00AF0E59"/>
    <w:rsid w:val="00AF2052"/>
    <w:rsid w:val="00AF2156"/>
    <w:rsid w:val="00AF2298"/>
    <w:rsid w:val="00AF2BEB"/>
    <w:rsid w:val="00AF2E5F"/>
    <w:rsid w:val="00AF310D"/>
    <w:rsid w:val="00AF439F"/>
    <w:rsid w:val="00AF4CFA"/>
    <w:rsid w:val="00AF504B"/>
    <w:rsid w:val="00AF5C59"/>
    <w:rsid w:val="00AF5CF5"/>
    <w:rsid w:val="00AF5F70"/>
    <w:rsid w:val="00AF6520"/>
    <w:rsid w:val="00AF66A0"/>
    <w:rsid w:val="00AF69C4"/>
    <w:rsid w:val="00AF6DCE"/>
    <w:rsid w:val="00AF6F59"/>
    <w:rsid w:val="00B0057B"/>
    <w:rsid w:val="00B0072B"/>
    <w:rsid w:val="00B009A5"/>
    <w:rsid w:val="00B00E6D"/>
    <w:rsid w:val="00B010C5"/>
    <w:rsid w:val="00B01201"/>
    <w:rsid w:val="00B012A7"/>
    <w:rsid w:val="00B01956"/>
    <w:rsid w:val="00B01A9E"/>
    <w:rsid w:val="00B01B6B"/>
    <w:rsid w:val="00B0229D"/>
    <w:rsid w:val="00B03184"/>
    <w:rsid w:val="00B031A7"/>
    <w:rsid w:val="00B03624"/>
    <w:rsid w:val="00B04088"/>
    <w:rsid w:val="00B04E9F"/>
    <w:rsid w:val="00B05DC6"/>
    <w:rsid w:val="00B062D0"/>
    <w:rsid w:val="00B07D9A"/>
    <w:rsid w:val="00B07E10"/>
    <w:rsid w:val="00B10264"/>
    <w:rsid w:val="00B1075C"/>
    <w:rsid w:val="00B11B3E"/>
    <w:rsid w:val="00B11BB8"/>
    <w:rsid w:val="00B11E93"/>
    <w:rsid w:val="00B14A0A"/>
    <w:rsid w:val="00B14AFD"/>
    <w:rsid w:val="00B151DD"/>
    <w:rsid w:val="00B1577C"/>
    <w:rsid w:val="00B15B1A"/>
    <w:rsid w:val="00B16A28"/>
    <w:rsid w:val="00B1789C"/>
    <w:rsid w:val="00B17AD1"/>
    <w:rsid w:val="00B2099D"/>
    <w:rsid w:val="00B20D54"/>
    <w:rsid w:val="00B20F3A"/>
    <w:rsid w:val="00B21553"/>
    <w:rsid w:val="00B21919"/>
    <w:rsid w:val="00B21A59"/>
    <w:rsid w:val="00B22611"/>
    <w:rsid w:val="00B22D10"/>
    <w:rsid w:val="00B22D6B"/>
    <w:rsid w:val="00B2354C"/>
    <w:rsid w:val="00B2400B"/>
    <w:rsid w:val="00B2427A"/>
    <w:rsid w:val="00B24554"/>
    <w:rsid w:val="00B24928"/>
    <w:rsid w:val="00B24A3B"/>
    <w:rsid w:val="00B2504E"/>
    <w:rsid w:val="00B26260"/>
    <w:rsid w:val="00B2727C"/>
    <w:rsid w:val="00B27676"/>
    <w:rsid w:val="00B2784C"/>
    <w:rsid w:val="00B30161"/>
    <w:rsid w:val="00B30DD0"/>
    <w:rsid w:val="00B31934"/>
    <w:rsid w:val="00B31C4E"/>
    <w:rsid w:val="00B31E5E"/>
    <w:rsid w:val="00B321BC"/>
    <w:rsid w:val="00B32681"/>
    <w:rsid w:val="00B32881"/>
    <w:rsid w:val="00B32952"/>
    <w:rsid w:val="00B32A69"/>
    <w:rsid w:val="00B32DCC"/>
    <w:rsid w:val="00B335D4"/>
    <w:rsid w:val="00B34803"/>
    <w:rsid w:val="00B35877"/>
    <w:rsid w:val="00B35CC0"/>
    <w:rsid w:val="00B35E5E"/>
    <w:rsid w:val="00B36064"/>
    <w:rsid w:val="00B400DC"/>
    <w:rsid w:val="00B4030C"/>
    <w:rsid w:val="00B40AD1"/>
    <w:rsid w:val="00B40B4C"/>
    <w:rsid w:val="00B41B9C"/>
    <w:rsid w:val="00B41BAE"/>
    <w:rsid w:val="00B423A9"/>
    <w:rsid w:val="00B42BCE"/>
    <w:rsid w:val="00B43412"/>
    <w:rsid w:val="00B438C8"/>
    <w:rsid w:val="00B43BD9"/>
    <w:rsid w:val="00B43C57"/>
    <w:rsid w:val="00B44EC0"/>
    <w:rsid w:val="00B454DF"/>
    <w:rsid w:val="00B460DC"/>
    <w:rsid w:val="00B467B7"/>
    <w:rsid w:val="00B46D22"/>
    <w:rsid w:val="00B46F73"/>
    <w:rsid w:val="00B47071"/>
    <w:rsid w:val="00B470CC"/>
    <w:rsid w:val="00B477C4"/>
    <w:rsid w:val="00B47EED"/>
    <w:rsid w:val="00B502A8"/>
    <w:rsid w:val="00B51745"/>
    <w:rsid w:val="00B51978"/>
    <w:rsid w:val="00B5261F"/>
    <w:rsid w:val="00B52653"/>
    <w:rsid w:val="00B52C81"/>
    <w:rsid w:val="00B53469"/>
    <w:rsid w:val="00B54E9F"/>
    <w:rsid w:val="00B551E6"/>
    <w:rsid w:val="00B5535E"/>
    <w:rsid w:val="00B55459"/>
    <w:rsid w:val="00B56488"/>
    <w:rsid w:val="00B57617"/>
    <w:rsid w:val="00B5765E"/>
    <w:rsid w:val="00B60380"/>
    <w:rsid w:val="00B60C03"/>
    <w:rsid w:val="00B60FFC"/>
    <w:rsid w:val="00B610F1"/>
    <w:rsid w:val="00B61E05"/>
    <w:rsid w:val="00B61F9C"/>
    <w:rsid w:val="00B626AA"/>
    <w:rsid w:val="00B6308E"/>
    <w:rsid w:val="00B630DD"/>
    <w:rsid w:val="00B63584"/>
    <w:rsid w:val="00B64285"/>
    <w:rsid w:val="00B64570"/>
    <w:rsid w:val="00B65F8E"/>
    <w:rsid w:val="00B66462"/>
    <w:rsid w:val="00B66590"/>
    <w:rsid w:val="00B669AC"/>
    <w:rsid w:val="00B67469"/>
    <w:rsid w:val="00B67BE9"/>
    <w:rsid w:val="00B67E16"/>
    <w:rsid w:val="00B702C3"/>
    <w:rsid w:val="00B710C2"/>
    <w:rsid w:val="00B71AE2"/>
    <w:rsid w:val="00B72788"/>
    <w:rsid w:val="00B73B2D"/>
    <w:rsid w:val="00B743C9"/>
    <w:rsid w:val="00B7472A"/>
    <w:rsid w:val="00B7661D"/>
    <w:rsid w:val="00B766CB"/>
    <w:rsid w:val="00B76BE4"/>
    <w:rsid w:val="00B77102"/>
    <w:rsid w:val="00B77E04"/>
    <w:rsid w:val="00B77E7F"/>
    <w:rsid w:val="00B80082"/>
    <w:rsid w:val="00B8021F"/>
    <w:rsid w:val="00B8039D"/>
    <w:rsid w:val="00B806BD"/>
    <w:rsid w:val="00B814C8"/>
    <w:rsid w:val="00B81555"/>
    <w:rsid w:val="00B81DE0"/>
    <w:rsid w:val="00B824D4"/>
    <w:rsid w:val="00B828F8"/>
    <w:rsid w:val="00B82B08"/>
    <w:rsid w:val="00B82CD3"/>
    <w:rsid w:val="00B830F1"/>
    <w:rsid w:val="00B836E4"/>
    <w:rsid w:val="00B84023"/>
    <w:rsid w:val="00B8459A"/>
    <w:rsid w:val="00B85D57"/>
    <w:rsid w:val="00B85F5B"/>
    <w:rsid w:val="00B8614B"/>
    <w:rsid w:val="00B862C9"/>
    <w:rsid w:val="00B863A4"/>
    <w:rsid w:val="00B8679A"/>
    <w:rsid w:val="00B86E95"/>
    <w:rsid w:val="00B870CF"/>
    <w:rsid w:val="00B876C4"/>
    <w:rsid w:val="00B90541"/>
    <w:rsid w:val="00B90AA3"/>
    <w:rsid w:val="00B912EC"/>
    <w:rsid w:val="00B91816"/>
    <w:rsid w:val="00B91C3C"/>
    <w:rsid w:val="00B92A87"/>
    <w:rsid w:val="00B94052"/>
    <w:rsid w:val="00B942BE"/>
    <w:rsid w:val="00B94B85"/>
    <w:rsid w:val="00B950B2"/>
    <w:rsid w:val="00B957BB"/>
    <w:rsid w:val="00B96C43"/>
    <w:rsid w:val="00B96D95"/>
    <w:rsid w:val="00B9702E"/>
    <w:rsid w:val="00B9743D"/>
    <w:rsid w:val="00B974DF"/>
    <w:rsid w:val="00B978C4"/>
    <w:rsid w:val="00BA088D"/>
    <w:rsid w:val="00BA1E04"/>
    <w:rsid w:val="00BA1EA7"/>
    <w:rsid w:val="00BA1ED0"/>
    <w:rsid w:val="00BA1F9C"/>
    <w:rsid w:val="00BA2707"/>
    <w:rsid w:val="00BA3790"/>
    <w:rsid w:val="00BA3F0B"/>
    <w:rsid w:val="00BA3F45"/>
    <w:rsid w:val="00BA41D8"/>
    <w:rsid w:val="00BA4215"/>
    <w:rsid w:val="00BA48C0"/>
    <w:rsid w:val="00BA4B64"/>
    <w:rsid w:val="00BA4D8E"/>
    <w:rsid w:val="00BA5E7D"/>
    <w:rsid w:val="00BA6AEF"/>
    <w:rsid w:val="00BA705F"/>
    <w:rsid w:val="00BA721B"/>
    <w:rsid w:val="00BA7BD6"/>
    <w:rsid w:val="00BB00A6"/>
    <w:rsid w:val="00BB07D2"/>
    <w:rsid w:val="00BB0FC8"/>
    <w:rsid w:val="00BB115F"/>
    <w:rsid w:val="00BB1656"/>
    <w:rsid w:val="00BB180E"/>
    <w:rsid w:val="00BB18AC"/>
    <w:rsid w:val="00BB1DDA"/>
    <w:rsid w:val="00BB1DE1"/>
    <w:rsid w:val="00BB1F17"/>
    <w:rsid w:val="00BB26C8"/>
    <w:rsid w:val="00BB27F4"/>
    <w:rsid w:val="00BB31E5"/>
    <w:rsid w:val="00BB33AB"/>
    <w:rsid w:val="00BB36C1"/>
    <w:rsid w:val="00BB3AE2"/>
    <w:rsid w:val="00BB5EDD"/>
    <w:rsid w:val="00BB679D"/>
    <w:rsid w:val="00BB67DA"/>
    <w:rsid w:val="00BB76CC"/>
    <w:rsid w:val="00BB7D26"/>
    <w:rsid w:val="00BC065E"/>
    <w:rsid w:val="00BC0D81"/>
    <w:rsid w:val="00BC0DD9"/>
    <w:rsid w:val="00BC165B"/>
    <w:rsid w:val="00BC1674"/>
    <w:rsid w:val="00BC16AA"/>
    <w:rsid w:val="00BC1A53"/>
    <w:rsid w:val="00BC3014"/>
    <w:rsid w:val="00BC38DF"/>
    <w:rsid w:val="00BC416C"/>
    <w:rsid w:val="00BC4239"/>
    <w:rsid w:val="00BC4432"/>
    <w:rsid w:val="00BC4F4F"/>
    <w:rsid w:val="00BC50AB"/>
    <w:rsid w:val="00BC5AB5"/>
    <w:rsid w:val="00BC5AC7"/>
    <w:rsid w:val="00BC6AEA"/>
    <w:rsid w:val="00BC6B8A"/>
    <w:rsid w:val="00BC7771"/>
    <w:rsid w:val="00BC7905"/>
    <w:rsid w:val="00BC7AE2"/>
    <w:rsid w:val="00BD0056"/>
    <w:rsid w:val="00BD056E"/>
    <w:rsid w:val="00BD08B9"/>
    <w:rsid w:val="00BD08E2"/>
    <w:rsid w:val="00BD110D"/>
    <w:rsid w:val="00BD135B"/>
    <w:rsid w:val="00BD2B9F"/>
    <w:rsid w:val="00BD2D04"/>
    <w:rsid w:val="00BD2D95"/>
    <w:rsid w:val="00BD34C8"/>
    <w:rsid w:val="00BD43CA"/>
    <w:rsid w:val="00BD49C5"/>
    <w:rsid w:val="00BD4F0F"/>
    <w:rsid w:val="00BD53F6"/>
    <w:rsid w:val="00BD56CE"/>
    <w:rsid w:val="00BD5796"/>
    <w:rsid w:val="00BD5941"/>
    <w:rsid w:val="00BD65D5"/>
    <w:rsid w:val="00BD6C16"/>
    <w:rsid w:val="00BD70A7"/>
    <w:rsid w:val="00BE030F"/>
    <w:rsid w:val="00BE06FA"/>
    <w:rsid w:val="00BE1235"/>
    <w:rsid w:val="00BE1711"/>
    <w:rsid w:val="00BE19A5"/>
    <w:rsid w:val="00BE1BF5"/>
    <w:rsid w:val="00BE1C99"/>
    <w:rsid w:val="00BE23FE"/>
    <w:rsid w:val="00BE3D38"/>
    <w:rsid w:val="00BE40CB"/>
    <w:rsid w:val="00BE48C1"/>
    <w:rsid w:val="00BE538B"/>
    <w:rsid w:val="00BE5C22"/>
    <w:rsid w:val="00BE7235"/>
    <w:rsid w:val="00BE764C"/>
    <w:rsid w:val="00BF0291"/>
    <w:rsid w:val="00BF1E14"/>
    <w:rsid w:val="00BF295F"/>
    <w:rsid w:val="00BF2D3F"/>
    <w:rsid w:val="00BF2E49"/>
    <w:rsid w:val="00BF3307"/>
    <w:rsid w:val="00BF39E1"/>
    <w:rsid w:val="00BF3C3D"/>
    <w:rsid w:val="00BF3CEC"/>
    <w:rsid w:val="00BF48EB"/>
    <w:rsid w:val="00BF4FB3"/>
    <w:rsid w:val="00BF51C6"/>
    <w:rsid w:val="00BF5722"/>
    <w:rsid w:val="00BF63A3"/>
    <w:rsid w:val="00BF665E"/>
    <w:rsid w:val="00BF67C6"/>
    <w:rsid w:val="00BF6B49"/>
    <w:rsid w:val="00BF6B4D"/>
    <w:rsid w:val="00BF7A15"/>
    <w:rsid w:val="00BF7F0B"/>
    <w:rsid w:val="00C00E58"/>
    <w:rsid w:val="00C00FD6"/>
    <w:rsid w:val="00C015AF"/>
    <w:rsid w:val="00C01873"/>
    <w:rsid w:val="00C01F2F"/>
    <w:rsid w:val="00C02372"/>
    <w:rsid w:val="00C02878"/>
    <w:rsid w:val="00C02E32"/>
    <w:rsid w:val="00C037AB"/>
    <w:rsid w:val="00C03C82"/>
    <w:rsid w:val="00C03E83"/>
    <w:rsid w:val="00C04795"/>
    <w:rsid w:val="00C074BD"/>
    <w:rsid w:val="00C07FD4"/>
    <w:rsid w:val="00C10AE8"/>
    <w:rsid w:val="00C10B08"/>
    <w:rsid w:val="00C111AF"/>
    <w:rsid w:val="00C11D82"/>
    <w:rsid w:val="00C11E00"/>
    <w:rsid w:val="00C11FF8"/>
    <w:rsid w:val="00C123CF"/>
    <w:rsid w:val="00C12886"/>
    <w:rsid w:val="00C12F06"/>
    <w:rsid w:val="00C130E8"/>
    <w:rsid w:val="00C13244"/>
    <w:rsid w:val="00C1337E"/>
    <w:rsid w:val="00C138D1"/>
    <w:rsid w:val="00C13937"/>
    <w:rsid w:val="00C14092"/>
    <w:rsid w:val="00C14AE8"/>
    <w:rsid w:val="00C14CBD"/>
    <w:rsid w:val="00C150FC"/>
    <w:rsid w:val="00C153E1"/>
    <w:rsid w:val="00C1592E"/>
    <w:rsid w:val="00C166EF"/>
    <w:rsid w:val="00C16978"/>
    <w:rsid w:val="00C169F9"/>
    <w:rsid w:val="00C17377"/>
    <w:rsid w:val="00C202C7"/>
    <w:rsid w:val="00C2060D"/>
    <w:rsid w:val="00C20777"/>
    <w:rsid w:val="00C20DAD"/>
    <w:rsid w:val="00C20E4A"/>
    <w:rsid w:val="00C20E85"/>
    <w:rsid w:val="00C20F87"/>
    <w:rsid w:val="00C21D41"/>
    <w:rsid w:val="00C223C3"/>
    <w:rsid w:val="00C2246E"/>
    <w:rsid w:val="00C2248E"/>
    <w:rsid w:val="00C22FE1"/>
    <w:rsid w:val="00C2319D"/>
    <w:rsid w:val="00C239EA"/>
    <w:rsid w:val="00C244E7"/>
    <w:rsid w:val="00C24779"/>
    <w:rsid w:val="00C24A0A"/>
    <w:rsid w:val="00C257B3"/>
    <w:rsid w:val="00C257F2"/>
    <w:rsid w:val="00C25F64"/>
    <w:rsid w:val="00C265D1"/>
    <w:rsid w:val="00C26732"/>
    <w:rsid w:val="00C26B20"/>
    <w:rsid w:val="00C26E89"/>
    <w:rsid w:val="00C26F96"/>
    <w:rsid w:val="00C26F9F"/>
    <w:rsid w:val="00C26FF5"/>
    <w:rsid w:val="00C27B52"/>
    <w:rsid w:val="00C30883"/>
    <w:rsid w:val="00C30A1C"/>
    <w:rsid w:val="00C30A61"/>
    <w:rsid w:val="00C30D4F"/>
    <w:rsid w:val="00C30ED6"/>
    <w:rsid w:val="00C31345"/>
    <w:rsid w:val="00C313CC"/>
    <w:rsid w:val="00C3161B"/>
    <w:rsid w:val="00C31730"/>
    <w:rsid w:val="00C31E89"/>
    <w:rsid w:val="00C32BDA"/>
    <w:rsid w:val="00C32CD8"/>
    <w:rsid w:val="00C32DDB"/>
    <w:rsid w:val="00C330BC"/>
    <w:rsid w:val="00C333A5"/>
    <w:rsid w:val="00C33C2D"/>
    <w:rsid w:val="00C34134"/>
    <w:rsid w:val="00C341F5"/>
    <w:rsid w:val="00C34607"/>
    <w:rsid w:val="00C346C4"/>
    <w:rsid w:val="00C346D6"/>
    <w:rsid w:val="00C34952"/>
    <w:rsid w:val="00C34EC9"/>
    <w:rsid w:val="00C3554D"/>
    <w:rsid w:val="00C358E6"/>
    <w:rsid w:val="00C36723"/>
    <w:rsid w:val="00C37195"/>
    <w:rsid w:val="00C379D3"/>
    <w:rsid w:val="00C37C79"/>
    <w:rsid w:val="00C37F35"/>
    <w:rsid w:val="00C40A42"/>
    <w:rsid w:val="00C40F40"/>
    <w:rsid w:val="00C412A0"/>
    <w:rsid w:val="00C415C3"/>
    <w:rsid w:val="00C41C16"/>
    <w:rsid w:val="00C429FB"/>
    <w:rsid w:val="00C42FF2"/>
    <w:rsid w:val="00C432CB"/>
    <w:rsid w:val="00C434BA"/>
    <w:rsid w:val="00C43E5B"/>
    <w:rsid w:val="00C44240"/>
    <w:rsid w:val="00C44246"/>
    <w:rsid w:val="00C4458F"/>
    <w:rsid w:val="00C4476C"/>
    <w:rsid w:val="00C447C4"/>
    <w:rsid w:val="00C447FE"/>
    <w:rsid w:val="00C449FC"/>
    <w:rsid w:val="00C44AA5"/>
    <w:rsid w:val="00C44C8D"/>
    <w:rsid w:val="00C45593"/>
    <w:rsid w:val="00C464B3"/>
    <w:rsid w:val="00C4758F"/>
    <w:rsid w:val="00C47959"/>
    <w:rsid w:val="00C47EEC"/>
    <w:rsid w:val="00C500AA"/>
    <w:rsid w:val="00C507E1"/>
    <w:rsid w:val="00C5102D"/>
    <w:rsid w:val="00C5176E"/>
    <w:rsid w:val="00C5201A"/>
    <w:rsid w:val="00C52352"/>
    <w:rsid w:val="00C5238B"/>
    <w:rsid w:val="00C52C5F"/>
    <w:rsid w:val="00C52DEE"/>
    <w:rsid w:val="00C548A0"/>
    <w:rsid w:val="00C5591D"/>
    <w:rsid w:val="00C55944"/>
    <w:rsid w:val="00C55BC4"/>
    <w:rsid w:val="00C55EC0"/>
    <w:rsid w:val="00C56019"/>
    <w:rsid w:val="00C56A34"/>
    <w:rsid w:val="00C57A2D"/>
    <w:rsid w:val="00C601C2"/>
    <w:rsid w:val="00C6085C"/>
    <w:rsid w:val="00C613EF"/>
    <w:rsid w:val="00C61433"/>
    <w:rsid w:val="00C6154F"/>
    <w:rsid w:val="00C617B5"/>
    <w:rsid w:val="00C61A93"/>
    <w:rsid w:val="00C62A20"/>
    <w:rsid w:val="00C62D67"/>
    <w:rsid w:val="00C6309B"/>
    <w:rsid w:val="00C634F6"/>
    <w:rsid w:val="00C63AC7"/>
    <w:rsid w:val="00C65405"/>
    <w:rsid w:val="00C65A09"/>
    <w:rsid w:val="00C65ADD"/>
    <w:rsid w:val="00C65D19"/>
    <w:rsid w:val="00C65E92"/>
    <w:rsid w:val="00C66275"/>
    <w:rsid w:val="00C66621"/>
    <w:rsid w:val="00C66920"/>
    <w:rsid w:val="00C66BED"/>
    <w:rsid w:val="00C674E6"/>
    <w:rsid w:val="00C67BB7"/>
    <w:rsid w:val="00C7098A"/>
    <w:rsid w:val="00C70B9F"/>
    <w:rsid w:val="00C70FC1"/>
    <w:rsid w:val="00C7111E"/>
    <w:rsid w:val="00C71BF2"/>
    <w:rsid w:val="00C71DA7"/>
    <w:rsid w:val="00C724C0"/>
    <w:rsid w:val="00C72758"/>
    <w:rsid w:val="00C72F20"/>
    <w:rsid w:val="00C72F30"/>
    <w:rsid w:val="00C731EE"/>
    <w:rsid w:val="00C73333"/>
    <w:rsid w:val="00C7442D"/>
    <w:rsid w:val="00C74636"/>
    <w:rsid w:val="00C748A9"/>
    <w:rsid w:val="00C74C19"/>
    <w:rsid w:val="00C74CE0"/>
    <w:rsid w:val="00C74E4C"/>
    <w:rsid w:val="00C74FBB"/>
    <w:rsid w:val="00C750C3"/>
    <w:rsid w:val="00C752B9"/>
    <w:rsid w:val="00C75B50"/>
    <w:rsid w:val="00C77313"/>
    <w:rsid w:val="00C77ACC"/>
    <w:rsid w:val="00C77B9B"/>
    <w:rsid w:val="00C800AB"/>
    <w:rsid w:val="00C80E1E"/>
    <w:rsid w:val="00C80F75"/>
    <w:rsid w:val="00C81BA4"/>
    <w:rsid w:val="00C824A9"/>
    <w:rsid w:val="00C82841"/>
    <w:rsid w:val="00C829DD"/>
    <w:rsid w:val="00C82EC1"/>
    <w:rsid w:val="00C82EE4"/>
    <w:rsid w:val="00C830FC"/>
    <w:rsid w:val="00C8353C"/>
    <w:rsid w:val="00C8403B"/>
    <w:rsid w:val="00C8404F"/>
    <w:rsid w:val="00C84151"/>
    <w:rsid w:val="00C8426A"/>
    <w:rsid w:val="00C844A6"/>
    <w:rsid w:val="00C84989"/>
    <w:rsid w:val="00C84F2A"/>
    <w:rsid w:val="00C85A9F"/>
    <w:rsid w:val="00C86385"/>
    <w:rsid w:val="00C866F8"/>
    <w:rsid w:val="00C871D4"/>
    <w:rsid w:val="00C87403"/>
    <w:rsid w:val="00C874F6"/>
    <w:rsid w:val="00C90D9A"/>
    <w:rsid w:val="00C91015"/>
    <w:rsid w:val="00C924F4"/>
    <w:rsid w:val="00C925A9"/>
    <w:rsid w:val="00C93A04"/>
    <w:rsid w:val="00C94DC4"/>
    <w:rsid w:val="00C95208"/>
    <w:rsid w:val="00C9545C"/>
    <w:rsid w:val="00C95DBD"/>
    <w:rsid w:val="00CA0020"/>
    <w:rsid w:val="00CA06A2"/>
    <w:rsid w:val="00CA0DBB"/>
    <w:rsid w:val="00CA1F84"/>
    <w:rsid w:val="00CA2334"/>
    <w:rsid w:val="00CA28F5"/>
    <w:rsid w:val="00CA3936"/>
    <w:rsid w:val="00CA3C4A"/>
    <w:rsid w:val="00CA523E"/>
    <w:rsid w:val="00CA5B10"/>
    <w:rsid w:val="00CA5BBC"/>
    <w:rsid w:val="00CB00DC"/>
    <w:rsid w:val="00CB02BA"/>
    <w:rsid w:val="00CB12AB"/>
    <w:rsid w:val="00CB140F"/>
    <w:rsid w:val="00CB16ED"/>
    <w:rsid w:val="00CB1D5A"/>
    <w:rsid w:val="00CB1F96"/>
    <w:rsid w:val="00CB2104"/>
    <w:rsid w:val="00CB2280"/>
    <w:rsid w:val="00CB23A1"/>
    <w:rsid w:val="00CB2406"/>
    <w:rsid w:val="00CB26EA"/>
    <w:rsid w:val="00CB2D2E"/>
    <w:rsid w:val="00CB3A9C"/>
    <w:rsid w:val="00CB3EAE"/>
    <w:rsid w:val="00CB57DB"/>
    <w:rsid w:val="00CB5E81"/>
    <w:rsid w:val="00CB6B27"/>
    <w:rsid w:val="00CB6C01"/>
    <w:rsid w:val="00CB6E6C"/>
    <w:rsid w:val="00CB7180"/>
    <w:rsid w:val="00CB74D8"/>
    <w:rsid w:val="00CC019A"/>
    <w:rsid w:val="00CC1744"/>
    <w:rsid w:val="00CC1C17"/>
    <w:rsid w:val="00CC2465"/>
    <w:rsid w:val="00CC2C29"/>
    <w:rsid w:val="00CC406C"/>
    <w:rsid w:val="00CC4537"/>
    <w:rsid w:val="00CC4ABE"/>
    <w:rsid w:val="00CC51A2"/>
    <w:rsid w:val="00CC58A5"/>
    <w:rsid w:val="00CC6B59"/>
    <w:rsid w:val="00CC6FF3"/>
    <w:rsid w:val="00CC75DA"/>
    <w:rsid w:val="00CC7E0C"/>
    <w:rsid w:val="00CC7F28"/>
    <w:rsid w:val="00CD0A51"/>
    <w:rsid w:val="00CD0D70"/>
    <w:rsid w:val="00CD2066"/>
    <w:rsid w:val="00CD34D9"/>
    <w:rsid w:val="00CD3B3C"/>
    <w:rsid w:val="00CD42C1"/>
    <w:rsid w:val="00CD4464"/>
    <w:rsid w:val="00CD484F"/>
    <w:rsid w:val="00CD4A60"/>
    <w:rsid w:val="00CD53C8"/>
    <w:rsid w:val="00CD5476"/>
    <w:rsid w:val="00CD5CAA"/>
    <w:rsid w:val="00CD5E6E"/>
    <w:rsid w:val="00CD5FF7"/>
    <w:rsid w:val="00CD63AC"/>
    <w:rsid w:val="00CD6523"/>
    <w:rsid w:val="00CD66BA"/>
    <w:rsid w:val="00CD6AC4"/>
    <w:rsid w:val="00CD6CB3"/>
    <w:rsid w:val="00CD70E4"/>
    <w:rsid w:val="00CD7628"/>
    <w:rsid w:val="00CD769F"/>
    <w:rsid w:val="00CD78F3"/>
    <w:rsid w:val="00CE02CB"/>
    <w:rsid w:val="00CE0453"/>
    <w:rsid w:val="00CE0E27"/>
    <w:rsid w:val="00CE0F49"/>
    <w:rsid w:val="00CE1252"/>
    <w:rsid w:val="00CE1C12"/>
    <w:rsid w:val="00CE3403"/>
    <w:rsid w:val="00CE3440"/>
    <w:rsid w:val="00CE34DD"/>
    <w:rsid w:val="00CE4BAB"/>
    <w:rsid w:val="00CE4C12"/>
    <w:rsid w:val="00CE4FF2"/>
    <w:rsid w:val="00CE5967"/>
    <w:rsid w:val="00CE5B5E"/>
    <w:rsid w:val="00CE5BDA"/>
    <w:rsid w:val="00CE649E"/>
    <w:rsid w:val="00CE6A25"/>
    <w:rsid w:val="00CE6C29"/>
    <w:rsid w:val="00CE6C7F"/>
    <w:rsid w:val="00CE7536"/>
    <w:rsid w:val="00CE781B"/>
    <w:rsid w:val="00CF0037"/>
    <w:rsid w:val="00CF05DC"/>
    <w:rsid w:val="00CF0F0D"/>
    <w:rsid w:val="00CF11F4"/>
    <w:rsid w:val="00CF19E2"/>
    <w:rsid w:val="00CF2886"/>
    <w:rsid w:val="00CF2972"/>
    <w:rsid w:val="00CF2B89"/>
    <w:rsid w:val="00CF34F3"/>
    <w:rsid w:val="00CF35D8"/>
    <w:rsid w:val="00CF3816"/>
    <w:rsid w:val="00CF3C5B"/>
    <w:rsid w:val="00CF3FF3"/>
    <w:rsid w:val="00CF4BC5"/>
    <w:rsid w:val="00CF595A"/>
    <w:rsid w:val="00CF5A7D"/>
    <w:rsid w:val="00CF65C0"/>
    <w:rsid w:val="00CF6E0C"/>
    <w:rsid w:val="00CF7241"/>
    <w:rsid w:val="00CF776F"/>
    <w:rsid w:val="00CF79C6"/>
    <w:rsid w:val="00D00CB6"/>
    <w:rsid w:val="00D00ECA"/>
    <w:rsid w:val="00D00F54"/>
    <w:rsid w:val="00D01CBE"/>
    <w:rsid w:val="00D022C9"/>
    <w:rsid w:val="00D02794"/>
    <w:rsid w:val="00D027D6"/>
    <w:rsid w:val="00D02D4A"/>
    <w:rsid w:val="00D039D8"/>
    <w:rsid w:val="00D03A01"/>
    <w:rsid w:val="00D048A4"/>
    <w:rsid w:val="00D04955"/>
    <w:rsid w:val="00D04968"/>
    <w:rsid w:val="00D05127"/>
    <w:rsid w:val="00D0560C"/>
    <w:rsid w:val="00D05759"/>
    <w:rsid w:val="00D058B7"/>
    <w:rsid w:val="00D05A16"/>
    <w:rsid w:val="00D05B81"/>
    <w:rsid w:val="00D06255"/>
    <w:rsid w:val="00D0627E"/>
    <w:rsid w:val="00D0665A"/>
    <w:rsid w:val="00D07141"/>
    <w:rsid w:val="00D10C56"/>
    <w:rsid w:val="00D1135F"/>
    <w:rsid w:val="00D11C14"/>
    <w:rsid w:val="00D1233D"/>
    <w:rsid w:val="00D12DB8"/>
    <w:rsid w:val="00D12F6F"/>
    <w:rsid w:val="00D131FC"/>
    <w:rsid w:val="00D135D7"/>
    <w:rsid w:val="00D1371A"/>
    <w:rsid w:val="00D14104"/>
    <w:rsid w:val="00D148D9"/>
    <w:rsid w:val="00D1526C"/>
    <w:rsid w:val="00D15341"/>
    <w:rsid w:val="00D15801"/>
    <w:rsid w:val="00D15869"/>
    <w:rsid w:val="00D15E39"/>
    <w:rsid w:val="00D15EA2"/>
    <w:rsid w:val="00D16324"/>
    <w:rsid w:val="00D16CA9"/>
    <w:rsid w:val="00D171ED"/>
    <w:rsid w:val="00D174E0"/>
    <w:rsid w:val="00D21851"/>
    <w:rsid w:val="00D21C84"/>
    <w:rsid w:val="00D21E99"/>
    <w:rsid w:val="00D225E7"/>
    <w:rsid w:val="00D24715"/>
    <w:rsid w:val="00D24DC4"/>
    <w:rsid w:val="00D25668"/>
    <w:rsid w:val="00D25BDA"/>
    <w:rsid w:val="00D26504"/>
    <w:rsid w:val="00D267EE"/>
    <w:rsid w:val="00D27929"/>
    <w:rsid w:val="00D27AC0"/>
    <w:rsid w:val="00D27EC8"/>
    <w:rsid w:val="00D301BF"/>
    <w:rsid w:val="00D30BB3"/>
    <w:rsid w:val="00D32051"/>
    <w:rsid w:val="00D3218C"/>
    <w:rsid w:val="00D32863"/>
    <w:rsid w:val="00D32B5D"/>
    <w:rsid w:val="00D335CD"/>
    <w:rsid w:val="00D336D9"/>
    <w:rsid w:val="00D33750"/>
    <w:rsid w:val="00D33E39"/>
    <w:rsid w:val="00D34498"/>
    <w:rsid w:val="00D3491C"/>
    <w:rsid w:val="00D34C5C"/>
    <w:rsid w:val="00D34C9A"/>
    <w:rsid w:val="00D35B94"/>
    <w:rsid w:val="00D362CC"/>
    <w:rsid w:val="00D362DD"/>
    <w:rsid w:val="00D36A8F"/>
    <w:rsid w:val="00D36AF8"/>
    <w:rsid w:val="00D37403"/>
    <w:rsid w:val="00D374CF"/>
    <w:rsid w:val="00D4084F"/>
    <w:rsid w:val="00D40A31"/>
    <w:rsid w:val="00D41D0F"/>
    <w:rsid w:val="00D41EDB"/>
    <w:rsid w:val="00D42131"/>
    <w:rsid w:val="00D42D9E"/>
    <w:rsid w:val="00D43453"/>
    <w:rsid w:val="00D43B4F"/>
    <w:rsid w:val="00D441C7"/>
    <w:rsid w:val="00D442C9"/>
    <w:rsid w:val="00D45258"/>
    <w:rsid w:val="00D459B8"/>
    <w:rsid w:val="00D45E35"/>
    <w:rsid w:val="00D46036"/>
    <w:rsid w:val="00D4630B"/>
    <w:rsid w:val="00D467C0"/>
    <w:rsid w:val="00D467CD"/>
    <w:rsid w:val="00D46854"/>
    <w:rsid w:val="00D46EEB"/>
    <w:rsid w:val="00D476D4"/>
    <w:rsid w:val="00D5055F"/>
    <w:rsid w:val="00D50B29"/>
    <w:rsid w:val="00D50FA3"/>
    <w:rsid w:val="00D5140F"/>
    <w:rsid w:val="00D51895"/>
    <w:rsid w:val="00D5214E"/>
    <w:rsid w:val="00D52164"/>
    <w:rsid w:val="00D53257"/>
    <w:rsid w:val="00D53C3E"/>
    <w:rsid w:val="00D53EC4"/>
    <w:rsid w:val="00D54277"/>
    <w:rsid w:val="00D54B30"/>
    <w:rsid w:val="00D54EE4"/>
    <w:rsid w:val="00D564B4"/>
    <w:rsid w:val="00D56B44"/>
    <w:rsid w:val="00D56C1C"/>
    <w:rsid w:val="00D56C53"/>
    <w:rsid w:val="00D57983"/>
    <w:rsid w:val="00D57FD8"/>
    <w:rsid w:val="00D61313"/>
    <w:rsid w:val="00D61369"/>
    <w:rsid w:val="00D61667"/>
    <w:rsid w:val="00D62173"/>
    <w:rsid w:val="00D62855"/>
    <w:rsid w:val="00D62A60"/>
    <w:rsid w:val="00D62A74"/>
    <w:rsid w:val="00D62BC3"/>
    <w:rsid w:val="00D62DB9"/>
    <w:rsid w:val="00D6306A"/>
    <w:rsid w:val="00D6327B"/>
    <w:rsid w:val="00D646CB"/>
    <w:rsid w:val="00D64B3C"/>
    <w:rsid w:val="00D64B48"/>
    <w:rsid w:val="00D6507C"/>
    <w:rsid w:val="00D665FA"/>
    <w:rsid w:val="00D66B76"/>
    <w:rsid w:val="00D66CCB"/>
    <w:rsid w:val="00D70ABC"/>
    <w:rsid w:val="00D70F36"/>
    <w:rsid w:val="00D71052"/>
    <w:rsid w:val="00D710F6"/>
    <w:rsid w:val="00D712C2"/>
    <w:rsid w:val="00D71746"/>
    <w:rsid w:val="00D7176D"/>
    <w:rsid w:val="00D71A34"/>
    <w:rsid w:val="00D71AAD"/>
    <w:rsid w:val="00D71E4F"/>
    <w:rsid w:val="00D72FEB"/>
    <w:rsid w:val="00D73C0A"/>
    <w:rsid w:val="00D73C73"/>
    <w:rsid w:val="00D73E09"/>
    <w:rsid w:val="00D74487"/>
    <w:rsid w:val="00D7471D"/>
    <w:rsid w:val="00D74732"/>
    <w:rsid w:val="00D74F55"/>
    <w:rsid w:val="00D75B83"/>
    <w:rsid w:val="00D75BBE"/>
    <w:rsid w:val="00D7600D"/>
    <w:rsid w:val="00D7654A"/>
    <w:rsid w:val="00D77BD2"/>
    <w:rsid w:val="00D804B2"/>
    <w:rsid w:val="00D81342"/>
    <w:rsid w:val="00D8147A"/>
    <w:rsid w:val="00D815C5"/>
    <w:rsid w:val="00D8162D"/>
    <w:rsid w:val="00D821E5"/>
    <w:rsid w:val="00D826EB"/>
    <w:rsid w:val="00D82A3C"/>
    <w:rsid w:val="00D82B09"/>
    <w:rsid w:val="00D83C92"/>
    <w:rsid w:val="00D83C94"/>
    <w:rsid w:val="00D83DA9"/>
    <w:rsid w:val="00D8419B"/>
    <w:rsid w:val="00D85B1D"/>
    <w:rsid w:val="00D86135"/>
    <w:rsid w:val="00D861B6"/>
    <w:rsid w:val="00D8672B"/>
    <w:rsid w:val="00D86788"/>
    <w:rsid w:val="00D869BD"/>
    <w:rsid w:val="00D901E8"/>
    <w:rsid w:val="00D90DF7"/>
    <w:rsid w:val="00D91803"/>
    <w:rsid w:val="00D922DC"/>
    <w:rsid w:val="00D929DC"/>
    <w:rsid w:val="00D93C19"/>
    <w:rsid w:val="00D942FD"/>
    <w:rsid w:val="00D94A3E"/>
    <w:rsid w:val="00D950BD"/>
    <w:rsid w:val="00D952D0"/>
    <w:rsid w:val="00D95929"/>
    <w:rsid w:val="00D961B9"/>
    <w:rsid w:val="00D963C6"/>
    <w:rsid w:val="00D964E2"/>
    <w:rsid w:val="00D964EF"/>
    <w:rsid w:val="00D96D95"/>
    <w:rsid w:val="00D97143"/>
    <w:rsid w:val="00D974C8"/>
    <w:rsid w:val="00D9787E"/>
    <w:rsid w:val="00D97BD0"/>
    <w:rsid w:val="00DA081D"/>
    <w:rsid w:val="00DA0BCC"/>
    <w:rsid w:val="00DA0E77"/>
    <w:rsid w:val="00DA1476"/>
    <w:rsid w:val="00DA14DF"/>
    <w:rsid w:val="00DA1C6A"/>
    <w:rsid w:val="00DA1FBF"/>
    <w:rsid w:val="00DA2626"/>
    <w:rsid w:val="00DA2BBE"/>
    <w:rsid w:val="00DA3506"/>
    <w:rsid w:val="00DA356C"/>
    <w:rsid w:val="00DA3E5D"/>
    <w:rsid w:val="00DA4AFF"/>
    <w:rsid w:val="00DA4E92"/>
    <w:rsid w:val="00DA5672"/>
    <w:rsid w:val="00DA58A6"/>
    <w:rsid w:val="00DA5B0A"/>
    <w:rsid w:val="00DA5F26"/>
    <w:rsid w:val="00DA603A"/>
    <w:rsid w:val="00DA6683"/>
    <w:rsid w:val="00DA6C64"/>
    <w:rsid w:val="00DA70A8"/>
    <w:rsid w:val="00DA74AC"/>
    <w:rsid w:val="00DA7595"/>
    <w:rsid w:val="00DA7A0D"/>
    <w:rsid w:val="00DB0142"/>
    <w:rsid w:val="00DB0D7D"/>
    <w:rsid w:val="00DB23EB"/>
    <w:rsid w:val="00DB316D"/>
    <w:rsid w:val="00DB3A27"/>
    <w:rsid w:val="00DB3C96"/>
    <w:rsid w:val="00DB405A"/>
    <w:rsid w:val="00DB452F"/>
    <w:rsid w:val="00DB4CF1"/>
    <w:rsid w:val="00DB4FC7"/>
    <w:rsid w:val="00DB5670"/>
    <w:rsid w:val="00DB56D2"/>
    <w:rsid w:val="00DB57F1"/>
    <w:rsid w:val="00DB720A"/>
    <w:rsid w:val="00DB7B5D"/>
    <w:rsid w:val="00DC0497"/>
    <w:rsid w:val="00DC193B"/>
    <w:rsid w:val="00DC24E0"/>
    <w:rsid w:val="00DC26DF"/>
    <w:rsid w:val="00DC3E05"/>
    <w:rsid w:val="00DC4235"/>
    <w:rsid w:val="00DC519F"/>
    <w:rsid w:val="00DC59D1"/>
    <w:rsid w:val="00DC5A49"/>
    <w:rsid w:val="00DC69F3"/>
    <w:rsid w:val="00DC7287"/>
    <w:rsid w:val="00DC780D"/>
    <w:rsid w:val="00DC7F35"/>
    <w:rsid w:val="00DD043D"/>
    <w:rsid w:val="00DD0462"/>
    <w:rsid w:val="00DD072B"/>
    <w:rsid w:val="00DD0BC7"/>
    <w:rsid w:val="00DD15B0"/>
    <w:rsid w:val="00DD1ABA"/>
    <w:rsid w:val="00DD21BB"/>
    <w:rsid w:val="00DD2719"/>
    <w:rsid w:val="00DD2DEE"/>
    <w:rsid w:val="00DD2FC1"/>
    <w:rsid w:val="00DD33C5"/>
    <w:rsid w:val="00DD41E2"/>
    <w:rsid w:val="00DD4A72"/>
    <w:rsid w:val="00DD5583"/>
    <w:rsid w:val="00DD6847"/>
    <w:rsid w:val="00DD78F9"/>
    <w:rsid w:val="00DD79EE"/>
    <w:rsid w:val="00DE0039"/>
    <w:rsid w:val="00DE033B"/>
    <w:rsid w:val="00DE060A"/>
    <w:rsid w:val="00DE08C3"/>
    <w:rsid w:val="00DE094F"/>
    <w:rsid w:val="00DE0F16"/>
    <w:rsid w:val="00DE1456"/>
    <w:rsid w:val="00DE1671"/>
    <w:rsid w:val="00DE2996"/>
    <w:rsid w:val="00DE2F12"/>
    <w:rsid w:val="00DE2FFC"/>
    <w:rsid w:val="00DE3BE0"/>
    <w:rsid w:val="00DE45CC"/>
    <w:rsid w:val="00DE4DFA"/>
    <w:rsid w:val="00DE5890"/>
    <w:rsid w:val="00DE6722"/>
    <w:rsid w:val="00DE67F1"/>
    <w:rsid w:val="00DE6882"/>
    <w:rsid w:val="00DE7330"/>
    <w:rsid w:val="00DE740B"/>
    <w:rsid w:val="00DE7C09"/>
    <w:rsid w:val="00DF0EF3"/>
    <w:rsid w:val="00DF17CF"/>
    <w:rsid w:val="00DF1FCB"/>
    <w:rsid w:val="00DF2498"/>
    <w:rsid w:val="00DF2A20"/>
    <w:rsid w:val="00DF3C08"/>
    <w:rsid w:val="00DF4E46"/>
    <w:rsid w:val="00DF4FE0"/>
    <w:rsid w:val="00DF5603"/>
    <w:rsid w:val="00DF5BF6"/>
    <w:rsid w:val="00DF5D18"/>
    <w:rsid w:val="00DF61A2"/>
    <w:rsid w:val="00DF6B8E"/>
    <w:rsid w:val="00DF75BD"/>
    <w:rsid w:val="00DF76AB"/>
    <w:rsid w:val="00DF7C59"/>
    <w:rsid w:val="00DF7F60"/>
    <w:rsid w:val="00E00250"/>
    <w:rsid w:val="00E0083C"/>
    <w:rsid w:val="00E00BC5"/>
    <w:rsid w:val="00E01A33"/>
    <w:rsid w:val="00E0388A"/>
    <w:rsid w:val="00E03F0A"/>
    <w:rsid w:val="00E04023"/>
    <w:rsid w:val="00E043F0"/>
    <w:rsid w:val="00E04BF9"/>
    <w:rsid w:val="00E056CF"/>
    <w:rsid w:val="00E056DC"/>
    <w:rsid w:val="00E05CF2"/>
    <w:rsid w:val="00E05F7D"/>
    <w:rsid w:val="00E062B9"/>
    <w:rsid w:val="00E0668E"/>
    <w:rsid w:val="00E06AB1"/>
    <w:rsid w:val="00E06ACF"/>
    <w:rsid w:val="00E06DB2"/>
    <w:rsid w:val="00E07CA9"/>
    <w:rsid w:val="00E07E2C"/>
    <w:rsid w:val="00E07F00"/>
    <w:rsid w:val="00E07F13"/>
    <w:rsid w:val="00E10184"/>
    <w:rsid w:val="00E1198F"/>
    <w:rsid w:val="00E12C0C"/>
    <w:rsid w:val="00E130A2"/>
    <w:rsid w:val="00E138FA"/>
    <w:rsid w:val="00E13ECB"/>
    <w:rsid w:val="00E14C1A"/>
    <w:rsid w:val="00E151EC"/>
    <w:rsid w:val="00E15DB1"/>
    <w:rsid w:val="00E1617F"/>
    <w:rsid w:val="00E16E25"/>
    <w:rsid w:val="00E17FCE"/>
    <w:rsid w:val="00E21402"/>
    <w:rsid w:val="00E22173"/>
    <w:rsid w:val="00E22753"/>
    <w:rsid w:val="00E235BA"/>
    <w:rsid w:val="00E23AF8"/>
    <w:rsid w:val="00E244F1"/>
    <w:rsid w:val="00E2458F"/>
    <w:rsid w:val="00E24A20"/>
    <w:rsid w:val="00E24C0F"/>
    <w:rsid w:val="00E253D0"/>
    <w:rsid w:val="00E262F4"/>
    <w:rsid w:val="00E26BA8"/>
    <w:rsid w:val="00E26D80"/>
    <w:rsid w:val="00E271AC"/>
    <w:rsid w:val="00E276A3"/>
    <w:rsid w:val="00E27DFD"/>
    <w:rsid w:val="00E27FF7"/>
    <w:rsid w:val="00E30B0E"/>
    <w:rsid w:val="00E30F60"/>
    <w:rsid w:val="00E30FE0"/>
    <w:rsid w:val="00E314D9"/>
    <w:rsid w:val="00E32077"/>
    <w:rsid w:val="00E32710"/>
    <w:rsid w:val="00E32870"/>
    <w:rsid w:val="00E32D77"/>
    <w:rsid w:val="00E331CB"/>
    <w:rsid w:val="00E33248"/>
    <w:rsid w:val="00E33EE6"/>
    <w:rsid w:val="00E3447D"/>
    <w:rsid w:val="00E34A95"/>
    <w:rsid w:val="00E35474"/>
    <w:rsid w:val="00E35BDF"/>
    <w:rsid w:val="00E35C93"/>
    <w:rsid w:val="00E35E0A"/>
    <w:rsid w:val="00E361FF"/>
    <w:rsid w:val="00E36F0C"/>
    <w:rsid w:val="00E37337"/>
    <w:rsid w:val="00E37821"/>
    <w:rsid w:val="00E412BE"/>
    <w:rsid w:val="00E42468"/>
    <w:rsid w:val="00E42762"/>
    <w:rsid w:val="00E427E6"/>
    <w:rsid w:val="00E430EE"/>
    <w:rsid w:val="00E43628"/>
    <w:rsid w:val="00E43803"/>
    <w:rsid w:val="00E438B1"/>
    <w:rsid w:val="00E43B63"/>
    <w:rsid w:val="00E43EE8"/>
    <w:rsid w:val="00E44D42"/>
    <w:rsid w:val="00E44ECA"/>
    <w:rsid w:val="00E4514F"/>
    <w:rsid w:val="00E4587D"/>
    <w:rsid w:val="00E46D02"/>
    <w:rsid w:val="00E50125"/>
    <w:rsid w:val="00E50A2E"/>
    <w:rsid w:val="00E51206"/>
    <w:rsid w:val="00E5128A"/>
    <w:rsid w:val="00E5193F"/>
    <w:rsid w:val="00E519EA"/>
    <w:rsid w:val="00E51EE7"/>
    <w:rsid w:val="00E52035"/>
    <w:rsid w:val="00E522E5"/>
    <w:rsid w:val="00E52A45"/>
    <w:rsid w:val="00E52C21"/>
    <w:rsid w:val="00E53384"/>
    <w:rsid w:val="00E53555"/>
    <w:rsid w:val="00E53A38"/>
    <w:rsid w:val="00E53B82"/>
    <w:rsid w:val="00E548A0"/>
    <w:rsid w:val="00E56408"/>
    <w:rsid w:val="00E56FB9"/>
    <w:rsid w:val="00E5705D"/>
    <w:rsid w:val="00E57305"/>
    <w:rsid w:val="00E57995"/>
    <w:rsid w:val="00E57A1A"/>
    <w:rsid w:val="00E57D7F"/>
    <w:rsid w:val="00E57F62"/>
    <w:rsid w:val="00E603A6"/>
    <w:rsid w:val="00E60531"/>
    <w:rsid w:val="00E605C8"/>
    <w:rsid w:val="00E61B9A"/>
    <w:rsid w:val="00E61EBC"/>
    <w:rsid w:val="00E61FBB"/>
    <w:rsid w:val="00E62468"/>
    <w:rsid w:val="00E6266A"/>
    <w:rsid w:val="00E62693"/>
    <w:rsid w:val="00E62A0E"/>
    <w:rsid w:val="00E6316C"/>
    <w:rsid w:val="00E63517"/>
    <w:rsid w:val="00E63B7F"/>
    <w:rsid w:val="00E64D06"/>
    <w:rsid w:val="00E64DA6"/>
    <w:rsid w:val="00E652C6"/>
    <w:rsid w:val="00E65650"/>
    <w:rsid w:val="00E65A22"/>
    <w:rsid w:val="00E65AE2"/>
    <w:rsid w:val="00E65C8F"/>
    <w:rsid w:val="00E66543"/>
    <w:rsid w:val="00E66656"/>
    <w:rsid w:val="00E67DAD"/>
    <w:rsid w:val="00E72C21"/>
    <w:rsid w:val="00E72C3E"/>
    <w:rsid w:val="00E72CDC"/>
    <w:rsid w:val="00E73446"/>
    <w:rsid w:val="00E7386E"/>
    <w:rsid w:val="00E73C28"/>
    <w:rsid w:val="00E741AF"/>
    <w:rsid w:val="00E75145"/>
    <w:rsid w:val="00E75167"/>
    <w:rsid w:val="00E75CB3"/>
    <w:rsid w:val="00E7610E"/>
    <w:rsid w:val="00E76311"/>
    <w:rsid w:val="00E76844"/>
    <w:rsid w:val="00E771E6"/>
    <w:rsid w:val="00E772CE"/>
    <w:rsid w:val="00E77698"/>
    <w:rsid w:val="00E777A1"/>
    <w:rsid w:val="00E778ED"/>
    <w:rsid w:val="00E77CA0"/>
    <w:rsid w:val="00E77D08"/>
    <w:rsid w:val="00E77EF1"/>
    <w:rsid w:val="00E77F75"/>
    <w:rsid w:val="00E80B96"/>
    <w:rsid w:val="00E81C99"/>
    <w:rsid w:val="00E8239A"/>
    <w:rsid w:val="00E82CF1"/>
    <w:rsid w:val="00E834DA"/>
    <w:rsid w:val="00E849FE"/>
    <w:rsid w:val="00E84A9C"/>
    <w:rsid w:val="00E84B56"/>
    <w:rsid w:val="00E854F6"/>
    <w:rsid w:val="00E8580E"/>
    <w:rsid w:val="00E85A54"/>
    <w:rsid w:val="00E868DD"/>
    <w:rsid w:val="00E8710F"/>
    <w:rsid w:val="00E8713C"/>
    <w:rsid w:val="00E90CF1"/>
    <w:rsid w:val="00E91372"/>
    <w:rsid w:val="00E91609"/>
    <w:rsid w:val="00E9234A"/>
    <w:rsid w:val="00E9275D"/>
    <w:rsid w:val="00E928B0"/>
    <w:rsid w:val="00E93285"/>
    <w:rsid w:val="00E93F5C"/>
    <w:rsid w:val="00E94F71"/>
    <w:rsid w:val="00E9505B"/>
    <w:rsid w:val="00E953AA"/>
    <w:rsid w:val="00E959EE"/>
    <w:rsid w:val="00E9617E"/>
    <w:rsid w:val="00E965DB"/>
    <w:rsid w:val="00E965EE"/>
    <w:rsid w:val="00E970AF"/>
    <w:rsid w:val="00E9722A"/>
    <w:rsid w:val="00E97258"/>
    <w:rsid w:val="00E972F3"/>
    <w:rsid w:val="00E9773A"/>
    <w:rsid w:val="00E97ED8"/>
    <w:rsid w:val="00EA04F6"/>
    <w:rsid w:val="00EA0B96"/>
    <w:rsid w:val="00EA2F01"/>
    <w:rsid w:val="00EA2F14"/>
    <w:rsid w:val="00EA324B"/>
    <w:rsid w:val="00EA37AC"/>
    <w:rsid w:val="00EA3930"/>
    <w:rsid w:val="00EA39BF"/>
    <w:rsid w:val="00EA592F"/>
    <w:rsid w:val="00EA5F7F"/>
    <w:rsid w:val="00EA6476"/>
    <w:rsid w:val="00EA6AC6"/>
    <w:rsid w:val="00EA6B51"/>
    <w:rsid w:val="00EA7EF3"/>
    <w:rsid w:val="00EB0830"/>
    <w:rsid w:val="00EB08D6"/>
    <w:rsid w:val="00EB0D6E"/>
    <w:rsid w:val="00EB1161"/>
    <w:rsid w:val="00EB1AFB"/>
    <w:rsid w:val="00EB1EF4"/>
    <w:rsid w:val="00EB207F"/>
    <w:rsid w:val="00EB2BE8"/>
    <w:rsid w:val="00EB3011"/>
    <w:rsid w:val="00EB3492"/>
    <w:rsid w:val="00EB36D2"/>
    <w:rsid w:val="00EB3867"/>
    <w:rsid w:val="00EB3BBD"/>
    <w:rsid w:val="00EB4A14"/>
    <w:rsid w:val="00EB5235"/>
    <w:rsid w:val="00EB57CD"/>
    <w:rsid w:val="00EB5A64"/>
    <w:rsid w:val="00EB67A4"/>
    <w:rsid w:val="00EB6EB9"/>
    <w:rsid w:val="00EB7CEA"/>
    <w:rsid w:val="00EC00ED"/>
    <w:rsid w:val="00EC02A6"/>
    <w:rsid w:val="00EC0858"/>
    <w:rsid w:val="00EC2073"/>
    <w:rsid w:val="00EC2429"/>
    <w:rsid w:val="00EC2C41"/>
    <w:rsid w:val="00EC3CCB"/>
    <w:rsid w:val="00EC4390"/>
    <w:rsid w:val="00EC4710"/>
    <w:rsid w:val="00EC65C0"/>
    <w:rsid w:val="00EC6793"/>
    <w:rsid w:val="00EC6B56"/>
    <w:rsid w:val="00EC7728"/>
    <w:rsid w:val="00ED00C8"/>
    <w:rsid w:val="00ED0207"/>
    <w:rsid w:val="00ED0269"/>
    <w:rsid w:val="00ED0C00"/>
    <w:rsid w:val="00ED1250"/>
    <w:rsid w:val="00ED15DC"/>
    <w:rsid w:val="00ED187E"/>
    <w:rsid w:val="00ED1A15"/>
    <w:rsid w:val="00ED1B27"/>
    <w:rsid w:val="00ED1DC2"/>
    <w:rsid w:val="00ED1E0E"/>
    <w:rsid w:val="00ED22FB"/>
    <w:rsid w:val="00ED24C7"/>
    <w:rsid w:val="00ED2CA6"/>
    <w:rsid w:val="00ED3A9D"/>
    <w:rsid w:val="00ED4698"/>
    <w:rsid w:val="00ED4C3C"/>
    <w:rsid w:val="00ED4F75"/>
    <w:rsid w:val="00ED5099"/>
    <w:rsid w:val="00ED59D5"/>
    <w:rsid w:val="00ED5A38"/>
    <w:rsid w:val="00ED5DBE"/>
    <w:rsid w:val="00ED66BD"/>
    <w:rsid w:val="00ED6F27"/>
    <w:rsid w:val="00ED6F4C"/>
    <w:rsid w:val="00ED75AF"/>
    <w:rsid w:val="00EE05A5"/>
    <w:rsid w:val="00EE0947"/>
    <w:rsid w:val="00EE117F"/>
    <w:rsid w:val="00EE1193"/>
    <w:rsid w:val="00EE14DC"/>
    <w:rsid w:val="00EE1A59"/>
    <w:rsid w:val="00EE1CB4"/>
    <w:rsid w:val="00EE208F"/>
    <w:rsid w:val="00EE20CA"/>
    <w:rsid w:val="00EE2F4C"/>
    <w:rsid w:val="00EE306E"/>
    <w:rsid w:val="00EE339E"/>
    <w:rsid w:val="00EE37A4"/>
    <w:rsid w:val="00EE3998"/>
    <w:rsid w:val="00EE3CB3"/>
    <w:rsid w:val="00EE44DE"/>
    <w:rsid w:val="00EE48F7"/>
    <w:rsid w:val="00EE4F09"/>
    <w:rsid w:val="00EE539B"/>
    <w:rsid w:val="00EE542B"/>
    <w:rsid w:val="00EE5769"/>
    <w:rsid w:val="00EE5B46"/>
    <w:rsid w:val="00EE5F58"/>
    <w:rsid w:val="00EE6737"/>
    <w:rsid w:val="00EE6C4E"/>
    <w:rsid w:val="00EE6E33"/>
    <w:rsid w:val="00EE6E66"/>
    <w:rsid w:val="00EF006A"/>
    <w:rsid w:val="00EF0487"/>
    <w:rsid w:val="00EF0AA3"/>
    <w:rsid w:val="00EF0CBD"/>
    <w:rsid w:val="00EF0DF4"/>
    <w:rsid w:val="00EF0F8D"/>
    <w:rsid w:val="00EF1A57"/>
    <w:rsid w:val="00EF1F4B"/>
    <w:rsid w:val="00EF22BF"/>
    <w:rsid w:val="00EF3825"/>
    <w:rsid w:val="00EF38D1"/>
    <w:rsid w:val="00EF4408"/>
    <w:rsid w:val="00EF4E47"/>
    <w:rsid w:val="00EF58E6"/>
    <w:rsid w:val="00EF6734"/>
    <w:rsid w:val="00EF6A24"/>
    <w:rsid w:val="00EF791D"/>
    <w:rsid w:val="00EF7BD9"/>
    <w:rsid w:val="00F01722"/>
    <w:rsid w:val="00F01C39"/>
    <w:rsid w:val="00F023C0"/>
    <w:rsid w:val="00F030E4"/>
    <w:rsid w:val="00F03109"/>
    <w:rsid w:val="00F031F2"/>
    <w:rsid w:val="00F0333D"/>
    <w:rsid w:val="00F03521"/>
    <w:rsid w:val="00F03BCE"/>
    <w:rsid w:val="00F04050"/>
    <w:rsid w:val="00F067AB"/>
    <w:rsid w:val="00F06979"/>
    <w:rsid w:val="00F0697B"/>
    <w:rsid w:val="00F06DF7"/>
    <w:rsid w:val="00F070E7"/>
    <w:rsid w:val="00F079F7"/>
    <w:rsid w:val="00F103F2"/>
    <w:rsid w:val="00F1053D"/>
    <w:rsid w:val="00F108AF"/>
    <w:rsid w:val="00F10922"/>
    <w:rsid w:val="00F10B6C"/>
    <w:rsid w:val="00F10E5F"/>
    <w:rsid w:val="00F1104D"/>
    <w:rsid w:val="00F112F1"/>
    <w:rsid w:val="00F11357"/>
    <w:rsid w:val="00F1157A"/>
    <w:rsid w:val="00F12DDA"/>
    <w:rsid w:val="00F12E81"/>
    <w:rsid w:val="00F13625"/>
    <w:rsid w:val="00F1451E"/>
    <w:rsid w:val="00F161F0"/>
    <w:rsid w:val="00F1683F"/>
    <w:rsid w:val="00F16D0B"/>
    <w:rsid w:val="00F17754"/>
    <w:rsid w:val="00F17F18"/>
    <w:rsid w:val="00F20B06"/>
    <w:rsid w:val="00F21DC0"/>
    <w:rsid w:val="00F21DCA"/>
    <w:rsid w:val="00F221BC"/>
    <w:rsid w:val="00F236AA"/>
    <w:rsid w:val="00F24237"/>
    <w:rsid w:val="00F242AA"/>
    <w:rsid w:val="00F2503F"/>
    <w:rsid w:val="00F26147"/>
    <w:rsid w:val="00F26150"/>
    <w:rsid w:val="00F269C8"/>
    <w:rsid w:val="00F2740E"/>
    <w:rsid w:val="00F27481"/>
    <w:rsid w:val="00F27DD1"/>
    <w:rsid w:val="00F302CB"/>
    <w:rsid w:val="00F30658"/>
    <w:rsid w:val="00F308ED"/>
    <w:rsid w:val="00F30F63"/>
    <w:rsid w:val="00F31672"/>
    <w:rsid w:val="00F33AF4"/>
    <w:rsid w:val="00F33EEA"/>
    <w:rsid w:val="00F33F28"/>
    <w:rsid w:val="00F35484"/>
    <w:rsid w:val="00F35710"/>
    <w:rsid w:val="00F35888"/>
    <w:rsid w:val="00F364BB"/>
    <w:rsid w:val="00F364F6"/>
    <w:rsid w:val="00F36E83"/>
    <w:rsid w:val="00F36FC2"/>
    <w:rsid w:val="00F379DF"/>
    <w:rsid w:val="00F37D8E"/>
    <w:rsid w:val="00F37FC5"/>
    <w:rsid w:val="00F4035C"/>
    <w:rsid w:val="00F40CD5"/>
    <w:rsid w:val="00F40F15"/>
    <w:rsid w:val="00F41231"/>
    <w:rsid w:val="00F415E8"/>
    <w:rsid w:val="00F416E0"/>
    <w:rsid w:val="00F41746"/>
    <w:rsid w:val="00F41E0E"/>
    <w:rsid w:val="00F41EED"/>
    <w:rsid w:val="00F43236"/>
    <w:rsid w:val="00F433F3"/>
    <w:rsid w:val="00F4423F"/>
    <w:rsid w:val="00F45B30"/>
    <w:rsid w:val="00F45B69"/>
    <w:rsid w:val="00F45BCB"/>
    <w:rsid w:val="00F4649F"/>
    <w:rsid w:val="00F465D7"/>
    <w:rsid w:val="00F46867"/>
    <w:rsid w:val="00F469F5"/>
    <w:rsid w:val="00F46B3E"/>
    <w:rsid w:val="00F46FE1"/>
    <w:rsid w:val="00F4739C"/>
    <w:rsid w:val="00F50360"/>
    <w:rsid w:val="00F50E55"/>
    <w:rsid w:val="00F50FFA"/>
    <w:rsid w:val="00F523AE"/>
    <w:rsid w:val="00F52F4A"/>
    <w:rsid w:val="00F533E0"/>
    <w:rsid w:val="00F539ED"/>
    <w:rsid w:val="00F540A3"/>
    <w:rsid w:val="00F54222"/>
    <w:rsid w:val="00F54316"/>
    <w:rsid w:val="00F548A4"/>
    <w:rsid w:val="00F55E1D"/>
    <w:rsid w:val="00F55FBD"/>
    <w:rsid w:val="00F5613F"/>
    <w:rsid w:val="00F5678E"/>
    <w:rsid w:val="00F56990"/>
    <w:rsid w:val="00F56CA6"/>
    <w:rsid w:val="00F57241"/>
    <w:rsid w:val="00F5766A"/>
    <w:rsid w:val="00F576D1"/>
    <w:rsid w:val="00F6001E"/>
    <w:rsid w:val="00F60072"/>
    <w:rsid w:val="00F6046E"/>
    <w:rsid w:val="00F616BA"/>
    <w:rsid w:val="00F6274F"/>
    <w:rsid w:val="00F62901"/>
    <w:rsid w:val="00F63055"/>
    <w:rsid w:val="00F63FCC"/>
    <w:rsid w:val="00F6423A"/>
    <w:rsid w:val="00F64D2D"/>
    <w:rsid w:val="00F65106"/>
    <w:rsid w:val="00F65174"/>
    <w:rsid w:val="00F65221"/>
    <w:rsid w:val="00F66D48"/>
    <w:rsid w:val="00F6773F"/>
    <w:rsid w:val="00F67802"/>
    <w:rsid w:val="00F67AAA"/>
    <w:rsid w:val="00F702FA"/>
    <w:rsid w:val="00F70B55"/>
    <w:rsid w:val="00F70E8B"/>
    <w:rsid w:val="00F712CA"/>
    <w:rsid w:val="00F71A41"/>
    <w:rsid w:val="00F72139"/>
    <w:rsid w:val="00F72446"/>
    <w:rsid w:val="00F734DD"/>
    <w:rsid w:val="00F73B05"/>
    <w:rsid w:val="00F73CB4"/>
    <w:rsid w:val="00F740BF"/>
    <w:rsid w:val="00F744F9"/>
    <w:rsid w:val="00F748DA"/>
    <w:rsid w:val="00F74D73"/>
    <w:rsid w:val="00F75A7B"/>
    <w:rsid w:val="00F75C23"/>
    <w:rsid w:val="00F760D0"/>
    <w:rsid w:val="00F769C4"/>
    <w:rsid w:val="00F77841"/>
    <w:rsid w:val="00F77B26"/>
    <w:rsid w:val="00F81D73"/>
    <w:rsid w:val="00F822AA"/>
    <w:rsid w:val="00F828E4"/>
    <w:rsid w:val="00F82C7D"/>
    <w:rsid w:val="00F8315B"/>
    <w:rsid w:val="00F83401"/>
    <w:rsid w:val="00F837A1"/>
    <w:rsid w:val="00F83BC3"/>
    <w:rsid w:val="00F849A2"/>
    <w:rsid w:val="00F84A6B"/>
    <w:rsid w:val="00F85099"/>
    <w:rsid w:val="00F852FB"/>
    <w:rsid w:val="00F85C11"/>
    <w:rsid w:val="00F871F3"/>
    <w:rsid w:val="00F87260"/>
    <w:rsid w:val="00F91156"/>
    <w:rsid w:val="00F91458"/>
    <w:rsid w:val="00F9148A"/>
    <w:rsid w:val="00F91920"/>
    <w:rsid w:val="00F925EA"/>
    <w:rsid w:val="00F92A60"/>
    <w:rsid w:val="00F92FDD"/>
    <w:rsid w:val="00F93407"/>
    <w:rsid w:val="00F94048"/>
    <w:rsid w:val="00F9431A"/>
    <w:rsid w:val="00F9480C"/>
    <w:rsid w:val="00F949C5"/>
    <w:rsid w:val="00F94A0C"/>
    <w:rsid w:val="00F94AE8"/>
    <w:rsid w:val="00F94D5E"/>
    <w:rsid w:val="00F9549A"/>
    <w:rsid w:val="00F96003"/>
    <w:rsid w:val="00F9602E"/>
    <w:rsid w:val="00F978D6"/>
    <w:rsid w:val="00F97981"/>
    <w:rsid w:val="00FA0089"/>
    <w:rsid w:val="00FA01FC"/>
    <w:rsid w:val="00FA04A7"/>
    <w:rsid w:val="00FA05C2"/>
    <w:rsid w:val="00FA05F6"/>
    <w:rsid w:val="00FA06A1"/>
    <w:rsid w:val="00FA08ED"/>
    <w:rsid w:val="00FA0E2C"/>
    <w:rsid w:val="00FA1174"/>
    <w:rsid w:val="00FA14FF"/>
    <w:rsid w:val="00FA1885"/>
    <w:rsid w:val="00FA1D6D"/>
    <w:rsid w:val="00FA27F9"/>
    <w:rsid w:val="00FA2C49"/>
    <w:rsid w:val="00FA2CA7"/>
    <w:rsid w:val="00FA2E7E"/>
    <w:rsid w:val="00FA30C5"/>
    <w:rsid w:val="00FA35B2"/>
    <w:rsid w:val="00FA35C0"/>
    <w:rsid w:val="00FA4001"/>
    <w:rsid w:val="00FA490F"/>
    <w:rsid w:val="00FA4BD7"/>
    <w:rsid w:val="00FA4E02"/>
    <w:rsid w:val="00FA5A30"/>
    <w:rsid w:val="00FA5AAF"/>
    <w:rsid w:val="00FA5B95"/>
    <w:rsid w:val="00FA5F15"/>
    <w:rsid w:val="00FA66E9"/>
    <w:rsid w:val="00FA6710"/>
    <w:rsid w:val="00FA6D92"/>
    <w:rsid w:val="00FA6E34"/>
    <w:rsid w:val="00FA70C8"/>
    <w:rsid w:val="00FB072A"/>
    <w:rsid w:val="00FB08CF"/>
    <w:rsid w:val="00FB162C"/>
    <w:rsid w:val="00FB269D"/>
    <w:rsid w:val="00FB2975"/>
    <w:rsid w:val="00FB2993"/>
    <w:rsid w:val="00FB376B"/>
    <w:rsid w:val="00FB40F2"/>
    <w:rsid w:val="00FB48C7"/>
    <w:rsid w:val="00FB490F"/>
    <w:rsid w:val="00FB5C4E"/>
    <w:rsid w:val="00FB5E24"/>
    <w:rsid w:val="00FB609F"/>
    <w:rsid w:val="00FB62CE"/>
    <w:rsid w:val="00FB6997"/>
    <w:rsid w:val="00FC0089"/>
    <w:rsid w:val="00FC0A3F"/>
    <w:rsid w:val="00FC0C2E"/>
    <w:rsid w:val="00FC0EF9"/>
    <w:rsid w:val="00FC1EC5"/>
    <w:rsid w:val="00FC2CF1"/>
    <w:rsid w:val="00FC3593"/>
    <w:rsid w:val="00FC3A16"/>
    <w:rsid w:val="00FC3D5E"/>
    <w:rsid w:val="00FC3E2B"/>
    <w:rsid w:val="00FC44A8"/>
    <w:rsid w:val="00FC44D4"/>
    <w:rsid w:val="00FC4A18"/>
    <w:rsid w:val="00FC531F"/>
    <w:rsid w:val="00FC59AF"/>
    <w:rsid w:val="00FC5A29"/>
    <w:rsid w:val="00FC5F84"/>
    <w:rsid w:val="00FC683E"/>
    <w:rsid w:val="00FC68AB"/>
    <w:rsid w:val="00FC68F8"/>
    <w:rsid w:val="00FC6BA5"/>
    <w:rsid w:val="00FC6BCA"/>
    <w:rsid w:val="00FC6E91"/>
    <w:rsid w:val="00FC78E6"/>
    <w:rsid w:val="00FC7BA0"/>
    <w:rsid w:val="00FD02E4"/>
    <w:rsid w:val="00FD0487"/>
    <w:rsid w:val="00FD05DB"/>
    <w:rsid w:val="00FD0A3F"/>
    <w:rsid w:val="00FD0D6F"/>
    <w:rsid w:val="00FD135C"/>
    <w:rsid w:val="00FD200A"/>
    <w:rsid w:val="00FD2121"/>
    <w:rsid w:val="00FD2635"/>
    <w:rsid w:val="00FD2BD0"/>
    <w:rsid w:val="00FD31F7"/>
    <w:rsid w:val="00FD344A"/>
    <w:rsid w:val="00FD3766"/>
    <w:rsid w:val="00FD3940"/>
    <w:rsid w:val="00FD3AC9"/>
    <w:rsid w:val="00FD47BC"/>
    <w:rsid w:val="00FD4810"/>
    <w:rsid w:val="00FD4DCF"/>
    <w:rsid w:val="00FD4F80"/>
    <w:rsid w:val="00FD5F67"/>
    <w:rsid w:val="00FD6577"/>
    <w:rsid w:val="00FD6848"/>
    <w:rsid w:val="00FD6FD5"/>
    <w:rsid w:val="00FD76C0"/>
    <w:rsid w:val="00FE0622"/>
    <w:rsid w:val="00FE2B24"/>
    <w:rsid w:val="00FE2CAD"/>
    <w:rsid w:val="00FE2EB7"/>
    <w:rsid w:val="00FE318C"/>
    <w:rsid w:val="00FE4633"/>
    <w:rsid w:val="00FE4DE2"/>
    <w:rsid w:val="00FE4EE7"/>
    <w:rsid w:val="00FE6047"/>
    <w:rsid w:val="00FE6199"/>
    <w:rsid w:val="00FE6289"/>
    <w:rsid w:val="00FE65AF"/>
    <w:rsid w:val="00FE67BB"/>
    <w:rsid w:val="00FE6908"/>
    <w:rsid w:val="00FE7589"/>
    <w:rsid w:val="00FE76DB"/>
    <w:rsid w:val="00FF04D0"/>
    <w:rsid w:val="00FF0FA2"/>
    <w:rsid w:val="00FF1875"/>
    <w:rsid w:val="00FF1997"/>
    <w:rsid w:val="00FF1DC5"/>
    <w:rsid w:val="00FF3A8E"/>
    <w:rsid w:val="00FF4971"/>
    <w:rsid w:val="00FF58F4"/>
    <w:rsid w:val="00FF5C05"/>
    <w:rsid w:val="00FF5D1A"/>
    <w:rsid w:val="00FF654D"/>
    <w:rsid w:val="00FF7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2FE99F"/>
  <w15:docId w15:val="{5A89D95C-1DC2-4D40-94B5-73AA8A36EF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8B1DA4"/>
    <w:pPr>
      <w:widowControl w:val="0"/>
      <w:spacing w:after="0" w:line="240" w:lineRule="auto"/>
      <w:jc w:val="both"/>
    </w:pPr>
    <w:rPr>
      <w:rFonts w:ascii="Calibri" w:hAnsi="Calibri"/>
    </w:rPr>
  </w:style>
  <w:style w:type="paragraph" w:styleId="Titolo1">
    <w:name w:val="heading 1"/>
    <w:basedOn w:val="Titolo2"/>
    <w:next w:val="Corpo"/>
    <w:link w:val="Titolo1Carattere"/>
    <w:uiPriority w:val="9"/>
    <w:qFormat/>
    <w:rsid w:val="00E6316C"/>
    <w:pPr>
      <w:numPr>
        <w:ilvl w:val="0"/>
      </w:numPr>
      <w:pBdr>
        <w:bottom w:val="single" w:sz="4" w:space="1" w:color="auto"/>
      </w:pBdr>
      <w:spacing w:after="240"/>
      <w:outlineLvl w:val="0"/>
    </w:pPr>
    <w:rPr>
      <w:bCs/>
      <w:caps/>
      <w:sz w:val="40"/>
      <w:szCs w:val="40"/>
      <w:u w:val="none"/>
    </w:rPr>
  </w:style>
  <w:style w:type="paragraph" w:styleId="Titolo2">
    <w:name w:val="heading 2"/>
    <w:basedOn w:val="Normale"/>
    <w:next w:val="Corpo"/>
    <w:link w:val="Titolo2Carattere"/>
    <w:uiPriority w:val="9"/>
    <w:unhideWhenUsed/>
    <w:qFormat/>
    <w:rsid w:val="00AB139D"/>
    <w:pPr>
      <w:keepNext/>
      <w:keepLines/>
      <w:numPr>
        <w:ilvl w:val="1"/>
        <w:numId w:val="3"/>
      </w:numPr>
      <w:spacing w:before="240" w:after="120"/>
      <w:outlineLvl w:val="1"/>
    </w:pPr>
    <w:rPr>
      <w:b/>
      <w:sz w:val="30"/>
      <w:szCs w:val="30"/>
      <w:u w:val="single"/>
    </w:rPr>
  </w:style>
  <w:style w:type="paragraph" w:styleId="Titolo3">
    <w:name w:val="heading 3"/>
    <w:basedOn w:val="Normale"/>
    <w:next w:val="Corpo"/>
    <w:link w:val="Titolo3Carattere"/>
    <w:uiPriority w:val="9"/>
    <w:unhideWhenUsed/>
    <w:qFormat/>
    <w:rsid w:val="00544572"/>
    <w:pPr>
      <w:keepNext/>
      <w:keepLines/>
      <w:numPr>
        <w:ilvl w:val="2"/>
        <w:numId w:val="3"/>
      </w:numPr>
      <w:spacing w:before="120" w:after="60"/>
      <w:outlineLvl w:val="2"/>
    </w:pPr>
    <w:rPr>
      <w:rFonts w:eastAsiaTheme="majorEastAsia" w:cstheme="majorBidi"/>
      <w:b/>
      <w:bCs/>
      <w:szCs w:val="24"/>
      <w:u w:val="single"/>
    </w:rPr>
  </w:style>
  <w:style w:type="paragraph" w:styleId="Titolo4">
    <w:name w:val="heading 4"/>
    <w:basedOn w:val="Normale"/>
    <w:next w:val="Corpo"/>
    <w:link w:val="Titolo4Carattere"/>
    <w:uiPriority w:val="9"/>
    <w:unhideWhenUsed/>
    <w:qFormat/>
    <w:rsid w:val="00E412BE"/>
    <w:pPr>
      <w:keepNext/>
      <w:keepLines/>
      <w:numPr>
        <w:ilvl w:val="3"/>
        <w:numId w:val="3"/>
      </w:numPr>
      <w:spacing w:before="120" w:after="60"/>
      <w:ind w:left="1418"/>
      <w:outlineLvl w:val="3"/>
    </w:pPr>
    <w:rPr>
      <w:rFonts w:eastAsiaTheme="majorEastAsia" w:cstheme="majorBidi"/>
      <w:iCs/>
      <w:u w:val="single"/>
    </w:rPr>
  </w:style>
  <w:style w:type="paragraph" w:styleId="Titolo5">
    <w:name w:val="heading 5"/>
    <w:basedOn w:val="Normale"/>
    <w:next w:val="Normale"/>
    <w:link w:val="Titolo5Carattere"/>
    <w:uiPriority w:val="9"/>
    <w:unhideWhenUsed/>
    <w:qFormat/>
    <w:rsid w:val="002A5C9A"/>
    <w:pPr>
      <w:pBdr>
        <w:bottom w:val="single" w:sz="4" w:space="1" w:color="auto"/>
      </w:pBdr>
      <w:spacing w:before="120"/>
      <w:outlineLvl w:val="4"/>
    </w:pPr>
    <w:rPr>
      <w:b/>
      <w:bCs/>
      <w:caps/>
      <w:sz w:val="3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65B84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65B84"/>
    <w:pPr>
      <w:keepNext/>
      <w:keepLines/>
      <w:numPr>
        <w:ilvl w:val="8"/>
        <w:numId w:val="3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A04C9"/>
    <w:rPr>
      <w:rFonts w:ascii="Times New Roman" w:hAnsi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A04C9"/>
    <w:rPr>
      <w:rFonts w:ascii="Times New Roman" w:hAnsi="Times New Roman"/>
    </w:rPr>
  </w:style>
  <w:style w:type="paragraph" w:styleId="Nessunaspaziatura">
    <w:name w:val="No Spacing"/>
    <w:link w:val="NessunaspaziaturaCarattere"/>
    <w:uiPriority w:val="1"/>
    <w:rsid w:val="00365B84"/>
    <w:pPr>
      <w:spacing w:after="0" w:line="240" w:lineRule="auto"/>
    </w:pPr>
    <w:rPr>
      <w:rFonts w:eastAsiaTheme="minorEastAsia"/>
      <w:lang w:eastAsia="it-IT"/>
    </w:rPr>
  </w:style>
  <w:style w:type="character" w:customStyle="1" w:styleId="NessunaspaziaturaCarattere">
    <w:name w:val="Nessuna spaziatura Carattere"/>
    <w:basedOn w:val="Carpredefinitoparagrafo"/>
    <w:link w:val="Nessunaspaziatura"/>
    <w:uiPriority w:val="1"/>
    <w:rsid w:val="00365B84"/>
    <w:rPr>
      <w:rFonts w:eastAsiaTheme="minorEastAsia"/>
      <w:lang w:eastAsia="it-IT"/>
    </w:rPr>
  </w:style>
  <w:style w:type="table" w:styleId="Grigliatabella">
    <w:name w:val="Table Grid"/>
    <w:basedOn w:val="Tabellanormale"/>
    <w:uiPriority w:val="59"/>
    <w:rsid w:val="009A04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rpo">
    <w:name w:val="Corpo"/>
    <w:basedOn w:val="Normale"/>
    <w:link w:val="CorpoCarattere"/>
    <w:qFormat/>
    <w:rsid w:val="00305FE3"/>
    <w:pPr>
      <w:widowControl/>
      <w:spacing w:before="120"/>
    </w:pPr>
    <w:rPr>
      <w:sz w:val="20"/>
    </w:rPr>
  </w:style>
  <w:style w:type="paragraph" w:styleId="Testonotaapidipagina">
    <w:name w:val="footnote text"/>
    <w:aliases w:val="stile 1,Footnote,Footnote1,Footnote2,Footnote3,Footnote4,Footnote5,Footnote6,Footnote7,Footnote8,Footnote9,Footnote10,Footnote11,Footnote21,Footnote31,Footnote41,Footnote51,Footnote61,Footnote71,Footnote81,Footnote91,stile"/>
    <w:basedOn w:val="Normale"/>
    <w:link w:val="TestonotaapidipaginaCarattere"/>
    <w:uiPriority w:val="99"/>
    <w:qFormat/>
    <w:rsid w:val="00790E51"/>
    <w:rPr>
      <w:rFonts w:eastAsia="Times New Roman" w:cs="Times New Roman"/>
      <w:sz w:val="18"/>
      <w:szCs w:val="20"/>
      <w:lang w:eastAsia="it-IT"/>
    </w:rPr>
  </w:style>
  <w:style w:type="character" w:customStyle="1" w:styleId="TestonotaapidipaginaCarattere">
    <w:name w:val="Testo nota a piè di pagina Carattere"/>
    <w:aliases w:val="stile 1 Carattere,Footnote Carattere,Footnote1 Carattere,Footnote2 Carattere,Footnote3 Carattere,Footnote4 Carattere,Footnote5 Carattere,Footnote6 Carattere,Footnote7 Carattere,Footnote8 Carattere,Footnote9 Carattere"/>
    <w:basedOn w:val="Carpredefinitoparagrafo"/>
    <w:link w:val="Testonotaapidipagina"/>
    <w:uiPriority w:val="99"/>
    <w:rsid w:val="00790E51"/>
    <w:rPr>
      <w:rFonts w:ascii="Calibri" w:eastAsia="Times New Roman" w:hAnsi="Calibri" w:cs="Times New Roman"/>
      <w:sz w:val="18"/>
      <w:szCs w:val="20"/>
      <w:lang w:eastAsia="it-IT"/>
    </w:rPr>
  </w:style>
  <w:style w:type="character" w:customStyle="1" w:styleId="CorpoCarattere">
    <w:name w:val="Corpo Carattere"/>
    <w:basedOn w:val="Carpredefinitoparagrafo"/>
    <w:link w:val="Corpo"/>
    <w:rsid w:val="00305FE3"/>
    <w:rPr>
      <w:rFonts w:ascii="Calibri" w:hAnsi="Calibri"/>
      <w:sz w:val="20"/>
    </w:rPr>
  </w:style>
  <w:style w:type="character" w:styleId="Rimandonotaapidipagina">
    <w:name w:val="footnote reference"/>
    <w:aliases w:val="BVI fnr,Footnote symbol,Voetnootverwijzing,Libro - Nota a piè di pagina,numero nota OT RT,Nota a piè di pagina"/>
    <w:basedOn w:val="Carpredefinitoparagrafo"/>
    <w:unhideWhenUsed/>
    <w:rsid w:val="009A04C9"/>
    <w:rPr>
      <w:vertAlign w:val="superscript"/>
    </w:rPr>
  </w:style>
  <w:style w:type="character" w:styleId="Testosegnaposto">
    <w:name w:val="Placeholder Text"/>
    <w:basedOn w:val="Carpredefinitoparagrafo"/>
    <w:uiPriority w:val="99"/>
    <w:semiHidden/>
    <w:rsid w:val="009A04C9"/>
    <w:rPr>
      <w:color w:val="808080"/>
    </w:rPr>
  </w:style>
  <w:style w:type="character" w:styleId="Titolodellibro">
    <w:name w:val="Book Title"/>
    <w:basedOn w:val="Carpredefinitoparagrafo"/>
    <w:uiPriority w:val="33"/>
    <w:rsid w:val="00365B84"/>
    <w:rPr>
      <w:rFonts w:ascii="Times New Roman" w:hAnsi="Times New Roman" w:cs="Times New Roman"/>
      <w:b/>
      <w:bCs/>
      <w:smallCaps/>
      <w:spacing w:val="5"/>
      <w:sz w:val="50"/>
      <w:szCs w:val="50"/>
    </w:rPr>
  </w:style>
  <w:style w:type="paragraph" w:customStyle="1" w:styleId="TitoloNumAlleg">
    <w:name w:val="Titolo Num Alleg"/>
    <w:basedOn w:val="Corpo"/>
    <w:next w:val="Normale"/>
    <w:link w:val="TitoloNumAllegCarattere"/>
    <w:qFormat/>
    <w:rsid w:val="001B5BA7"/>
    <w:pPr>
      <w:jc w:val="right"/>
    </w:pPr>
    <w:rPr>
      <w:b/>
      <w:i/>
      <w:sz w:val="32"/>
      <w:szCs w:val="32"/>
    </w:rPr>
  </w:style>
  <w:style w:type="character" w:customStyle="1" w:styleId="TitoloNumAllegCarattere">
    <w:name w:val="Titolo Num Alleg Carattere"/>
    <w:basedOn w:val="CorpoCarattere"/>
    <w:link w:val="TitoloNumAlleg"/>
    <w:rsid w:val="001B5BA7"/>
    <w:rPr>
      <w:rFonts w:ascii="Calibri" w:hAnsi="Calibri"/>
      <w:b/>
      <w:i/>
      <w:sz w:val="32"/>
      <w:szCs w:val="32"/>
    </w:rPr>
  </w:style>
  <w:style w:type="character" w:customStyle="1" w:styleId="Titolo1Carattere">
    <w:name w:val="Titolo 1 Carattere"/>
    <w:basedOn w:val="Carpredefinitoparagrafo"/>
    <w:link w:val="Titolo1"/>
    <w:uiPriority w:val="9"/>
    <w:rsid w:val="00E6316C"/>
    <w:rPr>
      <w:rFonts w:ascii="Calibri" w:hAnsi="Calibri"/>
      <w:b/>
      <w:bCs/>
      <w:caps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rsid w:val="00AB139D"/>
    <w:rPr>
      <w:rFonts w:ascii="Calibri" w:hAnsi="Calibri"/>
      <w:b/>
      <w:sz w:val="30"/>
      <w:szCs w:val="30"/>
      <w:u w:val="single"/>
    </w:rPr>
  </w:style>
  <w:style w:type="character" w:customStyle="1" w:styleId="Titolo3Carattere">
    <w:name w:val="Titolo 3 Carattere"/>
    <w:basedOn w:val="Carpredefinitoparagrafo"/>
    <w:link w:val="Titolo3"/>
    <w:uiPriority w:val="9"/>
    <w:rsid w:val="00544572"/>
    <w:rPr>
      <w:rFonts w:ascii="Calibri" w:eastAsiaTheme="majorEastAsia" w:hAnsi="Calibri" w:cstheme="majorBidi"/>
      <w:b/>
      <w:bCs/>
      <w:szCs w:val="24"/>
      <w:u w:val="single"/>
    </w:rPr>
  </w:style>
  <w:style w:type="character" w:customStyle="1" w:styleId="Titolo4Carattere">
    <w:name w:val="Titolo 4 Carattere"/>
    <w:basedOn w:val="Carpredefinitoparagrafo"/>
    <w:link w:val="Titolo4"/>
    <w:uiPriority w:val="9"/>
    <w:rsid w:val="00E412BE"/>
    <w:rPr>
      <w:rFonts w:ascii="Calibri" w:eastAsiaTheme="majorEastAsia" w:hAnsi="Calibri" w:cstheme="majorBidi"/>
      <w:iCs/>
      <w:u w:val="single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365B84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365B8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Collegamentoipertestuale">
    <w:name w:val="Hyperlink"/>
    <w:basedOn w:val="Carpredefinitoparagrafo"/>
    <w:uiPriority w:val="99"/>
    <w:unhideWhenUsed/>
    <w:rsid w:val="00E6316C"/>
    <w:rPr>
      <w:color w:val="0000FF" w:themeColor="hyperlink"/>
      <w:u w:val="single"/>
    </w:rPr>
  </w:style>
  <w:style w:type="numbering" w:customStyle="1" w:styleId="Stile2">
    <w:name w:val="Stile2"/>
    <w:uiPriority w:val="99"/>
    <w:rsid w:val="00E6316C"/>
  </w:style>
  <w:style w:type="character" w:styleId="Collegamentovisitato">
    <w:name w:val="FollowedHyperlink"/>
    <w:basedOn w:val="Carpredefinitoparagrafo"/>
    <w:uiPriority w:val="99"/>
    <w:semiHidden/>
    <w:unhideWhenUsed/>
    <w:rsid w:val="00872600"/>
    <w:rPr>
      <w:color w:val="800080" w:themeColor="followedHyperlink"/>
      <w:u w:val="single"/>
    </w:rPr>
  </w:style>
  <w:style w:type="numbering" w:customStyle="1" w:styleId="Stile1">
    <w:name w:val="Stile1"/>
    <w:uiPriority w:val="99"/>
    <w:rsid w:val="000F7228"/>
    <w:pPr>
      <w:numPr>
        <w:numId w:val="2"/>
      </w:numPr>
    </w:pPr>
  </w:style>
  <w:style w:type="paragraph" w:styleId="Paragrafoelenco">
    <w:name w:val="List Paragraph"/>
    <w:basedOn w:val="Normale"/>
    <w:uiPriority w:val="72"/>
    <w:qFormat/>
    <w:rsid w:val="005A6C68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10F55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210F55"/>
    <w:rPr>
      <w:rFonts w:ascii="Tahoma" w:hAnsi="Tahoma" w:cs="Tahoma"/>
      <w:sz w:val="16"/>
      <w:szCs w:val="16"/>
    </w:rPr>
  </w:style>
  <w:style w:type="paragraph" w:styleId="Sommario2">
    <w:name w:val="toc 2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851" w:right="340" w:hanging="567"/>
    </w:pPr>
    <w:rPr>
      <w:noProof/>
      <w:sz w:val="20"/>
    </w:rPr>
  </w:style>
  <w:style w:type="paragraph" w:styleId="Sommario1">
    <w:name w:val="toc 1"/>
    <w:basedOn w:val="Normale"/>
    <w:next w:val="Normale"/>
    <w:autoRedefine/>
    <w:uiPriority w:val="39"/>
    <w:unhideWhenUsed/>
    <w:rsid w:val="00653475"/>
    <w:pPr>
      <w:keepNext/>
      <w:tabs>
        <w:tab w:val="right" w:leader="underscore" w:pos="9628"/>
      </w:tabs>
      <w:spacing w:before="120"/>
      <w:ind w:left="567" w:right="340" w:hanging="567"/>
    </w:pPr>
    <w:rPr>
      <w:noProof/>
    </w:rPr>
  </w:style>
  <w:style w:type="paragraph" w:styleId="Sommario3">
    <w:name w:val="toc 3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418" w:right="340" w:hanging="851"/>
    </w:pPr>
    <w:rPr>
      <w:noProof/>
      <w:sz w:val="20"/>
    </w:rPr>
  </w:style>
  <w:style w:type="paragraph" w:styleId="Sommario4">
    <w:name w:val="toc 4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702" w:right="340" w:hanging="851"/>
    </w:pPr>
    <w:rPr>
      <w:noProof/>
      <w:sz w:val="20"/>
    </w:rPr>
  </w:style>
  <w:style w:type="paragraph" w:styleId="Sommario5">
    <w:name w:val="toc 5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880"/>
      <w:jc w:val="left"/>
    </w:pPr>
    <w:rPr>
      <w:rFonts w:asciiTheme="minorHAnsi" w:eastAsiaTheme="minorEastAsia" w:hAnsiTheme="minorHAnsi"/>
      <w:lang w:eastAsia="it-IT"/>
    </w:rPr>
  </w:style>
  <w:style w:type="paragraph" w:styleId="Sommario6">
    <w:name w:val="toc 6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100"/>
      <w:jc w:val="left"/>
    </w:pPr>
    <w:rPr>
      <w:rFonts w:asciiTheme="minorHAnsi" w:eastAsiaTheme="minorEastAsia" w:hAnsiTheme="minorHAnsi"/>
      <w:lang w:eastAsia="it-IT"/>
    </w:rPr>
  </w:style>
  <w:style w:type="paragraph" w:styleId="Sommario7">
    <w:name w:val="toc 7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320"/>
      <w:jc w:val="left"/>
    </w:pPr>
    <w:rPr>
      <w:rFonts w:asciiTheme="minorHAnsi" w:eastAsiaTheme="minorEastAsia" w:hAnsiTheme="minorHAnsi"/>
      <w:lang w:eastAsia="it-IT"/>
    </w:rPr>
  </w:style>
  <w:style w:type="paragraph" w:styleId="Sommario8">
    <w:name w:val="toc 8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540"/>
      <w:jc w:val="left"/>
    </w:pPr>
    <w:rPr>
      <w:rFonts w:asciiTheme="minorHAnsi" w:eastAsiaTheme="minorEastAsia" w:hAnsiTheme="minorHAnsi"/>
      <w:lang w:eastAsia="it-IT"/>
    </w:rPr>
  </w:style>
  <w:style w:type="paragraph" w:styleId="Sommario9">
    <w:name w:val="toc 9"/>
    <w:basedOn w:val="Normale"/>
    <w:next w:val="Normale"/>
    <w:autoRedefine/>
    <w:uiPriority w:val="39"/>
    <w:unhideWhenUsed/>
    <w:rsid w:val="00237703"/>
    <w:pPr>
      <w:widowControl/>
      <w:tabs>
        <w:tab w:val="right" w:leader="underscore" w:pos="9628"/>
      </w:tabs>
      <w:spacing w:after="120"/>
      <w:ind w:left="426" w:right="340" w:hanging="426"/>
      <w:jc w:val="left"/>
    </w:pPr>
    <w:rPr>
      <w:rFonts w:asciiTheme="minorHAnsi" w:eastAsiaTheme="minorEastAsia" w:hAnsiTheme="minorHAnsi"/>
      <w:sz w:val="20"/>
      <w:lang w:eastAsia="it-IT"/>
    </w:rPr>
  </w:style>
  <w:style w:type="paragraph" w:customStyle="1" w:styleId="TitoloFuoriSommario">
    <w:name w:val="Titolo Fuori Sommario"/>
    <w:basedOn w:val="Normale"/>
    <w:qFormat/>
    <w:rsid w:val="00657435"/>
    <w:pPr>
      <w:pBdr>
        <w:bottom w:val="single" w:sz="4" w:space="1" w:color="auto"/>
      </w:pBdr>
      <w:spacing w:before="240" w:after="240"/>
      <w:ind w:left="567" w:hanging="567"/>
    </w:pPr>
    <w:rPr>
      <w:b/>
      <w:caps/>
      <w:sz w:val="40"/>
      <w:szCs w:val="40"/>
    </w:rPr>
  </w:style>
  <w:style w:type="paragraph" w:customStyle="1" w:styleId="CM3">
    <w:name w:val="CM3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CM4">
    <w:name w:val="CM4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Default">
    <w:name w:val="Default"/>
    <w:rsid w:val="00B31C4E"/>
    <w:pPr>
      <w:autoSpaceDE w:val="0"/>
      <w:autoSpaceDN w:val="0"/>
      <w:adjustRightInd w:val="0"/>
      <w:spacing w:after="0" w:line="240" w:lineRule="auto"/>
    </w:pPr>
    <w:rPr>
      <w:rFonts w:ascii="EUAlbertina" w:eastAsia="Calibri" w:hAnsi="EUAlbertina" w:cs="EUAlbertina"/>
      <w:color w:val="000000"/>
      <w:sz w:val="24"/>
      <w:szCs w:val="24"/>
    </w:rPr>
  </w:style>
  <w:style w:type="paragraph" w:customStyle="1" w:styleId="Tabellagriglia6acolori1">
    <w:name w:val="Tabella griglia 6 a colori1"/>
    <w:basedOn w:val="Normale"/>
    <w:uiPriority w:val="99"/>
    <w:rsid w:val="00BB5EDD"/>
    <w:pPr>
      <w:widowControl/>
      <w:ind w:left="708"/>
    </w:pPr>
    <w:rPr>
      <w:rFonts w:ascii="Times New Roman" w:eastAsia="Times New Roman" w:hAnsi="Times New Roman" w:cs="Times New Roman"/>
      <w:szCs w:val="24"/>
      <w:lang w:eastAsia="it-IT"/>
    </w:rPr>
  </w:style>
  <w:style w:type="paragraph" w:customStyle="1" w:styleId="Enfasidelicata1">
    <w:name w:val="Enfasi delicata1"/>
    <w:basedOn w:val="Normale"/>
    <w:uiPriority w:val="34"/>
    <w:rsid w:val="00AD5E31"/>
    <w:pPr>
      <w:widowControl/>
      <w:spacing w:after="160" w:line="259" w:lineRule="auto"/>
      <w:ind w:left="720"/>
      <w:contextualSpacing/>
      <w:jc w:val="left"/>
    </w:pPr>
    <w:rPr>
      <w:rFonts w:eastAsia="Calibri" w:cs="Times New Roman"/>
    </w:rPr>
  </w:style>
  <w:style w:type="character" w:styleId="Rimandocommento">
    <w:name w:val="annotation reference"/>
    <w:uiPriority w:val="99"/>
    <w:semiHidden/>
    <w:unhideWhenUsed/>
    <w:rsid w:val="00AD5E31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AD5E31"/>
    <w:pPr>
      <w:widowControl/>
      <w:spacing w:after="160"/>
      <w:jc w:val="left"/>
    </w:pPr>
    <w:rPr>
      <w:rFonts w:eastAsia="Calibri" w:cs="Times New Roman"/>
      <w:sz w:val="20"/>
      <w:szCs w:val="20"/>
      <w:lang w:val="x-none" w:eastAsia="x-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AD5E31"/>
    <w:rPr>
      <w:rFonts w:ascii="Calibri" w:eastAsia="Calibri" w:hAnsi="Calibri" w:cs="Times New Roman"/>
      <w:sz w:val="20"/>
      <w:szCs w:val="20"/>
      <w:lang w:val="x-none" w:eastAsia="x-none"/>
    </w:rPr>
  </w:style>
  <w:style w:type="paragraph" w:styleId="NormaleWeb">
    <w:name w:val="Normal (Web)"/>
    <w:basedOn w:val="Normale"/>
    <w:uiPriority w:val="99"/>
    <w:unhideWhenUsed/>
    <w:rsid w:val="00CF3816"/>
    <w:pPr>
      <w:widowControl/>
      <w:spacing w:after="160" w:line="259" w:lineRule="auto"/>
      <w:jc w:val="left"/>
    </w:pPr>
    <w:rPr>
      <w:rFonts w:ascii="Times New Roman" w:eastAsia="Calibri" w:hAnsi="Times New Roman" w:cs="Times New Roman"/>
      <w:szCs w:val="24"/>
    </w:rPr>
  </w:style>
  <w:style w:type="paragraph" w:customStyle="1" w:styleId="TitoloPartAppend">
    <w:name w:val="Titolo Part Append"/>
    <w:basedOn w:val="Normale"/>
    <w:next w:val="Corpo"/>
    <w:qFormat/>
    <w:rsid w:val="00692AE5"/>
    <w:pPr>
      <w:spacing w:before="120"/>
    </w:pPr>
    <w:rPr>
      <w:rFonts w:cs="Times New Roman"/>
      <w:b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936D5C"/>
    <w:pPr>
      <w:widowControl/>
      <w:numPr>
        <w:numId w:val="0"/>
      </w:numPr>
      <w:pBdr>
        <w:bottom w:val="none" w:sz="0" w:space="0" w:color="auto"/>
      </w:pBd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aps w:val="0"/>
      <w:color w:val="365F91" w:themeColor="accent1" w:themeShade="BF"/>
      <w:sz w:val="28"/>
      <w:szCs w:val="28"/>
      <w:lang w:eastAsia="it-IT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A175B5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A175B5"/>
    <w:rPr>
      <w:rFonts w:ascii="Calibri" w:hAnsi="Calibri"/>
      <w:sz w:val="20"/>
      <w:szCs w:val="20"/>
    </w:rPr>
  </w:style>
  <w:style w:type="character" w:styleId="Rimandonotadichiusura">
    <w:name w:val="endnote reference"/>
    <w:basedOn w:val="Carpredefinitoparagrafo"/>
    <w:uiPriority w:val="99"/>
    <w:semiHidden/>
    <w:unhideWhenUsed/>
    <w:rsid w:val="00A175B5"/>
    <w:rPr>
      <w:vertAlign w:val="superscript"/>
    </w:rPr>
  </w:style>
  <w:style w:type="paragraph" w:styleId="Rientrocorpodeltesto">
    <w:name w:val="Body Text Indent"/>
    <w:basedOn w:val="Normale"/>
    <w:link w:val="RientrocorpodeltestoCarattere"/>
    <w:rsid w:val="007C3D09"/>
    <w:pPr>
      <w:widowControl/>
      <w:suppressAutoHyphens/>
      <w:spacing w:after="120"/>
      <w:ind w:left="283"/>
    </w:pPr>
    <w:rPr>
      <w:rFonts w:ascii="Times New Roman" w:eastAsia="Calibri" w:hAnsi="Times New Roman" w:cs="Times New Roman"/>
      <w:szCs w:val="24"/>
      <w:lang w:val="x-none" w:eastAsia="ar-SA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7C3D09"/>
    <w:rPr>
      <w:rFonts w:ascii="Times New Roman" w:eastAsia="Calibri" w:hAnsi="Times New Roman" w:cs="Times New Roman"/>
      <w:sz w:val="24"/>
      <w:szCs w:val="24"/>
      <w:lang w:val="x-none" w:eastAsia="ar-SA"/>
    </w:rPr>
  </w:style>
  <w:style w:type="paragraph" w:customStyle="1" w:styleId="Paragrafoelenco1">
    <w:name w:val="Paragrafo elenco1"/>
    <w:basedOn w:val="Normale"/>
    <w:uiPriority w:val="99"/>
    <w:qFormat/>
    <w:rsid w:val="007C3D09"/>
    <w:pPr>
      <w:widowControl/>
      <w:ind w:left="720"/>
      <w:jc w:val="left"/>
    </w:pPr>
    <w:rPr>
      <w:rFonts w:ascii="Times New Roman" w:eastAsia="Times New Roman" w:hAnsi="Times New Roman" w:cs="Times New Roman"/>
      <w:szCs w:val="24"/>
    </w:rPr>
  </w:style>
  <w:style w:type="paragraph" w:styleId="Corpotesto">
    <w:name w:val="Body Text"/>
    <w:basedOn w:val="Normale"/>
    <w:link w:val="CorpotestoCarattere"/>
    <w:uiPriority w:val="99"/>
    <w:unhideWhenUsed/>
    <w:rsid w:val="00321C76"/>
    <w:pPr>
      <w:spacing w:after="120"/>
    </w:pPr>
  </w:style>
  <w:style w:type="character" w:customStyle="1" w:styleId="CorpotestoCarattere">
    <w:name w:val="Corpo testo Carattere"/>
    <w:basedOn w:val="Carpredefinitoparagrafo"/>
    <w:link w:val="Corpotesto"/>
    <w:uiPriority w:val="99"/>
    <w:rsid w:val="00321C76"/>
    <w:rPr>
      <w:rFonts w:ascii="Calibri" w:hAnsi="Calibri"/>
      <w:sz w:val="24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146D7C"/>
    <w:pPr>
      <w:spacing w:after="120" w:line="480" w:lineRule="auto"/>
    </w:pPr>
  </w:style>
  <w:style w:type="character" w:customStyle="1" w:styleId="Corpodeltesto2Carattere">
    <w:name w:val="Corpo del testo 2 Carattere"/>
    <w:basedOn w:val="Carpredefinitoparagrafo"/>
    <w:link w:val="Corpodeltesto2"/>
    <w:uiPriority w:val="99"/>
    <w:semiHidden/>
    <w:rsid w:val="00146D7C"/>
    <w:rPr>
      <w:rFonts w:ascii="Calibri" w:hAnsi="Calibri"/>
      <w:sz w:val="24"/>
    </w:rPr>
  </w:style>
  <w:style w:type="paragraph" w:customStyle="1" w:styleId="TableParagraph">
    <w:name w:val="Table Paragraph"/>
    <w:basedOn w:val="Normale"/>
    <w:uiPriority w:val="1"/>
    <w:qFormat/>
    <w:rsid w:val="00C015AF"/>
    <w:pPr>
      <w:jc w:val="left"/>
    </w:pPr>
    <w:rPr>
      <w:rFonts w:eastAsia="Calibri" w:cs="Calibri"/>
      <w:lang w:val="en-US"/>
    </w:rPr>
  </w:style>
  <w:style w:type="character" w:customStyle="1" w:styleId="Titolo5Carattere">
    <w:name w:val="Titolo 5 Carattere"/>
    <w:basedOn w:val="Carpredefinitoparagrafo"/>
    <w:link w:val="Titolo5"/>
    <w:uiPriority w:val="9"/>
    <w:rsid w:val="00C24A0A"/>
    <w:rPr>
      <w:rFonts w:ascii="Calibri" w:hAnsi="Calibri"/>
      <w:b/>
      <w:bCs/>
      <w:caps/>
      <w:sz w:val="36"/>
    </w:rPr>
  </w:style>
  <w:style w:type="paragraph" w:customStyle="1" w:styleId="Contenutotabella">
    <w:name w:val="Contenuto tabella"/>
    <w:basedOn w:val="Normale"/>
    <w:rsid w:val="00CE4FF2"/>
    <w:pPr>
      <w:widowControl/>
      <w:suppressLineNumbers/>
      <w:suppressAutoHyphens/>
      <w:jc w:val="lef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Didascalia">
    <w:name w:val="caption"/>
    <w:basedOn w:val="Normale"/>
    <w:next w:val="Normale"/>
    <w:uiPriority w:val="35"/>
    <w:unhideWhenUsed/>
    <w:qFormat/>
    <w:rsid w:val="00A64F1B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Titolo7Carattere">
    <w:name w:val="Titolo 7 Carattere"/>
    <w:rsid w:val="009967A0"/>
    <w:rPr>
      <w:rFonts w:ascii="Cambria" w:hAnsi="Cambria" w:cs="Times New Roman"/>
      <w:i/>
      <w:iCs/>
      <w:color w:val="404040"/>
    </w:rPr>
  </w:style>
  <w:style w:type="character" w:styleId="Menzionenonrisolta">
    <w:name w:val="Unresolved Mention"/>
    <w:basedOn w:val="Carpredefinitoparagrafo"/>
    <w:uiPriority w:val="99"/>
    <w:semiHidden/>
    <w:unhideWhenUsed/>
    <w:rsid w:val="00FD3766"/>
    <w:rPr>
      <w:color w:val="605E5C"/>
      <w:shd w:val="clear" w:color="auto" w:fill="E1DFDD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9D455D"/>
    <w:pPr>
      <w:widowControl w:val="0"/>
      <w:spacing w:after="0"/>
      <w:jc w:val="both"/>
    </w:pPr>
    <w:rPr>
      <w:rFonts w:eastAsiaTheme="minorHAnsi" w:cstheme="minorBidi"/>
      <w:b/>
      <w:bCs/>
      <w:lang w:val="it-IT" w:eastAsia="en-US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9D455D"/>
    <w:rPr>
      <w:rFonts w:ascii="Calibri" w:eastAsia="Calibri" w:hAnsi="Calibri" w:cs="Times New Roman"/>
      <w:b/>
      <w:bCs/>
      <w:sz w:val="20"/>
      <w:szCs w:val="20"/>
      <w:lang w:val="x-none" w:eastAsia="x-none"/>
    </w:rPr>
  </w:style>
  <w:style w:type="paragraph" w:customStyle="1" w:styleId="ElencoPunto">
    <w:name w:val="Elenco Punto"/>
    <w:basedOn w:val="Corpo"/>
    <w:qFormat/>
    <w:rsid w:val="002D544C"/>
    <w:pPr>
      <w:numPr>
        <w:numId w:val="14"/>
      </w:numPr>
      <w:tabs>
        <w:tab w:val="left" w:pos="851"/>
      </w:tabs>
      <w:spacing w:before="0"/>
    </w:pPr>
    <w:rPr>
      <w:rFonts w:asciiTheme="minorHAnsi" w:hAnsiTheme="minorHAnsi"/>
      <w:sz w:val="22"/>
    </w:rPr>
  </w:style>
  <w:style w:type="paragraph" w:customStyle="1" w:styleId="Nota">
    <w:name w:val="Nota"/>
    <w:basedOn w:val="Normale"/>
    <w:qFormat/>
    <w:rsid w:val="00C56019"/>
    <w:pPr>
      <w:widowControl/>
    </w:pPr>
    <w:rPr>
      <w:rFonts w:asciiTheme="minorHAnsi" w:hAnsiTheme="minorHAnsi"/>
      <w:sz w:val="18"/>
      <w:szCs w:val="18"/>
    </w:rPr>
  </w:style>
  <w:style w:type="character" w:customStyle="1" w:styleId="Caratterinotaapidipagina">
    <w:name w:val="Caratteri nota a piè di pagina"/>
    <w:rsid w:val="00026FA9"/>
    <w:rPr>
      <w:vertAlign w:val="superscript"/>
    </w:rPr>
  </w:style>
  <w:style w:type="character" w:customStyle="1" w:styleId="Rimandonotaapidipagina4">
    <w:name w:val="Rimando nota a piè di pagina4"/>
    <w:rsid w:val="00026FA9"/>
    <w:rPr>
      <w:vertAlign w:val="superscript"/>
    </w:rPr>
  </w:style>
  <w:style w:type="character" w:customStyle="1" w:styleId="Stile3">
    <w:name w:val="Stile3"/>
    <w:basedOn w:val="Carpredefinitoparagrafo"/>
    <w:uiPriority w:val="1"/>
    <w:rsid w:val="00FA5B95"/>
    <w:rPr>
      <w:rFonts w:asciiTheme="minorHAnsi" w:hAnsiTheme="minorHAnsi"/>
      <w:b/>
      <w:sz w:val="22"/>
    </w:rPr>
  </w:style>
  <w:style w:type="character" w:customStyle="1" w:styleId="Stile4">
    <w:name w:val="Stile4"/>
    <w:basedOn w:val="Carpredefinitoparagrafo"/>
    <w:uiPriority w:val="1"/>
    <w:rsid w:val="00FA5B95"/>
    <w:rPr>
      <w:rFonts w:asciiTheme="minorHAnsi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0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1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3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4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2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9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6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7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7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3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1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7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1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2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5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1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4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jpeg"/><Relationship Id="rId4" Type="http://schemas.openxmlformats.org/officeDocument/2006/relationships/image" Target="media/image5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2A42D416CCC74FBD99C9A510DC0974B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64D1690-6720-4816-BA58-BA4FB01AAB28}"/>
      </w:docPartPr>
      <w:docPartBody>
        <w:p w:rsidR="00524724" w:rsidRDefault="00017B82" w:rsidP="00017B82">
          <w:pPr>
            <w:pStyle w:val="2A42D416CCC74FBD99C9A510DC0974B021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7D9B4B89857143978727A4B511EE34C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89FF525-B42A-4B27-9A0F-771285840523}"/>
      </w:docPartPr>
      <w:docPartBody>
        <w:p w:rsidR="00524724" w:rsidRDefault="00017B82" w:rsidP="00017B82">
          <w:pPr>
            <w:pStyle w:val="7D9B4B89857143978727A4B511EE34CD21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CC58B3B264EA4190B6BCC80FC9E31F2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049A7D0-946C-402E-99F0-9540B8A78C59}"/>
      </w:docPartPr>
      <w:docPartBody>
        <w:p w:rsidR="00524724" w:rsidRDefault="00017B82" w:rsidP="00017B82">
          <w:pPr>
            <w:pStyle w:val="CC58B3B264EA4190B6BCC80FC9E31F2121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42A662053026442C9A9B92C0005493F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C7709BB-350B-4642-890C-CE997B3E1533}"/>
      </w:docPartPr>
      <w:docPartBody>
        <w:p w:rsidR="00524724" w:rsidRDefault="00017B82" w:rsidP="00017B82">
          <w:pPr>
            <w:pStyle w:val="42A662053026442C9A9B92C0005493FE21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98C6FA0AAB1140A39F340734C058956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D0D54D9-15AE-4B39-96C7-DAB1189C6FE1}"/>
      </w:docPartPr>
      <w:docPartBody>
        <w:p w:rsidR="00524724" w:rsidRDefault="00017B82" w:rsidP="00017B82">
          <w:pPr>
            <w:pStyle w:val="98C6FA0AAB1140A39F340734C058956021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85DCDF60E3DA4AED86395E1117E3DDA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EF7720B-EA28-42A0-8223-D9A6A0BCC46C}"/>
      </w:docPartPr>
      <w:docPartBody>
        <w:p w:rsidR="00203A9A" w:rsidRDefault="00017B82" w:rsidP="00017B82">
          <w:pPr>
            <w:pStyle w:val="85DCDF60E3DA4AED86395E1117E3DDA821"/>
          </w:pPr>
          <w:r>
            <w:rPr>
              <w:rStyle w:val="Testosegnaposto"/>
            </w:rPr>
            <w:t xml:space="preserve">              </w:t>
          </w:r>
          <w:r>
            <w:rPr>
              <w:rStyle w:val="Stile3"/>
            </w:rPr>
            <w:t xml:space="preserve">           </w:t>
          </w:r>
          <w:r>
            <w:rPr>
              <w:rStyle w:val="Testosegnaposto"/>
            </w:rPr>
            <w:t xml:space="preserve">   </w:t>
          </w:r>
        </w:p>
      </w:docPartBody>
    </w:docPart>
    <w:docPart>
      <w:docPartPr>
        <w:name w:val="5C27D75CA39742FCA51977DB18240AD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4021B23-6B62-4B4D-8F84-3BD5E35149EC}"/>
      </w:docPartPr>
      <w:docPartBody>
        <w:p w:rsidR="00203A9A" w:rsidRDefault="00017B82" w:rsidP="00017B82">
          <w:pPr>
            <w:pStyle w:val="5C27D75CA39742FCA51977DB18240AD721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7A9C01DED565478189008A988ACF7AE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7EFF5A0-17DE-413E-B123-DAC4E1FAF2E9}"/>
      </w:docPartPr>
      <w:docPartBody>
        <w:p w:rsidR="00203A9A" w:rsidRDefault="00017B82" w:rsidP="00017B82">
          <w:pPr>
            <w:pStyle w:val="7A9C01DED565478189008A988ACF7AE021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ACB304CA378D4404A2E999DA690BA75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5605F7E-7082-4651-8052-6996A1B92BFA}"/>
      </w:docPartPr>
      <w:docPartBody>
        <w:p w:rsidR="008603C8" w:rsidRDefault="00017B82" w:rsidP="00017B82">
          <w:pPr>
            <w:pStyle w:val="ACB304CA378D4404A2E999DA690BA75D21"/>
          </w:pPr>
          <w:r>
            <w:rPr>
              <w:rStyle w:val="Testosegnaposto"/>
            </w:rPr>
            <w:t xml:space="preserve">                                 </w:t>
          </w:r>
          <w:r>
            <w:rPr>
              <w:rStyle w:val="Stile3"/>
            </w:rPr>
            <w:t xml:space="preserve">       </w:t>
          </w:r>
          <w:r>
            <w:rPr>
              <w:rStyle w:val="Testosegnaposto"/>
            </w:rPr>
            <w:t xml:space="preserve">               </w:t>
          </w:r>
        </w:p>
      </w:docPartBody>
    </w:docPart>
    <w:docPart>
      <w:docPartPr>
        <w:name w:val="9E03B210AE64401BA9CE532A1488525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A75D4A0-57BB-4A17-824F-5887A579B88D}"/>
      </w:docPartPr>
      <w:docPartBody>
        <w:p w:rsidR="008603C8" w:rsidRDefault="00017B82" w:rsidP="00017B82">
          <w:pPr>
            <w:pStyle w:val="9E03B210AE64401BA9CE532A1488525A21"/>
          </w:pPr>
          <w:r>
            <w:rPr>
              <w:rStyle w:val="Testosegnaposto"/>
            </w:rPr>
            <w:t xml:space="preserve">                                </w:t>
          </w:r>
          <w:r>
            <w:rPr>
              <w:rStyle w:val="Stile3"/>
            </w:rPr>
            <w:t xml:space="preserve">              </w:t>
          </w:r>
          <w:r>
            <w:rPr>
              <w:rStyle w:val="Testosegnaposto"/>
            </w:rPr>
            <w:t xml:space="preserve">         </w:t>
          </w:r>
        </w:p>
      </w:docPartBody>
    </w:docPart>
    <w:docPart>
      <w:docPartPr>
        <w:name w:val="3C48CAAD46624EC2BA472B05B6B3F04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0BD2FB8-F4B0-4104-8BE9-85E8C6D7FE2A}"/>
      </w:docPartPr>
      <w:docPartBody>
        <w:p w:rsidR="008603C8" w:rsidRDefault="00017B82" w:rsidP="00017B82">
          <w:pPr>
            <w:pStyle w:val="3C48CAAD46624EC2BA472B05B6B3F04521"/>
          </w:pPr>
          <w:r>
            <w:rPr>
              <w:rStyle w:val="Testosegnaposto"/>
            </w:rPr>
            <w:t xml:space="preserve">   </w:t>
          </w:r>
          <w:r>
            <w:rPr>
              <w:rStyle w:val="Stile3"/>
            </w:rPr>
            <w:t xml:space="preserve">         </w:t>
          </w:r>
          <w:r>
            <w:rPr>
              <w:rStyle w:val="Testosegnaposto"/>
            </w:rPr>
            <w:t xml:space="preserve">                    </w:t>
          </w:r>
        </w:p>
      </w:docPartBody>
    </w:docPart>
    <w:docPart>
      <w:docPartPr>
        <w:name w:val="9237BCA461AD4A02853777C244D35E0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CFBEB48-7AFD-4280-8ACA-0F8214EE2802}"/>
      </w:docPartPr>
      <w:docPartBody>
        <w:p w:rsidR="008603C8" w:rsidRDefault="00017B82" w:rsidP="00017B82">
          <w:pPr>
            <w:pStyle w:val="9237BCA461AD4A02853777C244D35E0F21"/>
          </w:pPr>
          <w:r>
            <w:rPr>
              <w:rStyle w:val="Testosegnaposto"/>
            </w:rPr>
            <w:t xml:space="preserve">       </w:t>
          </w:r>
          <w:r>
            <w:rPr>
              <w:rStyle w:val="Stile3"/>
            </w:rPr>
            <w:t xml:space="preserve">          </w:t>
          </w:r>
          <w:r>
            <w:rPr>
              <w:rStyle w:val="Testosegnaposto"/>
            </w:rPr>
            <w:t xml:space="preserve">               </w:t>
          </w:r>
        </w:p>
      </w:docPartBody>
    </w:docPart>
    <w:docPart>
      <w:docPartPr>
        <w:name w:val="D9804BF5DC0F4E7EBCC37116539A711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3023A5E-3D06-4042-A8B4-F9E9032AECD0}"/>
      </w:docPartPr>
      <w:docPartBody>
        <w:p w:rsidR="00FC032D" w:rsidRDefault="00017B82" w:rsidP="00017B82">
          <w:pPr>
            <w:pStyle w:val="D9804BF5DC0F4E7EBCC37116539A711C21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50E5836F49004F97BF6D1F88D21F3E6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7C5A9CB-5DE6-4F90-A577-8C4DA588CB3F}"/>
      </w:docPartPr>
      <w:docPartBody>
        <w:p w:rsidR="00FC032D" w:rsidRDefault="00017B82" w:rsidP="00017B82">
          <w:pPr>
            <w:pStyle w:val="50E5836F49004F97BF6D1F88D21F3E642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436E10E87EAA4B62BD24C068A2FF092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B6D0FFE-BE2C-4FCB-98D0-64E1C790603D}"/>
      </w:docPartPr>
      <w:docPartBody>
        <w:p w:rsidR="00702A46" w:rsidRDefault="00017B82" w:rsidP="00017B82">
          <w:pPr>
            <w:pStyle w:val="436E10E87EAA4B62BD24C068A2FF092B2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5FABE9BBC4444F53BA807C903814C4F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ACF261F-758F-49DC-8946-B15FEF9D1EA8}"/>
      </w:docPartPr>
      <w:docPartBody>
        <w:p w:rsidR="00702A46" w:rsidRDefault="00017B82" w:rsidP="00017B82">
          <w:pPr>
            <w:pStyle w:val="5FABE9BBC4444F53BA807C903814C4FB2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E273BC2B3D614A4F915C7602301C488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932C529-281A-484F-9DFF-729ABC97BC20}"/>
      </w:docPartPr>
      <w:docPartBody>
        <w:p w:rsidR="00985DC3" w:rsidRDefault="00017B82" w:rsidP="00017B82">
          <w:pPr>
            <w:pStyle w:val="E273BC2B3D614A4F915C7602301C488521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AE0FF57FA8ED407A8D1408511138A96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00B8C56-5784-4CB4-A909-934C928F9F00}"/>
      </w:docPartPr>
      <w:docPartBody>
        <w:p w:rsidR="00985DC3" w:rsidRDefault="00017B82" w:rsidP="00017B82">
          <w:pPr>
            <w:pStyle w:val="AE0FF57FA8ED407A8D1408511138A96921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</w:t>
          </w:r>
          <w:r w:rsidRPr="00ED3A9D">
            <w:rPr>
              <w:rStyle w:val="Stile3"/>
            </w:rPr>
            <w:t xml:space="preserve">                                                                                      </w:t>
          </w:r>
        </w:p>
      </w:docPartBody>
    </w:docPart>
    <w:docPart>
      <w:docPartPr>
        <w:name w:val="E5B8ECEA0C724BB4BA40AE1E4CA9EFD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7D77EFE-8B39-4C4C-8240-FEFE43F81B07}"/>
      </w:docPartPr>
      <w:docPartBody>
        <w:p w:rsidR="00985DC3" w:rsidRDefault="00017B82" w:rsidP="00017B82">
          <w:pPr>
            <w:pStyle w:val="E5B8ECEA0C724BB4BA40AE1E4CA9EFDD21"/>
          </w:pPr>
          <w:r>
            <w:rPr>
              <w:rStyle w:val="Stile3"/>
            </w:rPr>
            <w:t xml:space="preserve">                                                   </w:t>
          </w:r>
        </w:p>
      </w:docPartBody>
    </w:docPart>
    <w:docPart>
      <w:docPartPr>
        <w:name w:val="04815FCCFC2441DE9A2158C8DAF2C8D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6E531C2-66B8-47A6-B500-7A53F4F89291}"/>
      </w:docPartPr>
      <w:docPartBody>
        <w:p w:rsidR="00985DC3" w:rsidRDefault="00017B82" w:rsidP="00017B82">
          <w:pPr>
            <w:pStyle w:val="04815FCCFC2441DE9A2158C8DAF2C8DB21"/>
          </w:pPr>
          <w:r>
            <w:rPr>
              <w:rStyle w:val="Stile3"/>
            </w:rPr>
            <w:t xml:space="preserve">                                        </w:t>
          </w:r>
        </w:p>
      </w:docPartBody>
    </w:docPart>
    <w:docPart>
      <w:docPartPr>
        <w:name w:val="AB5B0D2C133E4C58AE2E64C35641839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0865C70-E438-4CD3-BBC0-9CB836869661}"/>
      </w:docPartPr>
      <w:docPartBody>
        <w:p w:rsidR="006141E5" w:rsidRDefault="00017B82" w:rsidP="00017B82">
          <w:pPr>
            <w:pStyle w:val="AB5B0D2C133E4C58AE2E64C3564183922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9CDB0F7B1D614A259B947A4040014C7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B1FD788-0CB1-49AD-AE7A-44CDE47EAD8C}"/>
      </w:docPartPr>
      <w:docPartBody>
        <w:p w:rsidR="006141E5" w:rsidRDefault="00017B82" w:rsidP="00017B82">
          <w:pPr>
            <w:pStyle w:val="9CDB0F7B1D614A259B947A4040014C7621"/>
          </w:pPr>
          <w:r w:rsidRPr="00ED3A9D">
            <w:rPr>
              <w:rStyle w:val="Stile3"/>
            </w:rPr>
            <w:t xml:space="preserve">                                </w:t>
          </w:r>
          <w:r>
            <w:rPr>
              <w:rStyle w:val="Stile3"/>
            </w:rPr>
            <w:t xml:space="preserve">     </w:t>
          </w:r>
          <w:r w:rsidRPr="00ED3A9D">
            <w:rPr>
              <w:rStyle w:val="Stile3"/>
            </w:rPr>
            <w:t xml:space="preserve">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AA3FA68148A842319845819B0159714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EF804C8-6EC0-438A-A499-7AFAE9044BE1}"/>
      </w:docPartPr>
      <w:docPartBody>
        <w:p w:rsidR="006141E5" w:rsidRDefault="00017B82" w:rsidP="00017B82">
          <w:pPr>
            <w:pStyle w:val="AA3FA68148A842319845819B0159714D2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B56F03079577416995127050D931A1B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8C5CDC4-611E-4461-B547-52D0EB3FD7CE}"/>
      </w:docPartPr>
      <w:docPartBody>
        <w:p w:rsidR="006141E5" w:rsidRDefault="00017B82" w:rsidP="00017B82">
          <w:pPr>
            <w:pStyle w:val="B56F03079577416995127050D931A1B321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960B10754D554DA6B5782A0752F70D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0834BC6-8518-48E4-A694-38DE339C4FC2}"/>
      </w:docPartPr>
      <w:docPartBody>
        <w:p w:rsidR="006141E5" w:rsidRDefault="00017B82" w:rsidP="00017B82">
          <w:pPr>
            <w:pStyle w:val="960B10754D554DA6B5782A0752F70DAC21"/>
          </w:pPr>
          <w:r>
            <w:rPr>
              <w:rStyle w:val="Stile3"/>
            </w:rPr>
            <w:t xml:space="preserve">               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016F26B9E7474BE9BCD173A35A0BB73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2AA80E7-84AC-4911-9868-8FE91582508B}"/>
      </w:docPartPr>
      <w:docPartBody>
        <w:p w:rsidR="006141E5" w:rsidRDefault="00017B82" w:rsidP="00017B82">
          <w:pPr>
            <w:pStyle w:val="016F26B9E7474BE9BCD173A35A0BB73D21"/>
          </w:pPr>
          <w:r>
            <w:rPr>
              <w:rStyle w:val="Stile3"/>
            </w:rPr>
            <w:t xml:space="preserve">               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491CC8065B36464F9168A0AE9C1F070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D0CFD2B-3FB8-4BBC-A2C9-1946DD0F1C53}"/>
      </w:docPartPr>
      <w:docPartBody>
        <w:p w:rsidR="006141E5" w:rsidRDefault="00017B82" w:rsidP="00017B82">
          <w:pPr>
            <w:pStyle w:val="491CC8065B36464F9168A0AE9C1F070521"/>
          </w:pPr>
          <w:r>
            <w:rPr>
              <w:rStyle w:val="Stile3"/>
            </w:rPr>
            <w:t xml:space="preserve">                                              </w:t>
          </w:r>
        </w:p>
      </w:docPartBody>
    </w:docPart>
    <w:docPart>
      <w:docPartPr>
        <w:name w:val="FC0FA1FEC1E34956AC66CC75E37AE24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7A85D9A-E6D2-4070-A78C-C0C74A1CAA47}"/>
      </w:docPartPr>
      <w:docPartBody>
        <w:p w:rsidR="006141E5" w:rsidRDefault="00017B82" w:rsidP="00017B82">
          <w:pPr>
            <w:pStyle w:val="FC0FA1FEC1E34956AC66CC75E37AE24321"/>
          </w:pPr>
          <w:r>
            <w:rPr>
              <w:rStyle w:val="Stile3"/>
            </w:rPr>
            <w:t xml:space="preserve">                                              </w:t>
          </w:r>
        </w:p>
      </w:docPartBody>
    </w:docPart>
    <w:docPart>
      <w:docPartPr>
        <w:name w:val="6354BB47535D4EC19B356B674B1CCE5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E75C281-7A39-47DC-B30B-0262E07BD4A0}"/>
      </w:docPartPr>
      <w:docPartBody>
        <w:p w:rsidR="006141E5" w:rsidRDefault="00017B82" w:rsidP="00017B82">
          <w:pPr>
            <w:pStyle w:val="6354BB47535D4EC19B356B674B1CCE5A2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</w:t>
          </w:r>
        </w:p>
      </w:docPartBody>
    </w:docPart>
    <w:docPart>
      <w:docPartPr>
        <w:name w:val="F234D2AE720645608027379DEE4568B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B41E971-B954-4534-A5A0-D52450B644B8}"/>
      </w:docPartPr>
      <w:docPartBody>
        <w:p w:rsidR="006141E5" w:rsidRDefault="00017B82" w:rsidP="00017B82">
          <w:pPr>
            <w:pStyle w:val="F234D2AE720645608027379DEE4568B12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</w:t>
          </w:r>
        </w:p>
      </w:docPartBody>
    </w:docPart>
    <w:docPart>
      <w:docPartPr>
        <w:name w:val="54D07DD3D8764B3EA46FDD020E46698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009750A-AAC1-428D-AC86-019683760D6E}"/>
      </w:docPartPr>
      <w:docPartBody>
        <w:p w:rsidR="005A150E" w:rsidRDefault="00017B82" w:rsidP="00017B82">
          <w:pPr>
            <w:pStyle w:val="54D07DD3D8764B3EA46FDD020E46698B2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7CF96B04F5444807BB7F64FDA34EEE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A40BDB7-8413-4AF1-A7D3-93BF679719FD}"/>
      </w:docPartPr>
      <w:docPartBody>
        <w:p w:rsidR="005A150E" w:rsidRDefault="00017B82" w:rsidP="00017B82">
          <w:pPr>
            <w:pStyle w:val="7CF96B04F5444807BB7F64FDA34EEEAC2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3C75C66297CA40BBB63308C60E147E0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AEC2001-36D9-4581-84FA-2C202626B6B3}"/>
      </w:docPartPr>
      <w:docPartBody>
        <w:p w:rsidR="005A150E" w:rsidRDefault="00017B82" w:rsidP="00017B82">
          <w:pPr>
            <w:pStyle w:val="3C75C66297CA40BBB63308C60E147E012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E28C401F192B479FB100ED178FC796A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5087DB1-FB25-4BC3-9C15-4EE107019A1E}"/>
      </w:docPartPr>
      <w:docPartBody>
        <w:p w:rsidR="005A150E" w:rsidRDefault="00017B82" w:rsidP="00017B82">
          <w:pPr>
            <w:pStyle w:val="E28C401F192B479FB100ED178FC796A521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33787D03DA38417AA261CB04D42C167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A6EA835-941A-40F2-86DA-B6B92980C5C9}"/>
      </w:docPartPr>
      <w:docPartBody>
        <w:p w:rsidR="005A150E" w:rsidRDefault="00017B82" w:rsidP="00017B82">
          <w:pPr>
            <w:pStyle w:val="33787D03DA38417AA261CB04D42C167621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7FA8CCEF485542818C397AB92F76F8E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6ABAE78-448C-4BAD-89A2-E260FB0D6381}"/>
      </w:docPartPr>
      <w:docPartBody>
        <w:p w:rsidR="005A150E" w:rsidRDefault="00017B82" w:rsidP="00017B82">
          <w:pPr>
            <w:pStyle w:val="7FA8CCEF485542818C397AB92F76F8E021"/>
          </w:pPr>
          <w:r>
            <w:rPr>
              <w:rStyle w:val="Stile3"/>
            </w:rPr>
            <w:t xml:space="preserve">                                                   </w:t>
          </w:r>
        </w:p>
      </w:docPartBody>
    </w:docPart>
    <w:docPart>
      <w:docPartPr>
        <w:name w:val="17996CA19AC546B692AABAA6D5FACC1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5AA6B76-F453-4DF6-A509-C31C1971F76B}"/>
      </w:docPartPr>
      <w:docPartBody>
        <w:p w:rsidR="005A150E" w:rsidRDefault="00017B82" w:rsidP="00017B82">
          <w:pPr>
            <w:pStyle w:val="17996CA19AC546B692AABAA6D5FACC1321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DBA30E0E0D27425CAC65DF2D7B91381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BD51CB4-B0C6-4D90-9129-22260974D381}"/>
      </w:docPartPr>
      <w:docPartBody>
        <w:p w:rsidR="005A150E" w:rsidRDefault="00017B82" w:rsidP="00017B82">
          <w:pPr>
            <w:pStyle w:val="DBA30E0E0D27425CAC65DF2D7B91381821"/>
          </w:pPr>
          <w:r>
            <w:rPr>
              <w:rStyle w:val="Stile3"/>
            </w:rPr>
            <w:t xml:space="preserve">                                                                        </w:t>
          </w:r>
        </w:p>
      </w:docPartBody>
    </w:docPart>
    <w:docPart>
      <w:docPartPr>
        <w:name w:val="B32D6ECBB1A145F3B72091932AC9312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01DAB78-C89B-48D1-B7B1-A4D6AD177278}"/>
      </w:docPartPr>
      <w:docPartBody>
        <w:p w:rsidR="005A150E" w:rsidRDefault="00017B82" w:rsidP="00017B82">
          <w:pPr>
            <w:pStyle w:val="B32D6ECBB1A145F3B72091932AC9312B21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</w:t>
          </w:r>
          <w:r>
            <w:rPr>
              <w:rStyle w:val="Stile3"/>
            </w:rPr>
            <w:t xml:space="preserve">  </w:t>
          </w:r>
          <w:r w:rsidRPr="00ED3A9D">
            <w:rPr>
              <w:rStyle w:val="Stile3"/>
            </w:rPr>
            <w:t xml:space="preserve">   </w:t>
          </w:r>
          <w:r>
            <w:rPr>
              <w:rStyle w:val="Stile3"/>
            </w:rPr>
            <w:t xml:space="preserve"> </w:t>
          </w:r>
          <w:r w:rsidRPr="00ED3A9D">
            <w:rPr>
              <w:rStyle w:val="Stile3"/>
            </w:rPr>
            <w:t xml:space="preserve">                                                                                      </w:t>
          </w:r>
        </w:p>
      </w:docPartBody>
    </w:docPart>
    <w:docPart>
      <w:docPartPr>
        <w:name w:val="3F3EE2C806FC4C1699CFFDBD7A8B524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1A39D8E-3909-4633-945E-16FACD760865}"/>
      </w:docPartPr>
      <w:docPartBody>
        <w:p w:rsidR="00763C55" w:rsidRDefault="00017B82" w:rsidP="00017B82">
          <w:pPr>
            <w:pStyle w:val="3F3EE2C806FC4C1699CFFDBD7A8B524B2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0F7C913C193A4F1F8BE109FF4DCABC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EC4D77B-8246-4F22-A4BE-884337D186D1}"/>
      </w:docPartPr>
      <w:docPartBody>
        <w:p w:rsidR="00A673E7" w:rsidRDefault="00017B82" w:rsidP="00017B82">
          <w:pPr>
            <w:pStyle w:val="0F7C913C193A4F1F8BE109FF4DCABCAC21"/>
          </w:pPr>
          <w:r>
            <w:rPr>
              <w:rStyle w:val="Testosegnaposto"/>
            </w:rPr>
            <w:t xml:space="preserve">                                                             </w:t>
          </w:r>
          <w:r>
            <w:rPr>
              <w:rStyle w:val="Stile3"/>
            </w:rPr>
            <w:t xml:space="preserve">                 </w:t>
          </w:r>
        </w:p>
      </w:docPartBody>
    </w:docPart>
    <w:docPart>
      <w:docPartPr>
        <w:name w:val="CD52638D6F324C3886B024C8057600E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AE829C9-0C41-422E-A24B-8EDAD3D8188C}"/>
      </w:docPartPr>
      <w:docPartBody>
        <w:p w:rsidR="00A673E7" w:rsidRDefault="00017B82" w:rsidP="00017B82">
          <w:pPr>
            <w:pStyle w:val="CD52638D6F324C3886B024C8057600ED21"/>
          </w:pPr>
          <w:r>
            <w:rPr>
              <w:rStyle w:val="Testosegnaposto"/>
            </w:rPr>
            <w:t xml:space="preserve">                                                                          </w:t>
          </w:r>
          <w:r>
            <w:rPr>
              <w:rStyle w:val="Stile3"/>
            </w:rPr>
            <w:t xml:space="preserve">            </w:t>
          </w:r>
          <w:r>
            <w:rPr>
              <w:rStyle w:val="Testosegnaposto"/>
            </w:rPr>
            <w:t xml:space="preserve">                        </w:t>
          </w:r>
        </w:p>
      </w:docPartBody>
    </w:docPart>
    <w:docPart>
      <w:docPartPr>
        <w:name w:val="70A3E7BF184B499183C243B4412CE5A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1E375C8-FBD5-4C3C-B9FE-E56FCA024DE6}"/>
      </w:docPartPr>
      <w:docPartBody>
        <w:p w:rsidR="006F5FDC" w:rsidRDefault="00017B82" w:rsidP="00017B82">
          <w:pPr>
            <w:pStyle w:val="70A3E7BF184B499183C243B4412CE5A821"/>
          </w:pPr>
          <w:r w:rsidRPr="009D74B6">
            <w:rPr>
              <w:rStyle w:val="Testosegnaposto"/>
              <w:b/>
              <w:bCs/>
              <w:i/>
              <w:iCs/>
              <w:color w:val="00AAF0"/>
              <w:sz w:val="28"/>
              <w:szCs w:val="28"/>
            </w:rPr>
            <w:t>INTESTAZIONE</w:t>
          </w:r>
        </w:p>
      </w:docPartBody>
    </w:docPart>
    <w:docPart>
      <w:docPartPr>
        <w:name w:val="638BE87BCC3740D3B26E676C1C27356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7D9F271-65F5-4812-8453-948B7988ADE5}"/>
      </w:docPartPr>
      <w:docPartBody>
        <w:p w:rsidR="006F5FDC" w:rsidRDefault="00017B82" w:rsidP="00017B82">
          <w:pPr>
            <w:pStyle w:val="638BE87BCC3740D3B26E676C1C27356621"/>
          </w:pPr>
          <w:r>
            <w:rPr>
              <w:rStyle w:val="Stile3"/>
            </w:rPr>
            <w:t xml:space="preserve">                                        </w:t>
          </w:r>
        </w:p>
      </w:docPartBody>
    </w:docPart>
    <w:docPart>
      <w:docPartPr>
        <w:name w:val="DE193F4592B8462580A1B0D20871C31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F3E0A21-25A5-4EFD-9843-4A1579B6490A}"/>
      </w:docPartPr>
      <w:docPartBody>
        <w:p w:rsidR="006F5FDC" w:rsidRDefault="00017B82" w:rsidP="00017B82">
          <w:pPr>
            <w:pStyle w:val="DE193F4592B8462580A1B0D20871C31421"/>
          </w:pPr>
          <w:r>
            <w:rPr>
              <w:rStyle w:val="Stile3"/>
            </w:rPr>
            <w:t xml:space="preserve">                                                                                                    </w:t>
          </w:r>
        </w:p>
      </w:docPartBody>
    </w:docPart>
    <w:docPart>
      <w:docPartPr>
        <w:name w:val="71FEBF814C684F27826C5819F65AC2C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7016F74-ED2C-490A-A43D-915259F1063E}"/>
      </w:docPartPr>
      <w:docPartBody>
        <w:p w:rsidR="00017B82" w:rsidRPr="006A31D8" w:rsidRDefault="00017B82" w:rsidP="006D401F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Relazione tecnica dettagliata sullo stato di attuazione dell’operazione, sulle cause della variante, sui tempi di realizzazione, e su ogni altro aspetto rilevante</w:t>
          </w:r>
        </w:p>
        <w:p w:rsidR="00017B82" w:rsidRPr="006A31D8" w:rsidRDefault="00017B82" w:rsidP="006D401F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Progetto di variante</w:t>
          </w:r>
        </w:p>
        <w:p w:rsidR="00017B82" w:rsidRPr="006A31D8" w:rsidRDefault="00017B82" w:rsidP="006D401F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Computo metrico di variante</w:t>
          </w:r>
        </w:p>
        <w:p w:rsidR="00017B82" w:rsidRPr="006A31D8" w:rsidRDefault="00017B82" w:rsidP="006D401F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color w:val="A6A6A6" w:themeColor="background1" w:themeShade="A6"/>
            </w:rPr>
            <w:t>Quadro di comparazione, che metta a confronto la situazione originaria con quella proposta in sede di variante</w:t>
          </w:r>
        </w:p>
        <w:p w:rsidR="00017B82" w:rsidRPr="006A31D8" w:rsidRDefault="00017B82" w:rsidP="006D401F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color w:val="A6A6A6" w:themeColor="background1" w:themeShade="A6"/>
            </w:rPr>
            <w:t>Computo Metrico di raffronto,</w:t>
          </w:r>
          <w:r w:rsidRPr="006A31D8">
            <w:rPr>
              <w:rFonts w:cs="Arial"/>
              <w:color w:val="A6A6A6" w:themeColor="background1" w:themeShade="A6"/>
              <w:szCs w:val="20"/>
            </w:rPr>
            <w:t xml:space="preserve"> articolato per singole voci di spesa, e per categorie di spesa in forma aggregata</w:t>
          </w:r>
        </w:p>
        <w:p w:rsidR="00017B82" w:rsidRPr="006A31D8" w:rsidRDefault="00017B82" w:rsidP="006D401F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color w:val="A6A6A6" w:themeColor="background1" w:themeShade="A6"/>
            </w:rPr>
            <w:t>[Approvazioni …dettagliare]</w:t>
          </w:r>
        </w:p>
        <w:p w:rsidR="00017B82" w:rsidRPr="006A31D8" w:rsidRDefault="00017B82" w:rsidP="006D401F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color w:val="A6A6A6" w:themeColor="background1" w:themeShade="A6"/>
            </w:rPr>
            <w:t>[Autorizzazioni integrative eventualmente necessarie …dettagliare]</w:t>
          </w:r>
        </w:p>
        <w:p w:rsidR="00017B82" w:rsidRPr="006A31D8" w:rsidRDefault="00017B82" w:rsidP="006D401F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color w:val="A6A6A6" w:themeColor="background1" w:themeShade="A6"/>
            </w:rPr>
            <w:t>[Pareri …dettagliare]</w:t>
          </w:r>
        </w:p>
        <w:p w:rsidR="00017B82" w:rsidRPr="006A31D8" w:rsidRDefault="00017B82" w:rsidP="006D401F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017B82" w:rsidRPr="006A31D8" w:rsidRDefault="00017B82" w:rsidP="006D401F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017B82" w:rsidRPr="006A31D8" w:rsidRDefault="00017B82" w:rsidP="006D401F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017B82" w:rsidRPr="006A31D8" w:rsidRDefault="00017B82" w:rsidP="00C32DDB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017B82" w:rsidRPr="006A31D8" w:rsidRDefault="00017B82" w:rsidP="00C32DDB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017B82" w:rsidRPr="006A31D8" w:rsidRDefault="00017B82" w:rsidP="00C32DDB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017B82" w:rsidRPr="006A31D8" w:rsidRDefault="00017B82" w:rsidP="00C32DDB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017B82" w:rsidRPr="006A31D8" w:rsidRDefault="00017B82" w:rsidP="00C32DDB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017B82" w:rsidRPr="006A31D8" w:rsidRDefault="00017B82" w:rsidP="006D401F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Nuovo quadro economico e finanziario aggiornato</w:t>
          </w:r>
        </w:p>
        <w:p w:rsidR="0084697B" w:rsidRDefault="00017B82" w:rsidP="00017B82">
          <w:pPr>
            <w:pStyle w:val="71FEBF814C684F27826C5819F65AC2C121"/>
          </w:pPr>
          <w:r w:rsidRPr="006A31D8">
            <w:rPr>
              <w:color w:val="A6A6A6" w:themeColor="background1" w:themeShade="A6"/>
            </w:rPr>
            <w:t>Nuovo cronogramma fisico e finanziario</w:t>
          </w:r>
          <w:r w:rsidRPr="006A31D8">
            <w:rPr>
              <w:rFonts w:cs="Arial"/>
              <w:bCs/>
              <w:color w:val="A6A6A6" w:themeColor="background1" w:themeShade="A6"/>
            </w:rPr>
            <w:t xml:space="preserve"> aggiornato</w:t>
          </w:r>
          <w:r>
            <w:rPr>
              <w:rFonts w:cs="Arial"/>
              <w:bCs/>
              <w:color w:val="A6A6A6" w:themeColor="background1" w:themeShade="A6"/>
            </w:rPr>
            <w:br/>
          </w:r>
          <w:r w:rsidRPr="006A31D8">
            <w:rPr>
              <w:rFonts w:cs="Arial"/>
              <w:bCs/>
              <w:color w:val="A6A6A6" w:themeColor="background1" w:themeShade="A6"/>
            </w:rPr>
            <w:t>Copia del documento di identità, in corso di validità</w:t>
          </w:r>
        </w:p>
      </w:docPartBody>
    </w:docPart>
    <w:docPart>
      <w:docPartPr>
        <w:name w:val="3FF5609D8AFF4C5F830D2F74352C346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70EE6C7-4D7D-4395-8F2C-EB603C53F2DE}"/>
      </w:docPartPr>
      <w:docPartBody>
        <w:p w:rsidR="002939F5" w:rsidRDefault="00017B82" w:rsidP="00017B82">
          <w:pPr>
            <w:pStyle w:val="3FF5609D8AFF4C5F830D2F74352C34602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712AB0F441934062BCCC3FEA8103F8F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4DADC0F-5668-48A0-889B-45A61266039F}"/>
      </w:docPartPr>
      <w:docPartBody>
        <w:p w:rsidR="002939F5" w:rsidRDefault="00017B82" w:rsidP="00017B82">
          <w:pPr>
            <w:pStyle w:val="712AB0F441934062BCCC3FEA8103F8F32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Fonts w:cs="Arial"/>
              <w:bCs/>
            </w:rPr>
            <w:br/>
          </w:r>
        </w:p>
      </w:docPartBody>
    </w:docPart>
    <w:docPart>
      <w:docPartPr>
        <w:name w:val="4F8CA5184C9649B4963AEEA6CBC0E82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1CB342E-09DF-405E-B108-6065C45EC4B5}"/>
      </w:docPartPr>
      <w:docPartBody>
        <w:p w:rsidR="002939F5" w:rsidRDefault="00017B82" w:rsidP="00017B82">
          <w:pPr>
            <w:pStyle w:val="4F8CA5184C9649B4963AEEA6CBC0E82F2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</w:p>
      </w:docPartBody>
    </w:docPart>
    <w:docPart>
      <w:docPartPr>
        <w:name w:val="58E7D8E7A2794DE3995FFB9D560B049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F819F33-7A98-4E59-9EA7-5D9864EEB7A8}"/>
      </w:docPartPr>
      <w:docPartBody>
        <w:p w:rsidR="002939F5" w:rsidRDefault="00017B82" w:rsidP="00017B82">
          <w:pPr>
            <w:pStyle w:val="58E7D8E7A2794DE3995FFB9D560B049E2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060404"/>
    <w:multiLevelType w:val="hybridMultilevel"/>
    <w:tmpl w:val="B81477B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41739413">
    <w:abstractNumId w:val="0"/>
  </w:num>
</w:numbering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47"/>
    <w:rsid w:val="0000703A"/>
    <w:rsid w:val="00017B82"/>
    <w:rsid w:val="00043403"/>
    <w:rsid w:val="00064952"/>
    <w:rsid w:val="0007093F"/>
    <w:rsid w:val="000806B8"/>
    <w:rsid w:val="0009280E"/>
    <w:rsid w:val="000A1050"/>
    <w:rsid w:val="000A2CD1"/>
    <w:rsid w:val="000C66F7"/>
    <w:rsid w:val="000D3C6A"/>
    <w:rsid w:val="00102BB7"/>
    <w:rsid w:val="0011231F"/>
    <w:rsid w:val="00114A6A"/>
    <w:rsid w:val="00142FD9"/>
    <w:rsid w:val="0017435D"/>
    <w:rsid w:val="00182E18"/>
    <w:rsid w:val="00191F0F"/>
    <w:rsid w:val="00194C50"/>
    <w:rsid w:val="001A48C0"/>
    <w:rsid w:val="001E37A4"/>
    <w:rsid w:val="00203A9A"/>
    <w:rsid w:val="00217933"/>
    <w:rsid w:val="00222E51"/>
    <w:rsid w:val="00224737"/>
    <w:rsid w:val="00247847"/>
    <w:rsid w:val="002939F5"/>
    <w:rsid w:val="002B6998"/>
    <w:rsid w:val="002C6357"/>
    <w:rsid w:val="002D6E6C"/>
    <w:rsid w:val="00301D97"/>
    <w:rsid w:val="00307906"/>
    <w:rsid w:val="00322A2F"/>
    <w:rsid w:val="00337A57"/>
    <w:rsid w:val="00365EFD"/>
    <w:rsid w:val="003903A4"/>
    <w:rsid w:val="00394BFD"/>
    <w:rsid w:val="003964F4"/>
    <w:rsid w:val="003A7618"/>
    <w:rsid w:val="003C3F05"/>
    <w:rsid w:val="003C3F31"/>
    <w:rsid w:val="003D634B"/>
    <w:rsid w:val="003E4E87"/>
    <w:rsid w:val="003F11D1"/>
    <w:rsid w:val="00434525"/>
    <w:rsid w:val="00441C0C"/>
    <w:rsid w:val="004715EE"/>
    <w:rsid w:val="004968E5"/>
    <w:rsid w:val="004A3F84"/>
    <w:rsid w:val="004D2348"/>
    <w:rsid w:val="004D6C91"/>
    <w:rsid w:val="004E521C"/>
    <w:rsid w:val="00524724"/>
    <w:rsid w:val="0054363E"/>
    <w:rsid w:val="005A150E"/>
    <w:rsid w:val="005A3402"/>
    <w:rsid w:val="006141E5"/>
    <w:rsid w:val="00625430"/>
    <w:rsid w:val="006265E2"/>
    <w:rsid w:val="006455ED"/>
    <w:rsid w:val="00654D27"/>
    <w:rsid w:val="00695B2A"/>
    <w:rsid w:val="006D4EF2"/>
    <w:rsid w:val="006D4FD6"/>
    <w:rsid w:val="006D5694"/>
    <w:rsid w:val="006E4889"/>
    <w:rsid w:val="006F4E3B"/>
    <w:rsid w:val="006F5FDC"/>
    <w:rsid w:val="00702A46"/>
    <w:rsid w:val="007102D1"/>
    <w:rsid w:val="00715084"/>
    <w:rsid w:val="0073726F"/>
    <w:rsid w:val="00763C55"/>
    <w:rsid w:val="00774380"/>
    <w:rsid w:val="00805F38"/>
    <w:rsid w:val="0084697B"/>
    <w:rsid w:val="008603C8"/>
    <w:rsid w:val="00865643"/>
    <w:rsid w:val="00873C25"/>
    <w:rsid w:val="00893952"/>
    <w:rsid w:val="008B7AC9"/>
    <w:rsid w:val="008E1B46"/>
    <w:rsid w:val="008F5CB7"/>
    <w:rsid w:val="00985DC3"/>
    <w:rsid w:val="009A6DCB"/>
    <w:rsid w:val="009D4857"/>
    <w:rsid w:val="009F1C10"/>
    <w:rsid w:val="00A32CE2"/>
    <w:rsid w:val="00A542B7"/>
    <w:rsid w:val="00A575ED"/>
    <w:rsid w:val="00A673E7"/>
    <w:rsid w:val="00A77AEC"/>
    <w:rsid w:val="00A86304"/>
    <w:rsid w:val="00AA50A7"/>
    <w:rsid w:val="00AA6E07"/>
    <w:rsid w:val="00AC773F"/>
    <w:rsid w:val="00B14D20"/>
    <w:rsid w:val="00B66E05"/>
    <w:rsid w:val="00B870CF"/>
    <w:rsid w:val="00B957BB"/>
    <w:rsid w:val="00BF4BB1"/>
    <w:rsid w:val="00C82DA5"/>
    <w:rsid w:val="00C871D4"/>
    <w:rsid w:val="00CB140F"/>
    <w:rsid w:val="00CC51A2"/>
    <w:rsid w:val="00CD1FCC"/>
    <w:rsid w:val="00CF60F1"/>
    <w:rsid w:val="00D036AF"/>
    <w:rsid w:val="00D6320D"/>
    <w:rsid w:val="00DD0372"/>
    <w:rsid w:val="00DD6C4D"/>
    <w:rsid w:val="00DF0FF9"/>
    <w:rsid w:val="00DF2066"/>
    <w:rsid w:val="00DF3517"/>
    <w:rsid w:val="00DF5603"/>
    <w:rsid w:val="00E056DC"/>
    <w:rsid w:val="00E06DF3"/>
    <w:rsid w:val="00E11D22"/>
    <w:rsid w:val="00E16956"/>
    <w:rsid w:val="00E262F4"/>
    <w:rsid w:val="00E37725"/>
    <w:rsid w:val="00E4435F"/>
    <w:rsid w:val="00E83A87"/>
    <w:rsid w:val="00EC2C41"/>
    <w:rsid w:val="00EE4459"/>
    <w:rsid w:val="00EF1A57"/>
    <w:rsid w:val="00EF42A2"/>
    <w:rsid w:val="00F13B64"/>
    <w:rsid w:val="00F734DD"/>
    <w:rsid w:val="00F740BF"/>
    <w:rsid w:val="00F86FAB"/>
    <w:rsid w:val="00FA1885"/>
    <w:rsid w:val="00FC032D"/>
    <w:rsid w:val="00FD39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Testosegnaposto">
    <w:name w:val="Placeholder Text"/>
    <w:basedOn w:val="Carpredefinitoparagrafo"/>
    <w:uiPriority w:val="99"/>
    <w:semiHidden/>
    <w:rsid w:val="00017B82"/>
    <w:rPr>
      <w:color w:val="808080"/>
    </w:rPr>
  </w:style>
  <w:style w:type="table" w:styleId="Grigliatabella">
    <w:name w:val="Table Grid"/>
    <w:basedOn w:val="Tabellanormale"/>
    <w:uiPriority w:val="59"/>
    <w:rsid w:val="00203A9A"/>
    <w:pPr>
      <w:spacing w:after="0" w:line="240" w:lineRule="auto"/>
    </w:pPr>
    <w:rPr>
      <w:rFonts w:eastAsiaTheme="minorHAnsi"/>
      <w:kern w:val="0"/>
      <w:sz w:val="22"/>
      <w:szCs w:val="22"/>
      <w:lang w:eastAsia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72"/>
    <w:qFormat/>
    <w:rsid w:val="00203A9A"/>
    <w:pPr>
      <w:widowControl w:val="0"/>
      <w:spacing w:after="0" w:line="240" w:lineRule="auto"/>
      <w:ind w:left="720"/>
      <w:contextualSpacing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17435D"/>
    <w:pPr>
      <w:spacing w:line="240" w:lineRule="auto"/>
    </w:pPr>
    <w:rPr>
      <w:rFonts w:ascii="Calibri" w:eastAsia="Calibri" w:hAnsi="Calibri" w:cs="Times New Roman"/>
      <w:kern w:val="0"/>
      <w:sz w:val="20"/>
      <w:szCs w:val="20"/>
      <w:lang w:val="x-none" w:eastAsia="x-none"/>
      <w14:ligatures w14:val="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17435D"/>
    <w:rPr>
      <w:rFonts w:ascii="Calibri" w:eastAsia="Calibri" w:hAnsi="Calibri" w:cs="Times New Roman"/>
      <w:kern w:val="0"/>
      <w:sz w:val="20"/>
      <w:szCs w:val="20"/>
      <w:lang w:val="x-none" w:eastAsia="x-none"/>
      <w14:ligatures w14:val="none"/>
    </w:rPr>
  </w:style>
  <w:style w:type="paragraph" w:styleId="Sommario6">
    <w:name w:val="toc 6"/>
    <w:basedOn w:val="Normale"/>
    <w:next w:val="Normale"/>
    <w:autoRedefine/>
    <w:uiPriority w:val="39"/>
    <w:unhideWhenUsed/>
    <w:rsid w:val="00A77AEC"/>
    <w:pPr>
      <w:spacing w:after="100" w:line="276" w:lineRule="auto"/>
      <w:ind w:left="1100"/>
    </w:pPr>
    <w:rPr>
      <w:kern w:val="0"/>
      <w:sz w:val="22"/>
      <w:szCs w:val="22"/>
      <w14:ligatures w14:val="none"/>
    </w:rPr>
  </w:style>
  <w:style w:type="character" w:customStyle="1" w:styleId="Stile3">
    <w:name w:val="Stile3"/>
    <w:basedOn w:val="Carpredefinitoparagrafo"/>
    <w:uiPriority w:val="1"/>
    <w:rsid w:val="00017B82"/>
    <w:rPr>
      <w:rFonts w:asciiTheme="minorHAnsi" w:hAnsiTheme="minorHAnsi"/>
      <w:b/>
      <w:sz w:val="22"/>
    </w:rPr>
  </w:style>
  <w:style w:type="paragraph" w:styleId="NormaleWeb">
    <w:name w:val="Normal (Web)"/>
    <w:basedOn w:val="Normale"/>
    <w:uiPriority w:val="99"/>
    <w:unhideWhenUsed/>
    <w:rsid w:val="005A150E"/>
    <w:pPr>
      <w:spacing w:line="259" w:lineRule="auto"/>
    </w:pPr>
    <w:rPr>
      <w:rFonts w:ascii="Times New Roman" w:eastAsia="Calibri" w:hAnsi="Times New Roman" w:cs="Times New Roman"/>
      <w:kern w:val="0"/>
      <w:sz w:val="22"/>
      <w:lang w:eastAsia="en-US"/>
      <w14:ligatures w14:val="none"/>
    </w:rPr>
  </w:style>
  <w:style w:type="paragraph" w:styleId="Corpotesto">
    <w:name w:val="Body Text"/>
    <w:basedOn w:val="Normale"/>
    <w:link w:val="CorpotestoCarattere"/>
    <w:uiPriority w:val="99"/>
    <w:unhideWhenUsed/>
    <w:rsid w:val="00017B82"/>
    <w:pPr>
      <w:widowControl w:val="0"/>
      <w:spacing w:after="12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character" w:customStyle="1" w:styleId="CorpotestoCarattere">
    <w:name w:val="Corpo testo Carattere"/>
    <w:basedOn w:val="Carpredefinitoparagrafo"/>
    <w:link w:val="Corpotesto"/>
    <w:uiPriority w:val="99"/>
    <w:rsid w:val="00017B82"/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Sommario7">
    <w:name w:val="toc 7"/>
    <w:basedOn w:val="Normale"/>
    <w:next w:val="Normale"/>
    <w:autoRedefine/>
    <w:uiPriority w:val="39"/>
    <w:unhideWhenUsed/>
    <w:rsid w:val="00695B2A"/>
    <w:pPr>
      <w:spacing w:after="100" w:line="276" w:lineRule="auto"/>
      <w:ind w:left="1320"/>
    </w:pPr>
    <w:rPr>
      <w:kern w:val="0"/>
      <w:sz w:val="22"/>
      <w:szCs w:val="22"/>
      <w14:ligatures w14:val="none"/>
    </w:rPr>
  </w:style>
  <w:style w:type="paragraph" w:styleId="Rientrocorpodeltesto">
    <w:name w:val="Body Text Indent"/>
    <w:basedOn w:val="Normale"/>
    <w:link w:val="RientrocorpodeltestoCarattere"/>
    <w:rsid w:val="00A575ED"/>
    <w:pPr>
      <w:suppressAutoHyphens/>
      <w:spacing w:after="120" w:line="240" w:lineRule="auto"/>
      <w:ind w:left="283"/>
      <w:jc w:val="both"/>
    </w:pPr>
    <w:rPr>
      <w:rFonts w:ascii="Times New Roman" w:eastAsia="Calibri" w:hAnsi="Times New Roman" w:cs="Times New Roman"/>
      <w:kern w:val="0"/>
      <w:sz w:val="22"/>
      <w:lang w:val="x-none" w:eastAsia="ar-SA"/>
      <w14:ligatures w14:val="none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A575ED"/>
    <w:rPr>
      <w:rFonts w:ascii="Times New Roman" w:eastAsia="Calibri" w:hAnsi="Times New Roman" w:cs="Times New Roman"/>
      <w:kern w:val="0"/>
      <w:sz w:val="22"/>
      <w:lang w:val="x-none" w:eastAsia="ar-SA"/>
      <w14:ligatures w14:val="none"/>
    </w:rPr>
  </w:style>
  <w:style w:type="paragraph" w:styleId="Intestazione">
    <w:name w:val="header"/>
    <w:basedOn w:val="Normale"/>
    <w:link w:val="IntestazioneCarattere"/>
    <w:uiPriority w:val="99"/>
    <w:unhideWhenUsed/>
    <w:rsid w:val="00A575ED"/>
    <w:pPr>
      <w:widowControl w:val="0"/>
      <w:tabs>
        <w:tab w:val="center" w:pos="4819"/>
        <w:tab w:val="right" w:pos="9638"/>
      </w:tabs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A575ED"/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0A3E7BF184B499183C243B4412CE5A821">
    <w:name w:val="70A3E7BF184B499183C243B4412CE5A8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E193F4592B8462580A1B0D20871C31421">
    <w:name w:val="DE193F4592B8462580A1B0D20871C314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38BE87BCC3740D3B26E676C1C27356621">
    <w:name w:val="638BE87BCC3740D3B26E676C1C273566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9804BF5DC0F4E7EBCC37116539A711C21">
    <w:name w:val="D9804BF5DC0F4E7EBCC37116539A711C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A42D416CCC74FBD99C9A510DC0974B021">
    <w:name w:val="2A42D416CCC74FBD99C9A510DC0974B0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8C6FA0AAB1140A39F340734C058956021">
    <w:name w:val="98C6FA0AAB1140A39F340734C0589560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D9B4B89857143978727A4B511EE34CD21">
    <w:name w:val="7D9B4B89857143978727A4B511EE34CD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2A662053026442C9A9B92C0005493FE21">
    <w:name w:val="42A662053026442C9A9B92C0005493FE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C58B3B264EA4190B6BCC80FC9E31F2121">
    <w:name w:val="CC58B3B264EA4190B6BCC80FC9E31F21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0E5836F49004F97BF6D1F88D21F3E6421">
    <w:name w:val="50E5836F49004F97BF6D1F88D21F3E64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36E10E87EAA4B62BD24C068A2FF092B21">
    <w:name w:val="436E10E87EAA4B62BD24C068A2FF092B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C27D75CA39742FCA51977DB18240AD721">
    <w:name w:val="5C27D75CA39742FCA51977DB18240AD7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FABE9BBC4444F53BA807C903814C4FB21">
    <w:name w:val="5FABE9BBC4444F53BA807C903814C4FB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A9C01DED565478189008A988ACF7AE021">
    <w:name w:val="7A9C01DED565478189008A988ACF7AE0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73BC2B3D614A4F915C7602301C488521">
    <w:name w:val="E273BC2B3D614A4F915C7602301C4885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5B8ECEA0C724BB4BA40AE1E4CA9EFDD21">
    <w:name w:val="E5B8ECEA0C724BB4BA40AE1E4CA9EFDD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4815FCCFC2441DE9A2158C8DAF2C8DB21">
    <w:name w:val="04815FCCFC2441DE9A2158C8DAF2C8DB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5DCDF60E3DA4AED86395E1117E3DDA821">
    <w:name w:val="85DCDF60E3DA4AED86395E1117E3DDA8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E0FF57FA8ED407A8D1408511138A96921">
    <w:name w:val="AE0FF57FA8ED407A8D1408511138A969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B5B0D2C133E4C58AE2E64C35641839221">
    <w:name w:val="AB5B0D2C133E4C58AE2E64C356418392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60B10754D554DA6B5782A0752F70DAC21">
    <w:name w:val="960B10754D554DA6B5782A0752F70DAC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A3FA68148A842319845819B0159714D21">
    <w:name w:val="AA3FA68148A842319845819B0159714D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56F03079577416995127050D931A1B321">
    <w:name w:val="B56F03079577416995127050D931A1B3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CDB0F7B1D614A259B947A4040014C7621">
    <w:name w:val="9CDB0F7B1D614A259B947A4040014C76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16F26B9E7474BE9BCD173A35A0BB73D21">
    <w:name w:val="016F26B9E7474BE9BCD173A35A0BB73D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234D2AE720645608027379DEE4568B121">
    <w:name w:val="F234D2AE720645608027379DEE4568B1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91CC8065B36464F9168A0AE9C1F070521">
    <w:name w:val="491CC8065B36464F9168A0AE9C1F0705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354BB47535D4EC19B356B674B1CCE5A21">
    <w:name w:val="6354BB47535D4EC19B356B674B1CCE5A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C0FA1FEC1E34956AC66CC75E37AE24321">
    <w:name w:val="FC0FA1FEC1E34956AC66CC75E37AE243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4D07DD3D8764B3EA46FDD020E46698B21">
    <w:name w:val="54D07DD3D8764B3EA46FDD020E46698B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CF96B04F5444807BB7F64FDA34EEEAC21">
    <w:name w:val="7CF96B04F5444807BB7F64FDA34EEEAC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8C401F192B479FB100ED178FC796A521">
    <w:name w:val="E28C401F192B479FB100ED178FC796A5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75C66297CA40BBB63308C60E147E0121">
    <w:name w:val="3C75C66297CA40BBB63308C60E147E01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3787D03DA38417AA261CB04D42C167621">
    <w:name w:val="33787D03DA38417AA261CB04D42C1676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7996CA19AC546B692AABAA6D5FACC1321">
    <w:name w:val="17996CA19AC546B692AABAA6D5FACC13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FA8CCEF485542818C397AB92F76F8E021">
    <w:name w:val="7FA8CCEF485542818C397AB92F76F8E0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BA30E0E0D27425CAC65DF2D7B91381821">
    <w:name w:val="DBA30E0E0D27425CAC65DF2D7B913818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32D6ECBB1A145F3B72091932AC9312B21">
    <w:name w:val="B32D6ECBB1A145F3B72091932AC9312B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12AB0F441934062BCCC3FEA8103F8F321">
    <w:name w:val="712AB0F441934062BCCC3FEA8103F8F3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F8CA5184C9649B4963AEEA6CBC0E82F21">
    <w:name w:val="4F8CA5184C9649B4963AEEA6CBC0E82F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8E7D8E7A2794DE3995FFB9D560B049E21">
    <w:name w:val="58E7D8E7A2794DE3995FFB9D560B049E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FF5609D8AFF4C5F830D2F74352C346021">
    <w:name w:val="3FF5609D8AFF4C5F830D2F74352C3460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1FEBF814C684F27826C5819F65AC2C121">
    <w:name w:val="71FEBF814C684F27826C5819F65AC2C1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CB304CA378D4404A2E999DA690BA75D21">
    <w:name w:val="ACB304CA378D4404A2E999DA690BA75D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E03B210AE64401BA9CE532A1488525A21">
    <w:name w:val="9E03B210AE64401BA9CE532A1488525A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48CAAD46624EC2BA472B05B6B3F04521">
    <w:name w:val="3C48CAAD46624EC2BA472B05B6B3F045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237BCA461AD4A02853777C244D35E0F21">
    <w:name w:val="9237BCA461AD4A02853777C244D35E0F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F3EE2C806FC4C1699CFFDBD7A8B524B21">
    <w:name w:val="3F3EE2C806FC4C1699CFFDBD7A8B524B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F7C913C193A4F1F8BE109FF4DCABCAC21">
    <w:name w:val="0F7C913C193A4F1F8BE109FF4DCABCAC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D52638D6F324C3886B024C8057600ED21">
    <w:name w:val="CD52638D6F324C3886B024C8057600ED21"/>
    <w:rsid w:val="00017B82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2024-11-22T00:00:00</PublishDate>
  <Abstract/>
  <CompanyAddress/>
  <CompanyPhone>___</CompanyPhone>
  <CompanyFax>01.00</CompanyFax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BB22F8F-8B43-4160-94A1-380811F31E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23369</TotalTime>
  <Pages>4</Pages>
  <Words>16270</Words>
  <Characters>92739</Characters>
  <Application>Microsoft Office Word</Application>
  <DocSecurity>0</DocSecurity>
  <Lines>772</Lines>
  <Paragraphs>217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Manager>Maria Passari</Manager>
  <Company>Hewlett-Packard Company</Company>
  <LinksUpToDate>false</LinksUpToDate>
  <CharactersWithSpaces>108792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BRUNO MONTUORI</dc:creator>
  <cp:keywords/>
  <dc:description/>
  <cp:lastModifiedBy>BRUNO MONTUORI</cp:lastModifiedBy>
  <cp:revision>330</cp:revision>
  <cp:lastPrinted>2024-08-19T16:54:00Z</cp:lastPrinted>
  <dcterms:created xsi:type="dcterms:W3CDTF">2019-12-17T11:10:00Z</dcterms:created>
  <dcterms:modified xsi:type="dcterms:W3CDTF">2026-04-17T14:12:00Z</dcterms:modified>
  <cp:contentStatus>__/__/____</cp:contentStatus>
</cp:coreProperties>
</file>