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sz w:val="24"/>
          <w:szCs w:val="24"/>
        </w:rPr>
        <w:alias w:val="Immagine di intestazione"/>
        <w:tag w:val="P.ANT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07EBBC18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620C78" w:rsidRPr="00620C78" w14:paraId="60148BE3" w14:textId="77777777" w:rsidTr="00EF0DF4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P.ANT.IntTxt"/>
            <w:tag w:val="P.ANT.IntTxt"/>
            <w:id w:val="-559023636"/>
            <w:placeholder>
              <w:docPart w:val="70A3E7BF184B499183C243B4412CE5A8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3145DBF8" w14:textId="30B0DC37" w:rsidR="00620C78" w:rsidRPr="00620C78" w:rsidRDefault="00E44D42" w:rsidP="00620C78">
                <w:pPr>
                  <w:jc w:val="left"/>
                  <w:rPr>
                    <w:b/>
                    <w:sz w:val="24"/>
                    <w:szCs w:val="24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</w:tbl>
    <w:p w14:paraId="2D3AABDC" w14:textId="77777777" w:rsidR="00620C78" w:rsidRPr="00620C78" w:rsidRDefault="00620C78" w:rsidP="00252876">
      <w:pPr>
        <w:jc w:val="left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F748DA" w:rsidRPr="00502F98" w14:paraId="68213DFD" w14:textId="77777777" w:rsidTr="00F748DA">
        <w:trPr>
          <w:cantSplit/>
          <w:trHeight w:val="577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EB0B67" w14:textId="78CE8E62" w:rsidR="00F748DA" w:rsidRPr="00011528" w:rsidRDefault="00121EC3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>DOMANDA DI EROGAZIONE DELL’ANTICIPAZIONE</w:t>
            </w:r>
          </w:p>
        </w:tc>
      </w:tr>
    </w:tbl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1"/>
        <w:gridCol w:w="80"/>
        <w:gridCol w:w="3787"/>
      </w:tblGrid>
      <w:tr w:rsidR="005B2FE9" w:rsidRPr="00502F98" w14:paraId="06E23058" w14:textId="77777777" w:rsidTr="007F7584">
        <w:trPr>
          <w:cantSplit/>
          <w:trHeight w:val="1354"/>
          <w:jc w:val="center"/>
        </w:trPr>
        <w:tc>
          <w:tcPr>
            <w:tcW w:w="60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B12946" w14:textId="77777777" w:rsidR="005B2FE9" w:rsidRPr="000E635C" w:rsidRDefault="005B2FE9" w:rsidP="00252876">
            <w:pPr>
              <w:jc w:val="center"/>
              <w:rPr>
                <w:b/>
                <w:bCs/>
                <w:i/>
                <w:color w:val="00AAF0"/>
                <w:sz w:val="20"/>
                <w:szCs w:val="20"/>
              </w:rPr>
            </w:pPr>
            <w:bookmarkStart w:id="0" w:name="_Hlk189662629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 xml:space="preserve">Spazio riservato al </w:t>
            </w:r>
            <w:bookmarkEnd w:id="0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protocollo</w:t>
            </w:r>
          </w:p>
          <w:p w14:paraId="013AF104" w14:textId="5AC83C6A" w:rsidR="005B2FE9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(se analogico)</w:t>
            </w:r>
          </w:p>
        </w:tc>
        <w:tc>
          <w:tcPr>
            <w:tcW w:w="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3CCE2A" w14:textId="77777777" w:rsidR="005B2FE9" w:rsidRPr="005522B1" w:rsidRDefault="005B2FE9" w:rsidP="00252876">
            <w:pPr>
              <w:jc w:val="left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3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0F93D8" w14:textId="55C53643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REGIONE CAMPANIA</w:t>
            </w:r>
          </w:p>
          <w:p w14:paraId="296F67E7" w14:textId="77777777" w:rsidR="006C233C" w:rsidRDefault="006C233C" w:rsidP="006C233C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UOS 207.01.03 – Pesca, Acquacoltura, Patrimonio Faunistico e Attività Venatorie</w:t>
            </w:r>
          </w:p>
          <w:p w14:paraId="31F1BEDE" w14:textId="77777777" w:rsidR="006C233C" w:rsidRDefault="006C233C" w:rsidP="006C233C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Centro Direzionale di Napoli, Is. A6</w:t>
            </w:r>
          </w:p>
          <w:p w14:paraId="25B409A1" w14:textId="620DAA67" w:rsidR="005B2FE9" w:rsidRDefault="00057A08" w:rsidP="00252876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80143</w:t>
            </w:r>
            <w:r w:rsidR="005B2FE9"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–</w:t>
            </w: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 Napoli</w:t>
            </w:r>
          </w:p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5B2FE9" w:rsidRPr="00502F98" w14:paraId="0B6A027E" w14:textId="77777777" w:rsidTr="007F7584">
        <w:trPr>
          <w:cantSplit/>
          <w:trHeight w:val="113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BAF6A7" w14:textId="77777777" w:rsidR="005B2FE9" w:rsidRPr="005B2FE9" w:rsidRDefault="005B2FE9" w:rsidP="00252876">
            <w:pPr>
              <w:jc w:val="center"/>
              <w:rPr>
                <w:rFonts w:asciiTheme="minorHAnsi" w:hAnsiTheme="minorHAnsi" w:cs="Arial"/>
              </w:rPr>
            </w:pPr>
            <w:r w:rsidRPr="005B2FE9">
              <w:rPr>
                <w:rFonts w:asciiTheme="minorHAnsi" w:hAnsiTheme="minorHAnsi" w:cs="Arial"/>
                <w:b/>
              </w:rPr>
              <w:t>PN FEAMPA 2021/2027</w:t>
            </w:r>
          </w:p>
          <w:p w14:paraId="039522F0" w14:textId="1078B6EF" w:rsidR="005B2FE9" w:rsidRPr="00011528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B2FE9">
              <w:rPr>
                <w:rFonts w:asciiTheme="minorHAnsi" w:hAnsiTheme="minorHAnsi" w:cs="Arial"/>
                <w:sz w:val="20"/>
                <w:szCs w:val="20"/>
              </w:rPr>
              <w:t>REG. (UE) 2021/1060 e REG. (UE) 2021/1139</w:t>
            </w:r>
          </w:p>
        </w:tc>
      </w:tr>
    </w:tbl>
    <w:p w14:paraId="4BAC5FA0" w14:textId="77777777" w:rsidR="009047D2" w:rsidRPr="005B2FE9" w:rsidRDefault="009047D2" w:rsidP="007B6907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4"/>
        <w:gridCol w:w="68"/>
        <w:gridCol w:w="5210"/>
        <w:gridCol w:w="546"/>
        <w:gridCol w:w="2220"/>
      </w:tblGrid>
      <w:tr w:rsidR="009047D2" w:rsidRPr="00502F98" w14:paraId="29F7E7DC" w14:textId="77777777" w:rsidTr="007B6907">
        <w:trPr>
          <w:cantSplit/>
          <w:trHeight w:val="340"/>
          <w:jc w:val="center"/>
        </w:trPr>
        <w:tc>
          <w:tcPr>
            <w:tcW w:w="18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DD6859" w14:textId="77777777" w:rsidR="009047D2" w:rsidRPr="00E44D42" w:rsidRDefault="009047D2" w:rsidP="009047D2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EF8F565" w14:textId="77777777" w:rsidR="009047D2" w:rsidRPr="009047D2" w:rsidRDefault="009047D2" w:rsidP="009047D2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  <w:highlight w:val="yellow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EB2671" w14:textId="34F1684F" w:rsidR="009047D2" w:rsidRPr="009047D2" w:rsidRDefault="00000000" w:rsidP="009047D2">
            <w:pPr>
              <w:jc w:val="center"/>
              <w:rPr>
                <w:rFonts w:asciiTheme="minorHAnsi" w:hAnsiTheme="minorHAnsi"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P.ANT.Pre1"/>
                <w:tag w:val="P.ANT.Pre1"/>
                <w:id w:val="-1193616851"/>
                <w:placeholder>
                  <w:docPart w:val="DE193F4592B8462580A1B0D20871C31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                    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  <w:tc>
          <w:tcPr>
            <w:tcW w:w="5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B2E958A" w14:textId="77777777" w:rsidR="009047D2" w:rsidRPr="00F469F5" w:rsidRDefault="009047D2" w:rsidP="009047D2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CUP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2BBCD3" w14:textId="3301C65F" w:rsidR="009047D2" w:rsidRPr="005522B1" w:rsidRDefault="00000000" w:rsidP="009047D2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P.ANT.Pre8"/>
                <w:tag w:val="P.ANT.Pre8"/>
                <w:id w:val="-1638483583"/>
                <w:placeholder>
                  <w:docPart w:val="638BE87BCC3740D3B26E676C1C27356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</w:tr>
    </w:tbl>
    <w:p w14:paraId="2686AA7B" w14:textId="77777777" w:rsidR="009047D2" w:rsidRPr="005B2FE9" w:rsidRDefault="009047D2" w:rsidP="009047D2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5B693528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DA1D50" w14:textId="2A311929" w:rsidR="005522B1" w:rsidRPr="00502F98" w:rsidRDefault="005B2FE9" w:rsidP="00252876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</w:t>
            </w:r>
            <w:r w:rsidR="005522B1">
              <w:rPr>
                <w:rFonts w:asciiTheme="minorHAnsi" w:hAnsiTheme="minorHAnsi" w:cs="Arial"/>
                <w:sz w:val="20"/>
                <w:szCs w:val="20"/>
              </w:rPr>
              <w:t xml:space="preserve"> valere sul Bando adottato con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237C60A" w14:textId="7E24196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ANT.Pre2"/>
            <w:tag w:val="P.ANT.Pre2"/>
            <w:id w:val="1704590163"/>
            <w:placeholder>
              <w:docPart w:val="D9804BF5DC0F4E7EBCC37116539A711C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20B533B1" w14:textId="04052738" w:rsidR="005522B1" w:rsidRPr="005522B1" w:rsidRDefault="00000A26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</w:t>
                </w:r>
                <w:r w:rsidR="00FA5B95">
                  <w:rPr>
                    <w:rStyle w:val="Stile3"/>
                  </w:rPr>
                  <w:t xml:space="preserve">                      </w:t>
                </w:r>
                <w:r>
                  <w:rPr>
                    <w:rStyle w:val="Stile3"/>
                  </w:rPr>
                  <w:t xml:space="preserve">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28CE0C5" w14:textId="439A24AD" w:rsidR="005522B1" w:rsidRPr="00F469F5" w:rsidRDefault="005522B1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ANT.Pre3"/>
            <w:tag w:val="P.ANT.Pre3"/>
            <w:id w:val="-1012135889"/>
            <w:placeholder>
              <w:docPart w:val="2A42D416CCC74FBD99C9A510DC0974B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1FA36BBF" w14:textId="53EAA626" w:rsidR="005522B1" w:rsidRPr="005522B1" w:rsidRDefault="001B271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</w:t>
                </w:r>
                <w:r w:rsidR="00FA5B95">
                  <w:rPr>
                    <w:rStyle w:val="Stile3"/>
                  </w:rPr>
                  <w:t xml:space="preserve">           </w:t>
                </w:r>
                <w:r>
                  <w:rPr>
                    <w:rStyle w:val="Stile3"/>
                  </w:rPr>
                  <w:t xml:space="preserve">               </w:t>
                </w:r>
              </w:p>
            </w:tc>
          </w:sdtContent>
        </w:sdt>
      </w:tr>
    </w:tbl>
    <w:p w14:paraId="775ACA25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1E7D4499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1DA1B" w14:textId="540E2232" w:rsidR="005522B1" w:rsidRDefault="008B7360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101777">
              <w:rPr>
                <w:rFonts w:cs="Arial"/>
                <w:sz w:val="20"/>
                <w:szCs w:val="20"/>
              </w:rPr>
              <w:t>on riferimento alla domanda</w:t>
            </w:r>
            <w:r w:rsidR="005B2FE9">
              <w:rPr>
                <w:rFonts w:cs="Arial"/>
                <w:sz w:val="20"/>
                <w:szCs w:val="20"/>
              </w:rPr>
              <w:t xml:space="preserve"> di ammissione al sostegno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 w:rsidR="005B2FE9"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 w:rsidR="005B2FE9"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68EF1C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ANT.Pre4"/>
            <w:tag w:val="P.ANT.Pre4"/>
            <w:id w:val="-513068466"/>
            <w:placeholder>
              <w:docPart w:val="98C6FA0AAB1140A39F340734C058956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6A9F2F1" w14:textId="03F3EC14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50D9E55C" w14:textId="79F71D51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ANT.Pre5"/>
            <w:tag w:val="P.ANT.Pre5"/>
            <w:id w:val="1657330480"/>
            <w:placeholder>
              <w:docPart w:val="7D9B4B89857143978727A4B511EE34CD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240E425" w14:textId="5DE88E27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0D9E06F0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5522B1" w:rsidRPr="00502F98" w14:paraId="17EF1BF3" w14:textId="77777777" w:rsidTr="005224AF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BAB4F9" w14:textId="0F5427E5" w:rsidR="005522B1" w:rsidRDefault="009047D2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e concessione del sostegno di cui al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DA1A0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ANT.Pre6"/>
            <w:tag w:val="P.ANT.Pre6"/>
            <w:id w:val="1254319615"/>
            <w:placeholder>
              <w:docPart w:val="42A662053026442C9A9B92C0005493F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4EE69EA" w14:textId="47FEF68F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9621A57" w14:textId="7DCAA103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ANT.Pre7"/>
            <w:tag w:val="P.ANT.Pre7"/>
            <w:id w:val="-2088144687"/>
            <w:placeholder>
              <w:docPart w:val="CC58B3B264EA4190B6BCC80FC9E31F2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3993766" w14:textId="18F52E60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74072384" w14:textId="2032DF20" w:rsidR="005522B1" w:rsidRPr="00967AE6" w:rsidRDefault="005522B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4"/>
      </w:tblGrid>
      <w:tr w:rsidR="00AA1741" w14:paraId="14535733" w14:textId="77777777" w:rsidTr="00F748DA">
        <w:trPr>
          <w:cantSplit/>
          <w:trHeight w:val="454"/>
          <w:jc w:val="center"/>
        </w:trPr>
        <w:tc>
          <w:tcPr>
            <w:tcW w:w="9924" w:type="dxa"/>
            <w:vAlign w:val="center"/>
          </w:tcPr>
          <w:p w14:paraId="5BD1A27C" w14:textId="186B99DE" w:rsidR="00AA1741" w:rsidRDefault="00AA1741" w:rsidP="00252876">
            <w:pPr>
              <w:rPr>
                <w:rFonts w:cs="Arial"/>
                <w:b/>
                <w:sz w:val="26"/>
                <w:szCs w:val="26"/>
              </w:rPr>
            </w:pPr>
            <w:r w:rsidRPr="00BF1503">
              <w:rPr>
                <w:rFonts w:cs="Arial"/>
                <w:b/>
                <w:sz w:val="26"/>
                <w:szCs w:val="26"/>
              </w:rPr>
              <w:t>DATI</w:t>
            </w:r>
            <w:r w:rsidRPr="00FA5058">
              <w:rPr>
                <w:rFonts w:cs="Arial"/>
                <w:b/>
                <w:sz w:val="26"/>
                <w:szCs w:val="26"/>
              </w:rPr>
              <w:t xml:space="preserve"> </w:t>
            </w:r>
            <w:r>
              <w:rPr>
                <w:rFonts w:cs="Arial"/>
                <w:b/>
                <w:sz w:val="26"/>
                <w:szCs w:val="26"/>
              </w:rPr>
              <w:t>IDENTIFICATIVI</w:t>
            </w:r>
          </w:p>
        </w:tc>
      </w:tr>
    </w:tbl>
    <w:p w14:paraId="625F983C" w14:textId="72C6751E" w:rsidR="00B55459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Generalità</w:t>
      </w:r>
      <w:r w:rsidR="00AA1741" w:rsidRPr="00BA088D">
        <w:rPr>
          <w:rFonts w:cs="Arial"/>
          <w:b/>
        </w:rPr>
        <w:t xml:space="preserve"> del </w:t>
      </w:r>
      <w:r w:rsidR="0007077F" w:rsidRPr="00BA088D">
        <w:rPr>
          <w:rFonts w:cs="Arial"/>
          <w:b/>
        </w:rPr>
        <w:t>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0B1F11B9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Cognome (persona fisica) / </w:t>
            </w: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  <w:r w:rsidRPr="007B6AE9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(persona giuridica)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1"/>
                <w:tag w:val="P.ANT.Ben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4F0978CB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  <w:r w:rsidR="0007077F" w:rsidRPr="007B6AE9">
              <w:rPr>
                <w:rFonts w:cs="Arial"/>
                <w:sz w:val="12"/>
                <w:szCs w:val="12"/>
              </w:rPr>
              <w:t xml:space="preserve">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 w:rsidR="0007077F" w:rsidRPr="007B6AE9"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2"/>
                <w:tag w:val="P.ANT.Ben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3"/>
                <w:tag w:val="P.ANT.Ben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4"/>
                <w:tag w:val="P.ANT.Ben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5"/>
                <w:tag w:val="P.ANT.Ben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6"/>
                <w:tag w:val="P.ANT.Ben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260296E9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7"/>
                <w:tag w:val="P.ANT.Ben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9"/>
        <w:gridCol w:w="76"/>
        <w:gridCol w:w="1640"/>
        <w:gridCol w:w="71"/>
        <w:gridCol w:w="5908"/>
      </w:tblGrid>
      <w:tr w:rsidR="007759E1" w:rsidRPr="003D526E" w14:paraId="13FB4E46" w14:textId="77777777" w:rsidTr="002D2A43">
        <w:trPr>
          <w:cantSplit/>
          <w:jc w:val="center"/>
        </w:trPr>
        <w:tc>
          <w:tcPr>
            <w:tcW w:w="2268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279C43" w14:textId="140334DD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8DEE" w14:textId="77777777" w:rsidR="007759E1" w:rsidRPr="003D526E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667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B9ABF" w14:textId="6C4811E2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REA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5C792A" w14:textId="77777777" w:rsidR="007759E1" w:rsidRPr="00376AB2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2BCA42" w14:textId="552A99F9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Ditta dell’impresa individuale</w:t>
            </w:r>
          </w:p>
        </w:tc>
      </w:tr>
      <w:tr w:rsidR="007759E1" w14:paraId="059C4850" w14:textId="77777777" w:rsidTr="005224AF">
        <w:trPr>
          <w:cantSplit/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F6967E" w14:textId="22030B71" w:rsidR="007759E1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8"/>
                <w:tag w:val="P.ANT.Ben8"/>
                <w:id w:val="-826200365"/>
                <w:placeholder>
                  <w:docPart w:val="04815FCCFC2441DE9A2158C8DAF2C8D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8290D" w14:textId="77777777" w:rsidR="007759E1" w:rsidRPr="00041730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34DFC6" w14:textId="30808EDF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9"/>
                <w:tag w:val="P.ANT.Ben9"/>
                <w:id w:val="-945923956"/>
                <w:placeholder>
                  <w:docPart w:val="85DCDF60E3DA4AED86395E1117E3DDA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F15A9">
                  <w:rPr>
                    <w:rStyle w:val="Testosegnaposto"/>
                  </w:rPr>
                  <w:t xml:space="preserve"> </w:t>
                </w:r>
                <w:r w:rsidR="005603BB">
                  <w:rPr>
                    <w:rStyle w:val="Testosegnaposto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>
                  <w:rPr>
                    <w:rStyle w:val="Testosegnaposto"/>
                  </w:rPr>
                  <w:t xml:space="preserve">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7984A5" w14:textId="77777777" w:rsidR="007759E1" w:rsidRPr="00376AB2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4BCA49" w14:textId="3D5D632F" w:rsidR="007759E1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Ben10"/>
                <w:tag w:val="P.ANT.Ben10"/>
                <w:id w:val="-1269236522"/>
                <w:placeholder>
                  <w:docPart w:val="AE0FF57FA8ED407A8D1408511138A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757C2DC9" w14:textId="5AD06E1E" w:rsidR="005B587D" w:rsidRPr="00BA088D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Re</w:t>
      </w:r>
      <w:r w:rsidR="003D526E" w:rsidRPr="00BA088D">
        <w:rPr>
          <w:rFonts w:cs="Arial"/>
          <w:b/>
        </w:rPr>
        <w:t>capiti del 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03759057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7F57BD2" w14:textId="230380D8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Indirizzo di </w:t>
            </w:r>
            <w:r w:rsidR="009945F8">
              <w:rPr>
                <w:rFonts w:cs="Arial"/>
                <w:sz w:val="12"/>
                <w:szCs w:val="12"/>
              </w:rPr>
              <w:t>r</w:t>
            </w:r>
            <w:r>
              <w:rPr>
                <w:rFonts w:cs="Arial"/>
                <w:sz w:val="12"/>
                <w:szCs w:val="12"/>
              </w:rPr>
              <w:t xml:space="preserve">esidenza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  <w:r>
              <w:rPr>
                <w:rFonts w:cs="Arial"/>
                <w:sz w:val="12"/>
                <w:szCs w:val="12"/>
              </w:rPr>
              <w:t xml:space="preserve"> / Indirizzo della </w:t>
            </w:r>
            <w:r w:rsidR="009945F8">
              <w:rPr>
                <w:rFonts w:cs="Arial"/>
                <w:sz w:val="12"/>
                <w:szCs w:val="12"/>
              </w:rPr>
              <w:t>s</w:t>
            </w:r>
            <w:r>
              <w:rPr>
                <w:rFonts w:cs="Arial"/>
                <w:sz w:val="12"/>
                <w:szCs w:val="12"/>
              </w:rPr>
              <w:t xml:space="preserve">ede legale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 xml:space="preserve">impresa </w:t>
            </w:r>
            <w:r w:rsidR="007759E1">
              <w:rPr>
                <w:rFonts w:cs="Arial"/>
                <w:sz w:val="12"/>
                <w:szCs w:val="12"/>
              </w:rPr>
              <w:t>o persona giuridica)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BEE3F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0FC13F" w14:textId="525A17C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5B587D" w14:paraId="7FFE1DBF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2F1639" w14:textId="024B4608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ec1"/>
                <w:tag w:val="P.ANT.Rec1"/>
                <w:id w:val="1413431131"/>
                <w:placeholder>
                  <w:docPart w:val="AB5B0D2C133E4C58AE2E64C3564183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46086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A7CA06" w14:textId="7C388D6A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ec2"/>
                <w:tag w:val="P.ANT.Rec2"/>
                <w:id w:val="-1214811801"/>
                <w:placeholder>
                  <w:docPart w:val="960B10754D554DA6B5782A0752F70D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C812DC" w14:textId="77777777" w:rsidR="005B587D" w:rsidRPr="00C72F20" w:rsidRDefault="005B587D" w:rsidP="00252876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5B587D" w:rsidRPr="004B7DA5" w14:paraId="32109B5B" w14:textId="77777777" w:rsidTr="008B7360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6644F0" w14:textId="3F14773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6F9057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2A013BB0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5B9FDD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5B587D" w:rsidRPr="0007077F" w14:paraId="34E23F5F" w14:textId="77777777" w:rsidTr="008B7360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24C322" w14:textId="0FA2FFA5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ec3"/>
                <w:tag w:val="P.ANT.Rec3"/>
                <w:id w:val="-165101801"/>
                <w:placeholder>
                  <w:docPart w:val="AA3FA68148A842319845819B0159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    </w:t>
                </w:r>
                <w:r w:rsidR="00A95701" w:rsidRPr="00ED3A9D">
                  <w:rPr>
                    <w:rStyle w:val="Stile3"/>
                  </w:rPr>
                  <w:t xml:space="preserve">    </w:t>
                </w:r>
                <w:r w:rsidR="00A95701">
                  <w:rPr>
                    <w:rStyle w:val="Stile3"/>
                  </w:rPr>
                  <w:t xml:space="preserve">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5EB75C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AD0D41" w14:textId="2B1D16AE" w:rsidR="005B587D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ec4"/>
                <w:tag w:val="P.ANT.Rec4"/>
                <w:id w:val="332184915"/>
                <w:placeholder>
                  <w:docPart w:val="B56F03079577416995127050D931A1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6A5E14C" w14:textId="77777777" w:rsidR="005B587D" w:rsidRPr="00C72F20" w:rsidRDefault="005B587D" w:rsidP="00252876">
      <w:pPr>
        <w:jc w:val="left"/>
        <w:rPr>
          <w:rFonts w:cs="Arial"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2DBA09CE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C10CE2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FFA2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CB6D946" w14:textId="36753F6D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C.A.P.</w:t>
            </w:r>
          </w:p>
        </w:tc>
      </w:tr>
      <w:tr w:rsidR="005B587D" w14:paraId="173F384B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6E03A" w14:textId="79388B6A" w:rsidR="005B587D" w:rsidRPr="00FA5B95" w:rsidRDefault="00000000" w:rsidP="00252876">
            <w:pPr>
              <w:rPr>
                <w:rStyle w:val="Stile4"/>
              </w:rPr>
            </w:pPr>
            <w:sdt>
              <w:sdtPr>
                <w:rPr>
                  <w:rStyle w:val="Stile3"/>
                </w:rPr>
                <w:alias w:val="P.ANT.Rec5"/>
                <w:tag w:val="P.ANT.Rec5"/>
                <w:id w:val="-1968654852"/>
                <w:placeholder>
                  <w:docPart w:val="9CDB0F7B1D614A259B947A4040014C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</w:t>
                </w:r>
                <w:r w:rsidR="00A95701">
                  <w:rPr>
                    <w:rStyle w:val="Stile3"/>
                  </w:rPr>
                  <w:t xml:space="preserve">     </w:t>
                </w:r>
                <w:r w:rsidR="00A95701" w:rsidRPr="00ED3A9D">
                  <w:rPr>
                    <w:rStyle w:val="Stile3"/>
                  </w:rPr>
                  <w:t xml:space="preserve">  </w:t>
                </w:r>
                <w:r w:rsidR="00A95701">
                  <w:rPr>
                    <w:rStyle w:val="Stile3"/>
                  </w:rPr>
                  <w:t xml:space="preserve">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4FA58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24E3AC" w14:textId="60C81724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ec6"/>
                <w:tag w:val="P.ANT.Rec6"/>
                <w:id w:val="-1978676282"/>
                <w:placeholder>
                  <w:docPart w:val="016F26B9E7474BE9BCD173A35A0BB73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F5F63FE" w14:textId="77777777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5B587D" w:rsidRPr="004B7DA5" w14:paraId="559A3B44" w14:textId="77777777" w:rsidTr="008B7360">
        <w:trPr>
          <w:cantSplit/>
          <w:jc w:val="center"/>
        </w:trPr>
        <w:tc>
          <w:tcPr>
            <w:tcW w:w="7322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51DCB14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P.E.C. (registrata in Camera di Commercio e 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DD491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0DC6A6A2" w:rsidR="005B587D" w:rsidRPr="00BA088D" w:rsidRDefault="005B587D" w:rsidP="0025287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</w:t>
            </w:r>
            <w:r w:rsidR="00BA088D" w:rsidRPr="00BA088D">
              <w:rPr>
                <w:rFonts w:cs="Arial"/>
                <w:bCs/>
                <w:sz w:val="12"/>
                <w:szCs w:val="12"/>
              </w:rPr>
              <w:t>Telefono c</w:t>
            </w:r>
            <w:r w:rsidRPr="00BA088D">
              <w:rPr>
                <w:rFonts w:cs="Arial"/>
                <w:bCs/>
                <w:sz w:val="12"/>
                <w:szCs w:val="12"/>
              </w:rPr>
              <w:t>ellulare</w:t>
            </w:r>
          </w:p>
        </w:tc>
      </w:tr>
      <w:tr w:rsidR="005B587D" w:rsidRPr="00A45F99" w14:paraId="4A6F34C1" w14:textId="77777777" w:rsidTr="008B7360">
        <w:trPr>
          <w:cantSplit/>
          <w:jc w:val="center"/>
        </w:trPr>
        <w:tc>
          <w:tcPr>
            <w:tcW w:w="7322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2B0686A" w:rsidR="005B587D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NT.Rec7"/>
                <w:tag w:val="P.ANT.Rec7"/>
                <w:id w:val="215637697"/>
                <w:placeholder>
                  <w:docPart w:val="F234D2AE720645608027379DEE4568B1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1EF69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748924F3" w:rsidR="00825593" w:rsidRPr="0098012C" w:rsidRDefault="00000000" w:rsidP="0098012C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NT.Rec8"/>
                <w:tag w:val="P.ANT.Rec8"/>
                <w:id w:val="972252646"/>
                <w:placeholder>
                  <w:docPart w:val="491CC8065B36464F9168A0AE9C1F070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0ED17536" w14:textId="77777777" w:rsidR="007341E6" w:rsidRPr="00A45F99" w:rsidRDefault="007341E6" w:rsidP="007341E6">
      <w:pPr>
        <w:jc w:val="left"/>
        <w:rPr>
          <w:rFonts w:cs="Arial"/>
          <w:b/>
          <w:sz w:val="4"/>
          <w:szCs w:val="4"/>
          <w:lang w:val="en-US"/>
        </w:rPr>
      </w:pPr>
      <w:r w:rsidRPr="00A45F99">
        <w:rPr>
          <w:rFonts w:cs="Arial"/>
          <w:b/>
          <w:sz w:val="4"/>
          <w:szCs w:val="4"/>
          <w:lang w:val="en-US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7341E6" w:rsidRPr="004B7DA5" w14:paraId="29D53004" w14:textId="77777777" w:rsidTr="008B7360">
        <w:trPr>
          <w:cantSplit/>
          <w:jc w:val="center"/>
        </w:trPr>
        <w:tc>
          <w:tcPr>
            <w:tcW w:w="7376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48A5ADB" w14:textId="113496D1" w:rsidR="007341E6" w:rsidRPr="004B7DA5" w:rsidRDefault="007341E6" w:rsidP="00F138D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C4CE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AF802E" w14:textId="1E7A3F9D" w:rsidR="007341E6" w:rsidRPr="00BA088D" w:rsidRDefault="007341E6" w:rsidP="00F138D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Telefono </w:t>
            </w:r>
            <w:r>
              <w:rPr>
                <w:rFonts w:cs="Arial"/>
                <w:bCs/>
                <w:sz w:val="12"/>
                <w:szCs w:val="12"/>
              </w:rPr>
              <w:t>fisso</w:t>
            </w:r>
          </w:p>
        </w:tc>
      </w:tr>
      <w:tr w:rsidR="007341E6" w14:paraId="5DD6C52C" w14:textId="77777777" w:rsidTr="008B7360">
        <w:trPr>
          <w:cantSplit/>
          <w:jc w:val="center"/>
        </w:trPr>
        <w:tc>
          <w:tcPr>
            <w:tcW w:w="7376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9FD1FB" w14:textId="071E8C2F" w:rsidR="007341E6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NT.Rec9"/>
                <w:tag w:val="P.ANT.Rec9"/>
                <w:id w:val="1779364668"/>
                <w:placeholder>
                  <w:docPart w:val="6354BB47535D4EC19B356B674B1CCE5A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783C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97D517" w14:textId="68919348" w:rsidR="007341E6" w:rsidRPr="0098012C" w:rsidRDefault="00000000" w:rsidP="00F138D6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NT.Rec10"/>
                <w:tag w:val="P.ANT.Rec10"/>
                <w:id w:val="-171580492"/>
                <w:placeholder>
                  <w:docPart w:val="FC0FA1FEC1E34956AC66CC75E37AE2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7E645380" w14:textId="77777777" w:rsidR="005B587D" w:rsidRDefault="005B587D" w:rsidP="00252876">
      <w:pPr>
        <w:jc w:val="left"/>
        <w:rPr>
          <w:rFonts w:cs="Arial"/>
          <w:b/>
          <w:sz w:val="4"/>
          <w:szCs w:val="4"/>
        </w:rPr>
      </w:pPr>
    </w:p>
    <w:p w14:paraId="2AEF518E" w14:textId="6F9835C6" w:rsidR="007759E1" w:rsidRPr="00BA41D8" w:rsidRDefault="00BA088D" w:rsidP="00252876">
      <w:pPr>
        <w:spacing w:before="60"/>
        <w:rPr>
          <w:rFonts w:cs="Arial"/>
          <w:b/>
        </w:rPr>
      </w:pPr>
      <w:r>
        <w:rPr>
          <w:rFonts w:cs="Arial"/>
          <w:b/>
        </w:rPr>
        <w:lastRenderedPageBreak/>
        <w:t xml:space="preserve">Generalità del </w:t>
      </w:r>
      <w:r w:rsidR="00B55459" w:rsidRPr="00BF1503">
        <w:rPr>
          <w:rFonts w:cs="Arial"/>
          <w:b/>
        </w:rPr>
        <w:t>Rappresentante legal</w:t>
      </w:r>
      <w:r>
        <w:rPr>
          <w:rFonts w:cs="Arial"/>
          <w:b/>
        </w:rPr>
        <w:t>e</w:t>
      </w:r>
      <w:r w:rsidR="00967AE6">
        <w:rPr>
          <w:rFonts w:cs="Arial"/>
          <w:b/>
        </w:rPr>
        <w:t xml:space="preserve"> (che sottoscrive)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40B6E0D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82BFF7" w14:textId="331EF835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6DB60D47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C8D4F" w14:textId="1D3D7480" w:rsidR="00252876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ap1"/>
                <w:tag w:val="P.ANT.Rap1"/>
                <w:id w:val="2018035596"/>
                <w:placeholder>
                  <w:docPart w:val="54D07DD3D8764B3EA46FDD020E46698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C285294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7759E1" w:rsidRPr="004B7DA5" w14:paraId="17044D7C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F4E649" w14:textId="05592905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3555D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E9845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7759E1" w14:paraId="082F630E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1D4D4A" w14:textId="5D21CB43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ap2"/>
                <w:tag w:val="P.ANT.Rap2"/>
                <w:id w:val="-954857210"/>
                <w:placeholder>
                  <w:docPart w:val="7CF96B04F5444807BB7F64FDA34EEE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ACF0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55DDEB" w14:textId="24B01C8F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ap3"/>
                <w:tag w:val="P.ANT.Rap3"/>
                <w:id w:val="1737900236"/>
                <w:placeholder>
                  <w:docPart w:val="E28C401F192B479FB100ED178FC796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1CF7CC08" w14:textId="77777777" w:rsidR="007759E1" w:rsidRPr="007759E1" w:rsidRDefault="007759E1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7759E1" w:rsidRPr="004B7DA5" w14:paraId="135D49BF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B0E5E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32694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5C2BF453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48F7F6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7759E1" w:rsidRPr="0007077F" w14:paraId="666E7394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E2F2C2" w14:textId="608C42BE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ap4"/>
                <w:tag w:val="P.ANT.Rap4"/>
                <w:id w:val="-76680067"/>
                <w:placeholder>
                  <w:docPart w:val="3C75C66297CA40BBB63308C60E147E0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7FC88" w14:textId="77777777" w:rsidR="007759E1" w:rsidRPr="00376AB2" w:rsidRDefault="007759E1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EFB137" w14:textId="2B0EA009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ap5"/>
                <w:tag w:val="P.ANT.Rap5"/>
                <w:id w:val="1206833144"/>
                <w:placeholder>
                  <w:docPart w:val="33787D03DA38417AA261CB04D42C16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</w:t>
                </w:r>
                <w:r w:rsidR="00495E43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654E47C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5309DFDB" w14:textId="77777777" w:rsidTr="008B7360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CE3C37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8FBA6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0AD7E8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52F2DBC7" w14:textId="77777777" w:rsidTr="008B7360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DDC913" w14:textId="033E6CCD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ap6"/>
                <w:tag w:val="P.ANT.Rap6"/>
                <w:id w:val="-2105865621"/>
                <w:placeholder>
                  <w:docPart w:val="17996CA19AC546B692AABAA6D5FACC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2B0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A90A09" w14:textId="3ED8A2E6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ap7"/>
                <w:tag w:val="P.ANT.Rap7"/>
                <w:id w:val="-1250030617"/>
                <w:placeholder>
                  <w:docPart w:val="7FA8CCEF485542818C397AB92F76F8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F4AF1C7" w14:textId="77777777" w:rsidR="00BA088D" w:rsidRPr="00C72F20" w:rsidRDefault="00BA088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3"/>
        <w:gridCol w:w="72"/>
        <w:gridCol w:w="6019"/>
      </w:tblGrid>
      <w:tr w:rsidR="00BA088D" w:rsidRPr="003D526E" w14:paraId="33D9546D" w14:textId="77777777" w:rsidTr="008B7360">
        <w:trPr>
          <w:cantSplit/>
          <w:jc w:val="center"/>
        </w:trPr>
        <w:tc>
          <w:tcPr>
            <w:tcW w:w="383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2A38E8" w14:textId="397413D5" w:rsidR="00BA088D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Estremi della procura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D5FF6A" w14:textId="77777777" w:rsidR="00BA088D" w:rsidRPr="007B6AE9" w:rsidRDefault="00BA088D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4C9FC1A" w14:textId="472B1866" w:rsidR="00BA088D" w:rsidRPr="003D526E" w:rsidRDefault="00BA088D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BA088D" w:rsidRPr="00A45F99" w14:paraId="00DF38AC" w14:textId="77777777" w:rsidTr="008B7360">
        <w:trPr>
          <w:cantSplit/>
          <w:jc w:val="center"/>
        </w:trPr>
        <w:tc>
          <w:tcPr>
            <w:tcW w:w="383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88B16A" w14:textId="500CB5B8" w:rsidR="00BA088D" w:rsidRDefault="00000000" w:rsidP="00495E43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ap8"/>
                <w:tag w:val="P.ANT.Rap8"/>
                <w:id w:val="1193882355"/>
                <w:placeholder>
                  <w:docPart w:val="DBA30E0E0D27425CAC65DF2D7B9138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                  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04DB" w14:textId="77777777" w:rsidR="00BA088D" w:rsidRPr="007B6AE9" w:rsidRDefault="00BA088D" w:rsidP="00252876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74A03" w14:textId="3CEA37FF" w:rsidR="00BA088D" w:rsidRPr="0098012C" w:rsidRDefault="00000000" w:rsidP="00495E43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NT.Rap9"/>
                <w:tag w:val="P.ANT.Rap9"/>
                <w:id w:val="316933157"/>
                <w:placeholder>
                  <w:docPart w:val="B32D6ECBB1A145F3B72091932AC9312B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</w:t>
                </w:r>
                <w:r w:rsidR="00495E43">
                  <w:rPr>
                    <w:rStyle w:val="Stile3"/>
                  </w:rPr>
                  <w:t xml:space="preserve">  </w:t>
                </w:r>
                <w:r w:rsidR="00495E43" w:rsidRPr="00ED3A9D">
                  <w:rPr>
                    <w:rStyle w:val="Stile3"/>
                  </w:rPr>
                  <w:t xml:space="preserve">   </w:t>
                </w:r>
                <w:r w:rsidR="00495E43">
                  <w:rPr>
                    <w:rStyle w:val="Stile3"/>
                  </w:rPr>
                  <w:t xml:space="preserve">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331683F5" w14:textId="77777777" w:rsidR="007759E1" w:rsidRDefault="007759E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854"/>
      </w:tblGrid>
      <w:tr w:rsidR="00F62678" w14:paraId="257FCFA1" w14:textId="77777777" w:rsidTr="000A5CD7">
        <w:trPr>
          <w:cantSplit/>
          <w:trHeight w:val="454"/>
          <w:jc w:val="center"/>
        </w:trPr>
        <w:tc>
          <w:tcPr>
            <w:tcW w:w="9854" w:type="dxa"/>
            <w:vAlign w:val="center"/>
          </w:tcPr>
          <w:p w14:paraId="189EF73E" w14:textId="77777777" w:rsidR="00F62678" w:rsidRDefault="00F62678" w:rsidP="000A5CD7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RICHIESTA DI EROGAZIONE DELL’ANTICIPAZIONE</w:t>
            </w:r>
          </w:p>
        </w:tc>
      </w:tr>
    </w:tbl>
    <w:p w14:paraId="334D1F9E" w14:textId="77777777" w:rsidR="00F62678" w:rsidRPr="00520D5E" w:rsidRDefault="00F62678" w:rsidP="00F62678">
      <w:pPr>
        <w:rPr>
          <w:rFonts w:cs="Arial"/>
        </w:rPr>
      </w:pPr>
      <w:r w:rsidRPr="005A397A">
        <w:rPr>
          <w:rFonts w:cs="Arial"/>
        </w:rPr>
        <w:t>Il sottoscritto</w:t>
      </w:r>
      <w:r w:rsidRPr="005A397A">
        <w:t xml:space="preserve">, con riferimento all’operazione oggetto di sostegno, di cui al decreto di concessione, il tutto come da estremi sopra riportati, </w:t>
      </w:r>
      <w:r w:rsidRPr="001B10F1">
        <w:rPr>
          <w:lang w:eastAsia="it-IT"/>
        </w:rPr>
        <w:t xml:space="preserve">tenuto conto delle prescrizioni contenute nel Bando di Intervento e nel </w:t>
      </w:r>
      <w:r>
        <w:rPr>
          <w:lang w:eastAsia="it-IT"/>
        </w:rPr>
        <w:t>d</w:t>
      </w:r>
      <w:r w:rsidRPr="001B10F1">
        <w:rPr>
          <w:lang w:eastAsia="it-IT"/>
        </w:rPr>
        <w:t xml:space="preserve">ecreto di </w:t>
      </w:r>
      <w:r>
        <w:rPr>
          <w:lang w:eastAsia="it-IT"/>
        </w:rPr>
        <w:t>c</w:t>
      </w:r>
      <w:r w:rsidRPr="001B10F1">
        <w:rPr>
          <w:lang w:eastAsia="it-IT"/>
        </w:rPr>
        <w:t>oncessione del sostegno</w:t>
      </w:r>
      <w:r>
        <w:rPr>
          <w:lang w:eastAsia="it-IT"/>
        </w:rPr>
        <w:t xml:space="preserve">, chiede </w:t>
      </w:r>
      <w:r>
        <w:rPr>
          <w:rFonts w:cs="Arial"/>
        </w:rPr>
        <w:t xml:space="preserve">l’erogazione </w:t>
      </w:r>
      <w:r w:rsidRPr="00520D5E">
        <w:rPr>
          <w:rFonts w:cs="Arial"/>
        </w:rPr>
        <w:t>dell’anticipazione a valere sulla quota pubblica di finanziamento concesso, per l’importo pari a</w:t>
      </w:r>
      <w:r>
        <w:rPr>
          <w:rFonts w:cs="Arial"/>
        </w:rPr>
        <w:t xml:space="preserve"> €</w:t>
      </w:r>
      <w:r w:rsidRPr="00520D5E">
        <w:rPr>
          <w:rFonts w:cs="Arial"/>
        </w:rPr>
        <w:t>:</w:t>
      </w:r>
    </w:p>
    <w:p w14:paraId="30C2B8DB" w14:textId="77777777" w:rsidR="00F62678" w:rsidRPr="00923AD8" w:rsidRDefault="00F62678" w:rsidP="00F62678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3"/>
      </w:tblGrid>
      <w:tr w:rsidR="00F62678" w:rsidRPr="004B7DA5" w14:paraId="12C76923" w14:textId="77777777" w:rsidTr="000A5CD7">
        <w:trPr>
          <w:jc w:val="center"/>
        </w:trPr>
        <w:tc>
          <w:tcPr>
            <w:tcW w:w="992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3A75D6" w14:textId="77777777" w:rsidR="00F62678" w:rsidRPr="00C72F20" w:rsidRDefault="00F62678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Importo dell’anticipazione richiesta</w:t>
            </w:r>
          </w:p>
        </w:tc>
      </w:tr>
      <w:tr w:rsidR="00F62678" w:rsidRPr="00A87307" w14:paraId="6B16C7E4" w14:textId="77777777" w:rsidTr="000A5CD7">
        <w:trPr>
          <w:jc w:val="center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71927C1" w14:textId="1C17C7CE" w:rsidR="00F62678" w:rsidRPr="00180095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Ric1"/>
                <w:tag w:val="P.ANT.Ric1"/>
                <w:id w:val="2067300094"/>
                <w:placeholder>
                  <w:docPart w:val="C560DD953F5A4C4CA639F6DE1ED180E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F62678" w:rsidRPr="00ED3A9D">
                  <w:rPr>
                    <w:rStyle w:val="Stile3"/>
                  </w:rPr>
                  <w:t xml:space="preserve">                                  </w:t>
                </w:r>
                <w:r w:rsidR="00F62678">
                  <w:rPr>
                    <w:rStyle w:val="Stile3"/>
                  </w:rPr>
                  <w:t xml:space="preserve">                                                 </w:t>
                </w:r>
                <w:r w:rsidR="00F62678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63FF592E" w14:textId="77777777" w:rsidR="00F62678" w:rsidRDefault="00F62678" w:rsidP="00F62678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F62678" w14:paraId="53A4A0FE" w14:textId="77777777" w:rsidTr="000A5CD7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60D3484" w14:textId="77777777" w:rsidR="00F62678" w:rsidRDefault="00F62678" w:rsidP="000A5CD7">
            <w:pPr>
              <w:rPr>
                <w:rFonts w:cs="Arial"/>
                <w:b/>
                <w:sz w:val="26"/>
                <w:szCs w:val="26"/>
              </w:rPr>
            </w:pPr>
            <w:r w:rsidRPr="00CB02BA">
              <w:rPr>
                <w:rFonts w:cs="Arial"/>
                <w:b/>
                <w:sz w:val="26"/>
                <w:szCs w:val="26"/>
              </w:rPr>
              <w:t>DICHIARAZIONI</w:t>
            </w:r>
          </w:p>
        </w:tc>
      </w:tr>
    </w:tbl>
    <w:p w14:paraId="6DC0FF78" w14:textId="77777777" w:rsidR="00F62678" w:rsidRDefault="00F62678" w:rsidP="00F62678">
      <w:pPr>
        <w:spacing w:before="60"/>
      </w:pPr>
      <w:r w:rsidRPr="000302DD">
        <w:rPr>
          <w:rFonts w:cs="Arial"/>
        </w:rPr>
        <w:t>Il sottoscritto</w:t>
      </w:r>
      <w:r>
        <w:rPr>
          <w:rFonts w:cs="Arial"/>
        </w:rPr>
        <w:t>, a tal fine, dichiara di:</w:t>
      </w:r>
    </w:p>
    <w:p w14:paraId="20159E93" w14:textId="77777777" w:rsidR="00F62678" w:rsidRDefault="00F62678" w:rsidP="00F62678">
      <w:pPr>
        <w:pStyle w:val="Paragrafoelenco"/>
        <w:numPr>
          <w:ilvl w:val="0"/>
          <w:numId w:val="21"/>
        </w:numPr>
        <w:ind w:left="426" w:hanging="284"/>
      </w:pPr>
      <w:r w:rsidRPr="00FB072A">
        <w:t xml:space="preserve">essere a conoscenza </w:t>
      </w:r>
      <w:r>
        <w:t xml:space="preserve">dei </w:t>
      </w:r>
      <w:r w:rsidRPr="00FB072A">
        <w:t xml:space="preserve">limiti </w:t>
      </w:r>
      <w:r>
        <w:t>e vincoli all’erogazione dell’anticipazione</w:t>
      </w:r>
      <w:r w:rsidRPr="00FB072A">
        <w:t>, posti del relativo Bando di sostegno, dalla documentazione a esso allegata, e dalla normativa comunitaria, nazionale e regionale, applicabile all’operazione e al sostegno</w:t>
      </w:r>
      <w:r>
        <w:t>.</w:t>
      </w:r>
    </w:p>
    <w:p w14:paraId="78712A2B" w14:textId="130AA8B4" w:rsidR="00F62678" w:rsidRDefault="00F62678" w:rsidP="00F62678">
      <w:pPr>
        <w:pStyle w:val="Paragrafoelenco"/>
        <w:numPr>
          <w:ilvl w:val="0"/>
          <w:numId w:val="21"/>
        </w:numPr>
        <w:ind w:left="426" w:hanging="284"/>
      </w:pPr>
      <w:r>
        <w:rPr>
          <w:rFonts w:cs="Arial"/>
        </w:rPr>
        <w:t>confermare</w:t>
      </w:r>
      <w:r>
        <w:t xml:space="preserve"> il proprio impegno all’osservanza degli oneri e obblighi posti a proprio carico dal relativo Bando di sostegno, dalla documentazione a esso allegata, </w:t>
      </w:r>
      <w:r w:rsidR="00DF7E70">
        <w:t xml:space="preserve">dall’atto di concessione, </w:t>
      </w:r>
      <w:r>
        <w:t>e dalla normativa comunitaria, nazionale e regionale, applicabile all’operazione e al sostegno;</w:t>
      </w:r>
    </w:p>
    <w:p w14:paraId="286B9960" w14:textId="77777777" w:rsidR="00F62678" w:rsidRDefault="00F62678" w:rsidP="00F62678">
      <w:pPr>
        <w:pStyle w:val="Paragrafoelenco"/>
        <w:numPr>
          <w:ilvl w:val="0"/>
          <w:numId w:val="21"/>
        </w:numPr>
        <w:ind w:left="426" w:hanging="284"/>
      </w:pPr>
      <w:r>
        <w:rPr>
          <w:rFonts w:cs="Arial"/>
        </w:rPr>
        <w:t>confermare</w:t>
      </w:r>
      <w:r>
        <w:t xml:space="preserve"> gli estremi del conto corrente dedicato all’operazione, già comunicato in sede di accettazione del sostegno.</w:t>
      </w:r>
    </w:p>
    <w:p w14:paraId="42E7C520" w14:textId="77777777" w:rsidR="00F62678" w:rsidRDefault="00F62678" w:rsidP="00F62678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251EB0" w:rsidRPr="00BA41D8" w14:paraId="77F7F9A1" w14:textId="77777777" w:rsidTr="00E80449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0F66DB4E" w14:textId="77777777" w:rsidR="00251EB0" w:rsidRPr="00BA41D8" w:rsidRDefault="00251EB0" w:rsidP="00E80449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DOCUMENTAZIONE ALLEGATA</w:t>
            </w:r>
          </w:p>
        </w:tc>
      </w:tr>
    </w:tbl>
    <w:p w14:paraId="7F307B76" w14:textId="77777777" w:rsidR="00251EB0" w:rsidRDefault="00251EB0" w:rsidP="00251EB0">
      <w:pPr>
        <w:spacing w:before="60"/>
        <w:jc w:val="left"/>
        <w:rPr>
          <w:rFonts w:cs="Times New Roman"/>
        </w:rPr>
      </w:pPr>
      <w:r>
        <w:rPr>
          <w:rFonts w:cs="Times New Roman"/>
        </w:rPr>
        <w:t>Il sottoscritto allega alla presente</w:t>
      </w:r>
      <w:r w:rsidRPr="000302DD">
        <w:rPr>
          <w:rFonts w:cs="Times New Roman"/>
        </w:rPr>
        <w:t>:</w:t>
      </w:r>
    </w:p>
    <w:p w14:paraId="01FD6651" w14:textId="77777777" w:rsidR="00251EB0" w:rsidRPr="00BA41D8" w:rsidRDefault="00251EB0" w:rsidP="00251EB0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251EB0" w:rsidRPr="00565B91" w14:paraId="5FE912DA" w14:textId="77777777" w:rsidTr="00E80449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4ADC0F" w14:textId="77777777" w:rsidR="00251EB0" w:rsidRPr="00BA41D8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della documentazione allegata</w:t>
            </w:r>
          </w:p>
        </w:tc>
      </w:tr>
      <w:tr w:rsidR="00251EB0" w:rsidRPr="00565B91" w14:paraId="48EBA4BA" w14:textId="77777777" w:rsidTr="00365FB1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P.ANT.All1"/>
              <w:tag w:val="P.ANT.All1"/>
              <w:id w:val="1969703125"/>
              <w:placeholder>
                <w:docPart w:val="71FEBF814C684F27826C5819F65AC2C1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48913EB7" w14:textId="77777777" w:rsidR="00016120" w:rsidRPr="006A31D8" w:rsidRDefault="00016120" w:rsidP="00F62678">
                <w:pPr>
                  <w:ind w:left="30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Polizza fideiussoria / Dichiarazione a garanzia per gli EE.LL. …dettagliare</w:t>
                </w:r>
              </w:p>
              <w:p w14:paraId="071FC308" w14:textId="77777777" w:rsidR="00016120" w:rsidRPr="006A31D8" w:rsidRDefault="00016120" w:rsidP="00F62678">
                <w:pPr>
                  <w:ind w:left="30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[Documento …dettagliare]</w:t>
                </w:r>
              </w:p>
              <w:p w14:paraId="6889C77F" w14:textId="77777777" w:rsidR="00016120" w:rsidRPr="006A31D8" w:rsidRDefault="00016120" w:rsidP="00F62678">
                <w:pPr>
                  <w:ind w:left="30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08B738D1" w14:textId="77777777" w:rsidR="00016120" w:rsidRPr="006A31D8" w:rsidRDefault="00016120" w:rsidP="00F62678">
                <w:pPr>
                  <w:ind w:left="30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0AF94BE0" w14:textId="77777777" w:rsidR="00365FB1" w:rsidRPr="006A31D8" w:rsidRDefault="00365FB1" w:rsidP="00365FB1">
                <w:pPr>
                  <w:ind w:left="30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23ABDF8E" w14:textId="77777777" w:rsidR="00365FB1" w:rsidRPr="006A31D8" w:rsidRDefault="00365FB1" w:rsidP="00365FB1">
                <w:pPr>
                  <w:ind w:left="30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33E3E597" w14:textId="780B700E" w:rsidR="00251EB0" w:rsidRPr="009B6B9C" w:rsidRDefault="00016120" w:rsidP="00016120">
                <w:pPr>
                  <w:ind w:left="30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  <w:r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Copia del documento di identità, in corso di validità</w:t>
                </w:r>
              </w:p>
            </w:sdtContent>
          </w:sdt>
        </w:tc>
      </w:tr>
    </w:tbl>
    <w:p w14:paraId="586DB624" w14:textId="77777777" w:rsidR="009047D2" w:rsidRDefault="009047D2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FDEEBB6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9E9228A" w14:textId="4AF6AD6B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lastRenderedPageBreak/>
              <w:t>SOTTOSCRIZIONE</w:t>
            </w:r>
          </w:p>
        </w:tc>
      </w:tr>
    </w:tbl>
    <w:p w14:paraId="45495B90" w14:textId="50AF98EB" w:rsidR="00BA41D8" w:rsidRDefault="00BA41D8" w:rsidP="00252876">
      <w:pPr>
        <w:spacing w:before="60"/>
        <w:rPr>
          <w:szCs w:val="24"/>
        </w:rPr>
      </w:pPr>
      <w:r>
        <w:t xml:space="preserve">Il sottoscritto, apponendo la firma sottostante, sotto la propria responsabilità, consapevole delle sanzioni </w:t>
      </w:r>
      <w:r w:rsidR="00F748DA">
        <w:t>comminate dagli articoli 75 e 76 del D.P.R. 445/2000, ne</w:t>
      </w:r>
      <w:r>
        <w:t xml:space="preserve">i casi di </w:t>
      </w:r>
      <w:r w:rsidR="00F748DA">
        <w:t>formazione e utilizzo di atti falsi o dichiarazioni mendaci</w:t>
      </w:r>
      <w:r>
        <w:t>, che quanto esposto nella presente richiesta risponde al vero, ai sensi e per gli effetti del D.P.R. n. 445/2000.</w:t>
      </w:r>
    </w:p>
    <w:p w14:paraId="477266EB" w14:textId="7E5D817B" w:rsidR="00BA41D8" w:rsidRDefault="00BA41D8" w:rsidP="00252876">
      <w:pPr>
        <w:spacing w:before="60"/>
        <w:rPr>
          <w:rFonts w:cs="Arial"/>
          <w:b/>
        </w:rPr>
      </w:pPr>
      <w:r>
        <w:rPr>
          <w:rFonts w:cs="Arial"/>
          <w:b/>
        </w:rPr>
        <w:t>Estremi del documento di identità</w:t>
      </w:r>
      <w:r w:rsidR="00F748DA">
        <w:rPr>
          <w:rFonts w:cs="Arial"/>
          <w:b/>
        </w:rPr>
        <w:t xml:space="preserve"> e firma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BA41D8" w:rsidRPr="00197AEF" w14:paraId="1411C691" w14:textId="77777777" w:rsidTr="005224AF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14CE0" w14:textId="796667ED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F0F61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BDEC8E" w14:textId="3AE7F0AA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C97EE05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92E3FA" w14:textId="725AB072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28E823" w14:textId="154BEB8B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5E7DEE" w14:textId="6DB8FB8E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BA41D8" w:rsidRPr="00197AEF" w14:paraId="467AB4E9" w14:textId="77777777" w:rsidTr="005224AF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FB5782" w14:textId="08A794BD" w:rsidR="00BA41D8" w:rsidRPr="00197AEF" w:rsidRDefault="00000000" w:rsidP="00252876">
            <w:pPr>
              <w:jc w:val="lef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ANT.Fir1"/>
                <w:tag w:val="P.ANT.Fir1"/>
                <w:id w:val="370812960"/>
                <w:placeholder>
                  <w:docPart w:val="ACB304CA378D4404A2E999DA690B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 </w:t>
                </w:r>
                <w:r w:rsidR="006658CB">
                  <w:rPr>
                    <w:rStyle w:val="Stile3"/>
                  </w:rPr>
                  <w:t xml:space="preserve">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8DDDC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5440D46" w14:textId="406F3C2F" w:rsidR="00BA41D8" w:rsidRPr="00197AEF" w:rsidRDefault="00000000" w:rsidP="00252876">
            <w:pPr>
              <w:jc w:val="center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ANT.Fir2"/>
                <w:tag w:val="P.ANT.Fir2"/>
                <w:id w:val="-715430295"/>
                <w:placeholder>
                  <w:docPart w:val="9E03B210AE64401BA9CE532A1488525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</w:t>
                </w:r>
                <w:r w:rsidR="006658CB">
                  <w:rPr>
                    <w:rStyle w:val="Stile3"/>
                  </w:rPr>
                  <w:t xml:space="preserve">              </w:t>
                </w:r>
                <w:r w:rsidR="006658CB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F96D16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  <w:p w14:paraId="7B9A56C6" w14:textId="77777777" w:rsidR="00BA41D8" w:rsidRPr="00197AEF" w:rsidRDefault="00BA41D8" w:rsidP="00252876">
            <w:pPr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F0B3AB4" w14:textId="5F5937AC" w:rsidR="00BA41D8" w:rsidRPr="007F7584" w:rsidRDefault="00000000" w:rsidP="00252876">
            <w:pPr>
              <w:jc w:val="center"/>
              <w:rPr>
                <w:rFonts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P.ANT.Fir3"/>
                <w:tag w:val="P.ANT.Fir3"/>
                <w:id w:val="518668744"/>
                <w:placeholder>
                  <w:docPart w:val="3C48CAAD46624EC2BA472B05B6B3F04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</w:t>
                </w:r>
                <w:r w:rsidR="006658CB">
                  <w:rPr>
                    <w:rStyle w:val="Stile3"/>
                  </w:rPr>
                  <w:t xml:space="preserve">         </w:t>
                </w:r>
                <w:r w:rsidR="006658CB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  <w:p w14:paraId="6E8B932F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BE13CA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0A12A9" w14:textId="5C6F4C3C" w:rsidR="00BA41D8" w:rsidRPr="00197AEF" w:rsidRDefault="00000000" w:rsidP="00D25668">
            <w:pPr>
              <w:jc w:val="righ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ANT.Fir4"/>
                <w:tag w:val="P.ANT.Fir4"/>
                <w:id w:val="739990984"/>
                <w:placeholder>
                  <w:docPart w:val="9237BCA461AD4A02853777C244D35E0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</w:t>
                </w:r>
                <w:r w:rsidR="006658CB">
                  <w:rPr>
                    <w:rStyle w:val="Stile3"/>
                  </w:rPr>
                  <w:t xml:space="preserve">   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3E317183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  <w:r w:rsidRPr="00197AEF">
        <w:rPr>
          <w:rFonts w:cs="Arial"/>
          <w:sz w:val="4"/>
          <w:szCs w:val="4"/>
          <w:highlight w:val="yellow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A41D8" w:rsidRPr="00197AEF" w14:paraId="2E5E50C0" w14:textId="77777777" w:rsidTr="005224AF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BC6AE9" w14:textId="305D71C9" w:rsidR="00BA41D8" w:rsidRPr="007F7584" w:rsidRDefault="00BA41D8" w:rsidP="00252876">
            <w:pPr>
              <w:rPr>
                <w:rFonts w:cs="Arial"/>
                <w:b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BA41D8" w:rsidRPr="00197AEF" w14:paraId="2340BF3A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2067F4" w14:textId="045DDB9F" w:rsidR="00BA41D8" w:rsidRPr="00197AEF" w:rsidRDefault="00000000" w:rsidP="00252876">
            <w:pPr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ANT.Fir5"/>
                <w:tag w:val="P.ANT.Fir5"/>
                <w:id w:val="83198438"/>
                <w:placeholder>
                  <w:docPart w:val="3F3EE2C806FC4C1699CFFDBD7A8B52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658CB" w:rsidRPr="00ED3A9D">
                  <w:rPr>
                    <w:rStyle w:val="Stile3"/>
                  </w:rPr>
                  <w:t xml:space="preserve">                                  </w:t>
                </w:r>
                <w:r w:rsidR="006658CB">
                  <w:rPr>
                    <w:rStyle w:val="Stile3"/>
                  </w:rPr>
                  <w:t xml:space="preserve">                                                 </w:t>
                </w:r>
                <w:r w:rsidR="006658C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BF928EC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Fir6"/>
                <w:tag w:val="P.ANT.Fir6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NT.Fir7"/>
                <w:tag w:val="P.ANT.Fir7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default" r:id="rId10"/>
      <w:footerReference w:type="default" r:id="rId11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0834C" w14:textId="77777777" w:rsidR="00CD7CB7" w:rsidRDefault="00CD7CB7" w:rsidP="009A04C9">
      <w:r>
        <w:separator/>
      </w:r>
    </w:p>
  </w:endnote>
  <w:endnote w:type="continuationSeparator" w:id="0">
    <w:p w14:paraId="2760AAE9" w14:textId="77777777" w:rsidR="00CD7CB7" w:rsidRDefault="00CD7CB7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6192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252B976E" w:rsidR="00714A73" w:rsidRPr="00E0388A" w:rsidRDefault="00E82905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>
      <w:rPr>
        <w:rFonts w:asciiTheme="minorHAnsi" w:hAnsiTheme="minorHAnsi" w:cstheme="minorHAnsi"/>
        <w:sz w:val="14"/>
        <w:szCs w:val="14"/>
      </w:rPr>
      <w:t>P.ANT</w:t>
    </w:r>
    <w:r w:rsidR="007341E6" w:rsidRPr="00E0388A">
      <w:rPr>
        <w:rFonts w:asciiTheme="minorHAnsi" w:hAnsiTheme="minorHAnsi" w:cstheme="minorHAnsi"/>
        <w:sz w:val="14"/>
        <w:szCs w:val="14"/>
      </w:rPr>
      <w:t>_</w:t>
    </w:r>
    <w:r w:rsidR="00113052">
      <w:rPr>
        <w:rFonts w:asciiTheme="minorHAnsi" w:hAnsiTheme="minorHAnsi" w:cstheme="minorHAnsi"/>
        <w:sz w:val="14"/>
        <w:szCs w:val="14"/>
      </w:rPr>
      <w:t>02 [</w:t>
    </w:r>
    <w:r w:rsidR="00601D75">
      <w:rPr>
        <w:rFonts w:asciiTheme="minorHAnsi" w:hAnsiTheme="minorHAnsi" w:cstheme="minorHAnsi"/>
        <w:sz w:val="14"/>
        <w:szCs w:val="14"/>
      </w:rPr>
      <w:t>04</w:t>
    </w:r>
    <w:r w:rsidR="00113052">
      <w:rPr>
        <w:rFonts w:asciiTheme="minorHAnsi" w:hAnsiTheme="minorHAnsi" w:cstheme="minorHAnsi"/>
        <w:sz w:val="14"/>
        <w:szCs w:val="14"/>
      </w:rPr>
      <w:t>/202</w:t>
    </w:r>
    <w:r w:rsidR="00601D75">
      <w:rPr>
        <w:rFonts w:asciiTheme="minorHAnsi" w:hAnsiTheme="minorHAnsi" w:cstheme="minorHAnsi"/>
        <w:sz w:val="14"/>
        <w:szCs w:val="14"/>
      </w:rPr>
      <w:t>6</w:t>
    </w:r>
    <w:r w:rsidR="00113052">
      <w:rPr>
        <w:rFonts w:asciiTheme="minorHAnsi" w:hAnsiTheme="minorHAnsi" w:cstheme="minorHAnsi"/>
        <w:sz w:val="14"/>
        <w:szCs w:val="14"/>
      </w:rPr>
      <w:t>]</w:t>
    </w:r>
    <w:r w:rsidR="00714A73" w:rsidRPr="00E0388A">
      <w:rPr>
        <w:rFonts w:asciiTheme="minorHAnsi" w:hAnsiTheme="minorHAnsi" w:cstheme="minorHAnsi"/>
        <w:sz w:val="14"/>
        <w:szCs w:val="14"/>
      </w:rPr>
      <w:fldChar w:fldCharType="begin"/>
    </w:r>
    <w:r w:rsidR="00714A73" w:rsidRPr="00E0388A">
      <w:rPr>
        <w:rFonts w:asciiTheme="minorHAnsi" w:hAnsiTheme="minorHAnsi" w:cstheme="minorHAnsi"/>
        <w:sz w:val="14"/>
        <w:szCs w:val="14"/>
      </w:rPr>
      <w:instrText xml:space="preserve"> STYLEREF  "Titolo 1" \l  \* MERGEFORMAT </w:instrText>
    </w:r>
    <w:r w:rsidR="00714A73" w:rsidRPr="00E0388A">
      <w:rPr>
        <w:rFonts w:asciiTheme="minorHAnsi" w:hAnsiTheme="minorHAnsi" w:cstheme="minorHAnsi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77F268" w14:textId="77777777" w:rsidR="00CD7CB7" w:rsidRDefault="00CD7CB7" w:rsidP="009A04C9">
      <w:r>
        <w:separator/>
      </w:r>
    </w:p>
  </w:footnote>
  <w:footnote w:type="continuationSeparator" w:id="0">
    <w:p w14:paraId="438FCEFB" w14:textId="77777777" w:rsidR="00CD7CB7" w:rsidRDefault="00CD7CB7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19"/>
  </w:num>
  <w:num w:numId="2" w16cid:durableId="240650261">
    <w:abstractNumId w:val="24"/>
  </w:num>
  <w:num w:numId="3" w16cid:durableId="664091524">
    <w:abstractNumId w:val="30"/>
  </w:num>
  <w:num w:numId="4" w16cid:durableId="1024592664">
    <w:abstractNumId w:val="38"/>
  </w:num>
  <w:num w:numId="5" w16cid:durableId="709500765">
    <w:abstractNumId w:val="37"/>
  </w:num>
  <w:num w:numId="6" w16cid:durableId="1366444235">
    <w:abstractNumId w:val="28"/>
  </w:num>
  <w:num w:numId="7" w16cid:durableId="104814224">
    <w:abstractNumId w:val="26"/>
  </w:num>
  <w:num w:numId="8" w16cid:durableId="1484734641">
    <w:abstractNumId w:val="38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6"/>
  </w:num>
  <w:num w:numId="13" w16cid:durableId="16546356">
    <w:abstractNumId w:val="31"/>
  </w:num>
  <w:num w:numId="14" w16cid:durableId="219290056">
    <w:abstractNumId w:val="25"/>
  </w:num>
  <w:num w:numId="15" w16cid:durableId="641739413">
    <w:abstractNumId w:val="15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2"/>
  </w:num>
  <w:num w:numId="19" w16cid:durableId="1793013804">
    <w:abstractNumId w:val="14"/>
  </w:num>
  <w:num w:numId="20" w16cid:durableId="1767729083">
    <w:abstractNumId w:val="11"/>
  </w:num>
  <w:num w:numId="21" w16cid:durableId="1290085517">
    <w:abstractNumId w:val="33"/>
  </w:num>
  <w:num w:numId="22" w16cid:durableId="2075201985">
    <w:abstractNumId w:val="20"/>
  </w:num>
  <w:num w:numId="23" w16cid:durableId="1546720398">
    <w:abstractNumId w:val="23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39"/>
  </w:num>
  <w:num w:numId="27" w16cid:durableId="946078355">
    <w:abstractNumId w:val="40"/>
  </w:num>
  <w:num w:numId="28" w16cid:durableId="1829129068">
    <w:abstractNumId w:val="12"/>
  </w:num>
  <w:num w:numId="29" w16cid:durableId="1826898110">
    <w:abstractNumId w:val="17"/>
  </w:num>
  <w:num w:numId="30" w16cid:durableId="1148787363">
    <w:abstractNumId w:val="13"/>
  </w:num>
  <w:num w:numId="31" w16cid:durableId="621612082">
    <w:abstractNumId w:val="27"/>
  </w:num>
  <w:num w:numId="32" w16cid:durableId="1022902911">
    <w:abstractNumId w:val="29"/>
  </w:num>
  <w:num w:numId="33" w16cid:durableId="43871635">
    <w:abstractNumId w:val="34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1"/>
  </w:num>
  <w:num w:numId="37" w16cid:durableId="1050038788">
    <w:abstractNumId w:val="16"/>
  </w:num>
  <w:num w:numId="38" w16cid:durableId="1662197553">
    <w:abstractNumId w:val="8"/>
  </w:num>
  <w:num w:numId="39" w16cid:durableId="108052052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forms" w:enforcement="1" w:cryptProviderType="rsaAES" w:cryptAlgorithmClass="hash" w:cryptAlgorithmType="typeAny" w:cryptAlgorithmSid="14" w:cryptSpinCount="100000" w:hash="1qsGsJTAgTIWoKJMWqy5D4ZXfm2tFhACCo9DJPO9Nu071H/vZMxnp1S4JaRTU6s2UDgBr18ZBP2xEXZylQpSLg==" w:salt="3nTJNHgaQJir8AXJLreMzw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12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5F7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46AB"/>
    <w:rsid w:val="000F6A5B"/>
    <w:rsid w:val="000F6C5E"/>
    <w:rsid w:val="000F6C86"/>
    <w:rsid w:val="000F7161"/>
    <w:rsid w:val="000F7228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05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1EC3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E797A"/>
    <w:rsid w:val="001F0296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1EB0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0E09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35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6C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737"/>
    <w:rsid w:val="002F4DF2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2E2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DCF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5FB1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E11"/>
    <w:rsid w:val="00382AAD"/>
    <w:rsid w:val="0038342B"/>
    <w:rsid w:val="003835C0"/>
    <w:rsid w:val="00383833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0E8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3F31"/>
    <w:rsid w:val="003C468A"/>
    <w:rsid w:val="003C5288"/>
    <w:rsid w:val="003C609E"/>
    <w:rsid w:val="003C7040"/>
    <w:rsid w:val="003C7105"/>
    <w:rsid w:val="003C7FEF"/>
    <w:rsid w:val="003D08FB"/>
    <w:rsid w:val="003D0D72"/>
    <w:rsid w:val="003D1291"/>
    <w:rsid w:val="003D183C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2310"/>
    <w:rsid w:val="003E285F"/>
    <w:rsid w:val="003E2D97"/>
    <w:rsid w:val="003E3281"/>
    <w:rsid w:val="003E35B3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830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4D08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0A9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525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6457"/>
    <w:rsid w:val="004F6685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5D1"/>
    <w:rsid w:val="00542A1F"/>
    <w:rsid w:val="00542B9B"/>
    <w:rsid w:val="0054363E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67AF"/>
    <w:rsid w:val="005E6C9B"/>
    <w:rsid w:val="005E6CD4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1D75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239C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8CF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33C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889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2D1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178F3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2ADA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774"/>
    <w:rsid w:val="00750B85"/>
    <w:rsid w:val="007512C6"/>
    <w:rsid w:val="00752B9B"/>
    <w:rsid w:val="0075303F"/>
    <w:rsid w:val="007530A0"/>
    <w:rsid w:val="0075378D"/>
    <w:rsid w:val="007537AB"/>
    <w:rsid w:val="00753AA2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7131D"/>
    <w:rsid w:val="0077152F"/>
    <w:rsid w:val="00771543"/>
    <w:rsid w:val="00771555"/>
    <w:rsid w:val="0077165D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C3A"/>
    <w:rsid w:val="00801C3C"/>
    <w:rsid w:val="00802502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07F92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A3D"/>
    <w:rsid w:val="00864E71"/>
    <w:rsid w:val="00864FCD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C96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A01"/>
    <w:rsid w:val="008B044D"/>
    <w:rsid w:val="008B0C2E"/>
    <w:rsid w:val="008B0C59"/>
    <w:rsid w:val="008B1073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3DA6"/>
    <w:rsid w:val="00904079"/>
    <w:rsid w:val="009047D2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52CF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5EA1"/>
    <w:rsid w:val="00966313"/>
    <w:rsid w:val="00966510"/>
    <w:rsid w:val="009666A8"/>
    <w:rsid w:val="00966AA5"/>
    <w:rsid w:val="009670CA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770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5F8"/>
    <w:rsid w:val="009946F5"/>
    <w:rsid w:val="00994CEA"/>
    <w:rsid w:val="00995799"/>
    <w:rsid w:val="0099621E"/>
    <w:rsid w:val="009962BA"/>
    <w:rsid w:val="009967A0"/>
    <w:rsid w:val="00997BE9"/>
    <w:rsid w:val="009A00E7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6B9C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920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021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6DD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C40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75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701BC"/>
    <w:rsid w:val="00A711C2"/>
    <w:rsid w:val="00A71ADB"/>
    <w:rsid w:val="00A71E1E"/>
    <w:rsid w:val="00A71FEE"/>
    <w:rsid w:val="00A72D2D"/>
    <w:rsid w:val="00A7300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8EC"/>
    <w:rsid w:val="00A96BE3"/>
    <w:rsid w:val="00A978F6"/>
    <w:rsid w:val="00A97A19"/>
    <w:rsid w:val="00AA0AC6"/>
    <w:rsid w:val="00AA109E"/>
    <w:rsid w:val="00AA1741"/>
    <w:rsid w:val="00AA1B99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1A7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7CF"/>
    <w:rsid w:val="00AE2A72"/>
    <w:rsid w:val="00AE2ED0"/>
    <w:rsid w:val="00AE2F46"/>
    <w:rsid w:val="00AE30C9"/>
    <w:rsid w:val="00AE38FA"/>
    <w:rsid w:val="00AE5212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77C"/>
    <w:rsid w:val="00B15B1A"/>
    <w:rsid w:val="00B16A28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803"/>
    <w:rsid w:val="00B35877"/>
    <w:rsid w:val="00B35CC0"/>
    <w:rsid w:val="00B35E5E"/>
    <w:rsid w:val="00B36064"/>
    <w:rsid w:val="00B400DC"/>
    <w:rsid w:val="00B4030C"/>
    <w:rsid w:val="00B40AD1"/>
    <w:rsid w:val="00B40B4C"/>
    <w:rsid w:val="00B41B9C"/>
    <w:rsid w:val="00B41BAE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47EED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3F45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4E7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A42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D19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2B9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A2"/>
    <w:rsid w:val="00CC58A5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AC4"/>
    <w:rsid w:val="00CD6CB3"/>
    <w:rsid w:val="00CD70E4"/>
    <w:rsid w:val="00CD7628"/>
    <w:rsid w:val="00CD78F3"/>
    <w:rsid w:val="00CD7CB7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76F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ABE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DC4"/>
    <w:rsid w:val="00D25668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5A8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46"/>
    <w:rsid w:val="00D7176D"/>
    <w:rsid w:val="00D71A34"/>
    <w:rsid w:val="00D71AAD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287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5646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006"/>
    <w:rsid w:val="00DF0EF3"/>
    <w:rsid w:val="00DF17CF"/>
    <w:rsid w:val="00DF1F47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E70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11"/>
    <w:rsid w:val="00E16E25"/>
    <w:rsid w:val="00E17FCE"/>
    <w:rsid w:val="00E21402"/>
    <w:rsid w:val="00E22173"/>
    <w:rsid w:val="00E22753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D42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905"/>
    <w:rsid w:val="00E82CF1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BC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36AA"/>
    <w:rsid w:val="00F24237"/>
    <w:rsid w:val="00F242AA"/>
    <w:rsid w:val="00F2503F"/>
    <w:rsid w:val="00F26147"/>
    <w:rsid w:val="00F26150"/>
    <w:rsid w:val="00F269C8"/>
    <w:rsid w:val="00F26B7B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9DF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678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87D14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4D5E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885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B7B2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DCF"/>
    <w:rsid w:val="00FD4F80"/>
    <w:rsid w:val="00FD5B4A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A42D416CCC74FBD99C9A510DC0974B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64D1690-6720-4816-BA58-BA4FB01AAB28}"/>
      </w:docPartPr>
      <w:docPartBody>
        <w:p w:rsidR="00524724" w:rsidRDefault="00FB0E9D" w:rsidP="00FB0E9D">
          <w:pPr>
            <w:pStyle w:val="2A42D416CCC74FBD99C9A510DC0974B0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7D9B4B89857143978727A4B511EE34C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9FF525-B42A-4B27-9A0F-771285840523}"/>
      </w:docPartPr>
      <w:docPartBody>
        <w:p w:rsidR="00524724" w:rsidRDefault="00FB0E9D" w:rsidP="00FB0E9D">
          <w:pPr>
            <w:pStyle w:val="7D9B4B89857143978727A4B511EE34CD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CC58B3B264EA4190B6BCC80FC9E31F2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49A7D0-946C-402E-99F0-9540B8A78C59}"/>
      </w:docPartPr>
      <w:docPartBody>
        <w:p w:rsidR="00524724" w:rsidRDefault="00FB0E9D" w:rsidP="00FB0E9D">
          <w:pPr>
            <w:pStyle w:val="CC58B3B264EA4190B6BCC80FC9E31F2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2A662053026442C9A9B92C0005493F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7709BB-350B-4642-890C-CE997B3E1533}"/>
      </w:docPartPr>
      <w:docPartBody>
        <w:p w:rsidR="00524724" w:rsidRDefault="00FB0E9D" w:rsidP="00FB0E9D">
          <w:pPr>
            <w:pStyle w:val="42A662053026442C9A9B92C0005493FE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98C6FA0AAB1140A39F340734C05895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0D54D9-15AE-4B39-96C7-DAB1189C6FE1}"/>
      </w:docPartPr>
      <w:docPartBody>
        <w:p w:rsidR="00524724" w:rsidRDefault="00FB0E9D" w:rsidP="00FB0E9D">
          <w:pPr>
            <w:pStyle w:val="98C6FA0AAB1140A39F340734C058956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85DCDF60E3DA4AED86395E1117E3DD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F7720B-EA28-42A0-8223-D9A6A0BCC46C}"/>
      </w:docPartPr>
      <w:docPartBody>
        <w:p w:rsidR="00203A9A" w:rsidRDefault="00FB0E9D" w:rsidP="00FB0E9D">
          <w:pPr>
            <w:pStyle w:val="85DCDF60E3DA4AED86395E1117E3DDA8"/>
          </w:pPr>
          <w:r>
            <w:rPr>
              <w:rStyle w:val="Testosegnaposto"/>
            </w:rPr>
            <w:t xml:space="preserve">              </w:t>
          </w:r>
          <w:r>
            <w:rPr>
              <w:rStyle w:val="Stile3"/>
            </w:rPr>
            <w:t xml:space="preserve">           </w:t>
          </w:r>
          <w:r>
            <w:rPr>
              <w:rStyle w:val="Testosegnaposto"/>
            </w:rPr>
            <w:t xml:space="preserve">   </w:t>
          </w:r>
        </w:p>
      </w:docPartBody>
    </w:docPart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FB0E9D" w:rsidP="00FB0E9D">
          <w:pPr>
            <w:pStyle w:val="5C27D75CA39742FCA51977DB18240AD7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FB0E9D" w:rsidP="00FB0E9D">
          <w:pPr>
            <w:pStyle w:val="7A9C01DED565478189008A988ACF7AE0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CB304CA378D4404A2E999DA690B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5605F7E-7082-4651-8052-6996A1B92BFA}"/>
      </w:docPartPr>
      <w:docPartBody>
        <w:p w:rsidR="008603C8" w:rsidRDefault="00FB0E9D" w:rsidP="00FB0E9D">
          <w:pPr>
            <w:pStyle w:val="ACB304CA378D4404A2E999DA690BA75D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E03B210AE64401BA9CE532A148852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75D4A0-57BB-4A17-824F-5887A579B88D}"/>
      </w:docPartPr>
      <w:docPartBody>
        <w:p w:rsidR="008603C8" w:rsidRDefault="00FB0E9D" w:rsidP="00FB0E9D">
          <w:pPr>
            <w:pStyle w:val="9E03B210AE64401BA9CE532A1488525A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3C48CAAD46624EC2BA472B05B6B3F04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BD2FB8-F4B0-4104-8BE9-85E8C6D7FE2A}"/>
      </w:docPartPr>
      <w:docPartBody>
        <w:p w:rsidR="008603C8" w:rsidRDefault="00FB0E9D" w:rsidP="00FB0E9D">
          <w:pPr>
            <w:pStyle w:val="3C48CAAD46624EC2BA472B05B6B3F045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9237BCA461AD4A02853777C244D35E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FBEB48-7AFD-4280-8ACA-0F8214EE2802}"/>
      </w:docPartPr>
      <w:docPartBody>
        <w:p w:rsidR="008603C8" w:rsidRDefault="00FB0E9D" w:rsidP="00FB0E9D">
          <w:pPr>
            <w:pStyle w:val="9237BCA461AD4A02853777C244D35E0F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D9804BF5DC0F4E7EBCC37116539A71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023A5E-3D06-4042-A8B4-F9E9032AECD0}"/>
      </w:docPartPr>
      <w:docPartBody>
        <w:p w:rsidR="00FC032D" w:rsidRDefault="00FB0E9D" w:rsidP="00FB0E9D">
          <w:pPr>
            <w:pStyle w:val="D9804BF5DC0F4E7EBCC37116539A711C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FB0E9D" w:rsidP="00FB0E9D">
          <w:pPr>
            <w:pStyle w:val="50E5836F49004F97BF6D1F88D21F3E64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FB0E9D" w:rsidP="00FB0E9D">
          <w:pPr>
            <w:pStyle w:val="436E10E87EAA4B62BD24C068A2FF092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FB0E9D" w:rsidP="00FB0E9D">
          <w:pPr>
            <w:pStyle w:val="5FABE9BBC4444F53BA807C903814C4F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FB0E9D" w:rsidP="00FB0E9D">
          <w:pPr>
            <w:pStyle w:val="E273BC2B3D614A4F915C7602301C4885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E0FF57FA8ED407A8D1408511138A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0B8C56-5784-4CB4-A909-934C928F9F00}"/>
      </w:docPartPr>
      <w:docPartBody>
        <w:p w:rsidR="00985DC3" w:rsidRDefault="00FB0E9D" w:rsidP="00FB0E9D">
          <w:pPr>
            <w:pStyle w:val="AE0FF57FA8ED407A8D1408511138A969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FB0E9D" w:rsidP="00FB0E9D">
          <w:pPr>
            <w:pStyle w:val="E5B8ECEA0C724BB4BA40AE1E4CA9EFDD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4815FCCFC2441DE9A2158C8DAF2C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E531C2-66B8-47A6-B500-7A53F4F89291}"/>
      </w:docPartPr>
      <w:docPartBody>
        <w:p w:rsidR="00985DC3" w:rsidRDefault="00FB0E9D" w:rsidP="00FB0E9D">
          <w:pPr>
            <w:pStyle w:val="04815FCCFC2441DE9A2158C8DAF2C8DB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AB5B0D2C133E4C58AE2E64C3564183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0865C70-E438-4CD3-BBC0-9CB836869661}"/>
      </w:docPartPr>
      <w:docPartBody>
        <w:p w:rsidR="006141E5" w:rsidRDefault="00FB0E9D" w:rsidP="00FB0E9D">
          <w:pPr>
            <w:pStyle w:val="AB5B0D2C133E4C58AE2E64C356418392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9CDB0F7B1D614A259B947A4040014C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1FD788-0CB1-49AD-AE7A-44CDE47EAD8C}"/>
      </w:docPartPr>
      <w:docPartBody>
        <w:p w:rsidR="006141E5" w:rsidRDefault="00FB0E9D" w:rsidP="00FB0E9D">
          <w:pPr>
            <w:pStyle w:val="9CDB0F7B1D614A259B947A4040014C76"/>
          </w:pPr>
          <w:r w:rsidRPr="00ED3A9D">
            <w:rPr>
              <w:rStyle w:val="Stile3"/>
            </w:rPr>
            <w:t xml:space="preserve">                                </w:t>
          </w:r>
          <w:r>
            <w:rPr>
              <w:rStyle w:val="Stile3"/>
            </w:rPr>
            <w:t xml:space="preserve">     </w:t>
          </w:r>
          <w:r w:rsidRPr="00ED3A9D">
            <w:rPr>
              <w:rStyle w:val="Stile3"/>
            </w:rPr>
            <w:t xml:space="preserve">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AA3FA68148A842319845819B0159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F804C8-6EC0-438A-A499-7AFAE9044BE1}"/>
      </w:docPartPr>
      <w:docPartBody>
        <w:p w:rsidR="006141E5" w:rsidRDefault="00FB0E9D" w:rsidP="00FB0E9D">
          <w:pPr>
            <w:pStyle w:val="AA3FA68148A842319845819B0159714D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56F03079577416995127050D931A1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5CDC4-611E-4461-B547-52D0EB3FD7CE}"/>
      </w:docPartPr>
      <w:docPartBody>
        <w:p w:rsidR="006141E5" w:rsidRDefault="00FB0E9D" w:rsidP="00FB0E9D">
          <w:pPr>
            <w:pStyle w:val="B56F03079577416995127050D931A1B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60B10754D554DA6B5782A0752F70D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0834BC6-8518-48E4-A694-38DE339C4FC2}"/>
      </w:docPartPr>
      <w:docPartBody>
        <w:p w:rsidR="006141E5" w:rsidRDefault="00FB0E9D" w:rsidP="00FB0E9D">
          <w:pPr>
            <w:pStyle w:val="960B10754D554DA6B5782A0752F70DAC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016F26B9E7474BE9BCD173A35A0BB7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AA80E7-84AC-4911-9868-8FE91582508B}"/>
      </w:docPartPr>
      <w:docPartBody>
        <w:p w:rsidR="006141E5" w:rsidRDefault="00FB0E9D" w:rsidP="00FB0E9D">
          <w:pPr>
            <w:pStyle w:val="016F26B9E7474BE9BCD173A35A0BB73D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91CC8065B36464F9168A0AE9C1F07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CFD2B-3FB8-4BBC-A2C9-1946DD0F1C53}"/>
      </w:docPartPr>
      <w:docPartBody>
        <w:p w:rsidR="006141E5" w:rsidRDefault="00FB0E9D" w:rsidP="00FB0E9D">
          <w:pPr>
            <w:pStyle w:val="491CC8065B36464F9168A0AE9C1F0705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FC0FA1FEC1E34956AC66CC75E37AE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7A85D9A-E6D2-4070-A78C-C0C74A1CAA47}"/>
      </w:docPartPr>
      <w:docPartBody>
        <w:p w:rsidR="006141E5" w:rsidRDefault="00FB0E9D" w:rsidP="00FB0E9D">
          <w:pPr>
            <w:pStyle w:val="FC0FA1FEC1E34956AC66CC75E37AE243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6354BB47535D4EC19B356B674B1CCE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75C281-7A39-47DC-B30B-0262E07BD4A0}"/>
      </w:docPartPr>
      <w:docPartBody>
        <w:p w:rsidR="006141E5" w:rsidRDefault="00FB0E9D" w:rsidP="00FB0E9D">
          <w:pPr>
            <w:pStyle w:val="6354BB47535D4EC19B356B674B1CCE5A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F234D2AE720645608027379DEE4568B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41E971-B954-4534-A5A0-D52450B644B8}"/>
      </w:docPartPr>
      <w:docPartBody>
        <w:p w:rsidR="006141E5" w:rsidRDefault="00FB0E9D" w:rsidP="00FB0E9D">
          <w:pPr>
            <w:pStyle w:val="F234D2AE720645608027379DEE4568B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54D07DD3D8764B3EA46FDD020E46698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09750A-AAC1-428D-AC86-019683760D6E}"/>
      </w:docPartPr>
      <w:docPartBody>
        <w:p w:rsidR="005A150E" w:rsidRDefault="00FB0E9D" w:rsidP="00FB0E9D">
          <w:pPr>
            <w:pStyle w:val="54D07DD3D8764B3EA46FDD020E46698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CF96B04F5444807BB7F64FDA34EEE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40BDB7-8413-4AF1-A7D3-93BF679719FD}"/>
      </w:docPartPr>
      <w:docPartBody>
        <w:p w:rsidR="005A150E" w:rsidRDefault="00FB0E9D" w:rsidP="00FB0E9D">
          <w:pPr>
            <w:pStyle w:val="7CF96B04F5444807BB7F64FDA34EEEAC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3C75C66297CA40BBB63308C60E147E0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EC2001-36D9-4581-84FA-2C202626B6B3}"/>
      </w:docPartPr>
      <w:docPartBody>
        <w:p w:rsidR="005A150E" w:rsidRDefault="00FB0E9D" w:rsidP="00FB0E9D">
          <w:pPr>
            <w:pStyle w:val="3C75C66297CA40BBB63308C60E147E0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8C401F192B479FB100ED178FC796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5087DB1-FB25-4BC3-9C15-4EE107019A1E}"/>
      </w:docPartPr>
      <w:docPartBody>
        <w:p w:rsidR="005A150E" w:rsidRDefault="00FB0E9D" w:rsidP="00FB0E9D">
          <w:pPr>
            <w:pStyle w:val="E28C401F192B479FB100ED178FC796A5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3787D03DA38417AA261CB04D42C16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6EA835-941A-40F2-86DA-B6B92980C5C9}"/>
      </w:docPartPr>
      <w:docPartBody>
        <w:p w:rsidR="005A150E" w:rsidRDefault="00FB0E9D" w:rsidP="00FB0E9D">
          <w:pPr>
            <w:pStyle w:val="33787D03DA38417AA261CB04D42C167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A8CCEF485542818C397AB92F76F8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6ABAE78-448C-4BAD-89A2-E260FB0D6381}"/>
      </w:docPartPr>
      <w:docPartBody>
        <w:p w:rsidR="005A150E" w:rsidRDefault="00FB0E9D" w:rsidP="00FB0E9D">
          <w:pPr>
            <w:pStyle w:val="7FA8CCEF485542818C397AB92F76F8E0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17996CA19AC546B692AABAA6D5FACC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AA6B76-F453-4DF6-A509-C31C1971F76B}"/>
      </w:docPartPr>
      <w:docPartBody>
        <w:p w:rsidR="005A150E" w:rsidRDefault="00FB0E9D" w:rsidP="00FB0E9D">
          <w:pPr>
            <w:pStyle w:val="17996CA19AC546B692AABAA6D5FACC1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DBA30E0E0D27425CAC65DF2D7B9138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BD51CB4-B0C6-4D90-9129-22260974D381}"/>
      </w:docPartPr>
      <w:docPartBody>
        <w:p w:rsidR="005A150E" w:rsidRDefault="00FB0E9D" w:rsidP="00FB0E9D">
          <w:pPr>
            <w:pStyle w:val="DBA30E0E0D27425CAC65DF2D7B913818"/>
          </w:pPr>
          <w:r>
            <w:rPr>
              <w:rStyle w:val="Stile3"/>
            </w:rPr>
            <w:t xml:space="preserve">                                                                        </w:t>
          </w:r>
        </w:p>
      </w:docPartBody>
    </w:docPart>
    <w:docPart>
      <w:docPartPr>
        <w:name w:val="B32D6ECBB1A145F3B72091932AC931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1DAB78-C89B-48D1-B7B1-A4D6AD177278}"/>
      </w:docPartPr>
      <w:docPartBody>
        <w:p w:rsidR="005A150E" w:rsidRDefault="00FB0E9D" w:rsidP="00FB0E9D">
          <w:pPr>
            <w:pStyle w:val="B32D6ECBB1A145F3B72091932AC9312B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3F3EE2C806FC4C1699CFFDBD7A8B52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1A39D8E-3909-4633-945E-16FACD760865}"/>
      </w:docPartPr>
      <w:docPartBody>
        <w:p w:rsidR="00763C55" w:rsidRDefault="00FB0E9D" w:rsidP="00FB0E9D">
          <w:pPr>
            <w:pStyle w:val="3F3EE2C806FC4C1699CFFDBD7A8B524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FB0E9D" w:rsidP="00FB0E9D">
          <w:pPr>
            <w:pStyle w:val="0F7C913C193A4F1F8BE109FF4DCABCAC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FB0E9D" w:rsidP="00FB0E9D">
          <w:pPr>
            <w:pStyle w:val="CD52638D6F324C3886B024C8057600ED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70A3E7BF184B499183C243B4412CE5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E375C8-FBD5-4C3C-B9FE-E56FCA024DE6}"/>
      </w:docPartPr>
      <w:docPartBody>
        <w:p w:rsidR="006F5FDC" w:rsidRDefault="00FB0E9D" w:rsidP="00FB0E9D">
          <w:pPr>
            <w:pStyle w:val="70A3E7BF184B499183C243B4412CE5A8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638BE87BCC3740D3B26E676C1C27356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7D9F271-65F5-4812-8453-948B7988ADE5}"/>
      </w:docPartPr>
      <w:docPartBody>
        <w:p w:rsidR="006F5FDC" w:rsidRDefault="00FB0E9D" w:rsidP="00FB0E9D">
          <w:pPr>
            <w:pStyle w:val="638BE87BCC3740D3B26E676C1C273566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DE193F4592B8462580A1B0D20871C31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3E0A21-25A5-4EFD-9843-4A1579B6490A}"/>
      </w:docPartPr>
      <w:docPartBody>
        <w:p w:rsidR="006F5FDC" w:rsidRDefault="00FB0E9D" w:rsidP="00FB0E9D">
          <w:pPr>
            <w:pStyle w:val="DE193F4592B8462580A1B0D20871C314"/>
          </w:pPr>
          <w:r>
            <w:rPr>
              <w:rStyle w:val="Stile3"/>
            </w:rPr>
            <w:t xml:space="preserve">                                                                                                    </w:t>
          </w:r>
        </w:p>
      </w:docPartBody>
    </w:docPart>
    <w:docPart>
      <w:docPartPr>
        <w:name w:val="71FEBF814C684F27826C5819F65AC2C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016F74-ED2C-490A-A43D-915259F1063E}"/>
      </w:docPartPr>
      <w:docPartBody>
        <w:p w:rsidR="00FB0E9D" w:rsidRPr="006A31D8" w:rsidRDefault="00FB0E9D" w:rsidP="00F62678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Polizza fideiussoria / Dichiarazione a garanzia per gli EE.LL. …dettagliare</w:t>
          </w:r>
        </w:p>
        <w:p w:rsidR="00FB0E9D" w:rsidRPr="006A31D8" w:rsidRDefault="00FB0E9D" w:rsidP="00F62678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[Documento …dettagliare]</w:t>
          </w:r>
        </w:p>
        <w:p w:rsidR="00FB0E9D" w:rsidRPr="006A31D8" w:rsidRDefault="00FB0E9D" w:rsidP="00F62678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FB0E9D" w:rsidRPr="006A31D8" w:rsidRDefault="00FB0E9D" w:rsidP="00F62678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FB0E9D" w:rsidRPr="006A31D8" w:rsidRDefault="00FB0E9D" w:rsidP="00365FB1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FB0E9D" w:rsidRPr="006A31D8" w:rsidRDefault="00FB0E9D" w:rsidP="00365FB1">
          <w:pPr>
            <w:ind w:left="30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84697B" w:rsidRDefault="00FB0E9D" w:rsidP="00FB0E9D">
          <w:pPr>
            <w:pStyle w:val="71FEBF814C684F27826C5819F65AC2C1"/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Copia del documento di identità, in corso di validità</w:t>
          </w:r>
        </w:p>
      </w:docPartBody>
    </w:docPart>
    <w:docPart>
      <w:docPartPr>
        <w:name w:val="C560DD953F5A4C4CA639F6DE1ED180E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6540BE1-4462-473F-AD7C-AF70B9E30DBB}"/>
      </w:docPartPr>
      <w:docPartBody>
        <w:p w:rsidR="00F856C8" w:rsidRDefault="00FB0E9D" w:rsidP="00FB0E9D">
          <w:pPr>
            <w:pStyle w:val="C560DD953F5A4C4CA639F6DE1ED180E3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739413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703A"/>
    <w:rsid w:val="00043403"/>
    <w:rsid w:val="00064952"/>
    <w:rsid w:val="0007093F"/>
    <w:rsid w:val="000806B8"/>
    <w:rsid w:val="000A0805"/>
    <w:rsid w:val="000A1050"/>
    <w:rsid w:val="000A2CD1"/>
    <w:rsid w:val="000D3C6A"/>
    <w:rsid w:val="000F052D"/>
    <w:rsid w:val="00102BB7"/>
    <w:rsid w:val="0011230C"/>
    <w:rsid w:val="0011231F"/>
    <w:rsid w:val="00114A6A"/>
    <w:rsid w:val="00142FD9"/>
    <w:rsid w:val="0017435D"/>
    <w:rsid w:val="00191F0F"/>
    <w:rsid w:val="00194C50"/>
    <w:rsid w:val="001A48C0"/>
    <w:rsid w:val="001E37A4"/>
    <w:rsid w:val="001E797A"/>
    <w:rsid w:val="00203A9A"/>
    <w:rsid w:val="00217933"/>
    <w:rsid w:val="00222E51"/>
    <w:rsid w:val="00224737"/>
    <w:rsid w:val="00247847"/>
    <w:rsid w:val="002A05E1"/>
    <w:rsid w:val="002B6998"/>
    <w:rsid w:val="002C6357"/>
    <w:rsid w:val="002D58FD"/>
    <w:rsid w:val="002D6E6C"/>
    <w:rsid w:val="00301D97"/>
    <w:rsid w:val="00307906"/>
    <w:rsid w:val="00322A2F"/>
    <w:rsid w:val="00337A57"/>
    <w:rsid w:val="00365EFD"/>
    <w:rsid w:val="00394BFD"/>
    <w:rsid w:val="003964F4"/>
    <w:rsid w:val="003A7618"/>
    <w:rsid w:val="003C3F31"/>
    <w:rsid w:val="003E4E87"/>
    <w:rsid w:val="003F11D1"/>
    <w:rsid w:val="00434525"/>
    <w:rsid w:val="00441C0C"/>
    <w:rsid w:val="004715EE"/>
    <w:rsid w:val="004968E5"/>
    <w:rsid w:val="004A3F84"/>
    <w:rsid w:val="004D6C91"/>
    <w:rsid w:val="004E521C"/>
    <w:rsid w:val="00524724"/>
    <w:rsid w:val="0054363E"/>
    <w:rsid w:val="005A150E"/>
    <w:rsid w:val="005A3402"/>
    <w:rsid w:val="006141E5"/>
    <w:rsid w:val="00625430"/>
    <w:rsid w:val="006265E2"/>
    <w:rsid w:val="0063661E"/>
    <w:rsid w:val="006455ED"/>
    <w:rsid w:val="00654D27"/>
    <w:rsid w:val="00695B2A"/>
    <w:rsid w:val="006D4EF2"/>
    <w:rsid w:val="006D4FD6"/>
    <w:rsid w:val="006D5694"/>
    <w:rsid w:val="006E4889"/>
    <w:rsid w:val="006F4E3B"/>
    <w:rsid w:val="006F5FDC"/>
    <w:rsid w:val="00702A46"/>
    <w:rsid w:val="007102D1"/>
    <w:rsid w:val="00715084"/>
    <w:rsid w:val="0073726F"/>
    <w:rsid w:val="00763C55"/>
    <w:rsid w:val="00774380"/>
    <w:rsid w:val="007F7F28"/>
    <w:rsid w:val="00805F38"/>
    <w:rsid w:val="00835B80"/>
    <w:rsid w:val="0084697B"/>
    <w:rsid w:val="008603C8"/>
    <w:rsid w:val="00873C25"/>
    <w:rsid w:val="00893952"/>
    <w:rsid w:val="008A4961"/>
    <w:rsid w:val="008B1073"/>
    <w:rsid w:val="008E1B46"/>
    <w:rsid w:val="008F5C5D"/>
    <w:rsid w:val="008F5CB7"/>
    <w:rsid w:val="00985DC3"/>
    <w:rsid w:val="009A6DCB"/>
    <w:rsid w:val="009D4857"/>
    <w:rsid w:val="009F1C10"/>
    <w:rsid w:val="00A32CE2"/>
    <w:rsid w:val="00A51FCA"/>
    <w:rsid w:val="00A542B7"/>
    <w:rsid w:val="00A575ED"/>
    <w:rsid w:val="00A673E7"/>
    <w:rsid w:val="00A77AEC"/>
    <w:rsid w:val="00A86304"/>
    <w:rsid w:val="00A968EC"/>
    <w:rsid w:val="00AA6E07"/>
    <w:rsid w:val="00AC773F"/>
    <w:rsid w:val="00AD2BC5"/>
    <w:rsid w:val="00AF4A2E"/>
    <w:rsid w:val="00B14D20"/>
    <w:rsid w:val="00B16E62"/>
    <w:rsid w:val="00B62D18"/>
    <w:rsid w:val="00B66E05"/>
    <w:rsid w:val="00B870CF"/>
    <w:rsid w:val="00B957BB"/>
    <w:rsid w:val="00C871D4"/>
    <w:rsid w:val="00CB140F"/>
    <w:rsid w:val="00CC51A2"/>
    <w:rsid w:val="00CD1FCC"/>
    <w:rsid w:val="00CF60F1"/>
    <w:rsid w:val="00D036AF"/>
    <w:rsid w:val="00D6320D"/>
    <w:rsid w:val="00DB282B"/>
    <w:rsid w:val="00DD6C4D"/>
    <w:rsid w:val="00DF2066"/>
    <w:rsid w:val="00DF5603"/>
    <w:rsid w:val="00E06DF3"/>
    <w:rsid w:val="00E11D22"/>
    <w:rsid w:val="00E16956"/>
    <w:rsid w:val="00E16E11"/>
    <w:rsid w:val="00E262F4"/>
    <w:rsid w:val="00E37725"/>
    <w:rsid w:val="00E4435F"/>
    <w:rsid w:val="00E443CA"/>
    <w:rsid w:val="00EC2C41"/>
    <w:rsid w:val="00EC51F8"/>
    <w:rsid w:val="00EE4459"/>
    <w:rsid w:val="00EF1A57"/>
    <w:rsid w:val="00EF42A2"/>
    <w:rsid w:val="00F734DD"/>
    <w:rsid w:val="00F740BF"/>
    <w:rsid w:val="00F856C8"/>
    <w:rsid w:val="00F86FAB"/>
    <w:rsid w:val="00F87D14"/>
    <w:rsid w:val="00FA1885"/>
    <w:rsid w:val="00FB0E9D"/>
    <w:rsid w:val="00FB7B27"/>
    <w:rsid w:val="00FC032D"/>
    <w:rsid w:val="00FD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FB0E9D"/>
    <w:rPr>
      <w:color w:val="808080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FB0E9D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FB0E9D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FB0E9D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A575ED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A575ED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styleId="Intestazione">
    <w:name w:val="header"/>
    <w:basedOn w:val="Normale"/>
    <w:link w:val="IntestazioneCarattere"/>
    <w:uiPriority w:val="99"/>
    <w:unhideWhenUsed/>
    <w:rsid w:val="00A575ED"/>
    <w:pPr>
      <w:widowControl w:val="0"/>
      <w:tabs>
        <w:tab w:val="center" w:pos="4819"/>
        <w:tab w:val="right" w:pos="9638"/>
      </w:tabs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575ED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0A3E7BF184B499183C243B4412CE5A81">
    <w:name w:val="70A3E7BF184B499183C243B4412CE5A8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193F4592B8462580A1B0D20871C3141">
    <w:name w:val="DE193F4592B8462580A1B0D20871C314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1">
    <w:name w:val="638BE87BCC3740D3B26E676C1C273566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1">
    <w:name w:val="D9804BF5DC0F4E7EBCC37116539A711C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1">
    <w:name w:val="2A42D416CCC74FBD99C9A510DC0974B0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1">
    <w:name w:val="98C6FA0AAB1140A39F340734C0589560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1">
    <w:name w:val="7D9B4B89857143978727A4B511EE34CD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1">
    <w:name w:val="42A662053026442C9A9B92C0005493FE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1">
    <w:name w:val="CC58B3B264EA4190B6BCC80FC9E31F21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1">
    <w:name w:val="50E5836F49004F97BF6D1F88D21F3E64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1">
    <w:name w:val="436E10E87EAA4B62BD24C068A2FF092B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1">
    <w:name w:val="5C27D75CA39742FCA51977DB18240AD7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1">
    <w:name w:val="5FABE9BBC4444F53BA807C903814C4FB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1">
    <w:name w:val="7A9C01DED565478189008A988ACF7AE0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1">
    <w:name w:val="E273BC2B3D614A4F915C7602301C4885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1">
    <w:name w:val="E5B8ECEA0C724BB4BA40AE1E4CA9EFDD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1">
    <w:name w:val="04815FCCFC2441DE9A2158C8DAF2C8DB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1">
    <w:name w:val="85DCDF60E3DA4AED86395E1117E3DDA8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1">
    <w:name w:val="AE0FF57FA8ED407A8D1408511138A969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1">
    <w:name w:val="AB5B0D2C133E4C58AE2E64C356418392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1">
    <w:name w:val="960B10754D554DA6B5782A0752F70DAC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1">
    <w:name w:val="AA3FA68148A842319845819B0159714D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1">
    <w:name w:val="B56F03079577416995127050D931A1B3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1">
    <w:name w:val="9CDB0F7B1D614A259B947A4040014C76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1">
    <w:name w:val="016F26B9E7474BE9BCD173A35A0BB73D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1">
    <w:name w:val="F234D2AE720645608027379DEE4568B1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1">
    <w:name w:val="491CC8065B36464F9168A0AE9C1F0705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1">
    <w:name w:val="6354BB47535D4EC19B356B674B1CCE5A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1">
    <w:name w:val="FC0FA1FEC1E34956AC66CC75E37AE243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1">
    <w:name w:val="54D07DD3D8764B3EA46FDD020E46698B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1">
    <w:name w:val="7CF96B04F5444807BB7F64FDA34EEEAC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1">
    <w:name w:val="E28C401F192B479FB100ED178FC796A5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1">
    <w:name w:val="3C75C66297CA40BBB63308C60E147E01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1">
    <w:name w:val="33787D03DA38417AA261CB04D42C1676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1">
    <w:name w:val="17996CA19AC546B692AABAA6D5FACC13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1">
    <w:name w:val="7FA8CCEF485542818C397AB92F76F8E0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1">
    <w:name w:val="DBA30E0E0D27425CAC65DF2D7B913818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1">
    <w:name w:val="B32D6ECBB1A145F3B72091932AC9312B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560DD953F5A4C4CA639F6DE1ED180E31">
    <w:name w:val="C560DD953F5A4C4CA639F6DE1ED180E3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63661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63661E"/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paragraph" w:customStyle="1" w:styleId="71FEBF814C684F27826C5819F65AC2C11">
    <w:name w:val="71FEBF814C684F27826C5819F65AC2C1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1">
    <w:name w:val="ACB304CA378D4404A2E999DA690BA75D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1">
    <w:name w:val="9E03B210AE64401BA9CE532A1488525A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1">
    <w:name w:val="3C48CAAD46624EC2BA472B05B6B3F045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1">
    <w:name w:val="9237BCA461AD4A02853777C244D35E0F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1">
    <w:name w:val="3F3EE2C806FC4C1699CFFDBD7A8B524B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1">
    <w:name w:val="0F7C913C193A4F1F8BE109FF4DCABCAC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1">
    <w:name w:val="CD52638D6F324C3886B024C8057600ED1"/>
    <w:rsid w:val="00835B80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0A3E7BF184B499183C243B4412CE5A8">
    <w:name w:val="70A3E7BF184B499183C243B4412CE5A8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193F4592B8462580A1B0D20871C314">
    <w:name w:val="DE193F4592B8462580A1B0D20871C314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">
    <w:name w:val="638BE87BCC3740D3B26E676C1C273566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">
    <w:name w:val="D9804BF5DC0F4E7EBCC37116539A711C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">
    <w:name w:val="2A42D416CCC74FBD99C9A510DC0974B0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">
    <w:name w:val="98C6FA0AAB1140A39F340734C0589560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">
    <w:name w:val="7D9B4B89857143978727A4B511EE34CD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">
    <w:name w:val="42A662053026442C9A9B92C0005493FE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">
    <w:name w:val="CC58B3B264EA4190B6BCC80FC9E31F21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">
    <w:name w:val="50E5836F49004F97BF6D1F88D21F3E64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">
    <w:name w:val="436E10E87EAA4B62BD24C068A2FF092B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">
    <w:name w:val="5C27D75CA39742FCA51977DB18240AD7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">
    <w:name w:val="5FABE9BBC4444F53BA807C903814C4FB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">
    <w:name w:val="7A9C01DED565478189008A988ACF7AE0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">
    <w:name w:val="E273BC2B3D614A4F915C7602301C4885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">
    <w:name w:val="E5B8ECEA0C724BB4BA40AE1E4CA9EFDD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">
    <w:name w:val="04815FCCFC2441DE9A2158C8DAF2C8DB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">
    <w:name w:val="85DCDF60E3DA4AED86395E1117E3DDA8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">
    <w:name w:val="AE0FF57FA8ED407A8D1408511138A969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">
    <w:name w:val="AB5B0D2C133E4C58AE2E64C356418392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">
    <w:name w:val="960B10754D554DA6B5782A0752F70DAC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">
    <w:name w:val="AA3FA68148A842319845819B0159714D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">
    <w:name w:val="B56F03079577416995127050D931A1B3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">
    <w:name w:val="9CDB0F7B1D614A259B947A4040014C76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">
    <w:name w:val="016F26B9E7474BE9BCD173A35A0BB73D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">
    <w:name w:val="F234D2AE720645608027379DEE4568B1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">
    <w:name w:val="491CC8065B36464F9168A0AE9C1F0705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">
    <w:name w:val="6354BB47535D4EC19B356B674B1CCE5A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">
    <w:name w:val="FC0FA1FEC1E34956AC66CC75E37AE243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">
    <w:name w:val="54D07DD3D8764B3EA46FDD020E46698B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">
    <w:name w:val="7CF96B04F5444807BB7F64FDA34EEEAC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">
    <w:name w:val="E28C401F192B479FB100ED178FC796A5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">
    <w:name w:val="3C75C66297CA40BBB63308C60E147E01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">
    <w:name w:val="33787D03DA38417AA261CB04D42C1676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">
    <w:name w:val="17996CA19AC546B692AABAA6D5FACC13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">
    <w:name w:val="7FA8CCEF485542818C397AB92F76F8E0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">
    <w:name w:val="DBA30E0E0D27425CAC65DF2D7B913818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">
    <w:name w:val="B32D6ECBB1A145F3B72091932AC9312B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560DD953F5A4C4CA639F6DE1ED180E3">
    <w:name w:val="C560DD953F5A4C4CA639F6DE1ED180E3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FEBF814C684F27826C5819F65AC2C1">
    <w:name w:val="71FEBF814C684F27826C5819F65AC2C1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">
    <w:name w:val="ACB304CA378D4404A2E999DA690BA75D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">
    <w:name w:val="9E03B210AE64401BA9CE532A1488525A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">
    <w:name w:val="3C48CAAD46624EC2BA472B05B6B3F045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">
    <w:name w:val="9237BCA461AD4A02853777C244D35E0F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">
    <w:name w:val="3F3EE2C806FC4C1699CFFDBD7A8B524B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">
    <w:name w:val="0F7C913C193A4F1F8BE109FF4DCABCAC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">
    <w:name w:val="CD52638D6F324C3886B024C8057600ED"/>
    <w:rsid w:val="00FB0E9D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23364</TotalTime>
  <Pages>3</Pages>
  <Words>1116</Words>
  <Characters>6367</Characters>
  <Application>Microsoft Office Word</Application>
  <DocSecurity>0</DocSecurity>
  <Lines>53</Lines>
  <Paragraphs>14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7469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329</cp:revision>
  <cp:lastPrinted>2024-08-19T16:54:00Z</cp:lastPrinted>
  <dcterms:created xsi:type="dcterms:W3CDTF">2019-12-17T11:10:00Z</dcterms:created>
  <dcterms:modified xsi:type="dcterms:W3CDTF">2026-04-17T14:14:00Z</dcterms:modified>
  <cp:contentStatus>__/__/____</cp:contentStatus>
</cp:coreProperties>
</file>