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sdt>
      <w:sdtPr>
        <w:rPr>
          <w:b/>
          <w:sz w:val="24"/>
          <w:szCs w:val="24"/>
        </w:rPr>
        <w:alias w:val="Immagine di intestazione"/>
        <w:tag w:val="P.ACC.IntPct"/>
        <w:id w:val="-1399125177"/>
        <w:showingPlcHdr/>
        <w:picture/>
      </w:sdtPr>
      <w:sdtContent>
        <w:p w14:paraId="4DE79FB7" w14:textId="31EF722C" w:rsidR="00355EA9" w:rsidRDefault="00620C78" w:rsidP="00620C78">
          <w:pPr>
            <w:rPr>
              <w:b/>
              <w:sz w:val="24"/>
              <w:szCs w:val="24"/>
            </w:rPr>
          </w:pPr>
          <w:r>
            <w:rPr>
              <w:b/>
              <w:noProof/>
              <w:sz w:val="24"/>
              <w:szCs w:val="24"/>
            </w:rPr>
            <w:drawing>
              <wp:inline distT="0" distB="0" distL="0" distR="0" wp14:anchorId="536DE2BB" wp14:editId="07EBBC18">
                <wp:extent cx="428400" cy="396000"/>
                <wp:effectExtent l="0" t="0" r="0" b="444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28400" cy="39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sdtContent>
    </w:sdt>
    <w:tbl>
      <w:tblPr>
        <w:tblStyle w:val="Grigliatabella"/>
        <w:tblW w:w="991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620C78" w:rsidRPr="00620C78" w14:paraId="60148BE3" w14:textId="77777777" w:rsidTr="00EF0DF4">
        <w:trPr>
          <w:cantSplit/>
          <w:trHeight w:val="716"/>
          <w:jc w:val="center"/>
        </w:trPr>
        <w:sdt>
          <w:sdtPr>
            <w:rPr>
              <w:b/>
              <w:sz w:val="24"/>
              <w:szCs w:val="24"/>
            </w:rPr>
            <w:alias w:val="P.ACC.IntTxt"/>
            <w:tag w:val="P.ACC.IntTxt"/>
            <w:id w:val="-559023636"/>
            <w:placeholder>
              <w:docPart w:val="70A3E7BF184B499183C243B4412CE5A8"/>
            </w:placeholder>
            <w:showingPlcHdr/>
            <w15:appearance w15:val="hidden"/>
          </w:sdtPr>
          <w:sdtContent>
            <w:tc>
              <w:tcPr>
                <w:tcW w:w="9918" w:type="dxa"/>
                <w:noWrap/>
                <w:tcMar>
                  <w:top w:w="113" w:type="dxa"/>
                  <w:left w:w="113" w:type="dxa"/>
                  <w:bottom w:w="113" w:type="dxa"/>
                  <w:right w:w="113" w:type="dxa"/>
                </w:tcMar>
                <w:vAlign w:val="center"/>
              </w:tcPr>
              <w:p w14:paraId="3145DBF8" w14:textId="30B0DC37" w:rsidR="00620C78" w:rsidRPr="00620C78" w:rsidRDefault="00E44D42" w:rsidP="00620C78">
                <w:pPr>
                  <w:jc w:val="left"/>
                  <w:rPr>
                    <w:b/>
                    <w:sz w:val="24"/>
                    <w:szCs w:val="24"/>
                  </w:rPr>
                </w:pPr>
                <w:r w:rsidRPr="009D74B6">
                  <w:rPr>
                    <w:rStyle w:val="Testosegnaposto"/>
                    <w:b/>
                    <w:bCs/>
                    <w:i/>
                    <w:iCs/>
                    <w:color w:val="00AAF0"/>
                    <w:sz w:val="28"/>
                    <w:szCs w:val="28"/>
                  </w:rPr>
                  <w:t>INTESTAZIONE</w:t>
                </w:r>
              </w:p>
            </w:tc>
          </w:sdtContent>
        </w:sdt>
      </w:tr>
    </w:tbl>
    <w:p w14:paraId="2D3AABDC" w14:textId="77777777" w:rsidR="00620C78" w:rsidRPr="00620C78" w:rsidRDefault="00620C78" w:rsidP="00252876">
      <w:pPr>
        <w:jc w:val="left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F748DA" w:rsidRPr="00502F98" w14:paraId="68213DFD" w14:textId="77777777" w:rsidTr="00F748DA">
        <w:trPr>
          <w:cantSplit/>
          <w:trHeight w:val="577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EB0B67" w14:textId="488D71EF" w:rsidR="00F748DA" w:rsidRPr="00011528" w:rsidRDefault="00121EC3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 xml:space="preserve">DOMANDA DI EROGAZIONE </w:t>
            </w:r>
            <w:r w:rsidR="00F768B7">
              <w:rPr>
                <w:b/>
                <w:sz w:val="32"/>
                <w:szCs w:val="32"/>
              </w:rPr>
              <w:t>DELL’</w:t>
            </w:r>
            <w:r w:rsidR="00F768B7" w:rsidRPr="00D476D4">
              <w:rPr>
                <w:b/>
                <w:sz w:val="32"/>
                <w:szCs w:val="32"/>
              </w:rPr>
              <w:t>ACCONTO</w:t>
            </w:r>
          </w:p>
        </w:tc>
      </w:tr>
    </w:tbl>
    <w:p w14:paraId="5E540F5D" w14:textId="77777777" w:rsidR="00F748DA" w:rsidRPr="00FA2C49" w:rsidRDefault="00F748DA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1"/>
        <w:gridCol w:w="80"/>
        <w:gridCol w:w="3787"/>
      </w:tblGrid>
      <w:tr w:rsidR="005B2FE9" w:rsidRPr="00502F98" w14:paraId="06E23058" w14:textId="77777777" w:rsidTr="007F7584">
        <w:trPr>
          <w:cantSplit/>
          <w:trHeight w:val="1354"/>
          <w:jc w:val="center"/>
        </w:trPr>
        <w:tc>
          <w:tcPr>
            <w:tcW w:w="60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B12946" w14:textId="77777777" w:rsidR="005B2FE9" w:rsidRPr="000E635C" w:rsidRDefault="005B2FE9" w:rsidP="00252876">
            <w:pPr>
              <w:jc w:val="center"/>
              <w:rPr>
                <w:b/>
                <w:bCs/>
                <w:i/>
                <w:color w:val="00AAF0"/>
                <w:sz w:val="20"/>
                <w:szCs w:val="20"/>
              </w:rPr>
            </w:pPr>
            <w:bookmarkStart w:id="0" w:name="_Hlk189662629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 xml:space="preserve">Spazio riservato al </w:t>
            </w:r>
            <w:bookmarkEnd w:id="0"/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protocollo</w:t>
            </w:r>
          </w:p>
          <w:p w14:paraId="013AF104" w14:textId="5AC83C6A" w:rsidR="005B2FE9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0E635C">
              <w:rPr>
                <w:b/>
                <w:bCs/>
                <w:i/>
                <w:color w:val="00AAF0"/>
                <w:sz w:val="20"/>
                <w:szCs w:val="20"/>
              </w:rPr>
              <w:t>(se analogico)</w:t>
            </w:r>
          </w:p>
        </w:tc>
        <w:tc>
          <w:tcPr>
            <w:tcW w:w="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D3CCE2A" w14:textId="77777777" w:rsidR="005B2FE9" w:rsidRPr="005522B1" w:rsidRDefault="005B2FE9" w:rsidP="00252876">
            <w:pPr>
              <w:jc w:val="left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tc>
          <w:tcPr>
            <w:tcW w:w="3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0F93D8" w14:textId="55C53643" w:rsidR="005B2FE9" w:rsidRPr="00537F7F" w:rsidRDefault="00057A08" w:rsidP="00252876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REGIONE CAMPANIA</w:t>
            </w:r>
          </w:p>
          <w:p w14:paraId="52CDA466" w14:textId="77777777" w:rsidR="00133F02" w:rsidRDefault="00133F02" w:rsidP="00133F02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UOS 207.01.03 – Pesca, Acquacoltura, Patrimonio Faunistico e Attività Venatorie</w:t>
            </w:r>
          </w:p>
          <w:p w14:paraId="3628AD74" w14:textId="77777777" w:rsidR="00133F02" w:rsidRDefault="00133F02" w:rsidP="00133F02">
            <w:pPr>
              <w:jc w:val="righ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Centro Direzionale di Napoli, Is. A6</w:t>
            </w:r>
          </w:p>
          <w:p w14:paraId="25B409A1" w14:textId="620DAA67" w:rsidR="005B2FE9" w:rsidRDefault="00057A08" w:rsidP="00252876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r>
              <w:rPr>
                <w:rFonts w:asciiTheme="minorHAnsi" w:hAnsiTheme="minorHAnsi" w:cs="Arial"/>
                <w:b/>
                <w:sz w:val="20"/>
                <w:szCs w:val="20"/>
              </w:rPr>
              <w:t>80143</w:t>
            </w:r>
            <w:r w:rsidR="005B2FE9" w:rsidRPr="00537F7F">
              <w:rPr>
                <w:rFonts w:asciiTheme="minorHAnsi" w:hAnsiTheme="minorHAnsi" w:cs="Arial"/>
                <w:b/>
                <w:sz w:val="20"/>
                <w:szCs w:val="20"/>
              </w:rPr>
              <w:t xml:space="preserve"> –</w:t>
            </w:r>
            <w:r>
              <w:rPr>
                <w:rFonts w:asciiTheme="minorHAnsi" w:hAnsiTheme="minorHAnsi" w:cs="Arial"/>
                <w:b/>
                <w:sz w:val="20"/>
                <w:szCs w:val="20"/>
              </w:rPr>
              <w:t xml:space="preserve"> Napoli</w:t>
            </w:r>
          </w:p>
        </w:tc>
      </w:tr>
    </w:tbl>
    <w:p w14:paraId="11E26149" w14:textId="77777777" w:rsidR="005B2FE9" w:rsidRPr="00D0627E" w:rsidRDefault="005B2FE9" w:rsidP="00252876">
      <w:pPr>
        <w:pStyle w:val="Corpo"/>
        <w:spacing w:before="0"/>
        <w:rPr>
          <w:b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18"/>
      </w:tblGrid>
      <w:tr w:rsidR="005B2FE9" w:rsidRPr="00502F98" w14:paraId="0B6A027E" w14:textId="77777777" w:rsidTr="007F7584">
        <w:trPr>
          <w:cantSplit/>
          <w:trHeight w:val="113"/>
          <w:jc w:val="center"/>
        </w:trPr>
        <w:tc>
          <w:tcPr>
            <w:tcW w:w="9918" w:type="dxa"/>
            <w:tcBorders>
              <w:top w:val="single" w:sz="4" w:space="0" w:color="auto"/>
              <w:bottom w:val="single" w:sz="4" w:space="0" w:color="auto"/>
            </w:tcBorders>
            <w:tcMar>
              <w:top w:w="113" w:type="dxa"/>
              <w:left w:w="113" w:type="dxa"/>
              <w:bottom w:w="113" w:type="dxa"/>
              <w:right w:w="113" w:type="dxa"/>
            </w:tcMar>
          </w:tcPr>
          <w:p w14:paraId="34BAF6A7" w14:textId="77777777" w:rsidR="005B2FE9" w:rsidRPr="005B2FE9" w:rsidRDefault="005B2FE9" w:rsidP="00252876">
            <w:pPr>
              <w:jc w:val="center"/>
              <w:rPr>
                <w:rFonts w:asciiTheme="minorHAnsi" w:hAnsiTheme="minorHAnsi" w:cs="Arial"/>
              </w:rPr>
            </w:pPr>
            <w:r w:rsidRPr="005B2FE9">
              <w:rPr>
                <w:rFonts w:asciiTheme="minorHAnsi" w:hAnsiTheme="minorHAnsi" w:cs="Arial"/>
                <w:b/>
              </w:rPr>
              <w:t>PN FEAMPA 2021/2027</w:t>
            </w:r>
          </w:p>
          <w:p w14:paraId="039522F0" w14:textId="1078B6EF" w:rsidR="005B2FE9" w:rsidRPr="00011528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5B2FE9">
              <w:rPr>
                <w:rFonts w:asciiTheme="minorHAnsi" w:hAnsiTheme="minorHAnsi" w:cs="Arial"/>
                <w:sz w:val="20"/>
                <w:szCs w:val="20"/>
              </w:rPr>
              <w:t>REG. (UE) 2021/1060 e REG. (UE) 2021/1139</w:t>
            </w:r>
          </w:p>
        </w:tc>
      </w:tr>
    </w:tbl>
    <w:p w14:paraId="4BAC5FA0" w14:textId="77777777" w:rsidR="009047D2" w:rsidRPr="005B2FE9" w:rsidRDefault="009047D2" w:rsidP="007B6907">
      <w:pPr>
        <w:jc w:val="left"/>
        <w:rPr>
          <w:rFonts w:asciiTheme="minorHAnsi" w:hAnsiTheme="minorHAnsi" w:cs="Arial"/>
          <w:sz w:val="4"/>
          <w:szCs w:val="4"/>
        </w:rPr>
      </w:pP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874"/>
        <w:gridCol w:w="68"/>
        <w:gridCol w:w="5210"/>
        <w:gridCol w:w="546"/>
        <w:gridCol w:w="2220"/>
      </w:tblGrid>
      <w:tr w:rsidR="009047D2" w:rsidRPr="00502F98" w14:paraId="29F7E7DC" w14:textId="77777777" w:rsidTr="007B6907">
        <w:trPr>
          <w:cantSplit/>
          <w:trHeight w:val="340"/>
          <w:jc w:val="center"/>
        </w:trPr>
        <w:tc>
          <w:tcPr>
            <w:tcW w:w="187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DD6859" w14:textId="77777777" w:rsidR="009047D2" w:rsidRPr="00E44D42" w:rsidRDefault="009047D2" w:rsidP="009047D2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codici di Intervento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7EF8F565" w14:textId="77777777" w:rsidR="009047D2" w:rsidRPr="009047D2" w:rsidRDefault="009047D2" w:rsidP="009047D2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  <w:highlight w:val="yellow"/>
              </w:rPr>
            </w:pPr>
          </w:p>
        </w:tc>
        <w:tc>
          <w:tcPr>
            <w:tcW w:w="52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EB2671" w14:textId="34F1684F" w:rsidR="009047D2" w:rsidRPr="009047D2" w:rsidRDefault="00000000" w:rsidP="009047D2">
            <w:pPr>
              <w:jc w:val="center"/>
              <w:rPr>
                <w:rFonts w:asciiTheme="minorHAnsi" w:hAnsiTheme="minorHAnsi"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P.ACC.Pre1"/>
                <w:tag w:val="P.ACC.Pre1"/>
                <w:id w:val="-1193616851"/>
                <w:placeholder>
                  <w:docPart w:val="DE193F4592B8462580A1B0D20871C31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                    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  <w:tc>
          <w:tcPr>
            <w:tcW w:w="54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B2E958A" w14:textId="77777777" w:rsidR="009047D2" w:rsidRPr="00F469F5" w:rsidRDefault="009047D2" w:rsidP="009047D2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44D42">
              <w:rPr>
                <w:rFonts w:asciiTheme="minorHAnsi" w:hAnsiTheme="minorHAnsi" w:cs="Arial"/>
                <w:sz w:val="20"/>
                <w:szCs w:val="20"/>
              </w:rPr>
              <w:t>CUP</w:t>
            </w:r>
          </w:p>
        </w:tc>
        <w:tc>
          <w:tcPr>
            <w:tcW w:w="22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2BBCD3" w14:textId="3301C65F" w:rsidR="009047D2" w:rsidRPr="005522B1" w:rsidRDefault="00000000" w:rsidP="009047D2">
            <w:pPr>
              <w:jc w:val="right"/>
              <w:rPr>
                <w:rFonts w:asciiTheme="minorHAnsi" w:hAnsiTheme="minorHAnsi" w:cs="Arial"/>
                <w:b/>
                <w:bCs/>
              </w:rPr>
            </w:pPr>
            <w:sdt>
              <w:sdtPr>
                <w:rPr>
                  <w:rStyle w:val="Stile3"/>
                </w:rPr>
                <w:alias w:val="P.ACC.Pre8"/>
                <w:tag w:val="P.ACC.Pre8"/>
                <w:id w:val="-1638483583"/>
                <w:placeholder>
                  <w:docPart w:val="638BE87BCC3740D3B26E676C1C27356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44D42">
                  <w:rPr>
                    <w:rStyle w:val="Stile3"/>
                  </w:rPr>
                  <w:t xml:space="preserve">                                        </w:t>
                </w:r>
              </w:sdtContent>
            </w:sdt>
            <w:r w:rsidR="00E44D42">
              <w:rPr>
                <w:rStyle w:val="Stile3"/>
              </w:rPr>
              <w:t xml:space="preserve">                              </w:t>
            </w:r>
          </w:p>
        </w:tc>
      </w:tr>
    </w:tbl>
    <w:p w14:paraId="2686AA7B" w14:textId="77777777" w:rsidR="009047D2" w:rsidRPr="005B2FE9" w:rsidRDefault="009047D2" w:rsidP="009047D2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5B693528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DA1D50" w14:textId="2A311929" w:rsidR="005522B1" w:rsidRPr="00502F98" w:rsidRDefault="005B2FE9" w:rsidP="00252876">
            <w:pPr>
              <w:jc w:val="left"/>
              <w:rPr>
                <w:rFonts w:asciiTheme="minorHAnsi" w:hAnsiTheme="minorHAnsi" w:cs="Arial"/>
                <w:b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</w:t>
            </w:r>
            <w:r w:rsidR="005522B1">
              <w:rPr>
                <w:rFonts w:asciiTheme="minorHAnsi" w:hAnsiTheme="minorHAnsi" w:cs="Arial"/>
                <w:sz w:val="20"/>
                <w:szCs w:val="20"/>
              </w:rPr>
              <w:t xml:space="preserve"> valere sul Bando adottato con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 w:rsidR="00FA2C49"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="005522B1"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3237C60A" w14:textId="7E24196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ACC.Pre2"/>
            <w:tag w:val="P.ACC.Pre2"/>
            <w:id w:val="1704590163"/>
            <w:placeholder>
              <w:docPart w:val="D9804BF5DC0F4E7EBCC37116539A711C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20B533B1" w14:textId="04052738" w:rsidR="005522B1" w:rsidRPr="005522B1" w:rsidRDefault="00000A26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</w:t>
                </w:r>
                <w:r w:rsidR="00FA5B95">
                  <w:rPr>
                    <w:rStyle w:val="Stile3"/>
                  </w:rPr>
                  <w:t xml:space="preserve">                      </w:t>
                </w:r>
                <w:r>
                  <w:rPr>
                    <w:rStyle w:val="Stile3"/>
                  </w:rPr>
                  <w:t xml:space="preserve">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628CE0C5" w14:textId="439A24AD" w:rsidR="005522B1" w:rsidRPr="00F469F5" w:rsidRDefault="005522B1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ACC.Pre3"/>
            <w:tag w:val="P.ACC.Pre3"/>
            <w:id w:val="-1012135889"/>
            <w:placeholder>
              <w:docPart w:val="2A42D416CCC74FBD99C9A510DC0974B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1FA36BBF" w14:textId="53EAA626" w:rsidR="005522B1" w:rsidRPr="005522B1" w:rsidRDefault="001B271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</w:t>
                </w:r>
                <w:r w:rsidR="00FA5B95">
                  <w:rPr>
                    <w:rStyle w:val="Stile3"/>
                  </w:rPr>
                  <w:t xml:space="preserve">           </w:t>
                </w:r>
                <w:r>
                  <w:rPr>
                    <w:rStyle w:val="Stile3"/>
                  </w:rPr>
                  <w:t xml:space="preserve">               </w:t>
                </w:r>
              </w:p>
            </w:tc>
          </w:sdtContent>
        </w:sdt>
      </w:tr>
    </w:tbl>
    <w:p w14:paraId="775ACA25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72"/>
        <w:gridCol w:w="1563"/>
        <w:gridCol w:w="480"/>
        <w:gridCol w:w="1750"/>
      </w:tblGrid>
      <w:tr w:rsidR="005522B1" w:rsidRPr="00502F98" w14:paraId="1E7D4499" w14:textId="77777777" w:rsidTr="005224AF">
        <w:trPr>
          <w:cantSplit/>
          <w:trHeight w:val="340"/>
          <w:jc w:val="center"/>
        </w:trPr>
        <w:tc>
          <w:tcPr>
            <w:tcW w:w="605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1DA1B" w14:textId="540E2232" w:rsidR="005522B1" w:rsidRDefault="008B7360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c</w:t>
            </w:r>
            <w:r w:rsidR="00101777">
              <w:rPr>
                <w:rFonts w:cs="Arial"/>
                <w:sz w:val="20"/>
                <w:szCs w:val="20"/>
              </w:rPr>
              <w:t>on riferimento alla domanda</w:t>
            </w:r>
            <w:r w:rsidR="005B2FE9">
              <w:rPr>
                <w:rFonts w:cs="Arial"/>
                <w:sz w:val="20"/>
                <w:szCs w:val="20"/>
              </w:rPr>
              <w:t xml:space="preserve"> di ammissione al sostegno</w:t>
            </w:r>
            <w:r w:rsidR="00FA2C49">
              <w:rPr>
                <w:rFonts w:cs="Arial"/>
                <w:sz w:val="20"/>
                <w:szCs w:val="20"/>
              </w:rPr>
              <w:t>,</w:t>
            </w:r>
            <w:r w:rsidR="005B2FE9">
              <w:rPr>
                <w:rFonts w:cs="Arial"/>
                <w:sz w:val="20"/>
                <w:szCs w:val="20"/>
              </w:rPr>
              <w:t xml:space="preserve"> prot</w:t>
            </w:r>
            <w:r w:rsidR="00FA2C49">
              <w:rPr>
                <w:rFonts w:cs="Arial"/>
                <w:sz w:val="20"/>
                <w:szCs w:val="20"/>
              </w:rPr>
              <w:t>ocollo</w:t>
            </w:r>
            <w:r w:rsidR="005B2FE9">
              <w:rPr>
                <w:rFonts w:cs="Arial"/>
                <w:sz w:val="20"/>
                <w:szCs w:val="20"/>
              </w:rPr>
              <w:t xml:space="preserve"> n.</w:t>
            </w:r>
          </w:p>
        </w:tc>
        <w:tc>
          <w:tcPr>
            <w:tcW w:w="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A68EF1C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ACC.Pre4"/>
            <w:tag w:val="P.ACC.Pre4"/>
            <w:id w:val="-513068466"/>
            <w:placeholder>
              <w:docPart w:val="98C6FA0AAB1140A39F340734C0589560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3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6A9F2F1" w14:textId="03F3EC14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50D9E55C" w14:textId="79F71D51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ACC.Pre5"/>
            <w:tag w:val="P.ACC.Pre5"/>
            <w:id w:val="1657330480"/>
            <w:placeholder>
              <w:docPart w:val="7D9B4B89857143978727A4B511EE34CD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5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5240E425" w14:textId="5DE88E27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0D9E06F0" w14:textId="77777777" w:rsidR="005B2FE9" w:rsidRPr="005B2FE9" w:rsidRDefault="005B2FE9" w:rsidP="00252876">
      <w:pPr>
        <w:jc w:val="left"/>
        <w:rPr>
          <w:rFonts w:asciiTheme="minorHAnsi" w:hAnsiTheme="minorHAnsi" w:cs="Arial"/>
          <w:b/>
          <w:bCs/>
          <w:sz w:val="4"/>
          <w:szCs w:val="4"/>
        </w:rPr>
      </w:pPr>
      <w:r w:rsidRPr="005B2FE9">
        <w:rPr>
          <w:rFonts w:asciiTheme="minorHAnsi" w:hAnsiTheme="minorHAnsi" w:cs="Arial"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b/>
          <w:bCs/>
          <w:sz w:val="4"/>
          <w:szCs w:val="4"/>
        </w:rPr>
        <w:t xml:space="preserve"> </w:t>
      </w:r>
      <w:r w:rsidRPr="005B2FE9">
        <w:rPr>
          <w:rFonts w:asciiTheme="minorHAnsi" w:hAnsiTheme="minorHAnsi" w:cs="Arial"/>
          <w:sz w:val="4"/>
          <w:szCs w:val="4"/>
        </w:rPr>
        <w:t xml:space="preserve"> </w:t>
      </w:r>
    </w:p>
    <w:tbl>
      <w:tblPr>
        <w:tblStyle w:val="Grigliatabella"/>
        <w:tblW w:w="9918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053"/>
        <w:gridCol w:w="68"/>
        <w:gridCol w:w="1567"/>
        <w:gridCol w:w="480"/>
        <w:gridCol w:w="1750"/>
      </w:tblGrid>
      <w:tr w:rsidR="005522B1" w:rsidRPr="00502F98" w14:paraId="17EF1BF3" w14:textId="77777777" w:rsidTr="005224AF">
        <w:trPr>
          <w:cantSplit/>
          <w:trHeight w:val="340"/>
          <w:jc w:val="center"/>
        </w:trPr>
        <w:tc>
          <w:tcPr>
            <w:tcW w:w="602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BAB4F9" w14:textId="0F5427E5" w:rsidR="005522B1" w:rsidRDefault="009047D2" w:rsidP="00252876">
            <w:pPr>
              <w:jc w:val="left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e concessione del sostegno di cui al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ecreto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D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irigenziale 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>R</w:t>
            </w:r>
            <w:r>
              <w:rPr>
                <w:rFonts w:asciiTheme="minorHAnsi" w:hAnsiTheme="minorHAnsi" w:cs="Arial"/>
                <w:sz w:val="20"/>
                <w:szCs w:val="20"/>
              </w:rPr>
              <w:t>egionale</w:t>
            </w:r>
            <w:r w:rsidRPr="00F469F5">
              <w:rPr>
                <w:rFonts w:asciiTheme="minorHAnsi" w:hAnsiTheme="minorHAnsi" w:cs="Arial"/>
                <w:sz w:val="20"/>
                <w:szCs w:val="20"/>
              </w:rPr>
              <w:t xml:space="preserve"> n.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BBDA1A0" w14:textId="77777777" w:rsidR="005522B1" w:rsidRPr="005522B1" w:rsidRDefault="005522B1" w:rsidP="00252876">
            <w:pPr>
              <w:jc w:val="center"/>
              <w:rPr>
                <w:rFonts w:asciiTheme="minorHAnsi" w:hAnsiTheme="minorHAnsi" w:cs="Arial"/>
                <w:bCs/>
                <w:sz w:val="2"/>
                <w:szCs w:val="2"/>
              </w:rPr>
            </w:pPr>
          </w:p>
        </w:tc>
        <w:sdt>
          <w:sdtPr>
            <w:rPr>
              <w:rStyle w:val="Stile3"/>
            </w:rPr>
            <w:alias w:val="P.ACC.Pre6"/>
            <w:tag w:val="P.ACC.Pre6"/>
            <w:id w:val="1254319615"/>
            <w:placeholder>
              <w:docPart w:val="42A662053026442C9A9B92C0005493FE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560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64EE69EA" w14:textId="47FEF68F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</w:t>
                </w:r>
              </w:p>
            </w:tc>
          </w:sdtContent>
        </w:sdt>
        <w:tc>
          <w:tcPr>
            <w:tcW w:w="4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center"/>
          </w:tcPr>
          <w:p w14:paraId="29621A57" w14:textId="7DCAA103" w:rsidR="005522B1" w:rsidRDefault="005B2FE9" w:rsidP="00252876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del</w:t>
            </w:r>
          </w:p>
        </w:tc>
        <w:sdt>
          <w:sdtPr>
            <w:rPr>
              <w:rStyle w:val="Stile3"/>
            </w:rPr>
            <w:alias w:val="P.ACC.Pre7"/>
            <w:tag w:val="P.ACC.Pre7"/>
            <w:id w:val="-2088144687"/>
            <w:placeholder>
              <w:docPart w:val="CC58B3B264EA4190B6BCC80FC9E31F21"/>
            </w:placeholder>
            <w:showingPlcHdr/>
            <w15:appearance w15:val="hidden"/>
            <w:text/>
          </w:sdtPr>
          <w:sdtEndPr>
            <w:rPr>
              <w:rStyle w:val="Carpredefinitoparagrafo"/>
              <w:rFonts w:ascii="Calibri" w:hAnsi="Calibri" w:cs="Arial"/>
              <w:b w:val="0"/>
              <w:bCs/>
            </w:rPr>
          </w:sdtEndPr>
          <w:sdtContent>
            <w:tc>
              <w:tcPr>
                <w:tcW w:w="1742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noWrap/>
                <w:tcMar>
                  <w:top w:w="28" w:type="dxa"/>
                  <w:left w:w="113" w:type="dxa"/>
                  <w:bottom w:w="28" w:type="dxa"/>
                  <w:right w:w="113" w:type="dxa"/>
                </w:tcMar>
                <w:vAlign w:val="center"/>
              </w:tcPr>
              <w:p w14:paraId="33993766" w14:textId="18F52E60" w:rsidR="005522B1" w:rsidRDefault="00FA5B95" w:rsidP="00FA5B95">
                <w:pPr>
                  <w:jc w:val="right"/>
                  <w:rPr>
                    <w:rFonts w:asciiTheme="minorHAnsi" w:hAnsiTheme="minorHAnsi" w:cs="Arial"/>
                    <w:b/>
                    <w:bCs/>
                  </w:rPr>
                </w:pPr>
                <w:r>
                  <w:rPr>
                    <w:rStyle w:val="Stile3"/>
                  </w:rPr>
                  <w:t xml:space="preserve">                              </w:t>
                </w:r>
              </w:p>
            </w:tc>
          </w:sdtContent>
        </w:sdt>
      </w:tr>
    </w:tbl>
    <w:p w14:paraId="74072384" w14:textId="2032DF20" w:rsidR="005522B1" w:rsidRPr="00967AE6" w:rsidRDefault="005522B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4"/>
      </w:tblGrid>
      <w:tr w:rsidR="00AA1741" w14:paraId="14535733" w14:textId="77777777" w:rsidTr="00F748DA">
        <w:trPr>
          <w:cantSplit/>
          <w:trHeight w:val="454"/>
          <w:jc w:val="center"/>
        </w:trPr>
        <w:tc>
          <w:tcPr>
            <w:tcW w:w="9924" w:type="dxa"/>
            <w:vAlign w:val="center"/>
          </w:tcPr>
          <w:p w14:paraId="5BD1A27C" w14:textId="186B99DE" w:rsidR="00AA1741" w:rsidRDefault="00AA1741" w:rsidP="00252876">
            <w:pPr>
              <w:rPr>
                <w:rFonts w:cs="Arial"/>
                <w:b/>
                <w:sz w:val="26"/>
                <w:szCs w:val="26"/>
              </w:rPr>
            </w:pPr>
            <w:r w:rsidRPr="00BF1503">
              <w:rPr>
                <w:rFonts w:cs="Arial"/>
                <w:b/>
                <w:sz w:val="26"/>
                <w:szCs w:val="26"/>
              </w:rPr>
              <w:t>DATI</w:t>
            </w:r>
            <w:r w:rsidRPr="00FA5058">
              <w:rPr>
                <w:rFonts w:cs="Arial"/>
                <w:b/>
                <w:sz w:val="26"/>
                <w:szCs w:val="26"/>
              </w:rPr>
              <w:t xml:space="preserve"> </w:t>
            </w:r>
            <w:r>
              <w:rPr>
                <w:rFonts w:cs="Arial"/>
                <w:b/>
                <w:sz w:val="26"/>
                <w:szCs w:val="26"/>
              </w:rPr>
              <w:t>IDENTIFICATIVI</w:t>
            </w:r>
          </w:p>
        </w:tc>
      </w:tr>
    </w:tbl>
    <w:p w14:paraId="625F983C" w14:textId="72C6751E" w:rsidR="00B55459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Generalità</w:t>
      </w:r>
      <w:r w:rsidR="00AA1741" w:rsidRPr="00BA088D">
        <w:rPr>
          <w:rFonts w:cs="Arial"/>
          <w:b/>
        </w:rPr>
        <w:t xml:space="preserve"> del </w:t>
      </w:r>
      <w:r w:rsidR="0007077F" w:rsidRPr="00BA088D">
        <w:rPr>
          <w:rFonts w:cs="Arial"/>
          <w:b/>
        </w:rPr>
        <w:t>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C7B5090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9D4560" w14:textId="0B1F11B9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Cognome (persona fisica) / </w:t>
            </w:r>
            <w:r w:rsidRPr="007B6AE9">
              <w:rPr>
                <w:rFonts w:cs="Arial"/>
                <w:sz w:val="12"/>
                <w:szCs w:val="12"/>
              </w:rPr>
              <w:t>Denominazione</w:t>
            </w:r>
            <w:r>
              <w:rPr>
                <w:rFonts w:cs="Arial"/>
                <w:sz w:val="12"/>
                <w:szCs w:val="12"/>
              </w:rPr>
              <w:t xml:space="preserve"> e tipologia</w:t>
            </w:r>
            <w:r w:rsidRPr="007B6AE9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(persona giuridica)</w:t>
            </w:r>
          </w:p>
        </w:tc>
      </w:tr>
      <w:tr w:rsidR="00252876" w14:paraId="53835A1F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759FE0" w14:textId="41C4C2E4" w:rsidR="00252876" w:rsidRDefault="00000000" w:rsidP="002F15A9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1"/>
                <w:tag w:val="P.ACC.Ben1"/>
                <w:id w:val="1012419502"/>
                <w:placeholder>
                  <w:docPart w:val="50E5836F49004F97BF6D1F88D21F3E6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ED3A9D" w:rsidRPr="00ED3A9D">
                  <w:rPr>
                    <w:rStyle w:val="Stile3"/>
                  </w:rPr>
                  <w:t xml:space="preserve">                                  </w:t>
                </w:r>
                <w:r w:rsidR="00ED3A9D">
                  <w:rPr>
                    <w:rStyle w:val="Stile3"/>
                  </w:rPr>
                  <w:t xml:space="preserve">                                      </w:t>
                </w:r>
                <w:r w:rsidR="00FA5B95">
                  <w:rPr>
                    <w:rStyle w:val="Stile3"/>
                  </w:rPr>
                  <w:t xml:space="preserve">         </w:t>
                </w:r>
                <w:r w:rsidR="00ED3A9D">
                  <w:rPr>
                    <w:rStyle w:val="Stile3"/>
                  </w:rPr>
                  <w:t xml:space="preserve">  </w:t>
                </w:r>
                <w:r w:rsidR="00ED3A9D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2906228B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C72F20" w:rsidRPr="004B7DA5" w14:paraId="498A231A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0E2E994" w14:textId="4F0978CB" w:rsidR="00C72F20" w:rsidRPr="004B7DA5" w:rsidRDefault="00C72F20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  <w:r w:rsidR="0007077F" w:rsidRPr="007B6AE9">
              <w:rPr>
                <w:rFonts w:cs="Arial"/>
                <w:sz w:val="12"/>
                <w:szCs w:val="12"/>
              </w:rPr>
              <w:t xml:space="preserve">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 w:rsidR="0007077F" w:rsidRPr="007B6AE9"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C27B7FE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3A02CC" w14:textId="37885DD7" w:rsidR="00C72F20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C72F20" w14:paraId="422A07D2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8CD9D9" w14:textId="5E38777E" w:rsidR="00C72F20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2"/>
                <w:tag w:val="P.ACC.Ben2"/>
                <w:id w:val="1594665587"/>
                <w:placeholder>
                  <w:docPart w:val="436E10E87EAA4B62BD24C068A2FF092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8E0C09" w14:textId="77777777" w:rsidR="00C72F20" w:rsidRPr="00C72F20" w:rsidRDefault="00C72F20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7171DD" w14:textId="4DEFC14D" w:rsidR="00C72F20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3"/>
                <w:tag w:val="P.ACC.Ben3"/>
                <w:id w:val="-1553299876"/>
                <w:placeholder>
                  <w:docPart w:val="5C27D75CA39742FCA51977DB18240AD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D441C7">
                  <w:rPr>
                    <w:rStyle w:val="Stile3"/>
                  </w:rPr>
                  <w:t xml:space="preserve"> </w:t>
                </w:r>
                <w:r w:rsidR="005603BB">
                  <w:rPr>
                    <w:rStyle w:val="Stile3"/>
                  </w:rPr>
                  <w:t xml:space="preserve">                         </w:t>
                </w:r>
              </w:sdtContent>
            </w:sdt>
          </w:p>
        </w:tc>
      </w:tr>
    </w:tbl>
    <w:p w14:paraId="611938CD" w14:textId="77777777" w:rsidR="00C72F20" w:rsidRPr="007759E1" w:rsidRDefault="00C72F20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07077F" w:rsidRPr="004B7DA5" w14:paraId="64B4DACB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9FDAE4" w14:textId="0597794A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39D170D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3C8A065E" w14:textId="77777777" w:rsidR="0007077F" w:rsidRPr="00376AB2" w:rsidRDefault="0007077F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69B797" w14:textId="1442A33C" w:rsidR="0007077F" w:rsidRPr="004B7DA5" w:rsidRDefault="0007077F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07077F" w:rsidRPr="0007077F" w14:paraId="6C802F2D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3A8DC4" w14:textId="104FF932" w:rsidR="0007077F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4"/>
                <w:tag w:val="P.ACC.Ben4"/>
                <w:id w:val="723107933"/>
                <w:placeholder>
                  <w:docPart w:val="5FABE9BBC4444F53BA807C903814C4F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B474A" w:rsidRPr="00ED3A9D">
                  <w:rPr>
                    <w:rStyle w:val="Stile3"/>
                  </w:rPr>
                  <w:t xml:space="preserve">                                  </w:t>
                </w:r>
                <w:r w:rsidR="002B474A">
                  <w:rPr>
                    <w:rStyle w:val="Stile3"/>
                  </w:rPr>
                  <w:t xml:space="preserve">                                  </w:t>
                </w:r>
                <w:r w:rsidR="002B474A" w:rsidRPr="00ED3A9D">
                  <w:rPr>
                    <w:rStyle w:val="Stile3"/>
                  </w:rPr>
                  <w:t xml:space="preserve">    </w:t>
                </w:r>
                <w:r w:rsidR="002B474A">
                  <w:rPr>
                    <w:rStyle w:val="Stile3"/>
                  </w:rPr>
                  <w:t xml:space="preserve">           </w:t>
                </w:r>
                <w:r w:rsidR="002B474A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5D60E3" w14:textId="77777777" w:rsidR="0007077F" w:rsidRPr="00376AB2" w:rsidRDefault="0007077F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E64F62" w14:textId="0684BCF7" w:rsidR="0007077F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5"/>
                <w:tag w:val="P.ACC.Ben5"/>
                <w:id w:val="1559439520"/>
                <w:placeholder>
                  <w:docPart w:val="7A9C01DED565478189008A988ACF7A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</w:t>
                </w:r>
                <w:r w:rsidR="002F15A9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6067FD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62B56E4F" w14:textId="77777777" w:rsidTr="005224AF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823DE2" w14:textId="1BA77CF1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8CF34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5E8F8A" w14:textId="165AE7A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0E69B5A0" w14:textId="77777777" w:rsidTr="005224AF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5A9FC" w14:textId="67C2C229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6"/>
                <w:tag w:val="P.ACC.Ben6"/>
                <w:id w:val="-1778091146"/>
                <w:placeholder>
                  <w:docPart w:val="E273BC2B3D614A4F915C7602301C48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26707D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A53832" w14:textId="260296E9" w:rsidR="007759E1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7"/>
                <w:tag w:val="P.ACC.Ben7"/>
                <w:id w:val="1509639539"/>
                <w:placeholder>
                  <w:docPart w:val="E5B8ECEA0C724BB4BA40AE1E4CA9EFD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0A9DF576" w14:textId="77777777" w:rsidR="007759E1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229"/>
        <w:gridCol w:w="76"/>
        <w:gridCol w:w="1640"/>
        <w:gridCol w:w="71"/>
        <w:gridCol w:w="5908"/>
      </w:tblGrid>
      <w:tr w:rsidR="007759E1" w:rsidRPr="003D526E" w14:paraId="13FB4E46" w14:textId="77777777" w:rsidTr="002D2A43">
        <w:trPr>
          <w:cantSplit/>
          <w:jc w:val="center"/>
        </w:trPr>
        <w:tc>
          <w:tcPr>
            <w:tcW w:w="2268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279C43" w14:textId="140334DD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Partita IVA</w:t>
            </w:r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EA28DEE" w14:textId="77777777" w:rsidR="007759E1" w:rsidRPr="003D526E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667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AB9ABF" w14:textId="6C4811E2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REA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275C792A" w14:textId="77777777" w:rsidR="007759E1" w:rsidRPr="00376AB2" w:rsidRDefault="007759E1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2BCA42" w14:textId="552A99F9" w:rsidR="007759E1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Ditta dell’impresa individuale</w:t>
            </w:r>
          </w:p>
        </w:tc>
      </w:tr>
      <w:tr w:rsidR="007759E1" w14:paraId="059C4850" w14:textId="77777777" w:rsidTr="005224AF">
        <w:trPr>
          <w:cantSplit/>
          <w:jc w:val="center"/>
        </w:trPr>
        <w:tc>
          <w:tcPr>
            <w:tcW w:w="226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F6967E" w14:textId="22030B71" w:rsidR="007759E1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8"/>
                <w:tag w:val="P.ACC.Ben8"/>
                <w:id w:val="-826200365"/>
                <w:placeholder>
                  <w:docPart w:val="04815FCCFC2441DE9A2158C8DAF2C8D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>
                  <w:rPr>
                    <w:rStyle w:val="Stile3"/>
                  </w:rPr>
                  <w:t xml:space="preserve">                                        </w:t>
                </w:r>
              </w:sdtContent>
            </w:sdt>
          </w:p>
        </w:tc>
        <w:tc>
          <w:tcPr>
            <w:tcW w:w="77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0F8290D" w14:textId="77777777" w:rsidR="007759E1" w:rsidRPr="00041730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66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34DFC6" w14:textId="30808EDF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9"/>
                <w:tag w:val="P.ACC.Ben9"/>
                <w:id w:val="-945923956"/>
                <w:placeholder>
                  <w:docPart w:val="85DCDF60E3DA4AED86395E1117E3DDA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F15A9">
                  <w:rPr>
                    <w:rStyle w:val="Testosegnaposto"/>
                  </w:rPr>
                  <w:t xml:space="preserve"> </w:t>
                </w:r>
                <w:r w:rsidR="005603BB">
                  <w:rPr>
                    <w:rStyle w:val="Testosegnaposto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 </w:t>
                </w:r>
                <w:r w:rsidR="005603BB">
                  <w:rPr>
                    <w:rStyle w:val="Testosegnaposto"/>
                  </w:rPr>
                  <w:t xml:space="preserve">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C7984A5" w14:textId="77777777" w:rsidR="007759E1" w:rsidRPr="00376AB2" w:rsidRDefault="007759E1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4BCA49" w14:textId="3D5D632F" w:rsidR="007759E1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Ben10"/>
                <w:tag w:val="P.ACC.Ben10"/>
                <w:id w:val="-1269236522"/>
                <w:placeholder>
                  <w:docPart w:val="AE0FF57FA8ED407A8D1408511138A96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5603BB" w:rsidRPr="00ED3A9D">
                  <w:rPr>
                    <w:rStyle w:val="Stile3"/>
                  </w:rPr>
                  <w:t xml:space="preserve">             </w:t>
                </w:r>
                <w:r w:rsidR="005603BB">
                  <w:rPr>
                    <w:rStyle w:val="Stile3"/>
                  </w:rPr>
                  <w:t xml:space="preserve">          </w:t>
                </w:r>
                <w:r w:rsidR="005603BB" w:rsidRPr="00ED3A9D">
                  <w:rPr>
                    <w:rStyle w:val="Stile3"/>
                  </w:rPr>
                  <w:t xml:space="preserve">    </w:t>
                </w:r>
                <w:r w:rsidR="005603BB">
                  <w:rPr>
                    <w:rStyle w:val="Stile3"/>
                  </w:rPr>
                  <w:t xml:space="preserve"> </w:t>
                </w:r>
                <w:r w:rsidR="005603BB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757C2DC9" w14:textId="5AD06E1E" w:rsidR="005B587D" w:rsidRPr="00BA088D" w:rsidRDefault="00B55459" w:rsidP="00252876">
      <w:pPr>
        <w:spacing w:before="60"/>
        <w:rPr>
          <w:rFonts w:cs="Arial"/>
          <w:b/>
        </w:rPr>
      </w:pPr>
      <w:r w:rsidRPr="00BA088D">
        <w:rPr>
          <w:rFonts w:cs="Arial"/>
          <w:b/>
        </w:rPr>
        <w:t>Re</w:t>
      </w:r>
      <w:r w:rsidR="003D526E" w:rsidRPr="00BA088D">
        <w:rPr>
          <w:rFonts w:cs="Arial"/>
          <w:b/>
        </w:rPr>
        <w:t>capiti del richiedente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03759057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7F57BD2" w14:textId="230380D8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 xml:space="preserve">Indirizzo di </w:t>
            </w:r>
            <w:r w:rsidR="009945F8">
              <w:rPr>
                <w:rFonts w:cs="Arial"/>
                <w:sz w:val="12"/>
                <w:szCs w:val="12"/>
              </w:rPr>
              <w:t>r</w:t>
            </w:r>
            <w:r>
              <w:rPr>
                <w:rFonts w:cs="Arial"/>
                <w:sz w:val="12"/>
                <w:szCs w:val="12"/>
              </w:rPr>
              <w:t xml:space="preserve">esidenza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>persona fisica</w:t>
            </w:r>
            <w:r w:rsidR="007759E1">
              <w:rPr>
                <w:rFonts w:cs="Arial"/>
                <w:sz w:val="12"/>
                <w:szCs w:val="12"/>
              </w:rPr>
              <w:t>)</w:t>
            </w:r>
            <w:r>
              <w:rPr>
                <w:rFonts w:cs="Arial"/>
                <w:sz w:val="12"/>
                <w:szCs w:val="12"/>
              </w:rPr>
              <w:t xml:space="preserve"> / Indirizzo della </w:t>
            </w:r>
            <w:r w:rsidR="009945F8">
              <w:rPr>
                <w:rFonts w:cs="Arial"/>
                <w:sz w:val="12"/>
                <w:szCs w:val="12"/>
              </w:rPr>
              <w:t>s</w:t>
            </w:r>
            <w:r>
              <w:rPr>
                <w:rFonts w:cs="Arial"/>
                <w:sz w:val="12"/>
                <w:szCs w:val="12"/>
              </w:rPr>
              <w:t xml:space="preserve">ede legale </w:t>
            </w:r>
            <w:r w:rsidR="007759E1">
              <w:rPr>
                <w:rFonts w:cs="Arial"/>
                <w:sz w:val="12"/>
                <w:szCs w:val="12"/>
              </w:rPr>
              <w:t>(</w:t>
            </w:r>
            <w:r>
              <w:rPr>
                <w:rFonts w:cs="Arial"/>
                <w:sz w:val="12"/>
                <w:szCs w:val="12"/>
              </w:rPr>
              <w:t xml:space="preserve">impresa </w:t>
            </w:r>
            <w:r w:rsidR="007759E1">
              <w:rPr>
                <w:rFonts w:cs="Arial"/>
                <w:sz w:val="12"/>
                <w:szCs w:val="12"/>
              </w:rPr>
              <w:t>o persona giuridica)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5F9BEE3F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0FC13F" w14:textId="525A17C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n. Civico</w:t>
            </w:r>
          </w:p>
        </w:tc>
      </w:tr>
      <w:tr w:rsidR="005B587D" w14:paraId="7FFE1DBF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2F1639" w14:textId="024B4608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ec1"/>
                <w:tag w:val="P.ACC.Rec1"/>
                <w:id w:val="1413431131"/>
                <w:placeholder>
                  <w:docPart w:val="AB5B0D2C133E4C58AE2E64C35641839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9746086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A7CA06" w14:textId="7C388D6A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ec2"/>
                <w:tag w:val="P.ACC.Rec2"/>
                <w:id w:val="-1214811801"/>
                <w:placeholder>
                  <w:docPart w:val="960B10754D554DA6B5782A0752F70D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2C812DC" w14:textId="77777777" w:rsidR="005B587D" w:rsidRPr="00C72F20" w:rsidRDefault="005B587D" w:rsidP="00252876">
      <w:pPr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2"/>
        <w:gridCol w:w="76"/>
        <w:gridCol w:w="566"/>
      </w:tblGrid>
      <w:tr w:rsidR="005B587D" w:rsidRPr="004B7DA5" w14:paraId="32109B5B" w14:textId="77777777" w:rsidTr="008B7360">
        <w:trPr>
          <w:cantSplit/>
          <w:jc w:val="center"/>
        </w:trPr>
        <w:tc>
          <w:tcPr>
            <w:tcW w:w="92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6644F0" w14:textId="3F147730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</w:t>
            </w:r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36F9057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2A013BB0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C5B9FDD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5B587D" w:rsidRPr="0007077F" w14:paraId="34E23F5F" w14:textId="77777777" w:rsidTr="008B7360">
        <w:trPr>
          <w:cantSplit/>
          <w:jc w:val="center"/>
        </w:trPr>
        <w:tc>
          <w:tcPr>
            <w:tcW w:w="92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224C322" w14:textId="0FA2FFA5" w:rsidR="005B587D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ec3"/>
                <w:tag w:val="P.ACC.Rec3"/>
                <w:id w:val="-165101801"/>
                <w:placeholder>
                  <w:docPart w:val="AA3FA68148A842319845819B015971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                    </w:t>
                </w:r>
                <w:r w:rsidR="00A95701" w:rsidRPr="00ED3A9D">
                  <w:rPr>
                    <w:rStyle w:val="Stile3"/>
                  </w:rPr>
                  <w:t xml:space="preserve">    </w:t>
                </w:r>
                <w:r w:rsidR="00A95701">
                  <w:rPr>
                    <w:rStyle w:val="Stile3"/>
                  </w:rPr>
                  <w:t xml:space="preserve">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75EB75C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AD0D41" w14:textId="2B1D16AE" w:rsidR="005B587D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ec4"/>
                <w:tag w:val="P.ACC.Rec4"/>
                <w:id w:val="332184915"/>
                <w:placeholder>
                  <w:docPart w:val="B56F03079577416995127050D931A1B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6A5E14C" w14:textId="77777777" w:rsidR="005B587D" w:rsidRPr="00C72F20" w:rsidRDefault="005B587D" w:rsidP="00252876">
      <w:pPr>
        <w:jc w:val="left"/>
        <w:rPr>
          <w:rFonts w:cs="Arial"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81"/>
        <w:gridCol w:w="68"/>
        <w:gridCol w:w="1275"/>
      </w:tblGrid>
      <w:tr w:rsidR="005B587D" w:rsidRPr="004B7DA5" w14:paraId="2DBA09CE" w14:textId="77777777" w:rsidTr="008B7360">
        <w:trPr>
          <w:cantSplit/>
          <w:jc w:val="center"/>
        </w:trPr>
        <w:tc>
          <w:tcPr>
            <w:tcW w:w="855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4C10CE2" w14:textId="7777777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17FFA2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CB6D946" w14:textId="36753F6D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C.A.P.</w:t>
            </w:r>
          </w:p>
        </w:tc>
      </w:tr>
      <w:tr w:rsidR="005B587D" w14:paraId="173F384B" w14:textId="77777777" w:rsidTr="008B7360">
        <w:trPr>
          <w:cantSplit/>
          <w:jc w:val="center"/>
        </w:trPr>
        <w:tc>
          <w:tcPr>
            <w:tcW w:w="85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6E03A" w14:textId="79388B6A" w:rsidR="005B587D" w:rsidRPr="00FA5B95" w:rsidRDefault="00000000" w:rsidP="00252876">
            <w:pPr>
              <w:rPr>
                <w:rStyle w:val="Stile4"/>
              </w:rPr>
            </w:pPr>
            <w:sdt>
              <w:sdtPr>
                <w:rPr>
                  <w:rStyle w:val="Stile3"/>
                </w:rPr>
                <w:alias w:val="P.ACC.Rec5"/>
                <w:tag w:val="P.ACC.Rec5"/>
                <w:id w:val="-1968654852"/>
                <w:placeholder>
                  <w:docPart w:val="9CDB0F7B1D614A259B947A4040014C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</w:t>
                </w:r>
                <w:r w:rsidR="00A95701">
                  <w:rPr>
                    <w:rStyle w:val="Stile3"/>
                  </w:rPr>
                  <w:t xml:space="preserve">     </w:t>
                </w:r>
                <w:r w:rsidR="00A95701" w:rsidRPr="00ED3A9D">
                  <w:rPr>
                    <w:rStyle w:val="Stile3"/>
                  </w:rPr>
                  <w:t xml:space="preserve">  </w:t>
                </w:r>
                <w:r w:rsidR="00A95701">
                  <w:rPr>
                    <w:rStyle w:val="Stile3"/>
                  </w:rPr>
                  <w:t xml:space="preserve">           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A4FA58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127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924E3AC" w14:textId="60C81724" w:rsidR="005B587D" w:rsidRDefault="00000000" w:rsidP="002F15A9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ec6"/>
                <w:tag w:val="P.ACC.Rec6"/>
                <w:id w:val="-1978676282"/>
                <w:placeholder>
                  <w:docPart w:val="016F26B9E7474BE9BCD173A35A0BB73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</w:t>
                </w:r>
                <w:r w:rsidR="00A95701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F5F63FE" w14:textId="77777777" w:rsidR="005B587D" w:rsidRPr="00C72F20" w:rsidRDefault="005B587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5B587D" w:rsidRPr="004B7DA5" w14:paraId="559A3B44" w14:textId="77777777" w:rsidTr="008B7360">
        <w:trPr>
          <w:cantSplit/>
          <w:jc w:val="center"/>
        </w:trPr>
        <w:tc>
          <w:tcPr>
            <w:tcW w:w="7322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670F2C" w14:textId="51DCB147" w:rsidR="005B587D" w:rsidRPr="004B7DA5" w:rsidRDefault="005B587D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P.E.C. (registrata in Camera di Commercio e 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BDD491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908064" w14:textId="0DC6A6A2" w:rsidR="005B587D" w:rsidRPr="00BA088D" w:rsidRDefault="005B587D" w:rsidP="0025287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</w:t>
            </w:r>
            <w:r w:rsidR="00BA088D" w:rsidRPr="00BA088D">
              <w:rPr>
                <w:rFonts w:cs="Arial"/>
                <w:bCs/>
                <w:sz w:val="12"/>
                <w:szCs w:val="12"/>
              </w:rPr>
              <w:t>Telefono c</w:t>
            </w:r>
            <w:r w:rsidRPr="00BA088D">
              <w:rPr>
                <w:rFonts w:cs="Arial"/>
                <w:bCs/>
                <w:sz w:val="12"/>
                <w:szCs w:val="12"/>
              </w:rPr>
              <w:t>ellulare</w:t>
            </w:r>
          </w:p>
        </w:tc>
      </w:tr>
      <w:tr w:rsidR="005B587D" w:rsidRPr="00A45F99" w14:paraId="4A6F34C1" w14:textId="77777777" w:rsidTr="008B7360">
        <w:trPr>
          <w:cantSplit/>
          <w:jc w:val="center"/>
        </w:trPr>
        <w:tc>
          <w:tcPr>
            <w:tcW w:w="7322" w:type="dxa"/>
            <w:tcBorders>
              <w:top w:val="nil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F09A5" w14:textId="22B0686A" w:rsidR="005B587D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CC.Rec7"/>
                <w:tag w:val="P.ACC.Rec7"/>
                <w:id w:val="215637697"/>
                <w:placeholder>
                  <w:docPart w:val="F234D2AE720645608027379DEE4568B1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351EF69" w14:textId="77777777" w:rsidR="005B587D" w:rsidRPr="007B6AE9" w:rsidRDefault="005B587D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A5B58" w14:textId="748924F3" w:rsidR="00825593" w:rsidRPr="0098012C" w:rsidRDefault="00000000" w:rsidP="0098012C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CC.Rec8"/>
                <w:tag w:val="P.ACC.Rec8"/>
                <w:id w:val="972252646"/>
                <w:placeholder>
                  <w:docPart w:val="491CC8065B36464F9168A0AE9C1F0705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0ED17536" w14:textId="77777777" w:rsidR="007341E6" w:rsidRPr="00A45F99" w:rsidRDefault="007341E6" w:rsidP="007341E6">
      <w:pPr>
        <w:jc w:val="left"/>
        <w:rPr>
          <w:rFonts w:cs="Arial"/>
          <w:b/>
          <w:sz w:val="4"/>
          <w:szCs w:val="4"/>
          <w:lang w:val="en-US"/>
        </w:rPr>
      </w:pPr>
      <w:r w:rsidRPr="00A45F99">
        <w:rPr>
          <w:rFonts w:cs="Arial"/>
          <w:b/>
          <w:sz w:val="4"/>
          <w:szCs w:val="4"/>
          <w:lang w:val="en-US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22"/>
        <w:gridCol w:w="68"/>
        <w:gridCol w:w="2534"/>
      </w:tblGrid>
      <w:tr w:rsidR="007341E6" w:rsidRPr="004B7DA5" w14:paraId="29D53004" w14:textId="77777777" w:rsidTr="008B7360">
        <w:trPr>
          <w:cantSplit/>
          <w:jc w:val="center"/>
        </w:trPr>
        <w:tc>
          <w:tcPr>
            <w:tcW w:w="7376" w:type="dxa"/>
            <w:tcBorders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48A5ADB" w14:textId="113496D1" w:rsidR="007341E6" w:rsidRPr="004B7DA5" w:rsidRDefault="007341E6" w:rsidP="00F138D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CC4CE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AAF802E" w14:textId="1E7A3F9D" w:rsidR="007341E6" w:rsidRPr="00BA088D" w:rsidRDefault="007341E6" w:rsidP="00F138D6">
            <w:pPr>
              <w:rPr>
                <w:rFonts w:cs="Arial"/>
                <w:bCs/>
                <w:sz w:val="12"/>
                <w:szCs w:val="12"/>
              </w:rPr>
            </w:pPr>
            <w:r w:rsidRPr="00BA088D">
              <w:rPr>
                <w:rFonts w:cs="Arial"/>
                <w:bCs/>
                <w:sz w:val="12"/>
                <w:szCs w:val="12"/>
              </w:rPr>
              <w:t xml:space="preserve">n. Telefono </w:t>
            </w:r>
            <w:r>
              <w:rPr>
                <w:rFonts w:cs="Arial"/>
                <w:bCs/>
                <w:sz w:val="12"/>
                <w:szCs w:val="12"/>
              </w:rPr>
              <w:t>fisso</w:t>
            </w:r>
          </w:p>
        </w:tc>
      </w:tr>
      <w:tr w:rsidR="007341E6" w14:paraId="5DD6C52C" w14:textId="77777777" w:rsidTr="008B7360">
        <w:trPr>
          <w:cantSplit/>
          <w:jc w:val="center"/>
        </w:trPr>
        <w:tc>
          <w:tcPr>
            <w:tcW w:w="7376" w:type="dxa"/>
            <w:tcBorders>
              <w:top w:val="nil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9FD1FB" w14:textId="071E8C2F" w:rsidR="007341E6" w:rsidRPr="0098012C" w:rsidRDefault="00000000" w:rsidP="002E208B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CC.Rec9"/>
                <w:tag w:val="P.ACC.Rec9"/>
                <w:id w:val="1779364668"/>
                <w:placeholder>
                  <w:docPart w:val="6354BB47535D4EC19B356B674B1CCE5A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 w:rsidRPr="00ED3A9D">
                  <w:rPr>
                    <w:rStyle w:val="Stile3"/>
                  </w:rPr>
                  <w:t xml:space="preserve">                                  </w:t>
                </w:r>
                <w:r w:rsidR="00A95701">
                  <w:rPr>
                    <w:rStyle w:val="Stile3"/>
                  </w:rPr>
                  <w:t xml:space="preserve">              </w:t>
                </w:r>
                <w:r w:rsidR="00A95701" w:rsidRPr="00ED3A9D">
                  <w:rPr>
                    <w:rStyle w:val="Stile3"/>
                  </w:rPr>
                  <w:t xml:space="preserve">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84783CA" w14:textId="77777777" w:rsidR="007341E6" w:rsidRPr="007B6AE9" w:rsidRDefault="007341E6" w:rsidP="00F138D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97D517" w14:textId="68919348" w:rsidR="007341E6" w:rsidRPr="0098012C" w:rsidRDefault="00000000" w:rsidP="00F138D6">
            <w:pPr>
              <w:jc w:val="righ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CC.Rec10"/>
                <w:tag w:val="P.ACC.Rec10"/>
                <w:id w:val="-171580492"/>
                <w:placeholder>
                  <w:docPart w:val="FC0FA1FEC1E34956AC66CC75E37AE243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A95701">
                  <w:rPr>
                    <w:rStyle w:val="Stile3"/>
                  </w:rPr>
                  <w:t xml:space="preserve">                                              </w:t>
                </w:r>
              </w:sdtContent>
            </w:sdt>
          </w:p>
        </w:tc>
      </w:tr>
    </w:tbl>
    <w:p w14:paraId="7E645380" w14:textId="77777777" w:rsidR="005B587D" w:rsidRDefault="005B587D" w:rsidP="00252876">
      <w:pPr>
        <w:jc w:val="left"/>
        <w:rPr>
          <w:rFonts w:cs="Arial"/>
          <w:b/>
          <w:sz w:val="4"/>
          <w:szCs w:val="4"/>
        </w:rPr>
      </w:pPr>
    </w:p>
    <w:p w14:paraId="2AEF518E" w14:textId="6F9835C6" w:rsidR="007759E1" w:rsidRPr="00BA41D8" w:rsidRDefault="00BA088D" w:rsidP="00252876">
      <w:pPr>
        <w:spacing w:before="60"/>
        <w:rPr>
          <w:rFonts w:cs="Arial"/>
          <w:b/>
        </w:rPr>
      </w:pPr>
      <w:r>
        <w:rPr>
          <w:rFonts w:cs="Arial"/>
          <w:b/>
        </w:rPr>
        <w:lastRenderedPageBreak/>
        <w:t xml:space="preserve">Generalità del </w:t>
      </w:r>
      <w:r w:rsidR="00B55459" w:rsidRPr="00BF1503">
        <w:rPr>
          <w:rFonts w:cs="Arial"/>
          <w:b/>
        </w:rPr>
        <w:t>Rappresentante legal</w:t>
      </w:r>
      <w:r>
        <w:rPr>
          <w:rFonts w:cs="Arial"/>
          <w:b/>
        </w:rPr>
        <w:t>e</w:t>
      </w:r>
      <w:r w:rsidR="00967AE6">
        <w:rPr>
          <w:rFonts w:cs="Arial"/>
          <w:b/>
        </w:rPr>
        <w:t xml:space="preserve"> (che sottoscrive)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252876" w:rsidRPr="004B7DA5" w14:paraId="340B6E0D" w14:textId="77777777" w:rsidTr="005224AF">
        <w:trPr>
          <w:cantSplit/>
          <w:jc w:val="center"/>
        </w:trPr>
        <w:tc>
          <w:tcPr>
            <w:tcW w:w="992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582BFF7" w14:textId="331EF835" w:rsidR="00252876" w:rsidRPr="00C72F20" w:rsidRDefault="00252876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Cognome</w:t>
            </w:r>
          </w:p>
        </w:tc>
      </w:tr>
      <w:tr w:rsidR="00252876" w14:paraId="6DB60D47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C8D4F" w14:textId="1D3D7480" w:rsidR="00252876" w:rsidRDefault="00000000" w:rsidP="002E208B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ap1"/>
                <w:tag w:val="P.ACC.Rap1"/>
                <w:id w:val="2018035596"/>
                <w:placeholder>
                  <w:docPart w:val="54D07DD3D8764B3EA46FDD020E46698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7C285294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309"/>
        <w:gridCol w:w="64"/>
        <w:gridCol w:w="1551"/>
      </w:tblGrid>
      <w:tr w:rsidR="007759E1" w:rsidRPr="004B7DA5" w14:paraId="17044D7C" w14:textId="77777777" w:rsidTr="005224AF">
        <w:trPr>
          <w:cantSplit/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1F4E649" w14:textId="05592905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7B6AE9">
              <w:rPr>
                <w:rFonts w:cs="Arial"/>
                <w:sz w:val="12"/>
                <w:szCs w:val="12"/>
              </w:rPr>
              <w:t>Nome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B33555D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5E9845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Data di nascita</w:t>
            </w:r>
          </w:p>
        </w:tc>
      </w:tr>
      <w:tr w:rsidR="007759E1" w14:paraId="082F630E" w14:textId="77777777" w:rsidTr="005224AF">
        <w:trPr>
          <w:cantSplit/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1D4D4A" w14:textId="5D21CB43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ap2"/>
                <w:tag w:val="P.ACC.Rap2"/>
                <w:id w:val="-954857210"/>
                <w:placeholder>
                  <w:docPart w:val="7CF96B04F5444807BB7F64FDA34EEE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E2ACF0C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170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55DDEB" w14:textId="24B01C8F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ap3"/>
                <w:tag w:val="P.ACC.Rap3"/>
                <w:id w:val="1737900236"/>
                <w:placeholder>
                  <w:docPart w:val="E28C401F192B479FB100ED178FC796A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</w:t>
                </w:r>
              </w:sdtContent>
            </w:sdt>
          </w:p>
        </w:tc>
      </w:tr>
    </w:tbl>
    <w:p w14:paraId="1CF7CC08" w14:textId="77777777" w:rsidR="007759E1" w:rsidRPr="007759E1" w:rsidRDefault="007759E1" w:rsidP="00252876">
      <w:pPr>
        <w:jc w:val="left"/>
        <w:rPr>
          <w:rFonts w:cs="Arial"/>
          <w:sz w:val="4"/>
          <w:szCs w:val="4"/>
        </w:rPr>
      </w:pPr>
      <w:r w:rsidRPr="007759E1">
        <w:rPr>
          <w:rFonts w:cs="Arial"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289"/>
        <w:gridCol w:w="68"/>
        <w:gridCol w:w="567"/>
      </w:tblGrid>
      <w:tr w:rsidR="007759E1" w:rsidRPr="004B7DA5" w14:paraId="135D49BF" w14:textId="77777777" w:rsidTr="005224AF">
        <w:trPr>
          <w:cantSplit/>
          <w:jc w:val="center"/>
        </w:trPr>
        <w:tc>
          <w:tcPr>
            <w:tcW w:w="92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5B0E5E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 w:rsidRPr="00BF1503">
              <w:rPr>
                <w:rFonts w:cs="Arial"/>
                <w:sz w:val="12"/>
                <w:szCs w:val="12"/>
              </w:rPr>
              <w:t>Comune di nascita</w:t>
            </w:r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5432694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  <w:p w14:paraId="5C2BF453" w14:textId="77777777" w:rsidR="007759E1" w:rsidRPr="00376AB2" w:rsidRDefault="007759E1" w:rsidP="00252876">
            <w:pPr>
              <w:rPr>
                <w:rFonts w:cs="Arial"/>
                <w:bCs/>
                <w:sz w:val="2"/>
                <w:szCs w:val="2"/>
              </w:rPr>
            </w:pPr>
          </w:p>
        </w:tc>
        <w:tc>
          <w:tcPr>
            <w:tcW w:w="56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48F7F6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Prov.</w:t>
            </w:r>
          </w:p>
        </w:tc>
      </w:tr>
      <w:tr w:rsidR="007759E1" w:rsidRPr="0007077F" w14:paraId="666E7394" w14:textId="77777777" w:rsidTr="005224AF">
        <w:trPr>
          <w:cantSplit/>
          <w:jc w:val="center"/>
        </w:trPr>
        <w:tc>
          <w:tcPr>
            <w:tcW w:w="92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CE2F2C2" w14:textId="608C42BE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ap4"/>
                <w:tag w:val="P.ACC.Rap4"/>
                <w:id w:val="-76680067"/>
                <w:placeholder>
                  <w:docPart w:val="3C75C66297CA40BBB63308C60E147E01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                     </w:t>
                </w:r>
                <w:r w:rsidR="00495E43">
                  <w:rPr>
                    <w:rStyle w:val="Stile3"/>
                  </w:rPr>
                  <w:t xml:space="preserve">                        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987FC88" w14:textId="77777777" w:rsidR="007759E1" w:rsidRPr="00376AB2" w:rsidRDefault="007759E1" w:rsidP="00252876">
            <w:pPr>
              <w:rPr>
                <w:rFonts w:cs="Arial"/>
                <w:bCs/>
                <w:sz w:val="4"/>
                <w:szCs w:val="4"/>
              </w:rPr>
            </w:pPr>
          </w:p>
        </w:tc>
        <w:tc>
          <w:tcPr>
            <w:tcW w:w="56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0EFB137" w14:textId="2B0EA009" w:rsidR="007759E1" w:rsidRDefault="00000000" w:rsidP="00252876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ap5"/>
                <w:tag w:val="P.ACC.Rap5"/>
                <w:id w:val="1206833144"/>
                <w:placeholder>
                  <w:docPart w:val="33787D03DA38417AA261CB04D42C167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</w:t>
                </w:r>
                <w:r w:rsidR="00495E43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654E47C" w14:textId="77777777" w:rsidR="007759E1" w:rsidRPr="00C72F20" w:rsidRDefault="007759E1" w:rsidP="00252876">
      <w:pPr>
        <w:jc w:val="left"/>
        <w:rPr>
          <w:rFonts w:cs="Arial"/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70"/>
        <w:gridCol w:w="83"/>
        <w:gridCol w:w="2771"/>
      </w:tblGrid>
      <w:tr w:rsidR="007759E1" w:rsidRPr="004B7DA5" w14:paraId="5309DFDB" w14:textId="77777777" w:rsidTr="008B7360">
        <w:trPr>
          <w:cantSplit/>
          <w:jc w:val="center"/>
        </w:trPr>
        <w:tc>
          <w:tcPr>
            <w:tcW w:w="724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CE3C37" w14:textId="77777777" w:rsidR="007759E1" w:rsidRPr="004B7DA5" w:rsidRDefault="007759E1" w:rsidP="00252876">
            <w:pPr>
              <w:rPr>
                <w:rFonts w:cs="Arial"/>
                <w:b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Stato di nascita</w:t>
            </w:r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E8FBA6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0AD7E8" w14:textId="77777777" w:rsidR="007759E1" w:rsidRPr="00C72F20" w:rsidRDefault="007759E1" w:rsidP="00252876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Codice fiscale</w:t>
            </w:r>
          </w:p>
        </w:tc>
      </w:tr>
      <w:tr w:rsidR="007759E1" w14:paraId="52F2DBC7" w14:textId="77777777" w:rsidTr="008B7360">
        <w:trPr>
          <w:cantSplit/>
          <w:jc w:val="center"/>
        </w:trPr>
        <w:tc>
          <w:tcPr>
            <w:tcW w:w="724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DDC913" w14:textId="033E6CCD" w:rsidR="007759E1" w:rsidRDefault="00000000" w:rsidP="00252876">
            <w:pPr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ap6"/>
                <w:tag w:val="P.ACC.Rap6"/>
                <w:id w:val="-2105865621"/>
                <w:placeholder>
                  <w:docPart w:val="17996CA19AC546B692AABAA6D5FACC1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   </w:t>
                </w:r>
                <w:r w:rsidR="00495E43">
                  <w:rPr>
                    <w:rStyle w:val="Stile3"/>
                  </w:rPr>
                  <w:t xml:space="preserve">          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             </w:t>
                </w:r>
              </w:sdtContent>
            </w:sdt>
          </w:p>
        </w:tc>
        <w:tc>
          <w:tcPr>
            <w:tcW w:w="84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77A2B0" w14:textId="77777777" w:rsidR="007759E1" w:rsidRPr="00C72F20" w:rsidRDefault="007759E1" w:rsidP="00252876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283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A90A09" w14:textId="3ED8A2E6" w:rsidR="007759E1" w:rsidRDefault="00000000" w:rsidP="00CB26EA">
            <w:pPr>
              <w:jc w:val="righ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ap7"/>
                <w:tag w:val="P.ACC.Rap7"/>
                <w:id w:val="-1250030617"/>
                <w:placeholder>
                  <w:docPart w:val="7FA8CCEF485542818C397AB92F76F8E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</w:t>
                </w:r>
              </w:sdtContent>
            </w:sdt>
          </w:p>
        </w:tc>
      </w:tr>
    </w:tbl>
    <w:p w14:paraId="3F4AF1C7" w14:textId="77777777" w:rsidR="00BA088D" w:rsidRPr="00C72F20" w:rsidRDefault="00BA088D" w:rsidP="00252876">
      <w:pPr>
        <w:jc w:val="left"/>
        <w:rPr>
          <w:rFonts w:cs="Arial"/>
          <w:b/>
          <w:sz w:val="4"/>
          <w:szCs w:val="4"/>
        </w:rPr>
      </w:pPr>
      <w:r w:rsidRPr="00C72F20">
        <w:rPr>
          <w:rFonts w:cs="Arial"/>
          <w:b/>
          <w:sz w:val="4"/>
          <w:szCs w:val="4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833"/>
        <w:gridCol w:w="72"/>
        <w:gridCol w:w="6019"/>
      </w:tblGrid>
      <w:tr w:rsidR="00BA088D" w:rsidRPr="003D526E" w14:paraId="33D9546D" w14:textId="77777777" w:rsidTr="008B7360">
        <w:trPr>
          <w:cantSplit/>
          <w:jc w:val="center"/>
        </w:trPr>
        <w:tc>
          <w:tcPr>
            <w:tcW w:w="383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92A38E8" w14:textId="397413D5" w:rsidR="00BA088D" w:rsidRPr="003D526E" w:rsidRDefault="007759E1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Estremi della procura</w:t>
            </w:r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3D5FF6A" w14:textId="77777777" w:rsidR="00BA088D" w:rsidRPr="007B6AE9" w:rsidRDefault="00BA088D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4C9FC1A" w14:textId="472B1866" w:rsidR="00BA088D" w:rsidRPr="003D526E" w:rsidRDefault="00BA088D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E-mail ordinaria (attiva)</w:t>
            </w:r>
          </w:p>
        </w:tc>
      </w:tr>
      <w:tr w:rsidR="00BA088D" w:rsidRPr="00A45F99" w14:paraId="00DF38AC" w14:textId="77777777" w:rsidTr="008B7360">
        <w:trPr>
          <w:cantSplit/>
          <w:jc w:val="center"/>
        </w:trPr>
        <w:tc>
          <w:tcPr>
            <w:tcW w:w="383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88B16A" w14:textId="500CB5B8" w:rsidR="00BA088D" w:rsidRDefault="00000000" w:rsidP="00495E43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ap8"/>
                <w:tag w:val="P.ACC.Rap8"/>
                <w:id w:val="1193882355"/>
                <w:placeholder>
                  <w:docPart w:val="DBA30E0E0D27425CAC65DF2D7B913818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>
                  <w:rPr>
                    <w:rStyle w:val="Stile3"/>
                  </w:rPr>
                  <w:t xml:space="preserve">                                                                        </w:t>
                </w:r>
              </w:sdtContent>
            </w:sdt>
          </w:p>
        </w:tc>
        <w:tc>
          <w:tcPr>
            <w:tcW w:w="72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E0B04DB" w14:textId="77777777" w:rsidR="00BA088D" w:rsidRPr="007B6AE9" w:rsidRDefault="00BA088D" w:rsidP="00252876">
            <w:pPr>
              <w:jc w:val="center"/>
              <w:rPr>
                <w:rFonts w:cs="Arial"/>
                <w:sz w:val="2"/>
                <w:szCs w:val="2"/>
              </w:rPr>
            </w:pPr>
          </w:p>
        </w:tc>
        <w:tc>
          <w:tcPr>
            <w:tcW w:w="6019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74A03" w14:textId="3CEA37FF" w:rsidR="00BA088D" w:rsidRPr="0098012C" w:rsidRDefault="00000000" w:rsidP="00495E43">
            <w:pPr>
              <w:jc w:val="left"/>
              <w:rPr>
                <w:rStyle w:val="Stile3"/>
              </w:rPr>
            </w:pPr>
            <w:sdt>
              <w:sdtPr>
                <w:rPr>
                  <w:rStyle w:val="Stile3"/>
                </w:rPr>
                <w:alias w:val="P.ACC.Rap9"/>
                <w:tag w:val="P.ACC.Rap9"/>
                <w:id w:val="316933157"/>
                <w:placeholder>
                  <w:docPart w:val="B32D6ECBB1A145F3B72091932AC9312B"/>
                </w:placeholder>
                <w:showingPlcHdr/>
                <w15:appearance w15:val="hidden"/>
                <w:text w:multiLine="1"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95E43" w:rsidRPr="00ED3A9D">
                  <w:rPr>
                    <w:rStyle w:val="Stile3"/>
                  </w:rPr>
                  <w:t xml:space="preserve">             </w:t>
                </w:r>
                <w:r w:rsidR="00495E43">
                  <w:rPr>
                    <w:rStyle w:val="Stile3"/>
                  </w:rPr>
                  <w:t xml:space="preserve">          </w:t>
                </w:r>
                <w:r w:rsidR="00495E43" w:rsidRPr="00ED3A9D">
                  <w:rPr>
                    <w:rStyle w:val="Stile3"/>
                  </w:rPr>
                  <w:t xml:space="preserve"> </w:t>
                </w:r>
                <w:r w:rsidR="00495E43">
                  <w:rPr>
                    <w:rStyle w:val="Stile3"/>
                  </w:rPr>
                  <w:t xml:space="preserve">  </w:t>
                </w:r>
                <w:r w:rsidR="00495E43" w:rsidRPr="00ED3A9D">
                  <w:rPr>
                    <w:rStyle w:val="Stile3"/>
                  </w:rPr>
                  <w:t xml:space="preserve">   </w:t>
                </w:r>
                <w:r w:rsidR="00495E43">
                  <w:rPr>
                    <w:rStyle w:val="Stile3"/>
                  </w:rPr>
                  <w:t xml:space="preserve"> </w:t>
                </w:r>
                <w:r w:rsidR="00495E43" w:rsidRPr="00ED3A9D">
                  <w:rPr>
                    <w:rStyle w:val="Stile3"/>
                  </w:rPr>
                  <w:t xml:space="preserve">                                                                                      </w:t>
                </w:r>
              </w:sdtContent>
            </w:sdt>
          </w:p>
        </w:tc>
      </w:tr>
    </w:tbl>
    <w:p w14:paraId="331683F5" w14:textId="77777777" w:rsidR="007759E1" w:rsidRDefault="007759E1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10030"/>
      </w:tblGrid>
      <w:tr w:rsidR="00F768B7" w14:paraId="6AC32543" w14:textId="77777777" w:rsidTr="000A5CD7">
        <w:trPr>
          <w:cantSplit/>
          <w:trHeight w:val="454"/>
          <w:jc w:val="center"/>
        </w:trPr>
        <w:tc>
          <w:tcPr>
            <w:tcW w:w="10030" w:type="dxa"/>
            <w:vAlign w:val="center"/>
          </w:tcPr>
          <w:p w14:paraId="02C8C1E5" w14:textId="77777777" w:rsidR="00F768B7" w:rsidRDefault="00F768B7" w:rsidP="000A5CD7">
            <w:pPr>
              <w:rPr>
                <w:rFonts w:cs="Arial"/>
                <w:b/>
                <w:sz w:val="26"/>
                <w:szCs w:val="26"/>
              </w:rPr>
            </w:pPr>
            <w:r>
              <w:rPr>
                <w:rFonts w:cs="Arial"/>
                <w:b/>
                <w:sz w:val="26"/>
                <w:szCs w:val="26"/>
              </w:rPr>
              <w:t>RICHIESTA DI EROGAZIONE DELL’ACCONTO</w:t>
            </w:r>
          </w:p>
        </w:tc>
      </w:tr>
    </w:tbl>
    <w:p w14:paraId="5B796896" w14:textId="77777777" w:rsidR="00F768B7" w:rsidRPr="00520D5E" w:rsidRDefault="00F768B7" w:rsidP="00F768B7">
      <w:pPr>
        <w:spacing w:before="60"/>
        <w:rPr>
          <w:rFonts w:cs="Arial"/>
        </w:rPr>
      </w:pPr>
      <w:r w:rsidRPr="005A397A">
        <w:rPr>
          <w:rFonts w:cs="Arial"/>
        </w:rPr>
        <w:t>Il sottoscritto</w:t>
      </w:r>
      <w:r w:rsidRPr="005A397A">
        <w:t xml:space="preserve">, con riferimento all’operazione oggetto di sostegno, di cui al decreto di concessione, il tutto come da estremi sopra riportati, </w:t>
      </w:r>
      <w:r w:rsidRPr="001B10F1">
        <w:rPr>
          <w:lang w:eastAsia="it-IT"/>
        </w:rPr>
        <w:t xml:space="preserve">tenuto conto delle prescrizioni contenute nel Bando di Intervento e nel </w:t>
      </w:r>
      <w:r>
        <w:rPr>
          <w:lang w:eastAsia="it-IT"/>
        </w:rPr>
        <w:t>d</w:t>
      </w:r>
      <w:r w:rsidRPr="001B10F1">
        <w:rPr>
          <w:lang w:eastAsia="it-IT"/>
        </w:rPr>
        <w:t xml:space="preserve">ecreto di </w:t>
      </w:r>
      <w:r>
        <w:rPr>
          <w:lang w:eastAsia="it-IT"/>
        </w:rPr>
        <w:t>c</w:t>
      </w:r>
      <w:r w:rsidRPr="001B10F1">
        <w:rPr>
          <w:lang w:eastAsia="it-IT"/>
        </w:rPr>
        <w:t>oncessione del sostegno</w:t>
      </w:r>
      <w:r>
        <w:rPr>
          <w:lang w:eastAsia="it-IT"/>
        </w:rPr>
        <w:t xml:space="preserve">, </w:t>
      </w:r>
      <w:r w:rsidRPr="00520D5E">
        <w:rPr>
          <w:rFonts w:cs="Arial"/>
        </w:rPr>
        <w:t xml:space="preserve">a valere sulla quota pubblica di finanziamento concesso, </w:t>
      </w:r>
      <w:r>
        <w:rPr>
          <w:lang w:eastAsia="it-IT"/>
        </w:rPr>
        <w:t xml:space="preserve">chiede </w:t>
      </w:r>
      <w:r w:rsidRPr="002B4D3F">
        <w:rPr>
          <w:rFonts w:cs="Arial"/>
        </w:rPr>
        <w:t>l’erogazione del</w:t>
      </w:r>
      <w:r>
        <w:rPr>
          <w:rFonts w:cs="Arial"/>
        </w:rPr>
        <w:t>l’Acconto</w:t>
      </w:r>
      <w:r w:rsidRPr="00D476D4">
        <w:rPr>
          <w:rFonts w:cs="Arial"/>
        </w:rPr>
        <w:t xml:space="preserve"> </w:t>
      </w:r>
      <w:r>
        <w:rPr>
          <w:rFonts w:cs="Arial"/>
        </w:rPr>
        <w:t xml:space="preserve">del sostegno concesso, </w:t>
      </w:r>
      <w:r w:rsidRPr="00520D5E">
        <w:rPr>
          <w:rFonts w:cs="Arial"/>
        </w:rPr>
        <w:t xml:space="preserve">per </w:t>
      </w:r>
      <w:r>
        <w:rPr>
          <w:rFonts w:cs="Arial"/>
        </w:rPr>
        <w:t xml:space="preserve">numero pari a, e </w:t>
      </w:r>
      <w:r w:rsidRPr="00520D5E">
        <w:rPr>
          <w:rFonts w:cs="Arial"/>
        </w:rPr>
        <w:t>importo pari a</w:t>
      </w:r>
      <w:r>
        <w:rPr>
          <w:rFonts w:cs="Arial"/>
        </w:rPr>
        <w:t xml:space="preserve"> €</w:t>
      </w:r>
      <w:r w:rsidRPr="00520D5E">
        <w:rPr>
          <w:rFonts w:cs="Arial"/>
        </w:rPr>
        <w:t>:</w:t>
      </w:r>
    </w:p>
    <w:p w14:paraId="5BAE2CE4" w14:textId="77777777" w:rsidR="00F768B7" w:rsidRPr="00923AD8" w:rsidRDefault="00F768B7" w:rsidP="00F768B7">
      <w:pPr>
        <w:rPr>
          <w:rFonts w:cs="Arial"/>
          <w:sz w:val="4"/>
          <w:szCs w:val="4"/>
        </w:rPr>
      </w:pPr>
    </w:p>
    <w:tbl>
      <w:tblPr>
        <w:tblStyle w:val="Grigliatabella"/>
        <w:tblW w:w="992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963"/>
        <w:gridCol w:w="76"/>
        <w:gridCol w:w="4884"/>
      </w:tblGrid>
      <w:tr w:rsidR="00F768B7" w:rsidRPr="004B7DA5" w14:paraId="6CD98FA3" w14:textId="77777777" w:rsidTr="000A5CD7">
        <w:trPr>
          <w:jc w:val="center"/>
        </w:trPr>
        <w:tc>
          <w:tcPr>
            <w:tcW w:w="4963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FCFDF8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Acconto</w:t>
            </w:r>
            <w:r w:rsidRPr="002B4D3F">
              <w:rPr>
                <w:rFonts w:cs="Arial"/>
                <w:sz w:val="12"/>
                <w:szCs w:val="12"/>
              </w:rPr>
              <w:t xml:space="preserve"> </w:t>
            </w:r>
            <w:r>
              <w:rPr>
                <w:rFonts w:cs="Arial"/>
                <w:sz w:val="12"/>
                <w:szCs w:val="12"/>
              </w:rPr>
              <w:t>n.</w:t>
            </w:r>
          </w:p>
        </w:tc>
        <w:tc>
          <w:tcPr>
            <w:tcW w:w="7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BA7F673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</w:p>
        </w:tc>
        <w:tc>
          <w:tcPr>
            <w:tcW w:w="488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A66E12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 w:rsidRPr="002B4D3F">
              <w:rPr>
                <w:rFonts w:cs="Arial"/>
                <w:sz w:val="12"/>
                <w:szCs w:val="12"/>
              </w:rPr>
              <w:t>Importo richiest</w:t>
            </w:r>
            <w:r>
              <w:rPr>
                <w:rFonts w:cs="Arial"/>
                <w:sz w:val="12"/>
                <w:szCs w:val="12"/>
              </w:rPr>
              <w:t>o</w:t>
            </w:r>
          </w:p>
        </w:tc>
      </w:tr>
      <w:tr w:rsidR="00F768B7" w:rsidRPr="00A87307" w14:paraId="197AF8F7" w14:textId="77777777" w:rsidTr="000A5CD7">
        <w:trPr>
          <w:jc w:val="center"/>
        </w:trPr>
        <w:tc>
          <w:tcPr>
            <w:tcW w:w="4963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685E04" w14:textId="4DD33D84" w:rsidR="00F768B7" w:rsidRPr="00180095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ic1"/>
                <w:tag w:val="P.ACC.Ric1"/>
                <w:id w:val="-1392806232"/>
                <w:placeholder>
                  <w:docPart w:val="0472BFD4D03C4CB284A893F7C5ABC42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F768B7">
                  <w:rPr>
                    <w:rStyle w:val="Stile3"/>
                  </w:rPr>
                  <w:t xml:space="preserve">                                                                                               </w:t>
                </w:r>
              </w:sdtContent>
            </w:sdt>
          </w:p>
        </w:tc>
        <w:tc>
          <w:tcPr>
            <w:tcW w:w="76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4BEBBEC2" w14:textId="77777777" w:rsidR="00F768B7" w:rsidRPr="00180095" w:rsidRDefault="00F768B7" w:rsidP="000A5CD7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488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01E355" w14:textId="4F86B80E" w:rsidR="00F768B7" w:rsidRPr="00180095" w:rsidRDefault="00000000" w:rsidP="004D4465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Ric2"/>
                <w:tag w:val="P.ACC.Ric2"/>
                <w:id w:val="1382981410"/>
                <w:placeholder>
                  <w:docPart w:val="AA68D829F64F4FB39214BFCACDCBBA2E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                                                                                        </w:t>
                </w:r>
              </w:sdtContent>
            </w:sdt>
          </w:p>
        </w:tc>
      </w:tr>
    </w:tbl>
    <w:p w14:paraId="1DADE157" w14:textId="77777777" w:rsidR="00F768B7" w:rsidRDefault="00F768B7" w:rsidP="00F768B7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F768B7" w14:paraId="55617807" w14:textId="77777777" w:rsidTr="000A5CD7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32AA96A1" w14:textId="77777777" w:rsidR="00F768B7" w:rsidRDefault="00F768B7" w:rsidP="000A5CD7">
            <w:pPr>
              <w:rPr>
                <w:rFonts w:cs="Arial"/>
                <w:b/>
                <w:sz w:val="26"/>
                <w:szCs w:val="26"/>
              </w:rPr>
            </w:pPr>
            <w:r w:rsidRPr="00CB02BA">
              <w:rPr>
                <w:rFonts w:cs="Arial"/>
                <w:b/>
                <w:sz w:val="26"/>
                <w:szCs w:val="26"/>
              </w:rPr>
              <w:t>DICHIARAZIONI</w:t>
            </w:r>
          </w:p>
        </w:tc>
      </w:tr>
    </w:tbl>
    <w:p w14:paraId="174680B5" w14:textId="77777777" w:rsidR="00F768B7" w:rsidRDefault="00F768B7" w:rsidP="00F768B7">
      <w:pPr>
        <w:spacing w:before="60"/>
      </w:pPr>
      <w:r w:rsidRPr="000302DD">
        <w:rPr>
          <w:rFonts w:cs="Arial"/>
        </w:rPr>
        <w:t>Il sottoscritto</w:t>
      </w:r>
      <w:r>
        <w:rPr>
          <w:rFonts w:cs="Arial"/>
        </w:rPr>
        <w:t>, a tal fine, dichiara:</w:t>
      </w:r>
    </w:p>
    <w:p w14:paraId="06C46345" w14:textId="77777777" w:rsidR="00F768B7" w:rsidRDefault="00F768B7" w:rsidP="00F768B7">
      <w:pPr>
        <w:pStyle w:val="Paragrafoelenco"/>
        <w:numPr>
          <w:ilvl w:val="0"/>
          <w:numId w:val="21"/>
        </w:numPr>
        <w:ind w:left="426" w:hanging="284"/>
      </w:pPr>
      <w:r>
        <w:t xml:space="preserve">di </w:t>
      </w:r>
      <w:r w:rsidRPr="00FB072A">
        <w:t xml:space="preserve">essere a conoscenza </w:t>
      </w:r>
      <w:r>
        <w:t xml:space="preserve">dei </w:t>
      </w:r>
      <w:r w:rsidRPr="00FB072A">
        <w:t xml:space="preserve">limiti </w:t>
      </w:r>
      <w:r>
        <w:t>e vincoli all’erogazione degli acconti e del saldo</w:t>
      </w:r>
      <w:r w:rsidRPr="00FB072A">
        <w:t>, posti del relativo Bando di sostegno, dalla documentazione a esso allegata, e dalla normativa comunitaria, nazionale e regionale, applicabile all’operazione e al sostegno</w:t>
      </w:r>
      <w:r>
        <w:t>.</w:t>
      </w:r>
    </w:p>
    <w:p w14:paraId="3720F46E" w14:textId="30C5547A" w:rsidR="00F768B7" w:rsidRDefault="003E1D06" w:rsidP="00F768B7">
      <w:pPr>
        <w:pStyle w:val="Paragrafoelenco"/>
        <w:numPr>
          <w:ilvl w:val="0"/>
          <w:numId w:val="21"/>
        </w:numPr>
        <w:ind w:left="426" w:hanging="284"/>
      </w:pPr>
      <w:r>
        <w:t xml:space="preserve">di </w:t>
      </w:r>
      <w:r w:rsidR="00F768B7">
        <w:t xml:space="preserve">confermare il proprio impegno all’osservanza di tutti gli oneri e obblighi posti a proprio carico dal relativo Bando di sostegno, dalla documentazione a esso allegata, </w:t>
      </w:r>
      <w:r w:rsidR="00010FEB">
        <w:t xml:space="preserve">dall’atto di concessione, </w:t>
      </w:r>
      <w:r w:rsidR="00F768B7">
        <w:t>e dalla normativa comunitaria, nazionale e regionale, applicabile all’operazione e al sostegno;</w:t>
      </w:r>
    </w:p>
    <w:p w14:paraId="064DF9CE" w14:textId="03340F04" w:rsidR="00F768B7" w:rsidRDefault="003E1D06" w:rsidP="00F768B7">
      <w:pPr>
        <w:pStyle w:val="Paragrafoelenco"/>
        <w:numPr>
          <w:ilvl w:val="0"/>
          <w:numId w:val="21"/>
        </w:numPr>
        <w:ind w:left="426" w:hanging="284"/>
      </w:pPr>
      <w:r>
        <w:t xml:space="preserve">di </w:t>
      </w:r>
      <w:r w:rsidR="00F768B7">
        <w:t>confermare gli estremi del conto corrente dedicato all’operazione, già comunicato in sede di accettazione del sostegno;</w:t>
      </w:r>
    </w:p>
    <w:p w14:paraId="7874FF24" w14:textId="77777777" w:rsidR="00F768B7" w:rsidRDefault="00F768B7" w:rsidP="00F768B7">
      <w:pPr>
        <w:pStyle w:val="Paragrafoelenco"/>
        <w:numPr>
          <w:ilvl w:val="0"/>
          <w:numId w:val="21"/>
        </w:numPr>
        <w:ind w:left="426" w:hanging="284"/>
      </w:pPr>
      <w:r>
        <w:t>che l’erogazione richiesta è supportata dai dovuti documenti, amministrativi e tecnici, probanti e conformi alla vigente normativa;</w:t>
      </w:r>
    </w:p>
    <w:p w14:paraId="3B6D07D5" w14:textId="04C4F617" w:rsidR="00F768B7" w:rsidRDefault="00F768B7" w:rsidP="00F768B7">
      <w:pPr>
        <w:pStyle w:val="Paragrafoelenco"/>
        <w:numPr>
          <w:ilvl w:val="0"/>
          <w:numId w:val="21"/>
        </w:numPr>
        <w:ind w:left="426" w:hanging="284"/>
      </w:pPr>
      <w:r>
        <w:t>che gli acquisti di opere, servizi e forniture, gli incarichi, e ogni altra operazione rappresentata dai giustificativi di spesa a supporto della presente richiesta, è stata effettuata entro il termine prescritto e</w:t>
      </w:r>
      <w:r w:rsidR="003E1D06">
        <w:t>d</w:t>
      </w:r>
      <w:r>
        <w:t xml:space="preserve"> è conforme al progetto ammesso al sostegno, al bando e alla normativa comunitaria, nazionale e regionale, applicabile all’operazione e al sostegno</w:t>
      </w:r>
      <w:r w:rsidR="003E1D06">
        <w:t>.</w:t>
      </w:r>
    </w:p>
    <w:p w14:paraId="34D119B0" w14:textId="77777777" w:rsidR="00F768B7" w:rsidRPr="003F43A1" w:rsidRDefault="00F768B7" w:rsidP="00F768B7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854"/>
      </w:tblGrid>
      <w:tr w:rsidR="00F768B7" w:rsidRPr="00180095" w14:paraId="47123607" w14:textId="77777777" w:rsidTr="000A5CD7">
        <w:trPr>
          <w:cantSplit/>
          <w:trHeight w:val="454"/>
          <w:jc w:val="center"/>
        </w:trPr>
        <w:tc>
          <w:tcPr>
            <w:tcW w:w="9854" w:type="dxa"/>
            <w:vAlign w:val="center"/>
          </w:tcPr>
          <w:p w14:paraId="54D33E84" w14:textId="77777777" w:rsidR="00F768B7" w:rsidRPr="00180095" w:rsidRDefault="00F768B7" w:rsidP="000A5CD7">
            <w:pPr>
              <w:rPr>
                <w:b/>
                <w:bCs/>
                <w:sz w:val="26"/>
                <w:szCs w:val="26"/>
              </w:rPr>
            </w:pPr>
            <w:r w:rsidRPr="00180095">
              <w:rPr>
                <w:b/>
                <w:bCs/>
                <w:sz w:val="26"/>
                <w:szCs w:val="26"/>
              </w:rPr>
              <w:t>DOCUMENTAZIONE ALLEGATA</w:t>
            </w:r>
          </w:p>
        </w:tc>
      </w:tr>
    </w:tbl>
    <w:p w14:paraId="20AF8FD9" w14:textId="77777777" w:rsidR="00F768B7" w:rsidRPr="003F43A1" w:rsidRDefault="00F768B7" w:rsidP="00F768B7">
      <w:pPr>
        <w:spacing w:before="60"/>
        <w:rPr>
          <w:rFonts w:cs="Times New Roman"/>
        </w:rPr>
      </w:pPr>
      <w:r w:rsidRPr="003F43A1">
        <w:rPr>
          <w:rFonts w:cs="Times New Roman"/>
        </w:rPr>
        <w:t>Il sottoscritto, te</w:t>
      </w:r>
      <w:r w:rsidRPr="003F43A1">
        <w:rPr>
          <w:lang w:eastAsia="it-IT"/>
        </w:rPr>
        <w:t>nuto conto delle prescrizioni contenute nel Bando di Intervento e nel decreto di concessione del sostegno,</w:t>
      </w:r>
      <w:r w:rsidRPr="003F43A1">
        <w:rPr>
          <w:rFonts w:cs="Times New Roman"/>
        </w:rPr>
        <w:t xml:space="preserve"> supporta la presente domanda allegando la documentazione giustificativa inerente, per oggetto e quantità, quanto segue:</w:t>
      </w:r>
    </w:p>
    <w:p w14:paraId="0A2E417D" w14:textId="77777777" w:rsidR="00F768B7" w:rsidRPr="00550CBB" w:rsidRDefault="00F768B7" w:rsidP="00F768B7">
      <w:pPr>
        <w:ind w:left="142"/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79"/>
        <w:gridCol w:w="68"/>
        <w:gridCol w:w="677"/>
      </w:tblGrid>
      <w:tr w:rsidR="00F768B7" w:rsidRPr="004B7DA5" w14:paraId="26CB786B" w14:textId="77777777" w:rsidTr="000A5CD7">
        <w:trPr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B932118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69508A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438829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147F5D45" w14:textId="77777777" w:rsidTr="000A5CD7">
        <w:trPr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6D76D72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Selezione per affidamenti di lavori, servizi, forniture, e incarichi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procedure)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18EA0A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7B70D21" w14:textId="226854E4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"/>
                <w:tag w:val="P.ACC.All1"/>
                <w:id w:val="-830296398"/>
                <w:placeholder>
                  <w:docPart w:val="5183E91CFB2D4CA7A77D2FB8D038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7529CEF8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346A0890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FF5F50E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9C708C0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3A7B8D1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51B1554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2D73F99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C</w:t>
            </w:r>
            <w:r w:rsidRPr="006F10D4">
              <w:rPr>
                <w:rFonts w:cs="Arial"/>
                <w:bCs/>
              </w:rPr>
              <w:t xml:space="preserve">ontratti </w:t>
            </w:r>
            <w:r>
              <w:rPr>
                <w:rFonts w:cs="Arial"/>
                <w:bCs/>
              </w:rPr>
              <w:t>per lavori, servizi e forniture</w:t>
            </w:r>
            <w:r w:rsidRPr="006F10D4">
              <w:rPr>
                <w:rFonts w:cs="Arial"/>
                <w:bCs/>
              </w:rPr>
              <w:t>, lettere di incarico, conferme d’ordine</w:t>
            </w:r>
            <w:r>
              <w:rPr>
                <w:rFonts w:cs="Arial"/>
                <w:bCs/>
              </w:rPr>
              <w:t xml:space="preserve">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accordi)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6AFAEC4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D07B68" w14:textId="780CCFED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2"/>
                <w:tag w:val="P.ACC.All2"/>
                <w:id w:val="1386832210"/>
                <w:placeholder>
                  <w:docPart w:val="998038E304F7435AAA53FAA89D1BF87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B0E1B79" w14:textId="77777777" w:rsidR="00F768B7" w:rsidRPr="00550CBB" w:rsidRDefault="00F768B7" w:rsidP="00F768B7">
      <w:pPr>
        <w:ind w:left="142"/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56164A36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740B06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lastRenderedPageBreak/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7BCF34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6CEC988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5D47FF35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29D15C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Contratto di acquisto di immobili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immobili)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5184CC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5605FCD" w14:textId="434FF480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3"/>
                <w:tag w:val="P.ACC.All3"/>
                <w:id w:val="-570583054"/>
                <w:placeholder>
                  <w:docPart w:val="D401C46F810B4D729ACA49821E212EC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E1675E3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074756AC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EB552F1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3BBA58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768B727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6E6BECB1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6D4AF91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Contratto di acquisto di imbarcazioni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imbarcazioni)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8603886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654744" w14:textId="498ED16E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4"/>
                <w:tag w:val="P.ACC.All4"/>
                <w:id w:val="-1545746929"/>
                <w:placeholder>
                  <w:docPart w:val="C4259EE7AFD6499498B40AE5C821F56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D643F35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1E37CCFC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9D9A64D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DCDADD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92F117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B269D5E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DBF99EA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Contratto di acquisto di altri veicoli e beni mobili registrati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beni)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A8092F5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1927886" w14:textId="21184976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5"/>
                <w:tag w:val="P.ACC.All5"/>
                <w:id w:val="55747419"/>
                <w:placeholder>
                  <w:docPart w:val="677F7BB471844BBAB64C879D1A1694E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1370268C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35830CE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0838507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09331E9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EEA5B8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C32458A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5501B7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Certificati di pagamento relativi ai lavori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SAL)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D2F89C5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C51E90" w14:textId="1844CB81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6"/>
                <w:tag w:val="P.ACC.All6"/>
                <w:id w:val="289943842"/>
                <w:placeholder>
                  <w:docPart w:val="4C4D666260A044A5B1BAF494AFDC226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FA2A70F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44A9DA8F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DEFC1E5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EE20B1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7691079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19388004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32694E" w14:textId="2B675C2E" w:rsidR="00F768B7" w:rsidRPr="00550CBB" w:rsidRDefault="001D464E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Stati avanzamento lavori (Giornale lavori, Libri misure, SAL, Registri contabilità, ecc.) </w:t>
            </w:r>
            <w:r w:rsidR="00F768B7"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SAL)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FEA881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7934E87" w14:textId="2A6800DA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7"/>
                <w:tag w:val="P.ACC.All7"/>
                <w:id w:val="1465159998"/>
                <w:placeholder>
                  <w:docPart w:val="BDF8D88978E14C2392A1BDB14796BCA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793CD4E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D5C5396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C37F77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1E3B32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4D1BD6A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1088E2CD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9FF97A8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Fatture, ricevute, e altri documenti equivalenti per legge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fatture)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69CCBE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E05E27" w14:textId="032E5A5A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8"/>
                <w:tag w:val="P.ACC.All8"/>
                <w:id w:val="144866428"/>
                <w:placeholder>
                  <w:docPart w:val="1C93309C1DF0427788C2DA00834DA9D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E7183C6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5D57347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3D930B4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E2E20EA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AB17B57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637EC244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B426E4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546A72">
              <w:rPr>
                <w:rFonts w:cs="Arial"/>
                <w:bCs/>
              </w:rPr>
              <w:t>Dichiarazione di pertinenza relativa a</w:t>
            </w:r>
            <w:r>
              <w:rPr>
                <w:rFonts w:cs="Arial"/>
                <w:bCs/>
              </w:rPr>
              <w:t xml:space="preserve">i </w:t>
            </w:r>
            <w:r w:rsidRPr="00546A72">
              <w:rPr>
                <w:rFonts w:cs="Arial"/>
                <w:bCs/>
              </w:rPr>
              <w:t>document</w:t>
            </w:r>
            <w:r>
              <w:rPr>
                <w:rFonts w:cs="Arial"/>
                <w:bCs/>
              </w:rPr>
              <w:t>i</w:t>
            </w:r>
            <w:r w:rsidRPr="00546A72">
              <w:rPr>
                <w:rFonts w:cs="Arial"/>
                <w:bCs/>
              </w:rPr>
              <w:t xml:space="preserve"> divers</w:t>
            </w:r>
            <w:r>
              <w:rPr>
                <w:rFonts w:cs="Arial"/>
                <w:bCs/>
              </w:rPr>
              <w:t>i</w:t>
            </w:r>
            <w:r w:rsidRPr="00546A72">
              <w:rPr>
                <w:rFonts w:cs="Arial"/>
                <w:bCs/>
              </w:rPr>
              <w:t xml:space="preserve"> da fattura</w:t>
            </w:r>
            <w:r>
              <w:rPr>
                <w:rFonts w:cs="Arial"/>
                <w:bCs/>
              </w:rPr>
              <w:t xml:space="preserve">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dichiarazioni)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2449FDF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DB5D37A" w14:textId="7704074C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9"/>
                <w:tag w:val="P.ACC.All9"/>
                <w:id w:val="1503697666"/>
                <w:placeholder>
                  <w:docPart w:val="67895D86D5BB47CCAB3F9FFB6BBBBEF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10EF9E78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67686DA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39F2D6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C9E5B2F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21CD07A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41D4FA53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C202B52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Documenti di trasporto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DDT)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92AB643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9F2180" w14:textId="78292C5C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0"/>
                <w:tag w:val="P.ACC.All10"/>
                <w:id w:val="2071005769"/>
                <w:placeholder>
                  <w:docPart w:val="3F751C53C9504929B601111875E624B9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2941F4A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4E75F4D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7812B42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165407F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468007C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52142E45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3FE70A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A</w:t>
            </w:r>
            <w:r w:rsidRPr="006F10D4">
              <w:rPr>
                <w:rFonts w:cs="Arial"/>
                <w:bCs/>
              </w:rPr>
              <w:t xml:space="preserve">ttività </w:t>
            </w:r>
            <w:r>
              <w:rPr>
                <w:rFonts w:cs="Arial"/>
                <w:bCs/>
              </w:rPr>
              <w:t xml:space="preserve">dei </w:t>
            </w:r>
            <w:r w:rsidRPr="006F10D4">
              <w:rPr>
                <w:rFonts w:cs="Arial"/>
                <w:bCs/>
              </w:rPr>
              <w:t>professionisti e collaboratori esterni</w:t>
            </w:r>
            <w:r>
              <w:rPr>
                <w:rFonts w:cs="Arial"/>
                <w:bCs/>
              </w:rPr>
              <w:t xml:space="preserve"> (relazioni, timesheet, ecc,)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collaboratori)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D8F2AD8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86B93DB" w14:textId="0087C44D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1"/>
                <w:tag w:val="P.ACC.All11"/>
                <w:id w:val="1889907600"/>
                <w:placeholder>
                  <w:docPart w:val="93CD44F4B4DB4553B58270C8DC90E64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6B3FF4B1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168EC9C9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F9B0C29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A2E3D10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AE9632E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26F1B7B8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DFD10C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Versamenti tramite Modelli F24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modelli)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B63BFEE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CC6EFFD" w14:textId="12A18478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2"/>
                <w:tag w:val="P.ACC.All12"/>
                <w:id w:val="-59328172"/>
                <w:placeholder>
                  <w:docPart w:val="BC295160AEB048ACB126FB48105C2C30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221DC98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029D5AF6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188964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05B7076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EF61C02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2B6DBFB4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9B747DC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546A72">
              <w:rPr>
                <w:rFonts w:cs="Arial"/>
                <w:bCs/>
              </w:rPr>
              <w:t xml:space="preserve">Dichiarazione di pertinenza relativa </w:t>
            </w:r>
            <w:r>
              <w:rPr>
                <w:rFonts w:cs="Arial"/>
                <w:bCs/>
              </w:rPr>
              <w:t xml:space="preserve">ai Modelli F24 portati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dichiarazioni)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74CC17B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6A74E26" w14:textId="76F59C0C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3"/>
                <w:tag w:val="P.ACC.All13"/>
                <w:id w:val="772295393"/>
                <w:placeholder>
                  <w:docPart w:val="C9FDBDD48A9248868EECBCC4601FC69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C602333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9FF8202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F3327F3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</w:t>
            </w:r>
            <w:r>
              <w:rPr>
                <w:rFonts w:cs="Arial"/>
                <w:sz w:val="12"/>
                <w:szCs w:val="12"/>
              </w:rPr>
              <w:t>beneficiari privati</w:t>
            </w:r>
            <w:r w:rsidRPr="00546A72">
              <w:rPr>
                <w:rFonts w:cs="Arial"/>
                <w:sz w:val="12"/>
                <w:szCs w:val="12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909FF8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F55CF54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200BE9CA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A2B8549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Quietanze liberatorie</w:t>
            </w:r>
            <w:r w:rsidRPr="00546A72">
              <w:rPr>
                <w:rFonts w:cs="Arial"/>
                <w:bCs/>
              </w:rPr>
              <w:t xml:space="preserve"> relativ</w:t>
            </w:r>
            <w:r>
              <w:rPr>
                <w:rFonts w:cs="Arial"/>
                <w:bCs/>
              </w:rPr>
              <w:t>e</w:t>
            </w:r>
            <w:r w:rsidRPr="00546A72">
              <w:rPr>
                <w:rFonts w:cs="Arial"/>
                <w:bCs/>
              </w:rPr>
              <w:t xml:space="preserve"> ai documenti </w:t>
            </w:r>
            <w:r>
              <w:rPr>
                <w:rFonts w:cs="Arial"/>
                <w:bCs/>
              </w:rPr>
              <w:t xml:space="preserve">di spesa portati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dichiarazioni)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2A4ECFA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C241A25" w14:textId="2E52630A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4"/>
                <w:tag w:val="P.ACC.All14"/>
                <w:id w:val="-424722273"/>
                <w:placeholder>
                  <w:docPart w:val="F7267C5AA6244A749A0D92459979CDE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0414B6E3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79"/>
        <w:gridCol w:w="68"/>
        <w:gridCol w:w="677"/>
      </w:tblGrid>
      <w:tr w:rsidR="00F768B7" w:rsidRPr="004B7DA5" w14:paraId="3005B08E" w14:textId="77777777" w:rsidTr="000A5CD7">
        <w:trPr>
          <w:jc w:val="center"/>
        </w:trPr>
        <w:tc>
          <w:tcPr>
            <w:tcW w:w="9237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9B8E767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</w:t>
            </w:r>
            <w:r>
              <w:rPr>
                <w:rFonts w:cs="Arial"/>
                <w:sz w:val="12"/>
                <w:szCs w:val="12"/>
              </w:rPr>
              <w:t>beneficiari</w:t>
            </w:r>
            <w:r w:rsidRPr="00546A72">
              <w:rPr>
                <w:rFonts w:cs="Arial"/>
                <w:sz w:val="12"/>
                <w:szCs w:val="12"/>
              </w:rPr>
              <w:t xml:space="preserve"> privati)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592121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CCD49F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32E37C42" w14:textId="77777777" w:rsidTr="000A5CD7">
        <w:trPr>
          <w:jc w:val="center"/>
        </w:trPr>
        <w:tc>
          <w:tcPr>
            <w:tcW w:w="923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552F46D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Bonifici bancari e ricevute bancarie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(per numero di operazioni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 xml:space="preserve"> di pagamento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A77E652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4CBA0C5" w14:textId="711866CE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5"/>
                <w:tag w:val="P.ACC.All15"/>
                <w:id w:val="-2023543183"/>
                <w:placeholder>
                  <w:docPart w:val="A8ECB7DA785D492FAF0692DA07A7212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5C22CFE2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B724E38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E8DFE1F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</w:t>
            </w:r>
            <w:r>
              <w:rPr>
                <w:rFonts w:cs="Arial"/>
                <w:sz w:val="12"/>
                <w:szCs w:val="12"/>
              </w:rPr>
              <w:t>beneficiari</w:t>
            </w:r>
            <w:r w:rsidRPr="00546A72">
              <w:rPr>
                <w:rFonts w:cs="Arial"/>
                <w:sz w:val="12"/>
                <w:szCs w:val="12"/>
              </w:rPr>
              <w:t xml:space="preserve"> privati)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85AD01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EED51A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6841BE7D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B2F72EA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F236AA">
              <w:rPr>
                <w:rFonts w:cs="Arial"/>
                <w:bCs/>
              </w:rPr>
              <w:t>Estratti del conto corrente dedicato all’operazione</w:t>
            </w:r>
            <w:r>
              <w:rPr>
                <w:rFonts w:cs="Arial"/>
                <w:bCs/>
              </w:rPr>
              <w:t xml:space="preserve"> 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 xml:space="preserve">(per numero di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estratti conto</w:t>
            </w:r>
            <w:r w:rsidRPr="00F236AA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6585A2B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687F152" w14:textId="15DC4286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6"/>
                <w:tag w:val="P.ACC.All16"/>
                <w:id w:val="1037005829"/>
                <w:placeholder>
                  <w:docPart w:val="7CF17B5A66894710A09618F0C6DB4B8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3D35AA3C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0370FBF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ED09E0E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 (per i soli</w:t>
            </w:r>
            <w:r>
              <w:t xml:space="preserve"> </w:t>
            </w:r>
            <w:r w:rsidRPr="00546A72">
              <w:rPr>
                <w:rFonts w:cs="Arial"/>
                <w:sz w:val="12"/>
                <w:szCs w:val="12"/>
              </w:rPr>
              <w:t>beneficiari</w:t>
            </w:r>
            <w:r>
              <w:rPr>
                <w:rFonts w:cs="Arial"/>
                <w:sz w:val="12"/>
                <w:szCs w:val="12"/>
              </w:rPr>
              <w:t xml:space="preserve"> Enti Pubblici)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344C6C42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2E1EC67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6CDF3F71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B63F49E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Atti </w:t>
            </w:r>
            <w:r w:rsidRPr="00546A72">
              <w:rPr>
                <w:rFonts w:cs="Arial"/>
                <w:bCs/>
              </w:rPr>
              <w:t>amministrativi previst</w:t>
            </w:r>
            <w:r>
              <w:rPr>
                <w:rFonts w:cs="Arial"/>
                <w:bCs/>
              </w:rPr>
              <w:t>i</w:t>
            </w:r>
            <w:r w:rsidRPr="00546A72">
              <w:rPr>
                <w:rFonts w:cs="Arial"/>
                <w:bCs/>
              </w:rPr>
              <w:t xml:space="preserve"> dal D</w:t>
            </w:r>
            <w:r>
              <w:rPr>
                <w:rFonts w:cs="Arial"/>
                <w:bCs/>
              </w:rPr>
              <w:t>.</w:t>
            </w:r>
            <w:r w:rsidRPr="00546A72">
              <w:rPr>
                <w:rFonts w:cs="Arial"/>
                <w:bCs/>
              </w:rPr>
              <w:t>L</w:t>
            </w:r>
            <w:r>
              <w:rPr>
                <w:rFonts w:cs="Arial"/>
                <w:bCs/>
              </w:rPr>
              <w:t xml:space="preserve">gs. </w:t>
            </w:r>
            <w:r w:rsidRPr="00546A72">
              <w:rPr>
                <w:rFonts w:cs="Arial"/>
                <w:bCs/>
              </w:rPr>
              <w:t>36</w:t>
            </w:r>
            <w:r>
              <w:rPr>
                <w:rFonts w:cs="Arial"/>
                <w:bCs/>
              </w:rPr>
              <w:t>/</w:t>
            </w:r>
            <w:r w:rsidRPr="00546A72">
              <w:rPr>
                <w:rFonts w:cs="Arial"/>
                <w:bCs/>
              </w:rPr>
              <w:t>2023</w:t>
            </w:r>
            <w:r>
              <w:rPr>
                <w:rFonts w:cs="Arial"/>
                <w:bCs/>
              </w:rPr>
              <w:t xml:space="preserve">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atti)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4AC3043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CC42C2A" w14:textId="56028506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7"/>
                <w:tag w:val="P.ACC.All17"/>
                <w:id w:val="-2025938743"/>
                <w:placeholder>
                  <w:docPart w:val="CDF51270BBB94B6AB36D89042A58EC87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4B91B960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94E1E88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081844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beneficiari Enti </w:t>
            </w:r>
            <w:r>
              <w:rPr>
                <w:rFonts w:cs="Arial"/>
                <w:sz w:val="12"/>
                <w:szCs w:val="12"/>
              </w:rPr>
              <w:t>P</w:t>
            </w:r>
            <w:r w:rsidRPr="00546A72">
              <w:rPr>
                <w:rFonts w:cs="Arial"/>
                <w:sz w:val="12"/>
                <w:szCs w:val="12"/>
              </w:rPr>
              <w:t>ubblici)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3BD2B14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B2A8571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2EF93697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4F6497B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546A72">
              <w:rPr>
                <w:rFonts w:cs="Arial"/>
                <w:bCs/>
              </w:rPr>
              <w:t xml:space="preserve">Provvedimenti </w:t>
            </w:r>
            <w:r>
              <w:rPr>
                <w:rFonts w:cs="Arial"/>
                <w:bCs/>
              </w:rPr>
              <w:t>amministrativi</w:t>
            </w:r>
            <w:r w:rsidRPr="00546A72">
              <w:rPr>
                <w:rFonts w:cs="Arial"/>
                <w:bCs/>
              </w:rPr>
              <w:t xml:space="preserve"> di impegno di spesa e di liquidazione</w:t>
            </w:r>
            <w:r>
              <w:rPr>
                <w:rFonts w:cs="Arial"/>
                <w:bCs/>
              </w:rPr>
              <w:t xml:space="preserve">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provvedimenti)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76DDA1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C5549B3" w14:textId="2402C605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8"/>
                <w:tag w:val="P.ACC.All18"/>
                <w:id w:val="-1427572431"/>
                <w:placeholder>
                  <w:docPart w:val="B3275C9CAE7F420A97A0E8192B959A4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29AFFB2D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6EBC9EA2" w14:textId="77777777" w:rsidTr="000A5CD7">
        <w:trPr>
          <w:jc w:val="center"/>
        </w:trPr>
        <w:tc>
          <w:tcPr>
            <w:tcW w:w="91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F43A94A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</w:t>
            </w:r>
            <w:r w:rsidRPr="00546A72">
              <w:rPr>
                <w:rFonts w:cs="Arial"/>
                <w:sz w:val="12"/>
                <w:szCs w:val="12"/>
              </w:rPr>
              <w:t xml:space="preserve"> (per i soli beneficiari Enti </w:t>
            </w:r>
            <w:r>
              <w:rPr>
                <w:rFonts w:cs="Arial"/>
                <w:sz w:val="12"/>
                <w:szCs w:val="12"/>
              </w:rPr>
              <w:t>P</w:t>
            </w:r>
            <w:r w:rsidRPr="00546A72">
              <w:rPr>
                <w:rFonts w:cs="Arial"/>
                <w:sz w:val="12"/>
                <w:szCs w:val="12"/>
              </w:rPr>
              <w:t>ubblici)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1C261B6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92B572F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5F88D006" w14:textId="77777777" w:rsidTr="000A5CD7">
        <w:trPr>
          <w:jc w:val="center"/>
        </w:trPr>
        <w:tc>
          <w:tcPr>
            <w:tcW w:w="91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51E90A8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546A72">
              <w:rPr>
                <w:rFonts w:cs="Arial"/>
                <w:bCs/>
              </w:rPr>
              <w:t xml:space="preserve">Mandati di pagamento quietanzati </w:t>
            </w:r>
            <w:r>
              <w:rPr>
                <w:rFonts w:cs="Arial"/>
                <w:bCs/>
              </w:rPr>
              <w:t xml:space="preserve">relativi </w:t>
            </w:r>
            <w:r w:rsidRPr="00546A72">
              <w:rPr>
                <w:rFonts w:cs="Arial"/>
                <w:bCs/>
              </w:rPr>
              <w:t xml:space="preserve">alle spese portate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numero di mandati)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0A054C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E0FE4D" w14:textId="747C6682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19"/>
                <w:tag w:val="P.ACC.All19"/>
                <w:id w:val="-707418089"/>
                <w:placeholder>
                  <w:docPart w:val="867DCDEC750844B2A99BA5BA0C815D33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1EA1605B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29500C39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FFA454C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 (riferita alle spese già sostenute, laddove ammesse, e non già portate con la domanda di sostegno)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F413DF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4F2FFE6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C274FB2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EF1AF4F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>Terna di</w:t>
            </w:r>
            <w:r w:rsidRPr="002D3F9C">
              <w:rPr>
                <w:rFonts w:cs="Arial"/>
                <w:bCs/>
              </w:rPr>
              <w:t xml:space="preserve"> preventivi </w:t>
            </w:r>
            <w:r>
              <w:rPr>
                <w:rFonts w:cs="Arial"/>
                <w:bCs/>
              </w:rPr>
              <w:t xml:space="preserve">per </w:t>
            </w:r>
            <w:r w:rsidRPr="002D3F9C">
              <w:rPr>
                <w:rFonts w:cs="Arial"/>
                <w:bCs/>
              </w:rPr>
              <w:t xml:space="preserve">acquisti </w:t>
            </w:r>
            <w:r>
              <w:rPr>
                <w:rFonts w:cs="Arial"/>
                <w:bCs/>
              </w:rPr>
              <w:t xml:space="preserve">o </w:t>
            </w:r>
            <w:r w:rsidRPr="002D3F9C">
              <w:rPr>
                <w:rFonts w:cs="Arial"/>
                <w:bCs/>
              </w:rPr>
              <w:t>relazione di congruità</w:t>
            </w:r>
            <w:r>
              <w:rPr>
                <w:rFonts w:cs="Arial"/>
                <w:bCs/>
              </w:rPr>
              <w:t xml:space="preserve"> </w:t>
            </w:r>
            <w:r w:rsidRPr="002D3F9C">
              <w:rPr>
                <w:rFonts w:cs="Arial"/>
                <w:bCs/>
                <w:i/>
                <w:iCs/>
                <w:sz w:val="16"/>
                <w:szCs w:val="16"/>
              </w:rPr>
              <w:t xml:space="preserve">(per numero di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acquisti</w:t>
            </w:r>
            <w:r w:rsidRPr="002D3F9C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8DF6A47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DFCF3F1" w14:textId="48834862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20"/>
                <w:tag w:val="P.ACC.All20"/>
                <w:id w:val="-1391260139"/>
                <w:placeholder>
                  <w:docPart w:val="DEDC3909807641A48F700125D6846304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0B295621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430CD72D" w14:textId="77777777" w:rsidTr="000A5CD7">
        <w:trPr>
          <w:jc w:val="center"/>
        </w:trPr>
        <w:tc>
          <w:tcPr>
            <w:tcW w:w="91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BD9EA35" w14:textId="4E6EEBD3" w:rsidR="00F768B7" w:rsidRPr="00550CBB" w:rsidRDefault="001D464E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 (riferita alle spese già sostenute per beni immobili, mobili registrati, usati, o indicate dal bando, laddove ammesse, e non già portate con la domanda di sostegno)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FAD244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613A78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288887E" w14:textId="77777777" w:rsidTr="000A5CD7">
        <w:trPr>
          <w:jc w:val="center"/>
        </w:trPr>
        <w:tc>
          <w:tcPr>
            <w:tcW w:w="91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A7B210" w14:textId="77777777" w:rsidR="00F768B7" w:rsidRPr="00550CBB" w:rsidRDefault="00F768B7" w:rsidP="000A5CD7">
            <w:pPr>
              <w:rPr>
                <w:rFonts w:cs="Arial"/>
                <w:bCs/>
              </w:rPr>
            </w:pPr>
            <w:r w:rsidRPr="00FE2CAD">
              <w:rPr>
                <w:rFonts w:cs="Arial"/>
                <w:bCs/>
              </w:rPr>
              <w:t xml:space="preserve">Dichiarazione di assenza di parentela </w:t>
            </w:r>
            <w:r>
              <w:rPr>
                <w:rFonts w:cs="Arial"/>
                <w:bCs/>
              </w:rPr>
              <w:t xml:space="preserve">o </w:t>
            </w:r>
            <w:r w:rsidRPr="00FE2CAD">
              <w:rPr>
                <w:rFonts w:cs="Arial"/>
                <w:bCs/>
              </w:rPr>
              <w:t xml:space="preserve">affinità, </w:t>
            </w:r>
            <w:r>
              <w:rPr>
                <w:rFonts w:cs="Arial"/>
                <w:bCs/>
              </w:rPr>
              <w:t xml:space="preserve">o </w:t>
            </w:r>
            <w:r w:rsidRPr="00FE2CAD">
              <w:rPr>
                <w:rFonts w:cs="Arial"/>
                <w:bCs/>
              </w:rPr>
              <w:t xml:space="preserve">di collegamento o controllo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(per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numero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 di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acquisti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6266EC0C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17A7934" w14:textId="19B283D0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21"/>
                <w:tag w:val="P.ACC.All21"/>
                <w:id w:val="-294835641"/>
                <w:placeholder>
                  <w:docPart w:val="37FDADE7A27A4B189F08846F573C3926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7AE94A59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1137E88A" w14:textId="77777777" w:rsidTr="000A5CD7">
        <w:trPr>
          <w:jc w:val="center"/>
        </w:trPr>
        <w:tc>
          <w:tcPr>
            <w:tcW w:w="92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2D62CD8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 (riferita alle spese già sostenute, laddove ammesse, e non già portate con la domanda di sostegno)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8345B1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156E5E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03FC77CC" w14:textId="77777777" w:rsidTr="000A5CD7">
        <w:trPr>
          <w:jc w:val="center"/>
        </w:trPr>
        <w:tc>
          <w:tcPr>
            <w:tcW w:w="92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8E0A830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Documenti di pagamento diversi dal bonifico e dalla ricevuta bancaria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(per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numero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 xml:space="preserve"> di </w:t>
            </w:r>
            <w:r>
              <w:rPr>
                <w:rFonts w:cs="Arial"/>
                <w:bCs/>
                <w:i/>
                <w:iCs/>
                <w:sz w:val="16"/>
                <w:szCs w:val="16"/>
              </w:rPr>
              <w:t>operazioni di pagamento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DA0F9CD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80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39C0870" w14:textId="5ED61E6F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22"/>
                <w:tag w:val="P.ACC.All22"/>
                <w:id w:val="1526831799"/>
                <w:placeholder>
                  <w:docPart w:val="120E93781DA44853AD1E1296C95AFE62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078C8F0D" w14:textId="77777777" w:rsidR="00F768B7" w:rsidRPr="00550CBB" w:rsidRDefault="00F768B7" w:rsidP="00F768B7">
      <w:pPr>
        <w:rPr>
          <w:sz w:val="4"/>
          <w:szCs w:val="4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181"/>
        <w:gridCol w:w="68"/>
        <w:gridCol w:w="675"/>
      </w:tblGrid>
      <w:tr w:rsidR="00F768B7" w:rsidRPr="004B7DA5" w14:paraId="3EC80173" w14:textId="77777777" w:rsidTr="000A5CD7">
        <w:trPr>
          <w:jc w:val="center"/>
        </w:trPr>
        <w:tc>
          <w:tcPr>
            <w:tcW w:w="9181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6589334" w14:textId="77777777" w:rsidR="00F768B7" w:rsidRPr="00550CBB" w:rsidRDefault="00F768B7" w:rsidP="000A5CD7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Documentazione (laddove ammessa la relativa spesa)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7F14158B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08B65AA" w14:textId="77777777" w:rsidR="00F768B7" w:rsidRPr="00C72F20" w:rsidRDefault="00F768B7" w:rsidP="000A5CD7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Quantità</w:t>
            </w:r>
          </w:p>
        </w:tc>
      </w:tr>
      <w:tr w:rsidR="00F768B7" w14:paraId="7CB6491B" w14:textId="77777777" w:rsidTr="000A5CD7">
        <w:trPr>
          <w:jc w:val="center"/>
        </w:trPr>
        <w:tc>
          <w:tcPr>
            <w:tcW w:w="9181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9EC78B0" w14:textId="77777777" w:rsidR="00F768B7" w:rsidRPr="00550CBB" w:rsidRDefault="00F768B7" w:rsidP="000A5CD7">
            <w:pPr>
              <w:rPr>
                <w:rFonts w:cs="Arial"/>
                <w:bCs/>
              </w:rPr>
            </w:pPr>
            <w:r>
              <w:rPr>
                <w:rFonts w:cs="Arial"/>
                <w:bCs/>
              </w:rPr>
              <w:t xml:space="preserve">Documenti giustificativi dell’attività lavorativa del personale dipendente </w:t>
            </w:r>
            <w:r w:rsidRPr="00546A72">
              <w:rPr>
                <w:rFonts w:cs="Arial"/>
                <w:bCs/>
                <w:i/>
                <w:iCs/>
                <w:sz w:val="16"/>
                <w:szCs w:val="16"/>
              </w:rPr>
              <w:t>(per unità di personale)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1FDEBE99" w14:textId="77777777" w:rsidR="00F768B7" w:rsidRPr="00C72F20" w:rsidRDefault="00F768B7" w:rsidP="000A5CD7">
            <w:pPr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675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F42B213" w14:textId="0B63D31B" w:rsidR="00F768B7" w:rsidRDefault="00000000" w:rsidP="000A5CD7">
            <w:pPr>
              <w:jc w:val="center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All23"/>
                <w:tag w:val="P.ACC.All23"/>
                <w:id w:val="1870178415"/>
                <w:placeholder>
                  <w:docPart w:val="716F83A00D17416B962BFBD1E6F4FF78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4D4465">
                  <w:rPr>
                    <w:rStyle w:val="Stile3"/>
                  </w:rPr>
                  <w:t xml:space="preserve">     </w:t>
                </w:r>
                <w:r w:rsidR="004D4465" w:rsidRPr="00D441C7">
                  <w:rPr>
                    <w:rStyle w:val="Testosegnaposto"/>
                    <w:sz w:val="20"/>
                    <w:szCs w:val="20"/>
                  </w:rPr>
                  <w:t xml:space="preserve"> </w:t>
                </w:r>
              </w:sdtContent>
            </w:sdt>
          </w:p>
        </w:tc>
      </w:tr>
    </w:tbl>
    <w:p w14:paraId="781F9893" w14:textId="72A39B7B" w:rsidR="00F768B7" w:rsidRPr="00180095" w:rsidRDefault="00F768B7" w:rsidP="00F768B7">
      <w:pPr>
        <w:spacing w:before="60"/>
        <w:rPr>
          <w:rFonts w:cs="Times New Roman"/>
        </w:rPr>
      </w:pPr>
      <w:r w:rsidRPr="00180095">
        <w:rPr>
          <w:rFonts w:cs="Times New Roman"/>
        </w:rPr>
        <w:t>Il sottoscritto</w:t>
      </w:r>
      <w:r>
        <w:rPr>
          <w:rFonts w:cs="Times New Roman"/>
        </w:rPr>
        <w:t xml:space="preserve">, inoltre, </w:t>
      </w:r>
      <w:r w:rsidRPr="003F43A1">
        <w:rPr>
          <w:rFonts w:cs="Times New Roman"/>
        </w:rPr>
        <w:t>te</w:t>
      </w:r>
      <w:r w:rsidRPr="003F43A1">
        <w:rPr>
          <w:lang w:eastAsia="it-IT"/>
        </w:rPr>
        <w:t>nuto conto delle prescrizioni contenute nel Bando di Intervento e nel decreto di concessione del sostegno,</w:t>
      </w:r>
      <w:r w:rsidRPr="003F43A1">
        <w:rPr>
          <w:rFonts w:cs="Times New Roman"/>
        </w:rPr>
        <w:t xml:space="preserve"> supporta la presente domanda allegando </w:t>
      </w:r>
      <w:r>
        <w:rPr>
          <w:rFonts w:cs="Times New Roman"/>
        </w:rPr>
        <w:t xml:space="preserve">ulteriore </w:t>
      </w:r>
      <w:r w:rsidR="002F55F7">
        <w:rPr>
          <w:rFonts w:cs="Times New Roman"/>
        </w:rPr>
        <w:t xml:space="preserve">seguente </w:t>
      </w:r>
      <w:r w:rsidRPr="003F43A1">
        <w:rPr>
          <w:rFonts w:cs="Times New Roman"/>
        </w:rPr>
        <w:t>documentazione</w:t>
      </w:r>
      <w:r w:rsidRPr="00180095">
        <w:rPr>
          <w:rFonts w:cs="Times New Roman"/>
        </w:rPr>
        <w:t>:</w:t>
      </w:r>
    </w:p>
    <w:p w14:paraId="7A006C5D" w14:textId="77777777" w:rsidR="002F55F7" w:rsidRPr="00180095" w:rsidRDefault="002F55F7" w:rsidP="00F768B7">
      <w:pPr>
        <w:jc w:val="left"/>
        <w:rPr>
          <w:rFonts w:cs="Times New Roman"/>
          <w:sz w:val="4"/>
          <w:szCs w:val="4"/>
        </w:rPr>
      </w:pPr>
    </w:p>
    <w:tbl>
      <w:tblPr>
        <w:tblStyle w:val="Grigliatabella"/>
        <w:tblW w:w="9924" w:type="dxa"/>
        <w:jc w:val="center"/>
        <w:tblLook w:val="04A0" w:firstRow="1" w:lastRow="0" w:firstColumn="1" w:lastColumn="0" w:noHBand="0" w:noVBand="1"/>
      </w:tblPr>
      <w:tblGrid>
        <w:gridCol w:w="9924"/>
      </w:tblGrid>
      <w:tr w:rsidR="00251EB0" w:rsidRPr="00565B91" w14:paraId="5FE912DA" w14:textId="77777777" w:rsidTr="00E80449">
        <w:trPr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14ADC0F" w14:textId="77777777" w:rsidR="00251EB0" w:rsidRPr="00BA41D8" w:rsidRDefault="00251EB0" w:rsidP="00E80449">
            <w:pPr>
              <w:rPr>
                <w:rFonts w:cs="Arial"/>
                <w:bCs/>
                <w:sz w:val="12"/>
                <w:szCs w:val="12"/>
              </w:rPr>
            </w:pPr>
            <w:r>
              <w:rPr>
                <w:rFonts w:cs="Arial"/>
                <w:bCs/>
                <w:sz w:val="12"/>
                <w:szCs w:val="12"/>
              </w:rPr>
              <w:t>Elenco della documentazione allegata</w:t>
            </w:r>
          </w:p>
        </w:tc>
      </w:tr>
      <w:tr w:rsidR="00251EB0" w:rsidRPr="00565B91" w14:paraId="48EBA4BA" w14:textId="77777777" w:rsidTr="002F55F7">
        <w:trPr>
          <w:trHeight w:val="851"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sdt>
            <w:sdtPr>
              <w:rPr>
                <w:rStyle w:val="Stile4"/>
              </w:rPr>
              <w:alias w:val="P.ACC.All24"/>
              <w:tag w:val="P.ACC.All24"/>
              <w:id w:val="1969703125"/>
              <w:placeholder>
                <w:docPart w:val="71FEBF814C684F27826C5819F65AC2C1"/>
              </w:placeholder>
              <w:showingPlcHdr/>
              <w15:appearance w15:val="hidden"/>
              <w:text w:multiLine="1"/>
            </w:sdtPr>
            <w:sdtEndPr>
              <w:rPr>
                <w:rStyle w:val="Carpredefinitoparagrafo"/>
                <w:rFonts w:ascii="Calibri" w:hAnsi="Calibri" w:cs="Arial"/>
                <w:bCs/>
              </w:rPr>
            </w:sdtEndPr>
            <w:sdtContent>
              <w:p w14:paraId="6C57B4AE" w14:textId="77777777" w:rsidR="00F768B7" w:rsidRPr="006A31D8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[Dichiarazione sullo stato di avanzamento delle attività e dei lavori]</w:t>
                </w:r>
              </w:p>
              <w:p w14:paraId="7BBB69A0" w14:textId="77777777" w:rsidR="00F768B7" w:rsidRPr="006A31D8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Relazione descrittiva degli interventi realizzati</w:t>
                </w:r>
              </w:p>
              <w:p w14:paraId="5FD0070D" w14:textId="77777777" w:rsidR="00F768B7" w:rsidRPr="006A31D8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[Computo Metrico aggiornato]</w:t>
                </w:r>
              </w:p>
              <w:p w14:paraId="4AAB552A" w14:textId="77777777" w:rsidR="00F768B7" w:rsidRPr="006A31D8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lastRenderedPageBreak/>
                  <w:t>[Documentazione relativa alle spese ammesse a sostegno in base a Opzioni di Costi Semplificati, laddove ammissibili …dettagliare]</w:t>
                </w:r>
              </w:p>
              <w:p w14:paraId="29EF0520" w14:textId="77777777" w:rsidR="00F768B7" w:rsidRPr="006A31D8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[Documento …dettagliare]</w:t>
                </w:r>
              </w:p>
              <w:p w14:paraId="51A4606F" w14:textId="77777777" w:rsidR="00F768B7" w:rsidRPr="006A31D8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2A146AED" w14:textId="77777777" w:rsidR="00F768B7" w:rsidRPr="006A31D8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6C56CF73" w14:textId="77777777" w:rsidR="00F768B7" w:rsidRPr="006A31D8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5961684F" w14:textId="77777777" w:rsidR="00F768B7" w:rsidRPr="006A31D8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[…]</w:t>
                </w:r>
              </w:p>
              <w:p w14:paraId="33E3E597" w14:textId="5FB7E0CD" w:rsidR="00251EB0" w:rsidRPr="009B6B9C" w:rsidRDefault="00F768B7" w:rsidP="00F768B7">
                <w:pPr>
                  <w:ind w:left="28"/>
                  <w:jc w:val="left"/>
                  <w:rPr>
                    <w:rFonts w:cs="Arial"/>
                    <w:bCs/>
                    <w:color w:val="A6A6A6" w:themeColor="background1" w:themeShade="A6"/>
                  </w:rPr>
                </w:pP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Scheda di riepilogo delle fatture, ricevute, ed equivalenti, portate a rendiconto</w:t>
                </w:r>
                <w:r>
                  <w:rPr>
                    <w:rFonts w:cs="Arial"/>
                    <w:bCs/>
                    <w:color w:val="A6A6A6" w:themeColor="background1" w:themeShade="A6"/>
                  </w:rPr>
                  <w:br/>
                </w:r>
                <w:r w:rsidRPr="006A31D8">
                  <w:rPr>
                    <w:rFonts w:cs="Arial"/>
                    <w:bCs/>
                    <w:color w:val="A6A6A6" w:themeColor="background1" w:themeShade="A6"/>
                  </w:rPr>
                  <w:t>Copia del documento di identità, in corso di validità</w:t>
                </w:r>
              </w:p>
            </w:sdtContent>
          </w:sdt>
        </w:tc>
      </w:tr>
    </w:tbl>
    <w:p w14:paraId="586DB624" w14:textId="77777777" w:rsidR="009047D2" w:rsidRDefault="009047D2" w:rsidP="00252876">
      <w:pPr>
        <w:rPr>
          <w:rFonts w:cs="Arial"/>
          <w:b/>
          <w:sz w:val="40"/>
          <w:szCs w:val="40"/>
        </w:rPr>
      </w:pPr>
    </w:p>
    <w:tbl>
      <w:tblPr>
        <w:tblStyle w:val="Grigliatabella"/>
        <w:tblW w:w="0" w:type="auto"/>
        <w:jc w:val="center"/>
        <w:tblBorders>
          <w:top w:val="single" w:sz="18" w:space="0" w:color="00AAF0"/>
          <w:left w:val="single" w:sz="18" w:space="0" w:color="00AAF0"/>
          <w:bottom w:val="single" w:sz="18" w:space="0" w:color="00AAF0"/>
          <w:right w:val="single" w:sz="18" w:space="0" w:color="00AAF0"/>
          <w:insideH w:val="single" w:sz="18" w:space="0" w:color="00AAF0"/>
          <w:insideV w:val="single" w:sz="18" w:space="0" w:color="00AAF0"/>
        </w:tblBorders>
        <w:tblLook w:val="04A0" w:firstRow="1" w:lastRow="0" w:firstColumn="1" w:lastColumn="0" w:noHBand="0" w:noVBand="1"/>
      </w:tblPr>
      <w:tblGrid>
        <w:gridCol w:w="9923"/>
      </w:tblGrid>
      <w:tr w:rsidR="00BA41D8" w:rsidRPr="00BA41D8" w14:paraId="5FDEEBB6" w14:textId="77777777" w:rsidTr="00F748DA">
        <w:trPr>
          <w:cantSplit/>
          <w:trHeight w:val="454"/>
          <w:jc w:val="center"/>
        </w:trPr>
        <w:tc>
          <w:tcPr>
            <w:tcW w:w="9923" w:type="dxa"/>
            <w:vAlign w:val="center"/>
          </w:tcPr>
          <w:p w14:paraId="59E9228A" w14:textId="4AF6AD6B" w:rsidR="00BA41D8" w:rsidRPr="00BA41D8" w:rsidRDefault="00BA41D8" w:rsidP="00252876">
            <w:pPr>
              <w:rPr>
                <w:b/>
                <w:bCs/>
                <w:sz w:val="26"/>
                <w:szCs w:val="26"/>
              </w:rPr>
            </w:pPr>
            <w:r w:rsidRPr="00BA41D8">
              <w:rPr>
                <w:b/>
                <w:bCs/>
                <w:sz w:val="26"/>
                <w:szCs w:val="26"/>
              </w:rPr>
              <w:t>SOTTOSCRIZIONE</w:t>
            </w:r>
          </w:p>
        </w:tc>
      </w:tr>
    </w:tbl>
    <w:p w14:paraId="45495B90" w14:textId="50AF98EB" w:rsidR="00BA41D8" w:rsidRDefault="00BA41D8" w:rsidP="00252876">
      <w:pPr>
        <w:spacing w:before="60"/>
        <w:rPr>
          <w:szCs w:val="24"/>
        </w:rPr>
      </w:pPr>
      <w:r>
        <w:t xml:space="preserve">Il sottoscritto, apponendo la firma sottostante, sotto la propria responsabilità, consapevole delle sanzioni </w:t>
      </w:r>
      <w:r w:rsidR="00F748DA">
        <w:t>comminate dagli articoli 75 e 76 del D.P.R. 445/2000, ne</w:t>
      </w:r>
      <w:r>
        <w:t xml:space="preserve">i casi di </w:t>
      </w:r>
      <w:r w:rsidR="00F748DA">
        <w:t>formazione e utilizzo di atti falsi o dichiarazioni mendaci</w:t>
      </w:r>
      <w:r>
        <w:t>, che quanto esposto nella presente richiesta risponde al vero, ai sensi e per gli effetti del D.P.R. n. 445/2000.</w:t>
      </w:r>
    </w:p>
    <w:p w14:paraId="477266EB" w14:textId="7E5D817B" w:rsidR="00BA41D8" w:rsidRDefault="00BA41D8" w:rsidP="00252876">
      <w:pPr>
        <w:spacing w:before="60"/>
        <w:rPr>
          <w:rFonts w:cs="Arial"/>
          <w:b/>
        </w:rPr>
      </w:pPr>
      <w:r>
        <w:rPr>
          <w:rFonts w:cs="Arial"/>
          <w:b/>
        </w:rPr>
        <w:t>Estremi del documento di identità</w:t>
      </w:r>
      <w:r w:rsidR="00F748DA">
        <w:rPr>
          <w:rFonts w:cs="Arial"/>
          <w:b/>
        </w:rPr>
        <w:t xml:space="preserve"> e firma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003"/>
        <w:gridCol w:w="69"/>
        <w:gridCol w:w="2976"/>
        <w:gridCol w:w="71"/>
        <w:gridCol w:w="1861"/>
        <w:gridCol w:w="82"/>
        <w:gridCol w:w="1862"/>
      </w:tblGrid>
      <w:tr w:rsidR="00BA41D8" w:rsidRPr="00197AEF" w14:paraId="1411C691" w14:textId="77777777" w:rsidTr="009D1CA8">
        <w:trPr>
          <w:cantSplit/>
          <w:jc w:val="center"/>
        </w:trPr>
        <w:tc>
          <w:tcPr>
            <w:tcW w:w="2982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1114CE0" w14:textId="796667ED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Tipo di documento</w:t>
            </w:r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4FBF0F61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2954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6FBDEC8E" w14:textId="3AE7F0AA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Numero</w:t>
            </w:r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1C97EE05" w14:textId="77777777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7" w:type="dxa"/>
            <w:tcBorders>
              <w:top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B92E3FA" w14:textId="725AB072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rilascio</w:t>
            </w: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6428E823" w14:textId="154BEB8B" w:rsidR="00BA41D8" w:rsidRPr="007F7584" w:rsidRDefault="00BA41D8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1848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05E7DEE" w14:textId="6DB8FB8E" w:rsidR="00BA41D8" w:rsidRPr="007F7584" w:rsidRDefault="00BA41D8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Data di scadenza</w:t>
            </w:r>
          </w:p>
        </w:tc>
      </w:tr>
      <w:tr w:rsidR="00BA41D8" w:rsidRPr="00197AEF" w14:paraId="467AB4E9" w14:textId="77777777" w:rsidTr="009D1CA8">
        <w:trPr>
          <w:cantSplit/>
          <w:jc w:val="center"/>
        </w:trPr>
        <w:tc>
          <w:tcPr>
            <w:tcW w:w="2982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8FB5782" w14:textId="08A794BD" w:rsidR="00BA41D8" w:rsidRPr="00197AEF" w:rsidRDefault="00000000" w:rsidP="00252876">
            <w:pPr>
              <w:jc w:val="lef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ACC.Fir1"/>
                <w:tag w:val="P.ACC.Fir1"/>
                <w:id w:val="370812960"/>
                <w:placeholder>
                  <w:docPart w:val="ACB304CA378D4404A2E999DA690BA75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 </w:t>
                </w:r>
                <w:r w:rsidR="006658CB">
                  <w:rPr>
                    <w:rStyle w:val="Stile3"/>
                  </w:rPr>
                  <w:t xml:space="preserve">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  <w:tc>
          <w:tcPr>
            <w:tcW w:w="68" w:type="dxa"/>
            <w:tcBorders>
              <w:top w:val="nil"/>
              <w:bottom w:val="nil"/>
            </w:tcBorders>
            <w:noWrap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D58DDDC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</w:tc>
        <w:tc>
          <w:tcPr>
            <w:tcW w:w="2954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5440D46" w14:textId="406F3C2F" w:rsidR="00BA41D8" w:rsidRPr="00197AEF" w:rsidRDefault="00000000" w:rsidP="00252876">
            <w:pPr>
              <w:jc w:val="center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ACC.Fir2"/>
                <w:tag w:val="P.ACC.Fir2"/>
                <w:id w:val="-715430295"/>
                <w:placeholder>
                  <w:docPart w:val="9E03B210AE64401BA9CE532A1488525A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                         </w:t>
                </w:r>
                <w:r w:rsidR="006658CB">
                  <w:rPr>
                    <w:rStyle w:val="Stile3"/>
                  </w:rPr>
                  <w:t xml:space="preserve">              </w:t>
                </w:r>
                <w:r w:rsidR="006658CB">
                  <w:rPr>
                    <w:rStyle w:val="Testosegnaposto"/>
                  </w:rPr>
                  <w:t xml:space="preserve">         </w:t>
                </w:r>
              </w:sdtContent>
            </w:sdt>
          </w:p>
        </w:tc>
        <w:tc>
          <w:tcPr>
            <w:tcW w:w="70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8F96D16" w14:textId="77777777" w:rsidR="00BA41D8" w:rsidRPr="00197AEF" w:rsidRDefault="00BA41D8" w:rsidP="00252876">
            <w:pPr>
              <w:jc w:val="center"/>
              <w:rPr>
                <w:rFonts w:cs="Arial"/>
                <w:b/>
                <w:sz w:val="2"/>
                <w:szCs w:val="2"/>
                <w:highlight w:val="yellow"/>
              </w:rPr>
            </w:pPr>
          </w:p>
          <w:p w14:paraId="7B9A56C6" w14:textId="77777777" w:rsidR="00BA41D8" w:rsidRPr="00197AEF" w:rsidRDefault="00BA41D8" w:rsidP="00252876">
            <w:pPr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7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F0B3AB4" w14:textId="5F5937AC" w:rsidR="00BA41D8" w:rsidRPr="007F7584" w:rsidRDefault="00000000" w:rsidP="00252876">
            <w:pPr>
              <w:jc w:val="center"/>
              <w:rPr>
                <w:rFonts w:cs="Arial"/>
                <w:b/>
                <w:bCs/>
                <w:highlight w:val="yellow"/>
              </w:rPr>
            </w:pPr>
            <w:sdt>
              <w:sdtPr>
                <w:rPr>
                  <w:rStyle w:val="Stile3"/>
                </w:rPr>
                <w:alias w:val="P.ACC.Fir3"/>
                <w:tag w:val="P.ACC.Fir3"/>
                <w:id w:val="518668744"/>
                <w:placeholder>
                  <w:docPart w:val="3C48CAAD46624EC2BA472B05B6B3F045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</w:t>
                </w:r>
                <w:r w:rsidR="006658CB">
                  <w:rPr>
                    <w:rStyle w:val="Stile3"/>
                  </w:rPr>
                  <w:t xml:space="preserve">         </w:t>
                </w:r>
                <w:r w:rsidR="006658CB">
                  <w:rPr>
                    <w:rStyle w:val="Testosegnaposto"/>
                  </w:rPr>
                  <w:t xml:space="preserve">                    </w:t>
                </w:r>
              </w:sdtContent>
            </w:sdt>
          </w:p>
          <w:p w14:paraId="6E8B932F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81" w:type="dxa"/>
            <w:tcBorders>
              <w:top w:val="nil"/>
              <w:bottom w:val="nil"/>
            </w:tcBorders>
            <w:noWrap/>
            <w:tcMar>
              <w:left w:w="0" w:type="dxa"/>
              <w:right w:w="0" w:type="dxa"/>
            </w:tcMar>
            <w:vAlign w:val="center"/>
          </w:tcPr>
          <w:p w14:paraId="5EBE13CA" w14:textId="77777777" w:rsidR="00BA41D8" w:rsidRPr="00197AEF" w:rsidRDefault="00BA41D8" w:rsidP="00252876">
            <w:pPr>
              <w:jc w:val="center"/>
              <w:rPr>
                <w:rFonts w:cs="Arial"/>
                <w:sz w:val="2"/>
                <w:szCs w:val="2"/>
                <w:highlight w:val="yellow"/>
              </w:rPr>
            </w:pPr>
          </w:p>
        </w:tc>
        <w:tc>
          <w:tcPr>
            <w:tcW w:w="1848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3D0A12A9" w14:textId="5C6F4C3C" w:rsidR="00BA41D8" w:rsidRPr="00197AEF" w:rsidRDefault="00000000" w:rsidP="00D25668">
            <w:pPr>
              <w:jc w:val="right"/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ACC.Fir4"/>
                <w:tag w:val="P.ACC.Fir4"/>
                <w:id w:val="739990984"/>
                <w:placeholder>
                  <w:docPart w:val="9237BCA461AD4A02853777C244D35E0F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2E208B">
                  <w:rPr>
                    <w:rStyle w:val="Testosegnaposto"/>
                  </w:rPr>
                  <w:t xml:space="preserve"> </w:t>
                </w:r>
                <w:r w:rsidR="006658CB">
                  <w:rPr>
                    <w:rStyle w:val="Testosegnaposto"/>
                  </w:rPr>
                  <w:t xml:space="preserve">      </w:t>
                </w:r>
                <w:r w:rsidR="006658CB">
                  <w:rPr>
                    <w:rStyle w:val="Stile3"/>
                  </w:rPr>
                  <w:t xml:space="preserve">          </w:t>
                </w:r>
                <w:r w:rsidR="006658CB">
                  <w:rPr>
                    <w:rStyle w:val="Testosegnaposto"/>
                  </w:rPr>
                  <w:t xml:space="preserve">               </w:t>
                </w:r>
              </w:sdtContent>
            </w:sdt>
          </w:p>
        </w:tc>
      </w:tr>
    </w:tbl>
    <w:p w14:paraId="3E317183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  <w:r w:rsidRPr="00197AEF">
        <w:rPr>
          <w:rFonts w:cs="Arial"/>
          <w:sz w:val="4"/>
          <w:szCs w:val="4"/>
          <w:highlight w:val="yellow"/>
        </w:rPr>
        <w:t xml:space="preserve">  </w:t>
      </w: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924"/>
      </w:tblGrid>
      <w:tr w:rsidR="00BA41D8" w:rsidRPr="00197AEF" w14:paraId="2E5E50C0" w14:textId="77777777" w:rsidTr="005224AF">
        <w:trPr>
          <w:cantSplit/>
          <w:jc w:val="center"/>
        </w:trPr>
        <w:tc>
          <w:tcPr>
            <w:tcW w:w="9924" w:type="dxa"/>
            <w:tcBorders>
              <w:top w:val="single" w:sz="4" w:space="0" w:color="auto"/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43BC6AE9" w14:textId="305D71C9" w:rsidR="00BA41D8" w:rsidRPr="007F7584" w:rsidRDefault="00BA41D8" w:rsidP="00252876">
            <w:pPr>
              <w:rPr>
                <w:rFonts w:cs="Arial"/>
                <w:b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>Rilasciato da</w:t>
            </w:r>
          </w:p>
        </w:tc>
      </w:tr>
      <w:tr w:rsidR="00BA41D8" w:rsidRPr="00197AEF" w14:paraId="2340BF3A" w14:textId="77777777" w:rsidTr="005224AF">
        <w:trPr>
          <w:cantSplit/>
          <w:jc w:val="center"/>
        </w:trPr>
        <w:tc>
          <w:tcPr>
            <w:tcW w:w="9924" w:type="dxa"/>
            <w:tcBorders>
              <w:top w:val="nil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12067F4" w14:textId="045DDB9F" w:rsidR="00BA41D8" w:rsidRPr="00197AEF" w:rsidRDefault="00000000" w:rsidP="00252876">
            <w:pPr>
              <w:rPr>
                <w:rFonts w:cs="Arial"/>
                <w:b/>
                <w:highlight w:val="yellow"/>
              </w:rPr>
            </w:pPr>
            <w:sdt>
              <w:sdtPr>
                <w:rPr>
                  <w:rStyle w:val="Stile3"/>
                </w:rPr>
                <w:alias w:val="P.ACC.Fir5"/>
                <w:tag w:val="P.ACC.Fir5"/>
                <w:id w:val="83198438"/>
                <w:placeholder>
                  <w:docPart w:val="3F3EE2C806FC4C1699CFFDBD7A8B524B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6658CB" w:rsidRPr="00ED3A9D">
                  <w:rPr>
                    <w:rStyle w:val="Stile3"/>
                  </w:rPr>
                  <w:t xml:space="preserve">                                  </w:t>
                </w:r>
                <w:r w:rsidR="006658CB">
                  <w:rPr>
                    <w:rStyle w:val="Stile3"/>
                  </w:rPr>
                  <w:t xml:space="preserve">                                                 </w:t>
                </w:r>
                <w:r w:rsidR="006658CB" w:rsidRPr="00ED3A9D">
                  <w:rPr>
                    <w:rStyle w:val="Stile3"/>
                  </w:rPr>
                  <w:t xml:space="preserve">                                                                                                               </w:t>
                </w:r>
              </w:sdtContent>
            </w:sdt>
          </w:p>
        </w:tc>
      </w:tr>
    </w:tbl>
    <w:p w14:paraId="1BF928EC" w14:textId="77777777" w:rsidR="00BA41D8" w:rsidRPr="00197AEF" w:rsidRDefault="00BA41D8" w:rsidP="00252876">
      <w:pPr>
        <w:jc w:val="left"/>
        <w:rPr>
          <w:rFonts w:cs="Arial"/>
          <w:sz w:val="4"/>
          <w:szCs w:val="4"/>
          <w:highlight w:val="yellow"/>
        </w:rPr>
      </w:pPr>
    </w:p>
    <w:tbl>
      <w:tblPr>
        <w:tblStyle w:val="Grigliatabella"/>
        <w:tblW w:w="9924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46"/>
        <w:gridCol w:w="69"/>
        <w:gridCol w:w="5709"/>
      </w:tblGrid>
      <w:tr w:rsidR="007F7584" w:rsidRPr="003D526E" w14:paraId="2A8536AB" w14:textId="77777777" w:rsidTr="008C3AE0">
        <w:trPr>
          <w:cantSplit/>
          <w:jc w:val="center"/>
        </w:trPr>
        <w:tc>
          <w:tcPr>
            <w:tcW w:w="4146" w:type="dxa"/>
            <w:tcBorders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3437E2A" w14:textId="1C83A6DF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 w:rsidRPr="007F7584">
              <w:rPr>
                <w:rFonts w:cs="Arial"/>
                <w:sz w:val="12"/>
                <w:szCs w:val="12"/>
              </w:rPr>
              <w:t xml:space="preserve">Luogo e data </w:t>
            </w:r>
            <w:r w:rsidR="00F748DA">
              <w:rPr>
                <w:rFonts w:cs="Arial"/>
                <w:sz w:val="12"/>
                <w:szCs w:val="12"/>
              </w:rPr>
              <w:t>della firma</w:t>
            </w:r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F4BB4D9" w14:textId="77777777" w:rsidR="007F7584" w:rsidRPr="007F7584" w:rsidRDefault="007F7584" w:rsidP="00252876">
            <w:pPr>
              <w:rPr>
                <w:rFonts w:cs="Arial"/>
                <w:sz w:val="2"/>
                <w:szCs w:val="2"/>
              </w:rPr>
            </w:pPr>
          </w:p>
        </w:tc>
        <w:tc>
          <w:tcPr>
            <w:tcW w:w="5709" w:type="dxa"/>
            <w:tcBorders>
              <w:left w:val="single" w:sz="4" w:space="0" w:color="auto"/>
              <w:bottom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2665CD64" w14:textId="64BA6D1B" w:rsidR="007F7584" w:rsidRPr="007F7584" w:rsidRDefault="007F7584" w:rsidP="00252876">
            <w:pPr>
              <w:rPr>
                <w:rFonts w:cs="Arial"/>
                <w:sz w:val="12"/>
                <w:szCs w:val="12"/>
              </w:rPr>
            </w:pPr>
            <w:r>
              <w:rPr>
                <w:rFonts w:cs="Arial"/>
                <w:sz w:val="12"/>
                <w:szCs w:val="12"/>
              </w:rPr>
              <w:t>Firma</w:t>
            </w:r>
          </w:p>
        </w:tc>
      </w:tr>
      <w:tr w:rsidR="008C3AE0" w14:paraId="510040F0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5E97ED22" w14:textId="11510296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Fir6"/>
                <w:tag w:val="P.ACC.Fir6"/>
                <w:id w:val="-202941212"/>
                <w:placeholder>
                  <w:docPart w:val="0F7C913C193A4F1F8BE109FF4DCABCAC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     </w:t>
                </w:r>
              </w:sdtContent>
            </w:sdt>
          </w:p>
        </w:tc>
        <w:tc>
          <w:tcPr>
            <w:tcW w:w="69" w:type="dxa"/>
            <w:tcBorders>
              <w:top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05712425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 w:val="restart"/>
            <w:tcBorders>
              <w:top w:val="nil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</w:tcPr>
          <w:p w14:paraId="60845D68" w14:textId="10765228" w:rsidR="008C3AE0" w:rsidRDefault="00000000" w:rsidP="00252876">
            <w:pPr>
              <w:jc w:val="left"/>
              <w:rPr>
                <w:rFonts w:cs="Arial"/>
                <w:b/>
              </w:rPr>
            </w:pPr>
            <w:sdt>
              <w:sdtPr>
                <w:rPr>
                  <w:rStyle w:val="Stile3"/>
                </w:rPr>
                <w:alias w:val="P.ACC.Fir7"/>
                <w:tag w:val="P.ACC.Fir7"/>
                <w:id w:val="-652134356"/>
                <w:placeholder>
                  <w:docPart w:val="CD52638D6F324C3886B024C8057600ED"/>
                </w:placeholder>
                <w:showingPlcHdr/>
                <w15:appearance w15:val="hidden"/>
                <w:text/>
              </w:sdtPr>
              <w:sdtEndPr>
                <w:rPr>
                  <w:rStyle w:val="Carpredefinitoparagrafo"/>
                  <w:rFonts w:ascii="Calibri" w:hAnsi="Calibri" w:cs="Arial"/>
                  <w:b w:val="0"/>
                  <w:bCs/>
                </w:rPr>
              </w:sdtEndPr>
              <w:sdtContent>
                <w:r w:rsidR="008C3AE0">
                  <w:rPr>
                    <w:rStyle w:val="Testosegnaposto"/>
                  </w:rPr>
                  <w:t xml:space="preserve">                                                                          </w:t>
                </w:r>
                <w:r w:rsidR="008C3AE0">
                  <w:rPr>
                    <w:rStyle w:val="Stile3"/>
                  </w:rPr>
                  <w:t xml:space="preserve">            </w:t>
                </w:r>
                <w:r w:rsidR="008C3AE0">
                  <w:rPr>
                    <w:rStyle w:val="Testosegnaposto"/>
                  </w:rPr>
                  <w:t xml:space="preserve">                        </w:t>
                </w:r>
              </w:sdtContent>
            </w:sdt>
          </w:p>
        </w:tc>
      </w:tr>
      <w:tr w:rsidR="008C3AE0" w14:paraId="1EB92BD0" w14:textId="77777777" w:rsidTr="008C3AE0">
        <w:trPr>
          <w:cantSplit/>
          <w:jc w:val="center"/>
        </w:trPr>
        <w:tc>
          <w:tcPr>
            <w:tcW w:w="4146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0EF4331A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49591A00" w14:textId="77777777" w:rsidR="008C3AE0" w:rsidRPr="00376AB2" w:rsidRDefault="008C3AE0" w:rsidP="00252876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A475C9F" w14:textId="77777777" w:rsidR="008C3AE0" w:rsidRDefault="008C3AE0" w:rsidP="00252876">
            <w:pPr>
              <w:jc w:val="left"/>
              <w:rPr>
                <w:rStyle w:val="Stile3"/>
              </w:rPr>
            </w:pPr>
          </w:p>
        </w:tc>
      </w:tr>
      <w:tr w:rsidR="008C3AE0" w14:paraId="1C62A22C" w14:textId="77777777" w:rsidTr="008C3AE0">
        <w:trPr>
          <w:cantSplit/>
          <w:jc w:val="center"/>
        </w:trPr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7DF2CB76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  <w:tc>
          <w:tcPr>
            <w:tcW w:w="69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tcMar>
              <w:left w:w="0" w:type="dxa"/>
              <w:right w:w="0" w:type="dxa"/>
            </w:tcMar>
            <w:vAlign w:val="center"/>
          </w:tcPr>
          <w:p w14:paraId="66746D18" w14:textId="77777777" w:rsidR="008C3AE0" w:rsidRPr="00376AB2" w:rsidRDefault="008C3AE0" w:rsidP="008C3AE0">
            <w:pPr>
              <w:jc w:val="center"/>
              <w:rPr>
                <w:rFonts w:cs="Arial"/>
                <w:b/>
                <w:sz w:val="2"/>
                <w:szCs w:val="2"/>
              </w:rPr>
            </w:pPr>
          </w:p>
        </w:tc>
        <w:tc>
          <w:tcPr>
            <w:tcW w:w="5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noWrap/>
            <w:tcMar>
              <w:top w:w="28" w:type="dxa"/>
              <w:left w:w="113" w:type="dxa"/>
              <w:bottom w:w="28" w:type="dxa"/>
              <w:right w:w="113" w:type="dxa"/>
            </w:tcMar>
            <w:vAlign w:val="center"/>
          </w:tcPr>
          <w:p w14:paraId="1B8A1C0B" w14:textId="77777777" w:rsidR="008C3AE0" w:rsidRDefault="008C3AE0" w:rsidP="008C3AE0">
            <w:pPr>
              <w:jc w:val="left"/>
              <w:rPr>
                <w:rStyle w:val="Stile3"/>
              </w:rPr>
            </w:pPr>
          </w:p>
        </w:tc>
      </w:tr>
    </w:tbl>
    <w:p w14:paraId="26A79772" w14:textId="4A92FC58" w:rsidR="00382AAD" w:rsidRPr="002E208B" w:rsidRDefault="00382AAD" w:rsidP="002E208B">
      <w:pPr>
        <w:pStyle w:val="Titolo1"/>
        <w:numPr>
          <w:ilvl w:val="0"/>
          <w:numId w:val="0"/>
        </w:numPr>
        <w:pBdr>
          <w:bottom w:val="none" w:sz="0" w:space="0" w:color="auto"/>
        </w:pBdr>
        <w:spacing w:before="0" w:after="0"/>
        <w:rPr>
          <w:sz w:val="2"/>
          <w:szCs w:val="2"/>
        </w:rPr>
      </w:pPr>
    </w:p>
    <w:sectPr w:rsidR="00382AAD" w:rsidRPr="002E208B" w:rsidSect="0041026E">
      <w:headerReference w:type="default" r:id="rId10"/>
      <w:footerReference w:type="default" r:id="rId11"/>
      <w:pgSz w:w="11906" w:h="16838"/>
      <w:pgMar w:top="1134" w:right="1021" w:bottom="1418" w:left="1021" w:header="68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889B4E" w14:textId="77777777" w:rsidR="00741E46" w:rsidRDefault="00741E46" w:rsidP="009A04C9">
      <w:r>
        <w:separator/>
      </w:r>
    </w:p>
  </w:endnote>
  <w:endnote w:type="continuationSeparator" w:id="0">
    <w:p w14:paraId="0878588D" w14:textId="77777777" w:rsidR="00741E46" w:rsidRDefault="00741E46" w:rsidP="009A04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3FDA1D" w14:textId="3E1BC00C" w:rsidR="00714A73" w:rsidRPr="00DA3E55" w:rsidRDefault="00714A73" w:rsidP="003D5B67">
    <w:pPr>
      <w:pStyle w:val="Pidipagina"/>
      <w:pBdr>
        <w:bottom w:val="single" w:sz="4" w:space="1" w:color="004D9F"/>
      </w:pBdr>
      <w:tabs>
        <w:tab w:val="clear" w:pos="4819"/>
        <w:tab w:val="clear" w:pos="9638"/>
        <w:tab w:val="center" w:pos="4820"/>
        <w:tab w:val="right" w:pos="9639"/>
      </w:tabs>
      <w:rPr>
        <w:rFonts w:asciiTheme="minorHAnsi" w:hAnsiTheme="minorHAnsi" w:cstheme="minorHAnsi"/>
        <w:smallCaps/>
        <w:sz w:val="8"/>
        <w:szCs w:val="8"/>
      </w:rPr>
    </w:pPr>
  </w:p>
  <w:p w14:paraId="639F5C5B" w14:textId="49A36FDD" w:rsidR="00714A73" w:rsidRPr="00714A73" w:rsidRDefault="00E0388A" w:rsidP="00E0388A">
    <w:pPr>
      <w:pStyle w:val="Pidipagina"/>
      <w:tabs>
        <w:tab w:val="clear" w:pos="4819"/>
        <w:tab w:val="clear" w:pos="9638"/>
        <w:tab w:val="right" w:pos="9866"/>
        <w:tab w:val="right" w:pos="9923"/>
      </w:tabs>
      <w:spacing w:before="40"/>
      <w:rPr>
        <w:rFonts w:asciiTheme="minorHAnsi" w:hAnsiTheme="minorHAnsi" w:cstheme="minorHAnsi"/>
      </w:rPr>
    </w:pPr>
    <w:r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5168" behindDoc="0" locked="0" layoutInCell="1" allowOverlap="0" wp14:anchorId="31D1C745" wp14:editId="1A1BCDD1">
          <wp:simplePos x="0" y="0"/>
          <wp:positionH relativeFrom="column">
            <wp:posOffset>-19050</wp:posOffset>
          </wp:positionH>
          <wp:positionV relativeFrom="page">
            <wp:posOffset>10030460</wp:posOffset>
          </wp:positionV>
          <wp:extent cx="464185" cy="359410"/>
          <wp:effectExtent l="0" t="0" r="0" b="2540"/>
          <wp:wrapNone/>
          <wp:docPr id="1654419186" name="Immagine 165441918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6208790" name="Immagine 133620879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418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9264" behindDoc="0" locked="0" layoutInCell="1" allowOverlap="0" wp14:anchorId="55C5306F" wp14:editId="39FA92AC">
          <wp:simplePos x="0" y="0"/>
          <wp:positionH relativeFrom="column">
            <wp:posOffset>1423035</wp:posOffset>
          </wp:positionH>
          <wp:positionV relativeFrom="page">
            <wp:posOffset>10026650</wp:posOffset>
          </wp:positionV>
          <wp:extent cx="377825" cy="359410"/>
          <wp:effectExtent l="0" t="0" r="3175" b="2540"/>
          <wp:wrapNone/>
          <wp:docPr id="1345266067" name="Immagine 13452660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1330894" name="Immagine 144133089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825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61312" behindDoc="0" locked="0" layoutInCell="1" allowOverlap="0" wp14:anchorId="75ED3362" wp14:editId="6218157F">
          <wp:simplePos x="0" y="0"/>
          <wp:positionH relativeFrom="leftMargin">
            <wp:posOffset>3172460</wp:posOffset>
          </wp:positionH>
          <wp:positionV relativeFrom="page">
            <wp:posOffset>10037445</wp:posOffset>
          </wp:positionV>
          <wp:extent cx="971550" cy="341630"/>
          <wp:effectExtent l="0" t="0" r="0" b="1270"/>
          <wp:wrapNone/>
          <wp:docPr id="1762644172" name="Immagine 176264417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08279916" name="Immagine 1308279916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1550" cy="341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341E6" w:rsidRPr="00DF5BF6">
      <w:rPr>
        <w:rFonts w:asciiTheme="minorHAnsi" w:hAnsiTheme="minorHAnsi" w:cstheme="minorHAnsi"/>
        <w:b/>
        <w:bCs/>
        <w:noProof/>
        <w:sz w:val="20"/>
        <w:szCs w:val="20"/>
      </w:rPr>
      <w:drawing>
        <wp:anchor distT="0" distB="0" distL="114300" distR="114300" simplePos="0" relativeHeight="251657216" behindDoc="0" locked="0" layoutInCell="1" allowOverlap="0" wp14:anchorId="65B441E9" wp14:editId="627C0A15">
          <wp:simplePos x="0" y="0"/>
          <wp:positionH relativeFrom="column">
            <wp:posOffset>737870</wp:posOffset>
          </wp:positionH>
          <wp:positionV relativeFrom="page">
            <wp:posOffset>10026650</wp:posOffset>
          </wp:positionV>
          <wp:extent cx="453390" cy="359410"/>
          <wp:effectExtent l="0" t="0" r="3810" b="2540"/>
          <wp:wrapNone/>
          <wp:docPr id="105129245" name="Immagine 1051292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9743966" name="Immagine 1109743966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3390" cy="3594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14A73" w:rsidRPr="00CF19E2">
      <w:rPr>
        <w:rFonts w:asciiTheme="minorHAnsi" w:hAnsiTheme="minorHAnsi" w:cstheme="minorHAnsi"/>
      </w:rPr>
      <w:tab/>
    </w:r>
    <w:r w:rsidR="00714A73" w:rsidRPr="00714A73">
      <w:rPr>
        <w:rFonts w:asciiTheme="minorHAnsi" w:hAnsiTheme="minorHAnsi" w:cstheme="minorHAnsi"/>
      </w:rPr>
      <w:t xml:space="preserve">Pagina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>PAGE  \* Arabic  \* MERGEFORMAT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2</w:t>
    </w:r>
    <w:r w:rsidR="00714A73" w:rsidRPr="00714A73">
      <w:rPr>
        <w:rFonts w:asciiTheme="minorHAnsi" w:hAnsiTheme="minorHAnsi" w:cstheme="minorHAnsi"/>
      </w:rPr>
      <w:fldChar w:fldCharType="end"/>
    </w:r>
    <w:r w:rsidR="00714A73" w:rsidRPr="00714A73">
      <w:rPr>
        <w:rFonts w:asciiTheme="minorHAnsi" w:hAnsiTheme="minorHAnsi" w:cstheme="minorHAnsi"/>
      </w:rPr>
      <w:t xml:space="preserve">   di   </w:t>
    </w:r>
    <w:r w:rsidR="00714A73" w:rsidRPr="00714A73">
      <w:rPr>
        <w:rFonts w:asciiTheme="minorHAnsi" w:hAnsiTheme="minorHAnsi" w:cstheme="minorHAnsi"/>
      </w:rPr>
      <w:fldChar w:fldCharType="begin"/>
    </w:r>
    <w:r w:rsidR="00714A73" w:rsidRPr="00714A73">
      <w:rPr>
        <w:rFonts w:asciiTheme="minorHAnsi" w:hAnsiTheme="minorHAnsi" w:cstheme="minorHAnsi"/>
      </w:rPr>
      <w:instrText xml:space="preserve"> NUMPAGES   \* MERGEFORMAT </w:instrText>
    </w:r>
    <w:r w:rsidR="00714A73" w:rsidRPr="00714A73">
      <w:rPr>
        <w:rFonts w:asciiTheme="minorHAnsi" w:hAnsiTheme="minorHAnsi" w:cstheme="minorHAnsi"/>
      </w:rPr>
      <w:fldChar w:fldCharType="separate"/>
    </w:r>
    <w:r w:rsidR="00714A73" w:rsidRPr="00714A73">
      <w:rPr>
        <w:rFonts w:asciiTheme="minorHAnsi" w:hAnsiTheme="minorHAnsi" w:cstheme="minorHAnsi"/>
      </w:rPr>
      <w:t>4</w:t>
    </w:r>
    <w:r w:rsidR="00714A73" w:rsidRPr="00714A73">
      <w:rPr>
        <w:rFonts w:asciiTheme="minorHAnsi" w:hAnsiTheme="minorHAnsi" w:cstheme="minorHAnsi"/>
      </w:rPr>
      <w:fldChar w:fldCharType="end"/>
    </w:r>
  </w:p>
  <w:p w14:paraId="6F081019" w14:textId="77777777" w:rsidR="007341E6" w:rsidRPr="00E0388A" w:rsidRDefault="007341E6" w:rsidP="00E0388A">
    <w:pPr>
      <w:pStyle w:val="Pidipagina"/>
      <w:tabs>
        <w:tab w:val="clear" w:pos="4819"/>
        <w:tab w:val="left" w:pos="5835"/>
        <w:tab w:val="right" w:pos="9866"/>
      </w:tabs>
      <w:spacing w:before="40"/>
      <w:jc w:val="right"/>
      <w:rPr>
        <w:rFonts w:asciiTheme="minorHAnsi" w:hAnsiTheme="minorHAnsi" w:cstheme="minorHAnsi"/>
        <w:sz w:val="6"/>
        <w:szCs w:val="6"/>
      </w:rPr>
    </w:pPr>
  </w:p>
  <w:p w14:paraId="73A6F662" w14:textId="7BEDA61A" w:rsidR="00714A73" w:rsidRPr="00E0388A" w:rsidRDefault="00B9134A" w:rsidP="00E0388A">
    <w:pPr>
      <w:pStyle w:val="Pidipagina"/>
      <w:tabs>
        <w:tab w:val="clear" w:pos="4819"/>
        <w:tab w:val="clear" w:pos="9638"/>
        <w:tab w:val="right" w:pos="9866"/>
      </w:tabs>
      <w:spacing w:before="40"/>
      <w:jc w:val="right"/>
      <w:rPr>
        <w:rFonts w:asciiTheme="minorHAnsi" w:hAnsiTheme="minorHAnsi" w:cstheme="minorHAnsi"/>
        <w:sz w:val="14"/>
        <w:szCs w:val="14"/>
      </w:rPr>
    </w:pPr>
    <w:r>
      <w:rPr>
        <w:rFonts w:asciiTheme="minorHAnsi" w:hAnsiTheme="minorHAnsi" w:cstheme="minorHAnsi"/>
        <w:sz w:val="14"/>
        <w:szCs w:val="14"/>
      </w:rPr>
      <w:t>P</w:t>
    </w:r>
    <w:r w:rsidR="007341E6" w:rsidRPr="00E0388A">
      <w:rPr>
        <w:rFonts w:asciiTheme="minorHAnsi" w:hAnsiTheme="minorHAnsi" w:cstheme="minorHAnsi"/>
        <w:sz w:val="14"/>
        <w:szCs w:val="14"/>
      </w:rPr>
      <w:t>.</w:t>
    </w:r>
    <w:r>
      <w:rPr>
        <w:rFonts w:asciiTheme="minorHAnsi" w:hAnsiTheme="minorHAnsi" w:cstheme="minorHAnsi"/>
        <w:sz w:val="14"/>
        <w:szCs w:val="14"/>
      </w:rPr>
      <w:t>ACC</w:t>
    </w:r>
    <w:r w:rsidR="007341E6" w:rsidRPr="00E0388A">
      <w:rPr>
        <w:rFonts w:asciiTheme="minorHAnsi" w:hAnsiTheme="minorHAnsi" w:cstheme="minorHAnsi"/>
        <w:sz w:val="14"/>
        <w:szCs w:val="14"/>
      </w:rPr>
      <w:t>_</w:t>
    </w:r>
    <w:r w:rsidR="00C93802">
      <w:rPr>
        <w:rFonts w:asciiTheme="minorHAnsi" w:hAnsiTheme="minorHAnsi" w:cstheme="minorHAnsi"/>
        <w:sz w:val="14"/>
        <w:szCs w:val="14"/>
      </w:rPr>
      <w:t>02 [</w:t>
    </w:r>
    <w:r w:rsidR="00C66AD3">
      <w:rPr>
        <w:rFonts w:asciiTheme="minorHAnsi" w:hAnsiTheme="minorHAnsi" w:cstheme="minorHAnsi"/>
        <w:sz w:val="14"/>
        <w:szCs w:val="14"/>
      </w:rPr>
      <w:t>04</w:t>
    </w:r>
    <w:r w:rsidR="00C93802">
      <w:rPr>
        <w:rFonts w:asciiTheme="minorHAnsi" w:hAnsiTheme="minorHAnsi" w:cstheme="minorHAnsi"/>
        <w:sz w:val="14"/>
        <w:szCs w:val="14"/>
      </w:rPr>
      <w:t>/202</w:t>
    </w:r>
    <w:r w:rsidR="00C66AD3">
      <w:rPr>
        <w:rFonts w:asciiTheme="minorHAnsi" w:hAnsiTheme="minorHAnsi" w:cstheme="minorHAnsi"/>
        <w:sz w:val="14"/>
        <w:szCs w:val="14"/>
      </w:rPr>
      <w:t>6</w:t>
    </w:r>
    <w:r w:rsidR="00C93802">
      <w:rPr>
        <w:rFonts w:asciiTheme="minorHAnsi" w:hAnsiTheme="minorHAnsi" w:cstheme="minorHAnsi"/>
        <w:sz w:val="14"/>
        <w:szCs w:val="14"/>
      </w:rPr>
      <w:t>]</w:t>
    </w:r>
    <w:r w:rsidR="00714A73" w:rsidRPr="00E0388A">
      <w:rPr>
        <w:rFonts w:asciiTheme="minorHAnsi" w:hAnsiTheme="minorHAnsi" w:cstheme="minorHAnsi"/>
        <w:sz w:val="14"/>
        <w:szCs w:val="14"/>
      </w:rPr>
      <w:fldChar w:fldCharType="begin"/>
    </w:r>
    <w:r w:rsidR="00714A73" w:rsidRPr="00E0388A">
      <w:rPr>
        <w:rFonts w:asciiTheme="minorHAnsi" w:hAnsiTheme="minorHAnsi" w:cstheme="minorHAnsi"/>
        <w:sz w:val="14"/>
        <w:szCs w:val="14"/>
      </w:rPr>
      <w:instrText xml:space="preserve"> STYLEREF  "Titolo 1" \l  \* MERGEFORMAT </w:instrText>
    </w:r>
    <w:r w:rsidR="00714A73" w:rsidRPr="00E0388A">
      <w:rPr>
        <w:rFonts w:asciiTheme="minorHAnsi" w:hAnsiTheme="minorHAnsi" w:cstheme="minorHAnsi"/>
        <w:sz w:val="14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21ED0F" w14:textId="77777777" w:rsidR="00741E46" w:rsidRDefault="00741E46" w:rsidP="009A04C9">
      <w:r>
        <w:separator/>
      </w:r>
    </w:p>
  </w:footnote>
  <w:footnote w:type="continuationSeparator" w:id="0">
    <w:p w14:paraId="0F226FD8" w14:textId="77777777" w:rsidR="00741E46" w:rsidRDefault="00741E46" w:rsidP="009A04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19209" w14:textId="1A309A0C" w:rsidR="00714A73" w:rsidRPr="007341E6" w:rsidRDefault="00714A73" w:rsidP="007341E6">
    <w:pPr>
      <w:pStyle w:val="Intestazione"/>
      <w:tabs>
        <w:tab w:val="clear" w:pos="4819"/>
        <w:tab w:val="clear" w:pos="9638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1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2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szCs w:val="22"/>
        <w:lang w:eastAsia="en-US"/>
      </w:rPr>
    </w:lvl>
  </w:abstractNum>
  <w:abstractNum w:abstractNumId="3" w15:restartNumberingAfterBreak="0">
    <w:nsid w:val="046D02F3"/>
    <w:multiLevelType w:val="hybridMultilevel"/>
    <w:tmpl w:val="C5BE8A62"/>
    <w:lvl w:ilvl="0" w:tplc="E5F6C444">
      <w:start w:val="1"/>
      <w:numFmt w:val="decimal"/>
      <w:lvlText w:val="%1.  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AC7D6C"/>
    <w:multiLevelType w:val="hybridMultilevel"/>
    <w:tmpl w:val="58C88E02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0E0603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3E4B3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C4732D1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1642CD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937FE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0A7C6A"/>
    <w:multiLevelType w:val="hybridMultilevel"/>
    <w:tmpl w:val="B87AD4A4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4E3758"/>
    <w:multiLevelType w:val="hybridMultilevel"/>
    <w:tmpl w:val="67661090"/>
    <w:lvl w:ilvl="0" w:tplc="7574822C">
      <w:numFmt w:val="bullet"/>
      <w:lvlText w:val="•"/>
      <w:lvlJc w:val="left"/>
      <w:pPr>
        <w:ind w:left="502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1CBD37C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1432A"/>
    <w:multiLevelType w:val="hybridMultilevel"/>
    <w:tmpl w:val="B896D52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004739A"/>
    <w:multiLevelType w:val="hybridMultilevel"/>
    <w:tmpl w:val="7D3282BC"/>
    <w:lvl w:ilvl="0" w:tplc="0410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5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8310D5D"/>
    <w:multiLevelType w:val="hybridMultilevel"/>
    <w:tmpl w:val="A1361B00"/>
    <w:lvl w:ilvl="0" w:tplc="BC209AB4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805E8F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957BF"/>
    <w:multiLevelType w:val="hybridMultilevel"/>
    <w:tmpl w:val="BFFCA12C"/>
    <w:lvl w:ilvl="0" w:tplc="C1F2D8B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b w:val="0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652F0"/>
    <w:multiLevelType w:val="multilevel"/>
    <w:tmpl w:val="93406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0" w15:restartNumberingAfterBreak="0">
    <w:nsid w:val="30AF6B98"/>
    <w:multiLevelType w:val="hybridMultilevel"/>
    <w:tmpl w:val="505AE378"/>
    <w:lvl w:ilvl="0" w:tplc="0410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6213A6"/>
    <w:multiLevelType w:val="hybridMultilevel"/>
    <w:tmpl w:val="D21035A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5C870E8"/>
    <w:multiLevelType w:val="hybridMultilevel"/>
    <w:tmpl w:val="B170BB0A"/>
    <w:lvl w:ilvl="0" w:tplc="32425A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Rage Italic" w:hAnsi="Rage Italic" w:hint="default"/>
      </w:rPr>
    </w:lvl>
    <w:lvl w:ilvl="1" w:tplc="0410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0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0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0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0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0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8D623E1"/>
    <w:multiLevelType w:val="hybridMultilevel"/>
    <w:tmpl w:val="345655F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1B43D9"/>
    <w:multiLevelType w:val="multilevel"/>
    <w:tmpl w:val="7FF42D86"/>
    <w:styleLink w:val="Stile1"/>
    <w:lvl w:ilvl="0">
      <w:start w:val="1"/>
      <w:numFmt w:val="decimal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suff w:val="nothing"/>
      <w:lvlText w:val="%1.%2 – "/>
      <w:lvlJc w:val="left"/>
      <w:pPr>
        <w:ind w:left="680" w:hanging="680"/>
      </w:pPr>
      <w:rPr>
        <w:rFonts w:hint="default"/>
        <w:u w:val="single"/>
      </w:rPr>
    </w:lvl>
    <w:lvl w:ilvl="2">
      <w:start w:val="1"/>
      <w:numFmt w:val="decimal"/>
      <w:suff w:val="nothing"/>
      <w:lvlText w:val="%1.%2.%3 – "/>
      <w:lvlJc w:val="left"/>
      <w:pPr>
        <w:ind w:left="737" w:hanging="737"/>
      </w:pPr>
      <w:rPr>
        <w:rFonts w:hint="default"/>
        <w:u w:val="single"/>
      </w:rPr>
    </w:lvl>
    <w:lvl w:ilvl="3">
      <w:start w:val="1"/>
      <w:numFmt w:val="decimal"/>
      <w:suff w:val="nothing"/>
      <w:lvlText w:val="%1.%2.%3.%4 – "/>
      <w:lvlJc w:val="left"/>
      <w:pPr>
        <w:ind w:left="851" w:hanging="851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5" w15:restartNumberingAfterBreak="0">
    <w:nsid w:val="4C2D20A0"/>
    <w:multiLevelType w:val="hybridMultilevel"/>
    <w:tmpl w:val="66C4E4DA"/>
    <w:lvl w:ilvl="0" w:tplc="29D0949C">
      <w:start w:val="1"/>
      <w:numFmt w:val="bullet"/>
      <w:pStyle w:val="ElencoPunto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6" w15:restartNumberingAfterBreak="0">
    <w:nsid w:val="4F3A30CD"/>
    <w:multiLevelType w:val="hybridMultilevel"/>
    <w:tmpl w:val="627E0B9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D60280"/>
    <w:multiLevelType w:val="hybridMultilevel"/>
    <w:tmpl w:val="138E6D7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6B66A0"/>
    <w:multiLevelType w:val="hybridMultilevel"/>
    <w:tmpl w:val="A49A13A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F6C444">
      <w:start w:val="1"/>
      <w:numFmt w:val="decimal"/>
      <w:lvlText w:val="%2.  "/>
      <w:lvlJc w:val="left"/>
      <w:pPr>
        <w:ind w:left="1440" w:hanging="360"/>
      </w:pPr>
      <w:rPr>
        <w:rFonts w:hint="default"/>
        <w:caps w:val="0"/>
        <w:strike w:val="0"/>
        <w:dstrike w:val="0"/>
        <w:vanish w:val="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8913D0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2F4816"/>
    <w:multiLevelType w:val="multilevel"/>
    <w:tmpl w:val="75BC0CA6"/>
    <w:lvl w:ilvl="0">
      <w:start w:val="1"/>
      <w:numFmt w:val="decimal"/>
      <w:pStyle w:val="Titolo1"/>
      <w:suff w:val="nothing"/>
      <w:lvlText w:val="%1 – 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Titolo2"/>
      <w:suff w:val="nothing"/>
      <w:lvlText w:val="%1.%2 – "/>
      <w:lvlJc w:val="left"/>
      <w:pPr>
        <w:ind w:left="964" w:hanging="680"/>
      </w:pPr>
      <w:rPr>
        <w:rFonts w:hint="default"/>
        <w:u w:val="single"/>
      </w:rPr>
    </w:lvl>
    <w:lvl w:ilvl="2">
      <w:start w:val="1"/>
      <w:numFmt w:val="decimal"/>
      <w:pStyle w:val="Titolo3"/>
      <w:suff w:val="nothing"/>
      <w:lvlText w:val="%1.%2.%3 – "/>
      <w:lvlJc w:val="left"/>
      <w:pPr>
        <w:ind w:left="1247" w:hanging="680"/>
      </w:pPr>
      <w:rPr>
        <w:rFonts w:hint="default"/>
        <w:u w:val="single"/>
      </w:rPr>
    </w:lvl>
    <w:lvl w:ilvl="3">
      <w:start w:val="1"/>
      <w:numFmt w:val="decimal"/>
      <w:pStyle w:val="Titolo4"/>
      <w:suff w:val="nothing"/>
      <w:lvlText w:val="%1.%2.%3.%4 – "/>
      <w:lvlJc w:val="left"/>
      <w:pPr>
        <w:ind w:left="1701" w:hanging="85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61A421DC"/>
    <w:multiLevelType w:val="hybridMultilevel"/>
    <w:tmpl w:val="7A7C703C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D773CE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6629E3"/>
    <w:multiLevelType w:val="hybridMultilevel"/>
    <w:tmpl w:val="6DF6F9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7CD5EC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166938"/>
    <w:multiLevelType w:val="hybridMultilevel"/>
    <w:tmpl w:val="9AD682BA"/>
    <w:name w:val="WW8Num82"/>
    <w:lvl w:ilvl="0" w:tplc="193440A2">
      <w:start w:val="1"/>
      <w:numFmt w:val="bullet"/>
      <w:lvlText w:val="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sz w:val="24"/>
        <w:szCs w:val="22"/>
      </w:rPr>
    </w:lvl>
    <w:lvl w:ilvl="1" w:tplc="0410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9155A23"/>
    <w:multiLevelType w:val="hybridMultilevel"/>
    <w:tmpl w:val="83A6DAC4"/>
    <w:lvl w:ilvl="0" w:tplc="B00C5E54">
      <w:start w:val="1"/>
      <w:numFmt w:val="bullet"/>
      <w:lvlText w:val="-"/>
      <w:lvlJc w:val="left"/>
      <w:pPr>
        <w:ind w:left="720" w:hanging="360"/>
      </w:pPr>
      <w:rPr>
        <w:rFonts w:ascii="Times" w:hAnsi="Time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5756A7"/>
    <w:multiLevelType w:val="hybridMultilevel"/>
    <w:tmpl w:val="327650D8"/>
    <w:lvl w:ilvl="0" w:tplc="79DEA5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5D776E"/>
    <w:multiLevelType w:val="hybridMultilevel"/>
    <w:tmpl w:val="30A45B4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75845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auto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F08D6E0">
      <w:start w:val="14"/>
      <w:numFmt w:val="bullet"/>
      <w:lvlText w:val="-"/>
      <w:lvlJc w:val="left"/>
      <w:pPr>
        <w:ind w:left="2880" w:hanging="360"/>
      </w:pPr>
      <w:rPr>
        <w:rFonts w:ascii="Calibri" w:eastAsia="Calibri" w:hAnsi="Calibri" w:cs="Times New Roman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46FD2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967CBA"/>
    <w:multiLevelType w:val="hybridMultilevel"/>
    <w:tmpl w:val="B81477B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9274673">
    <w:abstractNumId w:val="19"/>
  </w:num>
  <w:num w:numId="2" w16cid:durableId="240650261">
    <w:abstractNumId w:val="24"/>
  </w:num>
  <w:num w:numId="3" w16cid:durableId="664091524">
    <w:abstractNumId w:val="30"/>
  </w:num>
  <w:num w:numId="4" w16cid:durableId="1024592664">
    <w:abstractNumId w:val="38"/>
  </w:num>
  <w:num w:numId="5" w16cid:durableId="709500765">
    <w:abstractNumId w:val="37"/>
  </w:num>
  <w:num w:numId="6" w16cid:durableId="1366444235">
    <w:abstractNumId w:val="28"/>
  </w:num>
  <w:num w:numId="7" w16cid:durableId="104814224">
    <w:abstractNumId w:val="26"/>
  </w:num>
  <w:num w:numId="8" w16cid:durableId="1484734641">
    <w:abstractNumId w:val="38"/>
  </w:num>
  <w:num w:numId="9" w16cid:durableId="45062989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93055339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97894506">
    <w:abstractNumId w:val="3"/>
  </w:num>
  <w:num w:numId="12" w16cid:durableId="1898323627">
    <w:abstractNumId w:val="36"/>
  </w:num>
  <w:num w:numId="13" w16cid:durableId="16546356">
    <w:abstractNumId w:val="31"/>
  </w:num>
  <w:num w:numId="14" w16cid:durableId="219290056">
    <w:abstractNumId w:val="25"/>
  </w:num>
  <w:num w:numId="15" w16cid:durableId="641739413">
    <w:abstractNumId w:val="15"/>
  </w:num>
  <w:num w:numId="16" w16cid:durableId="1414622166">
    <w:abstractNumId w:val="10"/>
  </w:num>
  <w:num w:numId="17" w16cid:durableId="826674100">
    <w:abstractNumId w:val="7"/>
  </w:num>
  <w:num w:numId="18" w16cid:durableId="2076389139">
    <w:abstractNumId w:val="32"/>
  </w:num>
  <w:num w:numId="19" w16cid:durableId="1793013804">
    <w:abstractNumId w:val="14"/>
  </w:num>
  <w:num w:numId="20" w16cid:durableId="1767729083">
    <w:abstractNumId w:val="11"/>
  </w:num>
  <w:num w:numId="21" w16cid:durableId="1290085517">
    <w:abstractNumId w:val="33"/>
  </w:num>
  <w:num w:numId="22" w16cid:durableId="2075201985">
    <w:abstractNumId w:val="20"/>
  </w:num>
  <w:num w:numId="23" w16cid:durableId="1546720398">
    <w:abstractNumId w:val="23"/>
  </w:num>
  <w:num w:numId="24" w16cid:durableId="1924945920">
    <w:abstractNumId w:val="6"/>
  </w:num>
  <w:num w:numId="25" w16cid:durableId="1466696253">
    <w:abstractNumId w:val="5"/>
  </w:num>
  <w:num w:numId="26" w16cid:durableId="174074423">
    <w:abstractNumId w:val="39"/>
  </w:num>
  <w:num w:numId="27" w16cid:durableId="946078355">
    <w:abstractNumId w:val="40"/>
  </w:num>
  <w:num w:numId="28" w16cid:durableId="1829129068">
    <w:abstractNumId w:val="12"/>
  </w:num>
  <w:num w:numId="29" w16cid:durableId="1826898110">
    <w:abstractNumId w:val="17"/>
  </w:num>
  <w:num w:numId="30" w16cid:durableId="1148787363">
    <w:abstractNumId w:val="13"/>
  </w:num>
  <w:num w:numId="31" w16cid:durableId="621612082">
    <w:abstractNumId w:val="27"/>
  </w:num>
  <w:num w:numId="32" w16cid:durableId="1022902911">
    <w:abstractNumId w:val="29"/>
  </w:num>
  <w:num w:numId="33" w16cid:durableId="43871635">
    <w:abstractNumId w:val="34"/>
  </w:num>
  <w:num w:numId="34" w16cid:durableId="484980704">
    <w:abstractNumId w:val="9"/>
  </w:num>
  <w:num w:numId="35" w16cid:durableId="1707564090">
    <w:abstractNumId w:val="4"/>
  </w:num>
  <w:num w:numId="36" w16cid:durableId="547301809">
    <w:abstractNumId w:val="21"/>
  </w:num>
  <w:num w:numId="37" w16cid:durableId="1050038788">
    <w:abstractNumId w:val="16"/>
  </w:num>
  <w:num w:numId="38" w16cid:durableId="1662197553">
    <w:abstractNumId w:val="8"/>
  </w:num>
  <w:num w:numId="39" w16cid:durableId="1080520526">
    <w:abstractNumId w:val="18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jDXhr/odCPDKljfidfacVqXGd9aAgApubeIw2qMOqDgIswGZ/EnDgrv5NTnx7Eu77TZDZJRirJZ6KVX6ZL+8vA==" w:salt="V4r5omtowd4d3ggGgPvpDA=="/>
  <w:defaultTabStop w:val="709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4C9"/>
    <w:rsid w:val="00000098"/>
    <w:rsid w:val="0000074F"/>
    <w:rsid w:val="00000A26"/>
    <w:rsid w:val="0000167B"/>
    <w:rsid w:val="00001EC9"/>
    <w:rsid w:val="00002F12"/>
    <w:rsid w:val="00003F02"/>
    <w:rsid w:val="00004253"/>
    <w:rsid w:val="000045B5"/>
    <w:rsid w:val="000051A8"/>
    <w:rsid w:val="00005824"/>
    <w:rsid w:val="00005908"/>
    <w:rsid w:val="00006636"/>
    <w:rsid w:val="000069E9"/>
    <w:rsid w:val="00006F70"/>
    <w:rsid w:val="00007062"/>
    <w:rsid w:val="000101B9"/>
    <w:rsid w:val="00010D81"/>
    <w:rsid w:val="00010FEB"/>
    <w:rsid w:val="00011528"/>
    <w:rsid w:val="00011F4E"/>
    <w:rsid w:val="00012480"/>
    <w:rsid w:val="000125EF"/>
    <w:rsid w:val="000133A1"/>
    <w:rsid w:val="00013AD5"/>
    <w:rsid w:val="00013C53"/>
    <w:rsid w:val="00014230"/>
    <w:rsid w:val="00016456"/>
    <w:rsid w:val="000168CE"/>
    <w:rsid w:val="00016A9C"/>
    <w:rsid w:val="0001740C"/>
    <w:rsid w:val="0001758B"/>
    <w:rsid w:val="00017C2C"/>
    <w:rsid w:val="00017E32"/>
    <w:rsid w:val="000201EC"/>
    <w:rsid w:val="0002091F"/>
    <w:rsid w:val="00020C8C"/>
    <w:rsid w:val="00021AC4"/>
    <w:rsid w:val="0002207F"/>
    <w:rsid w:val="00022756"/>
    <w:rsid w:val="000228DC"/>
    <w:rsid w:val="0002382E"/>
    <w:rsid w:val="000239D5"/>
    <w:rsid w:val="000239FD"/>
    <w:rsid w:val="00023CFD"/>
    <w:rsid w:val="00023DEB"/>
    <w:rsid w:val="000241EC"/>
    <w:rsid w:val="00024677"/>
    <w:rsid w:val="00024925"/>
    <w:rsid w:val="000255E9"/>
    <w:rsid w:val="000265C8"/>
    <w:rsid w:val="000266B4"/>
    <w:rsid w:val="00026978"/>
    <w:rsid w:val="00026AB6"/>
    <w:rsid w:val="00026FA9"/>
    <w:rsid w:val="00027506"/>
    <w:rsid w:val="00027904"/>
    <w:rsid w:val="000279DF"/>
    <w:rsid w:val="00027B46"/>
    <w:rsid w:val="00030586"/>
    <w:rsid w:val="000306A4"/>
    <w:rsid w:val="00031024"/>
    <w:rsid w:val="00031305"/>
    <w:rsid w:val="00031540"/>
    <w:rsid w:val="00032A84"/>
    <w:rsid w:val="00032B6E"/>
    <w:rsid w:val="000330A2"/>
    <w:rsid w:val="0003428A"/>
    <w:rsid w:val="00034919"/>
    <w:rsid w:val="00035AA5"/>
    <w:rsid w:val="00035ABF"/>
    <w:rsid w:val="00035C54"/>
    <w:rsid w:val="000361EB"/>
    <w:rsid w:val="00036915"/>
    <w:rsid w:val="00037066"/>
    <w:rsid w:val="0003780F"/>
    <w:rsid w:val="00037E2C"/>
    <w:rsid w:val="00037F7C"/>
    <w:rsid w:val="000412C2"/>
    <w:rsid w:val="0004316C"/>
    <w:rsid w:val="0004316E"/>
    <w:rsid w:val="000438ED"/>
    <w:rsid w:val="00044347"/>
    <w:rsid w:val="000445EB"/>
    <w:rsid w:val="00044AAA"/>
    <w:rsid w:val="00044FBB"/>
    <w:rsid w:val="0004691D"/>
    <w:rsid w:val="000476A1"/>
    <w:rsid w:val="00047AC5"/>
    <w:rsid w:val="000501E5"/>
    <w:rsid w:val="0005022B"/>
    <w:rsid w:val="000507F7"/>
    <w:rsid w:val="00050AE3"/>
    <w:rsid w:val="00050BC4"/>
    <w:rsid w:val="00051955"/>
    <w:rsid w:val="00051B3F"/>
    <w:rsid w:val="00051C20"/>
    <w:rsid w:val="00052243"/>
    <w:rsid w:val="0005276B"/>
    <w:rsid w:val="00053062"/>
    <w:rsid w:val="00053194"/>
    <w:rsid w:val="00053296"/>
    <w:rsid w:val="000532B2"/>
    <w:rsid w:val="00053BDE"/>
    <w:rsid w:val="00053CC9"/>
    <w:rsid w:val="0005450D"/>
    <w:rsid w:val="00055676"/>
    <w:rsid w:val="000556FA"/>
    <w:rsid w:val="00055BF7"/>
    <w:rsid w:val="00056A19"/>
    <w:rsid w:val="00056BBC"/>
    <w:rsid w:val="0005718B"/>
    <w:rsid w:val="00057293"/>
    <w:rsid w:val="000577EA"/>
    <w:rsid w:val="00057A08"/>
    <w:rsid w:val="00057BAE"/>
    <w:rsid w:val="000610B8"/>
    <w:rsid w:val="000610CB"/>
    <w:rsid w:val="00061C57"/>
    <w:rsid w:val="00061CD9"/>
    <w:rsid w:val="00061E05"/>
    <w:rsid w:val="0006241F"/>
    <w:rsid w:val="0006327F"/>
    <w:rsid w:val="0006378A"/>
    <w:rsid w:val="0006471B"/>
    <w:rsid w:val="00064E82"/>
    <w:rsid w:val="00065181"/>
    <w:rsid w:val="000654DD"/>
    <w:rsid w:val="000655AD"/>
    <w:rsid w:val="00065749"/>
    <w:rsid w:val="00065ABF"/>
    <w:rsid w:val="00065DC1"/>
    <w:rsid w:val="000663FB"/>
    <w:rsid w:val="00066684"/>
    <w:rsid w:val="0007038E"/>
    <w:rsid w:val="00070642"/>
    <w:rsid w:val="000706D6"/>
    <w:rsid w:val="0007077F"/>
    <w:rsid w:val="0007093F"/>
    <w:rsid w:val="00070B70"/>
    <w:rsid w:val="00070F51"/>
    <w:rsid w:val="0007109D"/>
    <w:rsid w:val="000728AB"/>
    <w:rsid w:val="0007407C"/>
    <w:rsid w:val="00074174"/>
    <w:rsid w:val="00074572"/>
    <w:rsid w:val="000745EA"/>
    <w:rsid w:val="00074C90"/>
    <w:rsid w:val="000758CC"/>
    <w:rsid w:val="00076C9D"/>
    <w:rsid w:val="00077560"/>
    <w:rsid w:val="00077EA9"/>
    <w:rsid w:val="00080303"/>
    <w:rsid w:val="00081440"/>
    <w:rsid w:val="00081C31"/>
    <w:rsid w:val="00081C38"/>
    <w:rsid w:val="00081F6C"/>
    <w:rsid w:val="00082252"/>
    <w:rsid w:val="000822F2"/>
    <w:rsid w:val="000832CE"/>
    <w:rsid w:val="0008496F"/>
    <w:rsid w:val="00084C28"/>
    <w:rsid w:val="00085765"/>
    <w:rsid w:val="00085EE1"/>
    <w:rsid w:val="00086964"/>
    <w:rsid w:val="000879DE"/>
    <w:rsid w:val="00090B46"/>
    <w:rsid w:val="0009162B"/>
    <w:rsid w:val="00091D90"/>
    <w:rsid w:val="00091FFD"/>
    <w:rsid w:val="000920CA"/>
    <w:rsid w:val="00092AF8"/>
    <w:rsid w:val="00093433"/>
    <w:rsid w:val="0009415C"/>
    <w:rsid w:val="0009483C"/>
    <w:rsid w:val="00095055"/>
    <w:rsid w:val="0009688F"/>
    <w:rsid w:val="00096E94"/>
    <w:rsid w:val="00096FBE"/>
    <w:rsid w:val="0009737A"/>
    <w:rsid w:val="00097712"/>
    <w:rsid w:val="00097989"/>
    <w:rsid w:val="000A0030"/>
    <w:rsid w:val="000A038F"/>
    <w:rsid w:val="000A06D9"/>
    <w:rsid w:val="000A154A"/>
    <w:rsid w:val="000A1616"/>
    <w:rsid w:val="000A16AE"/>
    <w:rsid w:val="000A1F16"/>
    <w:rsid w:val="000A21BA"/>
    <w:rsid w:val="000A253E"/>
    <w:rsid w:val="000A2CB6"/>
    <w:rsid w:val="000A2CD1"/>
    <w:rsid w:val="000A2D20"/>
    <w:rsid w:val="000A3836"/>
    <w:rsid w:val="000A4B4C"/>
    <w:rsid w:val="000A4E3F"/>
    <w:rsid w:val="000A6406"/>
    <w:rsid w:val="000A6D81"/>
    <w:rsid w:val="000A6D9D"/>
    <w:rsid w:val="000A6F01"/>
    <w:rsid w:val="000A6FA3"/>
    <w:rsid w:val="000A74FA"/>
    <w:rsid w:val="000B04FE"/>
    <w:rsid w:val="000B0C31"/>
    <w:rsid w:val="000B0FC5"/>
    <w:rsid w:val="000B10ED"/>
    <w:rsid w:val="000B16C3"/>
    <w:rsid w:val="000B1780"/>
    <w:rsid w:val="000B1A77"/>
    <w:rsid w:val="000B1AFB"/>
    <w:rsid w:val="000B35C8"/>
    <w:rsid w:val="000B3938"/>
    <w:rsid w:val="000B44FF"/>
    <w:rsid w:val="000B5C5B"/>
    <w:rsid w:val="000B5EB1"/>
    <w:rsid w:val="000B65D5"/>
    <w:rsid w:val="000B664F"/>
    <w:rsid w:val="000B6D4D"/>
    <w:rsid w:val="000B7F9C"/>
    <w:rsid w:val="000C0457"/>
    <w:rsid w:val="000C16D3"/>
    <w:rsid w:val="000C1E7A"/>
    <w:rsid w:val="000C1F42"/>
    <w:rsid w:val="000C2177"/>
    <w:rsid w:val="000C2561"/>
    <w:rsid w:val="000C2636"/>
    <w:rsid w:val="000C26BB"/>
    <w:rsid w:val="000C28A9"/>
    <w:rsid w:val="000C2C6F"/>
    <w:rsid w:val="000C2E3C"/>
    <w:rsid w:val="000C3562"/>
    <w:rsid w:val="000C4175"/>
    <w:rsid w:val="000C444F"/>
    <w:rsid w:val="000C4591"/>
    <w:rsid w:val="000C45E8"/>
    <w:rsid w:val="000C45F7"/>
    <w:rsid w:val="000C46A7"/>
    <w:rsid w:val="000C4A87"/>
    <w:rsid w:val="000C52BA"/>
    <w:rsid w:val="000C5B71"/>
    <w:rsid w:val="000C5DA4"/>
    <w:rsid w:val="000C6245"/>
    <w:rsid w:val="000C7C7B"/>
    <w:rsid w:val="000D015C"/>
    <w:rsid w:val="000D036E"/>
    <w:rsid w:val="000D0F7A"/>
    <w:rsid w:val="000D1ADA"/>
    <w:rsid w:val="000D1B43"/>
    <w:rsid w:val="000D2056"/>
    <w:rsid w:val="000D2993"/>
    <w:rsid w:val="000D2AD4"/>
    <w:rsid w:val="000D2E81"/>
    <w:rsid w:val="000D2EA8"/>
    <w:rsid w:val="000D3262"/>
    <w:rsid w:val="000D34A3"/>
    <w:rsid w:val="000D393B"/>
    <w:rsid w:val="000D3F8F"/>
    <w:rsid w:val="000D4C46"/>
    <w:rsid w:val="000D4F70"/>
    <w:rsid w:val="000D5C52"/>
    <w:rsid w:val="000D61B3"/>
    <w:rsid w:val="000D6627"/>
    <w:rsid w:val="000D6922"/>
    <w:rsid w:val="000D6FF7"/>
    <w:rsid w:val="000D7980"/>
    <w:rsid w:val="000D7C4F"/>
    <w:rsid w:val="000E0231"/>
    <w:rsid w:val="000E0C08"/>
    <w:rsid w:val="000E1445"/>
    <w:rsid w:val="000E16DC"/>
    <w:rsid w:val="000E1B67"/>
    <w:rsid w:val="000E1CD5"/>
    <w:rsid w:val="000E32E0"/>
    <w:rsid w:val="000E3370"/>
    <w:rsid w:val="000E360E"/>
    <w:rsid w:val="000E3825"/>
    <w:rsid w:val="000E3B98"/>
    <w:rsid w:val="000E4031"/>
    <w:rsid w:val="000E4200"/>
    <w:rsid w:val="000E42D1"/>
    <w:rsid w:val="000E5A0A"/>
    <w:rsid w:val="000E5B31"/>
    <w:rsid w:val="000E604F"/>
    <w:rsid w:val="000E635C"/>
    <w:rsid w:val="000E64E5"/>
    <w:rsid w:val="000E6EEB"/>
    <w:rsid w:val="000E7EFA"/>
    <w:rsid w:val="000F1461"/>
    <w:rsid w:val="000F16A1"/>
    <w:rsid w:val="000F2707"/>
    <w:rsid w:val="000F2A5F"/>
    <w:rsid w:val="000F2AD9"/>
    <w:rsid w:val="000F33F2"/>
    <w:rsid w:val="000F3AF7"/>
    <w:rsid w:val="000F3CFD"/>
    <w:rsid w:val="000F3D3F"/>
    <w:rsid w:val="000F4124"/>
    <w:rsid w:val="000F41E3"/>
    <w:rsid w:val="000F46AB"/>
    <w:rsid w:val="000F6A5B"/>
    <w:rsid w:val="000F6C5E"/>
    <w:rsid w:val="000F6C86"/>
    <w:rsid w:val="000F7161"/>
    <w:rsid w:val="000F7228"/>
    <w:rsid w:val="000F7FB6"/>
    <w:rsid w:val="00101777"/>
    <w:rsid w:val="001021B0"/>
    <w:rsid w:val="001029D6"/>
    <w:rsid w:val="00102BB7"/>
    <w:rsid w:val="00102D8B"/>
    <w:rsid w:val="00103EC5"/>
    <w:rsid w:val="001044A4"/>
    <w:rsid w:val="001044CC"/>
    <w:rsid w:val="00104A5E"/>
    <w:rsid w:val="00104C85"/>
    <w:rsid w:val="00104D9C"/>
    <w:rsid w:val="00104F5D"/>
    <w:rsid w:val="00105603"/>
    <w:rsid w:val="00105928"/>
    <w:rsid w:val="00105E24"/>
    <w:rsid w:val="00106FDA"/>
    <w:rsid w:val="001077A1"/>
    <w:rsid w:val="00107F49"/>
    <w:rsid w:val="0011021E"/>
    <w:rsid w:val="00110654"/>
    <w:rsid w:val="001111A2"/>
    <w:rsid w:val="00111266"/>
    <w:rsid w:val="0011142D"/>
    <w:rsid w:val="00111DF4"/>
    <w:rsid w:val="0011268A"/>
    <w:rsid w:val="00112C08"/>
    <w:rsid w:val="00112D6C"/>
    <w:rsid w:val="00112DF4"/>
    <w:rsid w:val="00112FC2"/>
    <w:rsid w:val="001137B7"/>
    <w:rsid w:val="001137D8"/>
    <w:rsid w:val="00113A96"/>
    <w:rsid w:val="00113C6A"/>
    <w:rsid w:val="00113C88"/>
    <w:rsid w:val="00113E9B"/>
    <w:rsid w:val="001149BA"/>
    <w:rsid w:val="001149FC"/>
    <w:rsid w:val="00114D4A"/>
    <w:rsid w:val="0011508F"/>
    <w:rsid w:val="001150AA"/>
    <w:rsid w:val="00116694"/>
    <w:rsid w:val="00116BAF"/>
    <w:rsid w:val="0011708D"/>
    <w:rsid w:val="00117352"/>
    <w:rsid w:val="0011757C"/>
    <w:rsid w:val="0011759E"/>
    <w:rsid w:val="00117BA6"/>
    <w:rsid w:val="001203C3"/>
    <w:rsid w:val="0012060B"/>
    <w:rsid w:val="00121372"/>
    <w:rsid w:val="00121994"/>
    <w:rsid w:val="00121A04"/>
    <w:rsid w:val="00121EC3"/>
    <w:rsid w:val="00122774"/>
    <w:rsid w:val="00123076"/>
    <w:rsid w:val="0012308E"/>
    <w:rsid w:val="00123133"/>
    <w:rsid w:val="00123D04"/>
    <w:rsid w:val="00124744"/>
    <w:rsid w:val="00125ABC"/>
    <w:rsid w:val="00125DEF"/>
    <w:rsid w:val="001263CA"/>
    <w:rsid w:val="00126852"/>
    <w:rsid w:val="0012696E"/>
    <w:rsid w:val="00127633"/>
    <w:rsid w:val="00127EC5"/>
    <w:rsid w:val="00127F80"/>
    <w:rsid w:val="00130875"/>
    <w:rsid w:val="00130F4E"/>
    <w:rsid w:val="00131817"/>
    <w:rsid w:val="001318F9"/>
    <w:rsid w:val="00131A51"/>
    <w:rsid w:val="0013205C"/>
    <w:rsid w:val="0013234E"/>
    <w:rsid w:val="001329F7"/>
    <w:rsid w:val="00133259"/>
    <w:rsid w:val="001336F8"/>
    <w:rsid w:val="00133714"/>
    <w:rsid w:val="00133C9E"/>
    <w:rsid w:val="00133F02"/>
    <w:rsid w:val="00134B8E"/>
    <w:rsid w:val="00135494"/>
    <w:rsid w:val="00135809"/>
    <w:rsid w:val="00135EC3"/>
    <w:rsid w:val="00136800"/>
    <w:rsid w:val="00136B03"/>
    <w:rsid w:val="00137384"/>
    <w:rsid w:val="001377DF"/>
    <w:rsid w:val="0013795B"/>
    <w:rsid w:val="00137B5C"/>
    <w:rsid w:val="00137D0C"/>
    <w:rsid w:val="00137EE1"/>
    <w:rsid w:val="001402AA"/>
    <w:rsid w:val="00140ED1"/>
    <w:rsid w:val="00140FF9"/>
    <w:rsid w:val="00141BF2"/>
    <w:rsid w:val="00141E6C"/>
    <w:rsid w:val="00142A64"/>
    <w:rsid w:val="0014336D"/>
    <w:rsid w:val="001434FB"/>
    <w:rsid w:val="00143DF4"/>
    <w:rsid w:val="00143E5A"/>
    <w:rsid w:val="001447F6"/>
    <w:rsid w:val="00146C00"/>
    <w:rsid w:val="00146C08"/>
    <w:rsid w:val="00146D7C"/>
    <w:rsid w:val="001519E4"/>
    <w:rsid w:val="001520FF"/>
    <w:rsid w:val="001523B9"/>
    <w:rsid w:val="001525ED"/>
    <w:rsid w:val="00152743"/>
    <w:rsid w:val="00152B87"/>
    <w:rsid w:val="00153909"/>
    <w:rsid w:val="00153910"/>
    <w:rsid w:val="001539E7"/>
    <w:rsid w:val="00153AC2"/>
    <w:rsid w:val="0015489A"/>
    <w:rsid w:val="00154950"/>
    <w:rsid w:val="00154CC0"/>
    <w:rsid w:val="00154DC3"/>
    <w:rsid w:val="00154DF5"/>
    <w:rsid w:val="00157061"/>
    <w:rsid w:val="001573F3"/>
    <w:rsid w:val="001574A0"/>
    <w:rsid w:val="001578DC"/>
    <w:rsid w:val="00157B40"/>
    <w:rsid w:val="00157D73"/>
    <w:rsid w:val="00157E5F"/>
    <w:rsid w:val="00160725"/>
    <w:rsid w:val="00160801"/>
    <w:rsid w:val="001608F2"/>
    <w:rsid w:val="00160D46"/>
    <w:rsid w:val="0016170B"/>
    <w:rsid w:val="00161CAB"/>
    <w:rsid w:val="00162264"/>
    <w:rsid w:val="00162649"/>
    <w:rsid w:val="00162D81"/>
    <w:rsid w:val="00162F74"/>
    <w:rsid w:val="00163AFC"/>
    <w:rsid w:val="00163D8C"/>
    <w:rsid w:val="0016420C"/>
    <w:rsid w:val="00164502"/>
    <w:rsid w:val="00164EBE"/>
    <w:rsid w:val="001654D8"/>
    <w:rsid w:val="001656DB"/>
    <w:rsid w:val="0016578C"/>
    <w:rsid w:val="001677F4"/>
    <w:rsid w:val="00167849"/>
    <w:rsid w:val="001679B2"/>
    <w:rsid w:val="00167CFD"/>
    <w:rsid w:val="00167E61"/>
    <w:rsid w:val="00170C25"/>
    <w:rsid w:val="00170D1E"/>
    <w:rsid w:val="00170F8C"/>
    <w:rsid w:val="00171032"/>
    <w:rsid w:val="00172291"/>
    <w:rsid w:val="0017277F"/>
    <w:rsid w:val="00172CAE"/>
    <w:rsid w:val="00172E15"/>
    <w:rsid w:val="00172F48"/>
    <w:rsid w:val="00173050"/>
    <w:rsid w:val="00175D83"/>
    <w:rsid w:val="00175FFB"/>
    <w:rsid w:val="0017605F"/>
    <w:rsid w:val="00176669"/>
    <w:rsid w:val="0017682D"/>
    <w:rsid w:val="0017794D"/>
    <w:rsid w:val="00180095"/>
    <w:rsid w:val="00180616"/>
    <w:rsid w:val="00180D60"/>
    <w:rsid w:val="00181674"/>
    <w:rsid w:val="00181964"/>
    <w:rsid w:val="0018199B"/>
    <w:rsid w:val="00181D51"/>
    <w:rsid w:val="00181F42"/>
    <w:rsid w:val="001820A4"/>
    <w:rsid w:val="00182143"/>
    <w:rsid w:val="001824E1"/>
    <w:rsid w:val="00182C04"/>
    <w:rsid w:val="00183625"/>
    <w:rsid w:val="00183FD4"/>
    <w:rsid w:val="0018424E"/>
    <w:rsid w:val="0018430B"/>
    <w:rsid w:val="001843CA"/>
    <w:rsid w:val="001848ED"/>
    <w:rsid w:val="00184D15"/>
    <w:rsid w:val="00184E1F"/>
    <w:rsid w:val="00186214"/>
    <w:rsid w:val="00186495"/>
    <w:rsid w:val="0018754E"/>
    <w:rsid w:val="00187C19"/>
    <w:rsid w:val="00187F86"/>
    <w:rsid w:val="00190B89"/>
    <w:rsid w:val="001911D6"/>
    <w:rsid w:val="00191FD9"/>
    <w:rsid w:val="001920A8"/>
    <w:rsid w:val="0019218F"/>
    <w:rsid w:val="001922B4"/>
    <w:rsid w:val="00192BEA"/>
    <w:rsid w:val="00192EED"/>
    <w:rsid w:val="00193743"/>
    <w:rsid w:val="001939CA"/>
    <w:rsid w:val="00194261"/>
    <w:rsid w:val="00194478"/>
    <w:rsid w:val="00194CFE"/>
    <w:rsid w:val="00195FA3"/>
    <w:rsid w:val="00196010"/>
    <w:rsid w:val="0019613B"/>
    <w:rsid w:val="00196A9A"/>
    <w:rsid w:val="00196E6F"/>
    <w:rsid w:val="00196FC9"/>
    <w:rsid w:val="0019701D"/>
    <w:rsid w:val="001975CE"/>
    <w:rsid w:val="001977B0"/>
    <w:rsid w:val="00197AEF"/>
    <w:rsid w:val="001A0E05"/>
    <w:rsid w:val="001A1536"/>
    <w:rsid w:val="001A1F4E"/>
    <w:rsid w:val="001A294D"/>
    <w:rsid w:val="001A319B"/>
    <w:rsid w:val="001A3825"/>
    <w:rsid w:val="001A48C0"/>
    <w:rsid w:val="001A5204"/>
    <w:rsid w:val="001A5E27"/>
    <w:rsid w:val="001A6195"/>
    <w:rsid w:val="001A6276"/>
    <w:rsid w:val="001A679D"/>
    <w:rsid w:val="001A724D"/>
    <w:rsid w:val="001A7356"/>
    <w:rsid w:val="001B07E8"/>
    <w:rsid w:val="001B0E97"/>
    <w:rsid w:val="001B10F1"/>
    <w:rsid w:val="001B189B"/>
    <w:rsid w:val="001B1B7E"/>
    <w:rsid w:val="001B1EA2"/>
    <w:rsid w:val="001B204F"/>
    <w:rsid w:val="001B2715"/>
    <w:rsid w:val="001B2C87"/>
    <w:rsid w:val="001B300D"/>
    <w:rsid w:val="001B4446"/>
    <w:rsid w:val="001B4DE6"/>
    <w:rsid w:val="001B5932"/>
    <w:rsid w:val="001B5BA7"/>
    <w:rsid w:val="001B5C18"/>
    <w:rsid w:val="001B627C"/>
    <w:rsid w:val="001B6BA7"/>
    <w:rsid w:val="001B6E27"/>
    <w:rsid w:val="001B717A"/>
    <w:rsid w:val="001B74AF"/>
    <w:rsid w:val="001B784E"/>
    <w:rsid w:val="001B78B4"/>
    <w:rsid w:val="001B7973"/>
    <w:rsid w:val="001B7A98"/>
    <w:rsid w:val="001B7AFF"/>
    <w:rsid w:val="001C00EC"/>
    <w:rsid w:val="001C0358"/>
    <w:rsid w:val="001C0D14"/>
    <w:rsid w:val="001C10CD"/>
    <w:rsid w:val="001C1538"/>
    <w:rsid w:val="001C1667"/>
    <w:rsid w:val="001C2025"/>
    <w:rsid w:val="001C207E"/>
    <w:rsid w:val="001C322C"/>
    <w:rsid w:val="001C3319"/>
    <w:rsid w:val="001C3549"/>
    <w:rsid w:val="001C3823"/>
    <w:rsid w:val="001C3C26"/>
    <w:rsid w:val="001C4D99"/>
    <w:rsid w:val="001C5BCF"/>
    <w:rsid w:val="001C6709"/>
    <w:rsid w:val="001C6C7D"/>
    <w:rsid w:val="001C77F9"/>
    <w:rsid w:val="001C7CA3"/>
    <w:rsid w:val="001D0E18"/>
    <w:rsid w:val="001D3047"/>
    <w:rsid w:val="001D311D"/>
    <w:rsid w:val="001D39FE"/>
    <w:rsid w:val="001D43BD"/>
    <w:rsid w:val="001D464E"/>
    <w:rsid w:val="001D46F3"/>
    <w:rsid w:val="001D54DE"/>
    <w:rsid w:val="001D58FE"/>
    <w:rsid w:val="001D5E22"/>
    <w:rsid w:val="001D6104"/>
    <w:rsid w:val="001D6A04"/>
    <w:rsid w:val="001D7031"/>
    <w:rsid w:val="001D71CB"/>
    <w:rsid w:val="001D7600"/>
    <w:rsid w:val="001D791D"/>
    <w:rsid w:val="001D7FB8"/>
    <w:rsid w:val="001E0D28"/>
    <w:rsid w:val="001E0E63"/>
    <w:rsid w:val="001E1E7B"/>
    <w:rsid w:val="001E1EA3"/>
    <w:rsid w:val="001E4137"/>
    <w:rsid w:val="001E4172"/>
    <w:rsid w:val="001E4265"/>
    <w:rsid w:val="001E47B8"/>
    <w:rsid w:val="001E4862"/>
    <w:rsid w:val="001E5DCC"/>
    <w:rsid w:val="001E5E68"/>
    <w:rsid w:val="001E5E9F"/>
    <w:rsid w:val="001E61DB"/>
    <w:rsid w:val="001E68D7"/>
    <w:rsid w:val="001E6C04"/>
    <w:rsid w:val="001E765B"/>
    <w:rsid w:val="001E7792"/>
    <w:rsid w:val="001F0296"/>
    <w:rsid w:val="001F0423"/>
    <w:rsid w:val="001F08D7"/>
    <w:rsid w:val="001F0A61"/>
    <w:rsid w:val="001F10C1"/>
    <w:rsid w:val="001F136C"/>
    <w:rsid w:val="001F2179"/>
    <w:rsid w:val="001F244E"/>
    <w:rsid w:val="001F2766"/>
    <w:rsid w:val="001F2A3B"/>
    <w:rsid w:val="001F2FFC"/>
    <w:rsid w:val="001F3385"/>
    <w:rsid w:val="001F3503"/>
    <w:rsid w:val="001F357A"/>
    <w:rsid w:val="001F3D94"/>
    <w:rsid w:val="001F4257"/>
    <w:rsid w:val="001F4319"/>
    <w:rsid w:val="001F43C3"/>
    <w:rsid w:val="001F4508"/>
    <w:rsid w:val="001F4C0C"/>
    <w:rsid w:val="001F4C14"/>
    <w:rsid w:val="001F50BC"/>
    <w:rsid w:val="001F6361"/>
    <w:rsid w:val="001F6463"/>
    <w:rsid w:val="001F68D5"/>
    <w:rsid w:val="001F6BE4"/>
    <w:rsid w:val="001F71DF"/>
    <w:rsid w:val="001F7C4F"/>
    <w:rsid w:val="0020005B"/>
    <w:rsid w:val="00200371"/>
    <w:rsid w:val="002007FF"/>
    <w:rsid w:val="00200AFC"/>
    <w:rsid w:val="00200F95"/>
    <w:rsid w:val="00201158"/>
    <w:rsid w:val="00203053"/>
    <w:rsid w:val="00203577"/>
    <w:rsid w:val="00204457"/>
    <w:rsid w:val="00205B6C"/>
    <w:rsid w:val="00205E6D"/>
    <w:rsid w:val="00207823"/>
    <w:rsid w:val="00207C6F"/>
    <w:rsid w:val="00210985"/>
    <w:rsid w:val="00210F55"/>
    <w:rsid w:val="00211090"/>
    <w:rsid w:val="0021122D"/>
    <w:rsid w:val="0021159B"/>
    <w:rsid w:val="00211734"/>
    <w:rsid w:val="00211841"/>
    <w:rsid w:val="00211AF4"/>
    <w:rsid w:val="002122A4"/>
    <w:rsid w:val="0021248B"/>
    <w:rsid w:val="0021316D"/>
    <w:rsid w:val="00213F00"/>
    <w:rsid w:val="00214092"/>
    <w:rsid w:val="00214A1C"/>
    <w:rsid w:val="00215651"/>
    <w:rsid w:val="002156D1"/>
    <w:rsid w:val="002162D0"/>
    <w:rsid w:val="002164DF"/>
    <w:rsid w:val="0021656B"/>
    <w:rsid w:val="00217250"/>
    <w:rsid w:val="00217297"/>
    <w:rsid w:val="002176C4"/>
    <w:rsid w:val="00217A6B"/>
    <w:rsid w:val="002206FD"/>
    <w:rsid w:val="002209E9"/>
    <w:rsid w:val="00220AE4"/>
    <w:rsid w:val="00221718"/>
    <w:rsid w:val="00221D1F"/>
    <w:rsid w:val="00222E51"/>
    <w:rsid w:val="002239FD"/>
    <w:rsid w:val="00223EDE"/>
    <w:rsid w:val="00224737"/>
    <w:rsid w:val="002247B9"/>
    <w:rsid w:val="00224A66"/>
    <w:rsid w:val="00224D12"/>
    <w:rsid w:val="0022510F"/>
    <w:rsid w:val="002254A1"/>
    <w:rsid w:val="00226B76"/>
    <w:rsid w:val="002271A3"/>
    <w:rsid w:val="00227DDC"/>
    <w:rsid w:val="00231549"/>
    <w:rsid w:val="002316FD"/>
    <w:rsid w:val="00231752"/>
    <w:rsid w:val="00231983"/>
    <w:rsid w:val="002329FF"/>
    <w:rsid w:val="00232BE6"/>
    <w:rsid w:val="00233594"/>
    <w:rsid w:val="002340CB"/>
    <w:rsid w:val="0023441B"/>
    <w:rsid w:val="002354E5"/>
    <w:rsid w:val="002355C4"/>
    <w:rsid w:val="002357BD"/>
    <w:rsid w:val="00236175"/>
    <w:rsid w:val="00236455"/>
    <w:rsid w:val="00236F1D"/>
    <w:rsid w:val="002374A1"/>
    <w:rsid w:val="002374D1"/>
    <w:rsid w:val="00237703"/>
    <w:rsid w:val="002400EE"/>
    <w:rsid w:val="00240530"/>
    <w:rsid w:val="00240F16"/>
    <w:rsid w:val="00242417"/>
    <w:rsid w:val="002427AE"/>
    <w:rsid w:val="00242C9A"/>
    <w:rsid w:val="00243057"/>
    <w:rsid w:val="00243411"/>
    <w:rsid w:val="00243B3D"/>
    <w:rsid w:val="0024429D"/>
    <w:rsid w:val="00244B62"/>
    <w:rsid w:val="00244EC1"/>
    <w:rsid w:val="00245084"/>
    <w:rsid w:val="00245A9D"/>
    <w:rsid w:val="00245EEF"/>
    <w:rsid w:val="00246C92"/>
    <w:rsid w:val="00246D1E"/>
    <w:rsid w:val="0024755C"/>
    <w:rsid w:val="0024758D"/>
    <w:rsid w:val="00247735"/>
    <w:rsid w:val="00247E2F"/>
    <w:rsid w:val="002500DC"/>
    <w:rsid w:val="00250DE2"/>
    <w:rsid w:val="002519C9"/>
    <w:rsid w:val="00251EB0"/>
    <w:rsid w:val="002524D3"/>
    <w:rsid w:val="00252876"/>
    <w:rsid w:val="00252A8E"/>
    <w:rsid w:val="00253A33"/>
    <w:rsid w:val="00253B37"/>
    <w:rsid w:val="00253D47"/>
    <w:rsid w:val="0025405A"/>
    <w:rsid w:val="002542A8"/>
    <w:rsid w:val="002544B8"/>
    <w:rsid w:val="0025482B"/>
    <w:rsid w:val="00254915"/>
    <w:rsid w:val="00254BF2"/>
    <w:rsid w:val="00254E08"/>
    <w:rsid w:val="00255A16"/>
    <w:rsid w:val="0025623C"/>
    <w:rsid w:val="0025780C"/>
    <w:rsid w:val="00257911"/>
    <w:rsid w:val="0026049C"/>
    <w:rsid w:val="002607A9"/>
    <w:rsid w:val="0026112B"/>
    <w:rsid w:val="00261B1F"/>
    <w:rsid w:val="00261CAE"/>
    <w:rsid w:val="002624EF"/>
    <w:rsid w:val="00262F8D"/>
    <w:rsid w:val="00263007"/>
    <w:rsid w:val="00264012"/>
    <w:rsid w:val="0026463D"/>
    <w:rsid w:val="00264B87"/>
    <w:rsid w:val="00265276"/>
    <w:rsid w:val="00265A0A"/>
    <w:rsid w:val="00266169"/>
    <w:rsid w:val="002667D9"/>
    <w:rsid w:val="00266C3A"/>
    <w:rsid w:val="00266FC0"/>
    <w:rsid w:val="00267049"/>
    <w:rsid w:val="002671AA"/>
    <w:rsid w:val="00267840"/>
    <w:rsid w:val="002679C3"/>
    <w:rsid w:val="00270500"/>
    <w:rsid w:val="002705F5"/>
    <w:rsid w:val="00270798"/>
    <w:rsid w:val="00270C63"/>
    <w:rsid w:val="002715B5"/>
    <w:rsid w:val="00271969"/>
    <w:rsid w:val="00271AEE"/>
    <w:rsid w:val="00271D2E"/>
    <w:rsid w:val="0027225A"/>
    <w:rsid w:val="00272313"/>
    <w:rsid w:val="002734AF"/>
    <w:rsid w:val="002735D3"/>
    <w:rsid w:val="002740A4"/>
    <w:rsid w:val="002740E6"/>
    <w:rsid w:val="00274F23"/>
    <w:rsid w:val="00274F53"/>
    <w:rsid w:val="00275964"/>
    <w:rsid w:val="00275C58"/>
    <w:rsid w:val="002768EB"/>
    <w:rsid w:val="00277AC4"/>
    <w:rsid w:val="00277BC7"/>
    <w:rsid w:val="002802EB"/>
    <w:rsid w:val="002803DB"/>
    <w:rsid w:val="00280EA7"/>
    <w:rsid w:val="002821D7"/>
    <w:rsid w:val="00283541"/>
    <w:rsid w:val="002836D2"/>
    <w:rsid w:val="002839C6"/>
    <w:rsid w:val="00284321"/>
    <w:rsid w:val="0028515C"/>
    <w:rsid w:val="002856E3"/>
    <w:rsid w:val="00285F9D"/>
    <w:rsid w:val="00286242"/>
    <w:rsid w:val="002872BA"/>
    <w:rsid w:val="0028733A"/>
    <w:rsid w:val="0028774B"/>
    <w:rsid w:val="00287A92"/>
    <w:rsid w:val="00290568"/>
    <w:rsid w:val="00290BFA"/>
    <w:rsid w:val="0029159C"/>
    <w:rsid w:val="00291735"/>
    <w:rsid w:val="00291C77"/>
    <w:rsid w:val="002923B2"/>
    <w:rsid w:val="002927A0"/>
    <w:rsid w:val="00292D53"/>
    <w:rsid w:val="00292D8D"/>
    <w:rsid w:val="0029341B"/>
    <w:rsid w:val="00293682"/>
    <w:rsid w:val="0029386E"/>
    <w:rsid w:val="00293B35"/>
    <w:rsid w:val="00293B51"/>
    <w:rsid w:val="00293EB7"/>
    <w:rsid w:val="002942A7"/>
    <w:rsid w:val="0029477B"/>
    <w:rsid w:val="00294C6E"/>
    <w:rsid w:val="00295FED"/>
    <w:rsid w:val="00296A38"/>
    <w:rsid w:val="00296BA6"/>
    <w:rsid w:val="00297186"/>
    <w:rsid w:val="0029738A"/>
    <w:rsid w:val="002979FD"/>
    <w:rsid w:val="00297AAA"/>
    <w:rsid w:val="002A022E"/>
    <w:rsid w:val="002A0839"/>
    <w:rsid w:val="002A0C06"/>
    <w:rsid w:val="002A108A"/>
    <w:rsid w:val="002A12A5"/>
    <w:rsid w:val="002A1DBC"/>
    <w:rsid w:val="002A2EB1"/>
    <w:rsid w:val="002A3167"/>
    <w:rsid w:val="002A3EE6"/>
    <w:rsid w:val="002A41ED"/>
    <w:rsid w:val="002A49F8"/>
    <w:rsid w:val="002A4D57"/>
    <w:rsid w:val="002A5C9A"/>
    <w:rsid w:val="002A5CB4"/>
    <w:rsid w:val="002A64E3"/>
    <w:rsid w:val="002A695C"/>
    <w:rsid w:val="002A6C0C"/>
    <w:rsid w:val="002A6F4B"/>
    <w:rsid w:val="002A7265"/>
    <w:rsid w:val="002A729D"/>
    <w:rsid w:val="002A72FB"/>
    <w:rsid w:val="002A73B3"/>
    <w:rsid w:val="002A7491"/>
    <w:rsid w:val="002A7B87"/>
    <w:rsid w:val="002B00FE"/>
    <w:rsid w:val="002B0288"/>
    <w:rsid w:val="002B0C60"/>
    <w:rsid w:val="002B0D22"/>
    <w:rsid w:val="002B0F1F"/>
    <w:rsid w:val="002B11E1"/>
    <w:rsid w:val="002B1CB1"/>
    <w:rsid w:val="002B2C38"/>
    <w:rsid w:val="002B2CC9"/>
    <w:rsid w:val="002B3093"/>
    <w:rsid w:val="002B347E"/>
    <w:rsid w:val="002B39EF"/>
    <w:rsid w:val="002B3EF7"/>
    <w:rsid w:val="002B41DE"/>
    <w:rsid w:val="002B4400"/>
    <w:rsid w:val="002B474A"/>
    <w:rsid w:val="002B4CC9"/>
    <w:rsid w:val="002B4D3F"/>
    <w:rsid w:val="002B5719"/>
    <w:rsid w:val="002B5BBF"/>
    <w:rsid w:val="002B5FA4"/>
    <w:rsid w:val="002B6998"/>
    <w:rsid w:val="002B6CB4"/>
    <w:rsid w:val="002B7162"/>
    <w:rsid w:val="002B771A"/>
    <w:rsid w:val="002B7782"/>
    <w:rsid w:val="002C1FE4"/>
    <w:rsid w:val="002C23F6"/>
    <w:rsid w:val="002C31BB"/>
    <w:rsid w:val="002C38AB"/>
    <w:rsid w:val="002C3DA7"/>
    <w:rsid w:val="002C435C"/>
    <w:rsid w:val="002C5080"/>
    <w:rsid w:val="002C5AEF"/>
    <w:rsid w:val="002C64F2"/>
    <w:rsid w:val="002C654D"/>
    <w:rsid w:val="002C6656"/>
    <w:rsid w:val="002C670E"/>
    <w:rsid w:val="002C6F19"/>
    <w:rsid w:val="002C732C"/>
    <w:rsid w:val="002C7444"/>
    <w:rsid w:val="002C7467"/>
    <w:rsid w:val="002D04A5"/>
    <w:rsid w:val="002D0F5C"/>
    <w:rsid w:val="002D11A9"/>
    <w:rsid w:val="002D1710"/>
    <w:rsid w:val="002D2675"/>
    <w:rsid w:val="002D29F3"/>
    <w:rsid w:val="002D2A43"/>
    <w:rsid w:val="002D322F"/>
    <w:rsid w:val="002D3AF7"/>
    <w:rsid w:val="002D3F9C"/>
    <w:rsid w:val="002D40F1"/>
    <w:rsid w:val="002D4D32"/>
    <w:rsid w:val="002D4EC6"/>
    <w:rsid w:val="002D5107"/>
    <w:rsid w:val="002D544C"/>
    <w:rsid w:val="002D5E87"/>
    <w:rsid w:val="002D5FA2"/>
    <w:rsid w:val="002D617D"/>
    <w:rsid w:val="002D6CEE"/>
    <w:rsid w:val="002D6E6C"/>
    <w:rsid w:val="002D6E8C"/>
    <w:rsid w:val="002D70D9"/>
    <w:rsid w:val="002D7149"/>
    <w:rsid w:val="002D77C2"/>
    <w:rsid w:val="002D790A"/>
    <w:rsid w:val="002D79A6"/>
    <w:rsid w:val="002E029D"/>
    <w:rsid w:val="002E04F6"/>
    <w:rsid w:val="002E161D"/>
    <w:rsid w:val="002E1CD3"/>
    <w:rsid w:val="002E208B"/>
    <w:rsid w:val="002E2429"/>
    <w:rsid w:val="002E4554"/>
    <w:rsid w:val="002E5498"/>
    <w:rsid w:val="002E5638"/>
    <w:rsid w:val="002E5727"/>
    <w:rsid w:val="002E5F14"/>
    <w:rsid w:val="002E5FDE"/>
    <w:rsid w:val="002E68D9"/>
    <w:rsid w:val="002E6902"/>
    <w:rsid w:val="002E7540"/>
    <w:rsid w:val="002E76C7"/>
    <w:rsid w:val="002F08DE"/>
    <w:rsid w:val="002F15A9"/>
    <w:rsid w:val="002F172C"/>
    <w:rsid w:val="002F19A8"/>
    <w:rsid w:val="002F1CA4"/>
    <w:rsid w:val="002F1DF1"/>
    <w:rsid w:val="002F29E4"/>
    <w:rsid w:val="002F3557"/>
    <w:rsid w:val="002F3B80"/>
    <w:rsid w:val="002F4091"/>
    <w:rsid w:val="002F4559"/>
    <w:rsid w:val="002F4737"/>
    <w:rsid w:val="002F4DF2"/>
    <w:rsid w:val="002F55F7"/>
    <w:rsid w:val="002F6739"/>
    <w:rsid w:val="002F6A47"/>
    <w:rsid w:val="002F6D5C"/>
    <w:rsid w:val="002F7169"/>
    <w:rsid w:val="002F753E"/>
    <w:rsid w:val="002F7AD7"/>
    <w:rsid w:val="0030008A"/>
    <w:rsid w:val="003005DF"/>
    <w:rsid w:val="00300764"/>
    <w:rsid w:val="00300778"/>
    <w:rsid w:val="0030081E"/>
    <w:rsid w:val="00300897"/>
    <w:rsid w:val="00301403"/>
    <w:rsid w:val="00301E0E"/>
    <w:rsid w:val="00302974"/>
    <w:rsid w:val="00302C96"/>
    <w:rsid w:val="00302E3E"/>
    <w:rsid w:val="003036C5"/>
    <w:rsid w:val="00303AB4"/>
    <w:rsid w:val="00304174"/>
    <w:rsid w:val="003049CD"/>
    <w:rsid w:val="00305692"/>
    <w:rsid w:val="00305FE3"/>
    <w:rsid w:val="00306220"/>
    <w:rsid w:val="00306FF0"/>
    <w:rsid w:val="003075A9"/>
    <w:rsid w:val="003076D6"/>
    <w:rsid w:val="00307754"/>
    <w:rsid w:val="00307906"/>
    <w:rsid w:val="00307A99"/>
    <w:rsid w:val="00307BF5"/>
    <w:rsid w:val="00307C3F"/>
    <w:rsid w:val="00310CF9"/>
    <w:rsid w:val="00310D9E"/>
    <w:rsid w:val="00311804"/>
    <w:rsid w:val="00311CC6"/>
    <w:rsid w:val="00312179"/>
    <w:rsid w:val="00312483"/>
    <w:rsid w:val="0031315C"/>
    <w:rsid w:val="0031394F"/>
    <w:rsid w:val="00313D44"/>
    <w:rsid w:val="00313FC8"/>
    <w:rsid w:val="00314020"/>
    <w:rsid w:val="00314086"/>
    <w:rsid w:val="003147E9"/>
    <w:rsid w:val="003150D0"/>
    <w:rsid w:val="00315D94"/>
    <w:rsid w:val="00315ECC"/>
    <w:rsid w:val="003162C6"/>
    <w:rsid w:val="00316344"/>
    <w:rsid w:val="0031663A"/>
    <w:rsid w:val="0031745A"/>
    <w:rsid w:val="00317794"/>
    <w:rsid w:val="00320174"/>
    <w:rsid w:val="00320739"/>
    <w:rsid w:val="00320DE8"/>
    <w:rsid w:val="003218C6"/>
    <w:rsid w:val="00321C76"/>
    <w:rsid w:val="00322ADE"/>
    <w:rsid w:val="00324134"/>
    <w:rsid w:val="003241DC"/>
    <w:rsid w:val="0032421D"/>
    <w:rsid w:val="00324F2F"/>
    <w:rsid w:val="00325F0B"/>
    <w:rsid w:val="0032678A"/>
    <w:rsid w:val="003273E6"/>
    <w:rsid w:val="003274FF"/>
    <w:rsid w:val="0032758F"/>
    <w:rsid w:val="00330871"/>
    <w:rsid w:val="00330B52"/>
    <w:rsid w:val="00330DA7"/>
    <w:rsid w:val="00330F3D"/>
    <w:rsid w:val="00331326"/>
    <w:rsid w:val="00331ABA"/>
    <w:rsid w:val="00331BBE"/>
    <w:rsid w:val="00331BDD"/>
    <w:rsid w:val="003329C9"/>
    <w:rsid w:val="00332B91"/>
    <w:rsid w:val="003339AE"/>
    <w:rsid w:val="0033442C"/>
    <w:rsid w:val="00334983"/>
    <w:rsid w:val="00335183"/>
    <w:rsid w:val="0033597E"/>
    <w:rsid w:val="00336821"/>
    <w:rsid w:val="00336BEB"/>
    <w:rsid w:val="003372B0"/>
    <w:rsid w:val="00337CB9"/>
    <w:rsid w:val="00340248"/>
    <w:rsid w:val="0034057F"/>
    <w:rsid w:val="00340CE7"/>
    <w:rsid w:val="00340EAF"/>
    <w:rsid w:val="003413D4"/>
    <w:rsid w:val="00342C05"/>
    <w:rsid w:val="003431BA"/>
    <w:rsid w:val="0034353E"/>
    <w:rsid w:val="003435A6"/>
    <w:rsid w:val="00344167"/>
    <w:rsid w:val="00344390"/>
    <w:rsid w:val="003444B0"/>
    <w:rsid w:val="00344DAC"/>
    <w:rsid w:val="003454DE"/>
    <w:rsid w:val="00345B63"/>
    <w:rsid w:val="003464A7"/>
    <w:rsid w:val="003467E8"/>
    <w:rsid w:val="00346945"/>
    <w:rsid w:val="0034715B"/>
    <w:rsid w:val="0034794D"/>
    <w:rsid w:val="00350863"/>
    <w:rsid w:val="00350CC5"/>
    <w:rsid w:val="00350F66"/>
    <w:rsid w:val="0035102B"/>
    <w:rsid w:val="00351356"/>
    <w:rsid w:val="00351A18"/>
    <w:rsid w:val="00352060"/>
    <w:rsid w:val="00352347"/>
    <w:rsid w:val="00352A45"/>
    <w:rsid w:val="00352D55"/>
    <w:rsid w:val="003536EB"/>
    <w:rsid w:val="003542A0"/>
    <w:rsid w:val="003545EA"/>
    <w:rsid w:val="003547CF"/>
    <w:rsid w:val="00354D6D"/>
    <w:rsid w:val="00355220"/>
    <w:rsid w:val="003556F5"/>
    <w:rsid w:val="003557A6"/>
    <w:rsid w:val="00355EA9"/>
    <w:rsid w:val="0035609D"/>
    <w:rsid w:val="003566EE"/>
    <w:rsid w:val="00356BFE"/>
    <w:rsid w:val="00356C77"/>
    <w:rsid w:val="003570C2"/>
    <w:rsid w:val="00357E50"/>
    <w:rsid w:val="00360331"/>
    <w:rsid w:val="0036084D"/>
    <w:rsid w:val="00360C6A"/>
    <w:rsid w:val="003612B6"/>
    <w:rsid w:val="00361B22"/>
    <w:rsid w:val="003621D4"/>
    <w:rsid w:val="00362FF3"/>
    <w:rsid w:val="00363684"/>
    <w:rsid w:val="003638C5"/>
    <w:rsid w:val="00364487"/>
    <w:rsid w:val="003651B9"/>
    <w:rsid w:val="00365AF4"/>
    <w:rsid w:val="00365B84"/>
    <w:rsid w:val="003661BE"/>
    <w:rsid w:val="003669D0"/>
    <w:rsid w:val="00366C50"/>
    <w:rsid w:val="0036704B"/>
    <w:rsid w:val="0036729A"/>
    <w:rsid w:val="00367BB5"/>
    <w:rsid w:val="00370B16"/>
    <w:rsid w:val="00371057"/>
    <w:rsid w:val="0037105D"/>
    <w:rsid w:val="003719F4"/>
    <w:rsid w:val="00371C19"/>
    <w:rsid w:val="003726F5"/>
    <w:rsid w:val="00373064"/>
    <w:rsid w:val="00373C22"/>
    <w:rsid w:val="00373DC1"/>
    <w:rsid w:val="00373F78"/>
    <w:rsid w:val="00374049"/>
    <w:rsid w:val="00374549"/>
    <w:rsid w:val="00375036"/>
    <w:rsid w:val="003756C0"/>
    <w:rsid w:val="00376227"/>
    <w:rsid w:val="00376A86"/>
    <w:rsid w:val="00376AB2"/>
    <w:rsid w:val="003779BB"/>
    <w:rsid w:val="00377C0F"/>
    <w:rsid w:val="00380642"/>
    <w:rsid w:val="00381E11"/>
    <w:rsid w:val="00382AAD"/>
    <w:rsid w:val="0038342B"/>
    <w:rsid w:val="003835C0"/>
    <w:rsid w:val="00383AA6"/>
    <w:rsid w:val="00383FF8"/>
    <w:rsid w:val="0038414F"/>
    <w:rsid w:val="00384D54"/>
    <w:rsid w:val="00385D82"/>
    <w:rsid w:val="00386231"/>
    <w:rsid w:val="00386ABF"/>
    <w:rsid w:val="00387148"/>
    <w:rsid w:val="00387E79"/>
    <w:rsid w:val="00390691"/>
    <w:rsid w:val="003916B9"/>
    <w:rsid w:val="00391BE0"/>
    <w:rsid w:val="00391E14"/>
    <w:rsid w:val="00392962"/>
    <w:rsid w:val="003933EB"/>
    <w:rsid w:val="00393750"/>
    <w:rsid w:val="0039475F"/>
    <w:rsid w:val="0039481F"/>
    <w:rsid w:val="003948B9"/>
    <w:rsid w:val="00394BFD"/>
    <w:rsid w:val="00394D90"/>
    <w:rsid w:val="00394EF6"/>
    <w:rsid w:val="00395162"/>
    <w:rsid w:val="00396ECB"/>
    <w:rsid w:val="00397C9B"/>
    <w:rsid w:val="003A04FD"/>
    <w:rsid w:val="003A1314"/>
    <w:rsid w:val="003A1A53"/>
    <w:rsid w:val="003A1D05"/>
    <w:rsid w:val="003A1E64"/>
    <w:rsid w:val="003A1ED5"/>
    <w:rsid w:val="003A21B6"/>
    <w:rsid w:val="003A2F21"/>
    <w:rsid w:val="003A2FA1"/>
    <w:rsid w:val="003A3756"/>
    <w:rsid w:val="003A3A6A"/>
    <w:rsid w:val="003A4A4C"/>
    <w:rsid w:val="003A4A5E"/>
    <w:rsid w:val="003A4F21"/>
    <w:rsid w:val="003A5194"/>
    <w:rsid w:val="003A563B"/>
    <w:rsid w:val="003A74D0"/>
    <w:rsid w:val="003A7E32"/>
    <w:rsid w:val="003B093C"/>
    <w:rsid w:val="003B1871"/>
    <w:rsid w:val="003B19DE"/>
    <w:rsid w:val="003B1AFB"/>
    <w:rsid w:val="003B1C11"/>
    <w:rsid w:val="003B1FD2"/>
    <w:rsid w:val="003B2694"/>
    <w:rsid w:val="003B282E"/>
    <w:rsid w:val="003B2E68"/>
    <w:rsid w:val="003B4346"/>
    <w:rsid w:val="003B53F6"/>
    <w:rsid w:val="003B58FC"/>
    <w:rsid w:val="003B5D83"/>
    <w:rsid w:val="003B5DCA"/>
    <w:rsid w:val="003B5E65"/>
    <w:rsid w:val="003B63BA"/>
    <w:rsid w:val="003B6931"/>
    <w:rsid w:val="003B6EC3"/>
    <w:rsid w:val="003B7925"/>
    <w:rsid w:val="003B7AED"/>
    <w:rsid w:val="003B7C21"/>
    <w:rsid w:val="003C028A"/>
    <w:rsid w:val="003C0AF1"/>
    <w:rsid w:val="003C0C74"/>
    <w:rsid w:val="003C0EE1"/>
    <w:rsid w:val="003C1920"/>
    <w:rsid w:val="003C1DF9"/>
    <w:rsid w:val="003C1EB8"/>
    <w:rsid w:val="003C2AAA"/>
    <w:rsid w:val="003C3150"/>
    <w:rsid w:val="003C33D1"/>
    <w:rsid w:val="003C3DBA"/>
    <w:rsid w:val="003C3F31"/>
    <w:rsid w:val="003C5288"/>
    <w:rsid w:val="003C609E"/>
    <w:rsid w:val="003C7040"/>
    <w:rsid w:val="003C7105"/>
    <w:rsid w:val="003C7FEF"/>
    <w:rsid w:val="003D08FB"/>
    <w:rsid w:val="003D0D72"/>
    <w:rsid w:val="003D1291"/>
    <w:rsid w:val="003D183C"/>
    <w:rsid w:val="003D1B59"/>
    <w:rsid w:val="003D2203"/>
    <w:rsid w:val="003D2A8A"/>
    <w:rsid w:val="003D2F98"/>
    <w:rsid w:val="003D3DC1"/>
    <w:rsid w:val="003D3DF6"/>
    <w:rsid w:val="003D405C"/>
    <w:rsid w:val="003D4907"/>
    <w:rsid w:val="003D4A5C"/>
    <w:rsid w:val="003D4AFC"/>
    <w:rsid w:val="003D4F51"/>
    <w:rsid w:val="003D511D"/>
    <w:rsid w:val="003D526E"/>
    <w:rsid w:val="003D53B5"/>
    <w:rsid w:val="003D5970"/>
    <w:rsid w:val="003D5977"/>
    <w:rsid w:val="003D5B67"/>
    <w:rsid w:val="003D6680"/>
    <w:rsid w:val="003D70EA"/>
    <w:rsid w:val="003D7919"/>
    <w:rsid w:val="003D79A8"/>
    <w:rsid w:val="003E1D06"/>
    <w:rsid w:val="003E2310"/>
    <w:rsid w:val="003E285F"/>
    <w:rsid w:val="003E2D97"/>
    <w:rsid w:val="003E3281"/>
    <w:rsid w:val="003E35B3"/>
    <w:rsid w:val="003E3C93"/>
    <w:rsid w:val="003E48AB"/>
    <w:rsid w:val="003E4A52"/>
    <w:rsid w:val="003E4C4D"/>
    <w:rsid w:val="003E4E87"/>
    <w:rsid w:val="003E55EA"/>
    <w:rsid w:val="003E579F"/>
    <w:rsid w:val="003E58FA"/>
    <w:rsid w:val="003E5B1F"/>
    <w:rsid w:val="003E63B5"/>
    <w:rsid w:val="003F0719"/>
    <w:rsid w:val="003F1A1A"/>
    <w:rsid w:val="003F2768"/>
    <w:rsid w:val="003F29D6"/>
    <w:rsid w:val="003F2E84"/>
    <w:rsid w:val="003F2EBB"/>
    <w:rsid w:val="003F38A2"/>
    <w:rsid w:val="003F38EB"/>
    <w:rsid w:val="003F3AC2"/>
    <w:rsid w:val="003F3BFE"/>
    <w:rsid w:val="003F3DCB"/>
    <w:rsid w:val="003F3FC0"/>
    <w:rsid w:val="003F40DA"/>
    <w:rsid w:val="003F43A1"/>
    <w:rsid w:val="003F4678"/>
    <w:rsid w:val="003F4FC1"/>
    <w:rsid w:val="003F4FEC"/>
    <w:rsid w:val="003F526A"/>
    <w:rsid w:val="003F553A"/>
    <w:rsid w:val="003F565D"/>
    <w:rsid w:val="003F5830"/>
    <w:rsid w:val="003F5973"/>
    <w:rsid w:val="003F5F0C"/>
    <w:rsid w:val="0040010B"/>
    <w:rsid w:val="00400125"/>
    <w:rsid w:val="004005D6"/>
    <w:rsid w:val="00401261"/>
    <w:rsid w:val="00401282"/>
    <w:rsid w:val="0040200F"/>
    <w:rsid w:val="004026DE"/>
    <w:rsid w:val="00402942"/>
    <w:rsid w:val="00402D47"/>
    <w:rsid w:val="0040398C"/>
    <w:rsid w:val="0040445D"/>
    <w:rsid w:val="00404BBE"/>
    <w:rsid w:val="004051DC"/>
    <w:rsid w:val="0040534B"/>
    <w:rsid w:val="00405598"/>
    <w:rsid w:val="004056F2"/>
    <w:rsid w:val="00405938"/>
    <w:rsid w:val="00405FB0"/>
    <w:rsid w:val="00407415"/>
    <w:rsid w:val="0040787B"/>
    <w:rsid w:val="00407ABC"/>
    <w:rsid w:val="0041026E"/>
    <w:rsid w:val="0041091E"/>
    <w:rsid w:val="00410D95"/>
    <w:rsid w:val="00410D9C"/>
    <w:rsid w:val="00411400"/>
    <w:rsid w:val="0041144E"/>
    <w:rsid w:val="00411479"/>
    <w:rsid w:val="00411FF7"/>
    <w:rsid w:val="00412A80"/>
    <w:rsid w:val="004131BA"/>
    <w:rsid w:val="00413A24"/>
    <w:rsid w:val="00413A9B"/>
    <w:rsid w:val="00413AA5"/>
    <w:rsid w:val="004140A9"/>
    <w:rsid w:val="00414569"/>
    <w:rsid w:val="0041457E"/>
    <w:rsid w:val="00415177"/>
    <w:rsid w:val="00415540"/>
    <w:rsid w:val="00415F2B"/>
    <w:rsid w:val="00416297"/>
    <w:rsid w:val="00417813"/>
    <w:rsid w:val="004206E0"/>
    <w:rsid w:val="00420E14"/>
    <w:rsid w:val="00420F11"/>
    <w:rsid w:val="00421333"/>
    <w:rsid w:val="00422BB0"/>
    <w:rsid w:val="00422E87"/>
    <w:rsid w:val="00423799"/>
    <w:rsid w:val="004245E8"/>
    <w:rsid w:val="00424BD8"/>
    <w:rsid w:val="00424F17"/>
    <w:rsid w:val="004263DF"/>
    <w:rsid w:val="00426ABE"/>
    <w:rsid w:val="004277DB"/>
    <w:rsid w:val="00427F76"/>
    <w:rsid w:val="00430921"/>
    <w:rsid w:val="0043096F"/>
    <w:rsid w:val="00430AE5"/>
    <w:rsid w:val="00430B09"/>
    <w:rsid w:val="00432B0D"/>
    <w:rsid w:val="00432CF9"/>
    <w:rsid w:val="00432D3D"/>
    <w:rsid w:val="0043301C"/>
    <w:rsid w:val="004334F8"/>
    <w:rsid w:val="004339B6"/>
    <w:rsid w:val="00434525"/>
    <w:rsid w:val="00434EB7"/>
    <w:rsid w:val="00434FAB"/>
    <w:rsid w:val="0043644E"/>
    <w:rsid w:val="004368A6"/>
    <w:rsid w:val="00436BAE"/>
    <w:rsid w:val="00436C99"/>
    <w:rsid w:val="00436D5C"/>
    <w:rsid w:val="00437807"/>
    <w:rsid w:val="00437809"/>
    <w:rsid w:val="00437E46"/>
    <w:rsid w:val="00440262"/>
    <w:rsid w:val="00441C0C"/>
    <w:rsid w:val="004425D2"/>
    <w:rsid w:val="0044266F"/>
    <w:rsid w:val="00443284"/>
    <w:rsid w:val="00443518"/>
    <w:rsid w:val="00444F69"/>
    <w:rsid w:val="004451A8"/>
    <w:rsid w:val="00445A96"/>
    <w:rsid w:val="00445BA1"/>
    <w:rsid w:val="00445DA4"/>
    <w:rsid w:val="004464DD"/>
    <w:rsid w:val="0044765D"/>
    <w:rsid w:val="004500FA"/>
    <w:rsid w:val="004504C1"/>
    <w:rsid w:val="004507C1"/>
    <w:rsid w:val="00450940"/>
    <w:rsid w:val="00451159"/>
    <w:rsid w:val="004511A6"/>
    <w:rsid w:val="00451A75"/>
    <w:rsid w:val="00452650"/>
    <w:rsid w:val="00453F87"/>
    <w:rsid w:val="0045470D"/>
    <w:rsid w:val="004548E4"/>
    <w:rsid w:val="00454E22"/>
    <w:rsid w:val="0045542A"/>
    <w:rsid w:val="004554B2"/>
    <w:rsid w:val="00455C98"/>
    <w:rsid w:val="00455F70"/>
    <w:rsid w:val="00457A4F"/>
    <w:rsid w:val="0046044F"/>
    <w:rsid w:val="004604B0"/>
    <w:rsid w:val="00460A3A"/>
    <w:rsid w:val="00460A72"/>
    <w:rsid w:val="004612CE"/>
    <w:rsid w:val="004615F6"/>
    <w:rsid w:val="00461D98"/>
    <w:rsid w:val="00462252"/>
    <w:rsid w:val="00462699"/>
    <w:rsid w:val="00462B05"/>
    <w:rsid w:val="00465350"/>
    <w:rsid w:val="00465BAD"/>
    <w:rsid w:val="00465FAD"/>
    <w:rsid w:val="0046639C"/>
    <w:rsid w:val="00466A3A"/>
    <w:rsid w:val="00466B12"/>
    <w:rsid w:val="00467B61"/>
    <w:rsid w:val="00467C3B"/>
    <w:rsid w:val="00467DA2"/>
    <w:rsid w:val="0047061C"/>
    <w:rsid w:val="00471038"/>
    <w:rsid w:val="0047151D"/>
    <w:rsid w:val="00471532"/>
    <w:rsid w:val="00472278"/>
    <w:rsid w:val="00472638"/>
    <w:rsid w:val="00473271"/>
    <w:rsid w:val="004733E9"/>
    <w:rsid w:val="00474E5D"/>
    <w:rsid w:val="00475706"/>
    <w:rsid w:val="004763DC"/>
    <w:rsid w:val="00477056"/>
    <w:rsid w:val="00477BA7"/>
    <w:rsid w:val="00481FEB"/>
    <w:rsid w:val="004820F3"/>
    <w:rsid w:val="0048277D"/>
    <w:rsid w:val="00483272"/>
    <w:rsid w:val="00483C84"/>
    <w:rsid w:val="00483E9A"/>
    <w:rsid w:val="004842EA"/>
    <w:rsid w:val="00484781"/>
    <w:rsid w:val="0048495B"/>
    <w:rsid w:val="004856E5"/>
    <w:rsid w:val="0048644D"/>
    <w:rsid w:val="004868AD"/>
    <w:rsid w:val="00486902"/>
    <w:rsid w:val="00486EAA"/>
    <w:rsid w:val="004872D8"/>
    <w:rsid w:val="004878D0"/>
    <w:rsid w:val="00487D4D"/>
    <w:rsid w:val="00490446"/>
    <w:rsid w:val="00490DD6"/>
    <w:rsid w:val="00491E68"/>
    <w:rsid w:val="00492BE0"/>
    <w:rsid w:val="00492C54"/>
    <w:rsid w:val="004931E9"/>
    <w:rsid w:val="00493A84"/>
    <w:rsid w:val="00494C53"/>
    <w:rsid w:val="00495BCF"/>
    <w:rsid w:val="00495BDD"/>
    <w:rsid w:val="00495C0E"/>
    <w:rsid w:val="00495E43"/>
    <w:rsid w:val="004962E3"/>
    <w:rsid w:val="00496301"/>
    <w:rsid w:val="00497485"/>
    <w:rsid w:val="004A0812"/>
    <w:rsid w:val="004A2E61"/>
    <w:rsid w:val="004A30F3"/>
    <w:rsid w:val="004A344A"/>
    <w:rsid w:val="004A3F84"/>
    <w:rsid w:val="004A53DE"/>
    <w:rsid w:val="004A59AA"/>
    <w:rsid w:val="004A62C2"/>
    <w:rsid w:val="004A6B53"/>
    <w:rsid w:val="004A70A4"/>
    <w:rsid w:val="004A711C"/>
    <w:rsid w:val="004A78CC"/>
    <w:rsid w:val="004A7941"/>
    <w:rsid w:val="004B04FB"/>
    <w:rsid w:val="004B073F"/>
    <w:rsid w:val="004B0C1E"/>
    <w:rsid w:val="004B0F01"/>
    <w:rsid w:val="004B0F7B"/>
    <w:rsid w:val="004B122E"/>
    <w:rsid w:val="004B1614"/>
    <w:rsid w:val="004B16BF"/>
    <w:rsid w:val="004B1FAF"/>
    <w:rsid w:val="004B2768"/>
    <w:rsid w:val="004B30DE"/>
    <w:rsid w:val="004B4A23"/>
    <w:rsid w:val="004B519E"/>
    <w:rsid w:val="004B56A8"/>
    <w:rsid w:val="004B5E7A"/>
    <w:rsid w:val="004B6946"/>
    <w:rsid w:val="004B6C34"/>
    <w:rsid w:val="004B76F2"/>
    <w:rsid w:val="004B77E1"/>
    <w:rsid w:val="004C084B"/>
    <w:rsid w:val="004C0B6A"/>
    <w:rsid w:val="004C1073"/>
    <w:rsid w:val="004C16FD"/>
    <w:rsid w:val="004C1869"/>
    <w:rsid w:val="004C1C52"/>
    <w:rsid w:val="004C2285"/>
    <w:rsid w:val="004C38BE"/>
    <w:rsid w:val="004C3A13"/>
    <w:rsid w:val="004C45D1"/>
    <w:rsid w:val="004C47E6"/>
    <w:rsid w:val="004C4C43"/>
    <w:rsid w:val="004C5349"/>
    <w:rsid w:val="004C559B"/>
    <w:rsid w:val="004C55F6"/>
    <w:rsid w:val="004C5DAB"/>
    <w:rsid w:val="004C64E6"/>
    <w:rsid w:val="004C6550"/>
    <w:rsid w:val="004C69E9"/>
    <w:rsid w:val="004C6F85"/>
    <w:rsid w:val="004C7FCF"/>
    <w:rsid w:val="004D05C1"/>
    <w:rsid w:val="004D0736"/>
    <w:rsid w:val="004D0C06"/>
    <w:rsid w:val="004D0CA0"/>
    <w:rsid w:val="004D1026"/>
    <w:rsid w:val="004D12FE"/>
    <w:rsid w:val="004D13C6"/>
    <w:rsid w:val="004D16EA"/>
    <w:rsid w:val="004D1C45"/>
    <w:rsid w:val="004D21A0"/>
    <w:rsid w:val="004D234B"/>
    <w:rsid w:val="004D2FC3"/>
    <w:rsid w:val="004D3E43"/>
    <w:rsid w:val="004D4465"/>
    <w:rsid w:val="004D59E0"/>
    <w:rsid w:val="004D5E8F"/>
    <w:rsid w:val="004D6160"/>
    <w:rsid w:val="004D62C1"/>
    <w:rsid w:val="004D6C91"/>
    <w:rsid w:val="004D7CAE"/>
    <w:rsid w:val="004D7DED"/>
    <w:rsid w:val="004E08BC"/>
    <w:rsid w:val="004E0AD9"/>
    <w:rsid w:val="004E0ECB"/>
    <w:rsid w:val="004E1AE6"/>
    <w:rsid w:val="004E244F"/>
    <w:rsid w:val="004E2593"/>
    <w:rsid w:val="004E27C4"/>
    <w:rsid w:val="004E2A4B"/>
    <w:rsid w:val="004E2BC6"/>
    <w:rsid w:val="004E43BF"/>
    <w:rsid w:val="004E488F"/>
    <w:rsid w:val="004E4D55"/>
    <w:rsid w:val="004E51D0"/>
    <w:rsid w:val="004E54A4"/>
    <w:rsid w:val="004E551B"/>
    <w:rsid w:val="004E64C8"/>
    <w:rsid w:val="004F0029"/>
    <w:rsid w:val="004F07D8"/>
    <w:rsid w:val="004F225F"/>
    <w:rsid w:val="004F235E"/>
    <w:rsid w:val="004F2467"/>
    <w:rsid w:val="004F2C86"/>
    <w:rsid w:val="004F30EE"/>
    <w:rsid w:val="004F3396"/>
    <w:rsid w:val="004F370F"/>
    <w:rsid w:val="004F3881"/>
    <w:rsid w:val="004F6457"/>
    <w:rsid w:val="004F6CCA"/>
    <w:rsid w:val="004F73B5"/>
    <w:rsid w:val="004F7B08"/>
    <w:rsid w:val="004F7EED"/>
    <w:rsid w:val="004F7FF9"/>
    <w:rsid w:val="00500678"/>
    <w:rsid w:val="00500698"/>
    <w:rsid w:val="00500883"/>
    <w:rsid w:val="005013C9"/>
    <w:rsid w:val="00501897"/>
    <w:rsid w:val="00501BE3"/>
    <w:rsid w:val="00501C1B"/>
    <w:rsid w:val="00501C67"/>
    <w:rsid w:val="00501F4D"/>
    <w:rsid w:val="005020D9"/>
    <w:rsid w:val="005022FF"/>
    <w:rsid w:val="00502842"/>
    <w:rsid w:val="00502F4E"/>
    <w:rsid w:val="00503303"/>
    <w:rsid w:val="00503A3E"/>
    <w:rsid w:val="005052A0"/>
    <w:rsid w:val="005062D9"/>
    <w:rsid w:val="005068C2"/>
    <w:rsid w:val="00507EEF"/>
    <w:rsid w:val="00510006"/>
    <w:rsid w:val="0051095A"/>
    <w:rsid w:val="005119DB"/>
    <w:rsid w:val="005119FF"/>
    <w:rsid w:val="00512457"/>
    <w:rsid w:val="00512D7B"/>
    <w:rsid w:val="00512D89"/>
    <w:rsid w:val="00512DAA"/>
    <w:rsid w:val="00512DCC"/>
    <w:rsid w:val="00512EEC"/>
    <w:rsid w:val="0051384D"/>
    <w:rsid w:val="005138BB"/>
    <w:rsid w:val="00513A74"/>
    <w:rsid w:val="00513C17"/>
    <w:rsid w:val="005141AF"/>
    <w:rsid w:val="00514EAD"/>
    <w:rsid w:val="00514EC3"/>
    <w:rsid w:val="005167C1"/>
    <w:rsid w:val="005170DC"/>
    <w:rsid w:val="005170F8"/>
    <w:rsid w:val="00517417"/>
    <w:rsid w:val="005176D5"/>
    <w:rsid w:val="00517E0C"/>
    <w:rsid w:val="00517FB8"/>
    <w:rsid w:val="0052008B"/>
    <w:rsid w:val="00520849"/>
    <w:rsid w:val="005209C3"/>
    <w:rsid w:val="00520B1F"/>
    <w:rsid w:val="00520D5E"/>
    <w:rsid w:val="005221C5"/>
    <w:rsid w:val="00522349"/>
    <w:rsid w:val="005224AF"/>
    <w:rsid w:val="00522A16"/>
    <w:rsid w:val="005233E8"/>
    <w:rsid w:val="0052366F"/>
    <w:rsid w:val="00523A9F"/>
    <w:rsid w:val="00523FA4"/>
    <w:rsid w:val="005243BE"/>
    <w:rsid w:val="00524A8E"/>
    <w:rsid w:val="00524C54"/>
    <w:rsid w:val="00525025"/>
    <w:rsid w:val="00525539"/>
    <w:rsid w:val="005264AE"/>
    <w:rsid w:val="00526783"/>
    <w:rsid w:val="00526A58"/>
    <w:rsid w:val="00527EB6"/>
    <w:rsid w:val="005309DD"/>
    <w:rsid w:val="00530B03"/>
    <w:rsid w:val="00530FB2"/>
    <w:rsid w:val="0053133D"/>
    <w:rsid w:val="00531653"/>
    <w:rsid w:val="00531790"/>
    <w:rsid w:val="00531905"/>
    <w:rsid w:val="00531CFA"/>
    <w:rsid w:val="00531F4F"/>
    <w:rsid w:val="005326CC"/>
    <w:rsid w:val="005329D2"/>
    <w:rsid w:val="00532CC5"/>
    <w:rsid w:val="0053404C"/>
    <w:rsid w:val="0053473B"/>
    <w:rsid w:val="005348CD"/>
    <w:rsid w:val="00535B08"/>
    <w:rsid w:val="00535E11"/>
    <w:rsid w:val="00535F8F"/>
    <w:rsid w:val="00536206"/>
    <w:rsid w:val="00536894"/>
    <w:rsid w:val="00536BFA"/>
    <w:rsid w:val="005376B0"/>
    <w:rsid w:val="005377A2"/>
    <w:rsid w:val="00537CFD"/>
    <w:rsid w:val="00537F7F"/>
    <w:rsid w:val="00540078"/>
    <w:rsid w:val="005402D6"/>
    <w:rsid w:val="005425D1"/>
    <w:rsid w:val="00542A1F"/>
    <w:rsid w:val="00542B9B"/>
    <w:rsid w:val="0054363E"/>
    <w:rsid w:val="00543648"/>
    <w:rsid w:val="0054366A"/>
    <w:rsid w:val="00544572"/>
    <w:rsid w:val="00544C5A"/>
    <w:rsid w:val="00545108"/>
    <w:rsid w:val="00545D5A"/>
    <w:rsid w:val="00545DF4"/>
    <w:rsid w:val="00546A72"/>
    <w:rsid w:val="00546BD7"/>
    <w:rsid w:val="00546D0B"/>
    <w:rsid w:val="00546DB1"/>
    <w:rsid w:val="00546E06"/>
    <w:rsid w:val="005477C5"/>
    <w:rsid w:val="00547A56"/>
    <w:rsid w:val="00550302"/>
    <w:rsid w:val="00550A92"/>
    <w:rsid w:val="00550CBB"/>
    <w:rsid w:val="00551048"/>
    <w:rsid w:val="00551670"/>
    <w:rsid w:val="00551C2B"/>
    <w:rsid w:val="00551E6B"/>
    <w:rsid w:val="005522B1"/>
    <w:rsid w:val="00552525"/>
    <w:rsid w:val="0055310F"/>
    <w:rsid w:val="00553C50"/>
    <w:rsid w:val="00554338"/>
    <w:rsid w:val="00554B45"/>
    <w:rsid w:val="00554BD8"/>
    <w:rsid w:val="0055575A"/>
    <w:rsid w:val="00555914"/>
    <w:rsid w:val="00555A6B"/>
    <w:rsid w:val="00555A89"/>
    <w:rsid w:val="00555F1E"/>
    <w:rsid w:val="00555FF3"/>
    <w:rsid w:val="00556B59"/>
    <w:rsid w:val="00556E0C"/>
    <w:rsid w:val="0055764D"/>
    <w:rsid w:val="00557839"/>
    <w:rsid w:val="0056013C"/>
    <w:rsid w:val="005601F1"/>
    <w:rsid w:val="005603BB"/>
    <w:rsid w:val="00560493"/>
    <w:rsid w:val="005604B2"/>
    <w:rsid w:val="00561020"/>
    <w:rsid w:val="00562076"/>
    <w:rsid w:val="00562D33"/>
    <w:rsid w:val="00563A26"/>
    <w:rsid w:val="00564265"/>
    <w:rsid w:val="00564A23"/>
    <w:rsid w:val="00564BBE"/>
    <w:rsid w:val="00565036"/>
    <w:rsid w:val="00565915"/>
    <w:rsid w:val="00565B91"/>
    <w:rsid w:val="00566734"/>
    <w:rsid w:val="00566BF2"/>
    <w:rsid w:val="00566C0A"/>
    <w:rsid w:val="0056746D"/>
    <w:rsid w:val="00567AF9"/>
    <w:rsid w:val="00567E0E"/>
    <w:rsid w:val="005704BF"/>
    <w:rsid w:val="00570664"/>
    <w:rsid w:val="005708A6"/>
    <w:rsid w:val="00571E9B"/>
    <w:rsid w:val="00571F93"/>
    <w:rsid w:val="005726BE"/>
    <w:rsid w:val="005738F3"/>
    <w:rsid w:val="005741DF"/>
    <w:rsid w:val="005746EC"/>
    <w:rsid w:val="005750B9"/>
    <w:rsid w:val="005751C5"/>
    <w:rsid w:val="00575CA0"/>
    <w:rsid w:val="00575CF6"/>
    <w:rsid w:val="00576E85"/>
    <w:rsid w:val="005801BE"/>
    <w:rsid w:val="00580258"/>
    <w:rsid w:val="00580A41"/>
    <w:rsid w:val="00580FC1"/>
    <w:rsid w:val="0058132B"/>
    <w:rsid w:val="00581B91"/>
    <w:rsid w:val="00581F6F"/>
    <w:rsid w:val="005825CD"/>
    <w:rsid w:val="00582E84"/>
    <w:rsid w:val="005838F7"/>
    <w:rsid w:val="00583930"/>
    <w:rsid w:val="00583D21"/>
    <w:rsid w:val="005842EE"/>
    <w:rsid w:val="00584B1B"/>
    <w:rsid w:val="00584C95"/>
    <w:rsid w:val="00585AB4"/>
    <w:rsid w:val="005863EE"/>
    <w:rsid w:val="0058654C"/>
    <w:rsid w:val="00586E9A"/>
    <w:rsid w:val="00587C43"/>
    <w:rsid w:val="0059084F"/>
    <w:rsid w:val="00591004"/>
    <w:rsid w:val="00591304"/>
    <w:rsid w:val="005917AB"/>
    <w:rsid w:val="00591B40"/>
    <w:rsid w:val="00591DCB"/>
    <w:rsid w:val="00591E92"/>
    <w:rsid w:val="00592119"/>
    <w:rsid w:val="00592DE9"/>
    <w:rsid w:val="00593016"/>
    <w:rsid w:val="00593DBE"/>
    <w:rsid w:val="00594311"/>
    <w:rsid w:val="0059450D"/>
    <w:rsid w:val="00594960"/>
    <w:rsid w:val="00594F11"/>
    <w:rsid w:val="00594FBE"/>
    <w:rsid w:val="0059554F"/>
    <w:rsid w:val="005965C8"/>
    <w:rsid w:val="005968D7"/>
    <w:rsid w:val="00597908"/>
    <w:rsid w:val="00597AFC"/>
    <w:rsid w:val="005A04A0"/>
    <w:rsid w:val="005A053B"/>
    <w:rsid w:val="005A0B43"/>
    <w:rsid w:val="005A122E"/>
    <w:rsid w:val="005A1536"/>
    <w:rsid w:val="005A18ED"/>
    <w:rsid w:val="005A397A"/>
    <w:rsid w:val="005A3BBE"/>
    <w:rsid w:val="005A40D1"/>
    <w:rsid w:val="005A40DD"/>
    <w:rsid w:val="005A4749"/>
    <w:rsid w:val="005A497B"/>
    <w:rsid w:val="005A4B12"/>
    <w:rsid w:val="005A51C7"/>
    <w:rsid w:val="005A55BD"/>
    <w:rsid w:val="005A68DB"/>
    <w:rsid w:val="005A6C68"/>
    <w:rsid w:val="005A6E0A"/>
    <w:rsid w:val="005A726C"/>
    <w:rsid w:val="005A735D"/>
    <w:rsid w:val="005A79CC"/>
    <w:rsid w:val="005B031C"/>
    <w:rsid w:val="005B086D"/>
    <w:rsid w:val="005B103C"/>
    <w:rsid w:val="005B14B6"/>
    <w:rsid w:val="005B2972"/>
    <w:rsid w:val="005B2DC3"/>
    <w:rsid w:val="005B2FE9"/>
    <w:rsid w:val="005B4205"/>
    <w:rsid w:val="005B4524"/>
    <w:rsid w:val="005B5349"/>
    <w:rsid w:val="005B566D"/>
    <w:rsid w:val="005B587D"/>
    <w:rsid w:val="005B6FA5"/>
    <w:rsid w:val="005B74D3"/>
    <w:rsid w:val="005B74F1"/>
    <w:rsid w:val="005B7E32"/>
    <w:rsid w:val="005C089E"/>
    <w:rsid w:val="005C0B5F"/>
    <w:rsid w:val="005C14CF"/>
    <w:rsid w:val="005C1C35"/>
    <w:rsid w:val="005C32C6"/>
    <w:rsid w:val="005C3304"/>
    <w:rsid w:val="005C4030"/>
    <w:rsid w:val="005C4082"/>
    <w:rsid w:val="005C4757"/>
    <w:rsid w:val="005C4C35"/>
    <w:rsid w:val="005C4DA1"/>
    <w:rsid w:val="005C59FE"/>
    <w:rsid w:val="005C5D31"/>
    <w:rsid w:val="005C62F1"/>
    <w:rsid w:val="005C752F"/>
    <w:rsid w:val="005C7630"/>
    <w:rsid w:val="005C764C"/>
    <w:rsid w:val="005C7936"/>
    <w:rsid w:val="005D01E1"/>
    <w:rsid w:val="005D0716"/>
    <w:rsid w:val="005D0EFF"/>
    <w:rsid w:val="005D1416"/>
    <w:rsid w:val="005D181F"/>
    <w:rsid w:val="005D1B8D"/>
    <w:rsid w:val="005D1F31"/>
    <w:rsid w:val="005D2142"/>
    <w:rsid w:val="005D24E4"/>
    <w:rsid w:val="005D282E"/>
    <w:rsid w:val="005D298C"/>
    <w:rsid w:val="005D2B07"/>
    <w:rsid w:val="005D2B81"/>
    <w:rsid w:val="005D41D1"/>
    <w:rsid w:val="005D44E8"/>
    <w:rsid w:val="005D5483"/>
    <w:rsid w:val="005D608E"/>
    <w:rsid w:val="005D7580"/>
    <w:rsid w:val="005E0838"/>
    <w:rsid w:val="005E19CC"/>
    <w:rsid w:val="005E26DE"/>
    <w:rsid w:val="005E2A7C"/>
    <w:rsid w:val="005E38EC"/>
    <w:rsid w:val="005E48CC"/>
    <w:rsid w:val="005E497B"/>
    <w:rsid w:val="005E4D69"/>
    <w:rsid w:val="005E5854"/>
    <w:rsid w:val="005E67AF"/>
    <w:rsid w:val="005E6C9B"/>
    <w:rsid w:val="005E6CD4"/>
    <w:rsid w:val="005E6F4A"/>
    <w:rsid w:val="005F077E"/>
    <w:rsid w:val="005F0CEC"/>
    <w:rsid w:val="005F0D5F"/>
    <w:rsid w:val="005F18B4"/>
    <w:rsid w:val="005F3212"/>
    <w:rsid w:val="005F32B2"/>
    <w:rsid w:val="005F36AF"/>
    <w:rsid w:val="005F372A"/>
    <w:rsid w:val="005F409E"/>
    <w:rsid w:val="005F40A5"/>
    <w:rsid w:val="005F4438"/>
    <w:rsid w:val="005F4487"/>
    <w:rsid w:val="005F48A1"/>
    <w:rsid w:val="005F543A"/>
    <w:rsid w:val="005F590F"/>
    <w:rsid w:val="005F5AEB"/>
    <w:rsid w:val="005F5BF0"/>
    <w:rsid w:val="005F6F81"/>
    <w:rsid w:val="006004C8"/>
    <w:rsid w:val="00602352"/>
    <w:rsid w:val="00603E6F"/>
    <w:rsid w:val="00603FE3"/>
    <w:rsid w:val="00604186"/>
    <w:rsid w:val="0060446B"/>
    <w:rsid w:val="00604A0B"/>
    <w:rsid w:val="00604CBF"/>
    <w:rsid w:val="00604D5B"/>
    <w:rsid w:val="00604DD6"/>
    <w:rsid w:val="006059FD"/>
    <w:rsid w:val="0060600E"/>
    <w:rsid w:val="00606515"/>
    <w:rsid w:val="00606549"/>
    <w:rsid w:val="00606878"/>
    <w:rsid w:val="00607210"/>
    <w:rsid w:val="006078A0"/>
    <w:rsid w:val="00607B76"/>
    <w:rsid w:val="00607F8D"/>
    <w:rsid w:val="00610010"/>
    <w:rsid w:val="00610797"/>
    <w:rsid w:val="00611F34"/>
    <w:rsid w:val="006128D1"/>
    <w:rsid w:val="00612988"/>
    <w:rsid w:val="00613475"/>
    <w:rsid w:val="006136C7"/>
    <w:rsid w:val="00613E72"/>
    <w:rsid w:val="00614C95"/>
    <w:rsid w:val="00614CE6"/>
    <w:rsid w:val="00615163"/>
    <w:rsid w:val="00615213"/>
    <w:rsid w:val="00615DAC"/>
    <w:rsid w:val="00616AE0"/>
    <w:rsid w:val="00616E4F"/>
    <w:rsid w:val="006170C6"/>
    <w:rsid w:val="0061789F"/>
    <w:rsid w:val="00620085"/>
    <w:rsid w:val="0062014C"/>
    <w:rsid w:val="00620C78"/>
    <w:rsid w:val="00620D80"/>
    <w:rsid w:val="00620E08"/>
    <w:rsid w:val="00622610"/>
    <w:rsid w:val="00622B61"/>
    <w:rsid w:val="00622F77"/>
    <w:rsid w:val="0062303A"/>
    <w:rsid w:val="0062384A"/>
    <w:rsid w:val="006245EA"/>
    <w:rsid w:val="00625023"/>
    <w:rsid w:val="00625D07"/>
    <w:rsid w:val="006260E9"/>
    <w:rsid w:val="0062653E"/>
    <w:rsid w:val="006265E2"/>
    <w:rsid w:val="006268D9"/>
    <w:rsid w:val="00626AA2"/>
    <w:rsid w:val="0062792A"/>
    <w:rsid w:val="006303B9"/>
    <w:rsid w:val="0063066E"/>
    <w:rsid w:val="0063066F"/>
    <w:rsid w:val="00630799"/>
    <w:rsid w:val="00630FC2"/>
    <w:rsid w:val="00631458"/>
    <w:rsid w:val="006317AF"/>
    <w:rsid w:val="00632557"/>
    <w:rsid w:val="00632664"/>
    <w:rsid w:val="00633DCE"/>
    <w:rsid w:val="00633EF3"/>
    <w:rsid w:val="0063501C"/>
    <w:rsid w:val="0063533F"/>
    <w:rsid w:val="0063539C"/>
    <w:rsid w:val="00635823"/>
    <w:rsid w:val="00635D36"/>
    <w:rsid w:val="00636214"/>
    <w:rsid w:val="00636222"/>
    <w:rsid w:val="00636401"/>
    <w:rsid w:val="006366FA"/>
    <w:rsid w:val="00636771"/>
    <w:rsid w:val="00637480"/>
    <w:rsid w:val="006377EB"/>
    <w:rsid w:val="00637A89"/>
    <w:rsid w:val="00640279"/>
    <w:rsid w:val="006403D1"/>
    <w:rsid w:val="00640746"/>
    <w:rsid w:val="0064157C"/>
    <w:rsid w:val="0064220C"/>
    <w:rsid w:val="006422C0"/>
    <w:rsid w:val="0064239C"/>
    <w:rsid w:val="006437F5"/>
    <w:rsid w:val="006448C4"/>
    <w:rsid w:val="00644AF6"/>
    <w:rsid w:val="00644DC7"/>
    <w:rsid w:val="00646200"/>
    <w:rsid w:val="006462C5"/>
    <w:rsid w:val="0064677F"/>
    <w:rsid w:val="006473EC"/>
    <w:rsid w:val="00647E31"/>
    <w:rsid w:val="00650787"/>
    <w:rsid w:val="006512EA"/>
    <w:rsid w:val="006516C0"/>
    <w:rsid w:val="00651794"/>
    <w:rsid w:val="00652004"/>
    <w:rsid w:val="006533D6"/>
    <w:rsid w:val="00653475"/>
    <w:rsid w:val="006535B2"/>
    <w:rsid w:val="00653EA5"/>
    <w:rsid w:val="006543C7"/>
    <w:rsid w:val="00654F51"/>
    <w:rsid w:val="00655149"/>
    <w:rsid w:val="00655686"/>
    <w:rsid w:val="00655698"/>
    <w:rsid w:val="006558CF"/>
    <w:rsid w:val="00655F05"/>
    <w:rsid w:val="006565CF"/>
    <w:rsid w:val="00656918"/>
    <w:rsid w:val="00657435"/>
    <w:rsid w:val="00657639"/>
    <w:rsid w:val="006606F7"/>
    <w:rsid w:val="00660CB2"/>
    <w:rsid w:val="0066103A"/>
    <w:rsid w:val="0066212C"/>
    <w:rsid w:val="006627BE"/>
    <w:rsid w:val="006629ED"/>
    <w:rsid w:val="00662CD3"/>
    <w:rsid w:val="006636E3"/>
    <w:rsid w:val="00663730"/>
    <w:rsid w:val="00663ACD"/>
    <w:rsid w:val="00664307"/>
    <w:rsid w:val="00664C77"/>
    <w:rsid w:val="00665006"/>
    <w:rsid w:val="00665419"/>
    <w:rsid w:val="006658CB"/>
    <w:rsid w:val="00666E43"/>
    <w:rsid w:val="006677C3"/>
    <w:rsid w:val="00667C80"/>
    <w:rsid w:val="00670646"/>
    <w:rsid w:val="00670E95"/>
    <w:rsid w:val="0067210B"/>
    <w:rsid w:val="006722A7"/>
    <w:rsid w:val="006727EA"/>
    <w:rsid w:val="0067324B"/>
    <w:rsid w:val="006732F1"/>
    <w:rsid w:val="00673C52"/>
    <w:rsid w:val="00674358"/>
    <w:rsid w:val="00674B37"/>
    <w:rsid w:val="00674C6D"/>
    <w:rsid w:val="00675547"/>
    <w:rsid w:val="00675723"/>
    <w:rsid w:val="00675906"/>
    <w:rsid w:val="00675AA8"/>
    <w:rsid w:val="006765B4"/>
    <w:rsid w:val="0067739B"/>
    <w:rsid w:val="006777D9"/>
    <w:rsid w:val="00677B28"/>
    <w:rsid w:val="00677FD0"/>
    <w:rsid w:val="00677FFE"/>
    <w:rsid w:val="00680F65"/>
    <w:rsid w:val="00681039"/>
    <w:rsid w:val="0068169E"/>
    <w:rsid w:val="00681A25"/>
    <w:rsid w:val="00681A32"/>
    <w:rsid w:val="00681B41"/>
    <w:rsid w:val="006820ED"/>
    <w:rsid w:val="00682428"/>
    <w:rsid w:val="00682E83"/>
    <w:rsid w:val="00682FC4"/>
    <w:rsid w:val="00683665"/>
    <w:rsid w:val="006841BB"/>
    <w:rsid w:val="006843EB"/>
    <w:rsid w:val="00684BE5"/>
    <w:rsid w:val="00685AFF"/>
    <w:rsid w:val="00685C36"/>
    <w:rsid w:val="00685D7B"/>
    <w:rsid w:val="00687C20"/>
    <w:rsid w:val="006910A3"/>
    <w:rsid w:val="006925B6"/>
    <w:rsid w:val="0069292D"/>
    <w:rsid w:val="00692AE5"/>
    <w:rsid w:val="00692F77"/>
    <w:rsid w:val="0069399B"/>
    <w:rsid w:val="00694959"/>
    <w:rsid w:val="00695234"/>
    <w:rsid w:val="006955A5"/>
    <w:rsid w:val="00695714"/>
    <w:rsid w:val="00695D84"/>
    <w:rsid w:val="00695F84"/>
    <w:rsid w:val="006969EF"/>
    <w:rsid w:val="00697273"/>
    <w:rsid w:val="0069768D"/>
    <w:rsid w:val="006A0270"/>
    <w:rsid w:val="006A0D7F"/>
    <w:rsid w:val="006A148A"/>
    <w:rsid w:val="006A1986"/>
    <w:rsid w:val="006A1A94"/>
    <w:rsid w:val="006A1F13"/>
    <w:rsid w:val="006A3011"/>
    <w:rsid w:val="006A3548"/>
    <w:rsid w:val="006A3E7E"/>
    <w:rsid w:val="006A3FEB"/>
    <w:rsid w:val="006A447B"/>
    <w:rsid w:val="006A520D"/>
    <w:rsid w:val="006A52A2"/>
    <w:rsid w:val="006A52D4"/>
    <w:rsid w:val="006A6180"/>
    <w:rsid w:val="006A6227"/>
    <w:rsid w:val="006A66FC"/>
    <w:rsid w:val="006A7A15"/>
    <w:rsid w:val="006A7BE7"/>
    <w:rsid w:val="006B00E3"/>
    <w:rsid w:val="006B065F"/>
    <w:rsid w:val="006B0CA2"/>
    <w:rsid w:val="006B0EAE"/>
    <w:rsid w:val="006B153A"/>
    <w:rsid w:val="006B15A1"/>
    <w:rsid w:val="006B193C"/>
    <w:rsid w:val="006B1B84"/>
    <w:rsid w:val="006B1E2F"/>
    <w:rsid w:val="006B26A1"/>
    <w:rsid w:val="006B39BC"/>
    <w:rsid w:val="006B3FBD"/>
    <w:rsid w:val="006B4781"/>
    <w:rsid w:val="006B4E6D"/>
    <w:rsid w:val="006B4F04"/>
    <w:rsid w:val="006B525A"/>
    <w:rsid w:val="006B526C"/>
    <w:rsid w:val="006B5A9B"/>
    <w:rsid w:val="006B61E1"/>
    <w:rsid w:val="006B6301"/>
    <w:rsid w:val="006B6428"/>
    <w:rsid w:val="006B648D"/>
    <w:rsid w:val="006B7016"/>
    <w:rsid w:val="006B79CD"/>
    <w:rsid w:val="006B7B9F"/>
    <w:rsid w:val="006B7E0D"/>
    <w:rsid w:val="006C247D"/>
    <w:rsid w:val="006C2AE5"/>
    <w:rsid w:val="006C312C"/>
    <w:rsid w:val="006C35FF"/>
    <w:rsid w:val="006C3A95"/>
    <w:rsid w:val="006C4396"/>
    <w:rsid w:val="006C4ECB"/>
    <w:rsid w:val="006C5647"/>
    <w:rsid w:val="006C626B"/>
    <w:rsid w:val="006C6367"/>
    <w:rsid w:val="006C66B9"/>
    <w:rsid w:val="006C6EFB"/>
    <w:rsid w:val="006C70CD"/>
    <w:rsid w:val="006C7EBB"/>
    <w:rsid w:val="006D00F3"/>
    <w:rsid w:val="006D01EF"/>
    <w:rsid w:val="006D033F"/>
    <w:rsid w:val="006D08CB"/>
    <w:rsid w:val="006D0E96"/>
    <w:rsid w:val="006D0FC0"/>
    <w:rsid w:val="006D105A"/>
    <w:rsid w:val="006D1732"/>
    <w:rsid w:val="006D1FC8"/>
    <w:rsid w:val="006D2656"/>
    <w:rsid w:val="006D2773"/>
    <w:rsid w:val="006D37A8"/>
    <w:rsid w:val="006D398F"/>
    <w:rsid w:val="006D3D57"/>
    <w:rsid w:val="006D3E80"/>
    <w:rsid w:val="006D411D"/>
    <w:rsid w:val="006D5694"/>
    <w:rsid w:val="006D6096"/>
    <w:rsid w:val="006D6242"/>
    <w:rsid w:val="006D63E6"/>
    <w:rsid w:val="006D6835"/>
    <w:rsid w:val="006D6E98"/>
    <w:rsid w:val="006D703E"/>
    <w:rsid w:val="006D7138"/>
    <w:rsid w:val="006D7241"/>
    <w:rsid w:val="006D7D69"/>
    <w:rsid w:val="006E0A49"/>
    <w:rsid w:val="006E0B16"/>
    <w:rsid w:val="006E0CB8"/>
    <w:rsid w:val="006E131D"/>
    <w:rsid w:val="006E135B"/>
    <w:rsid w:val="006E13EF"/>
    <w:rsid w:val="006E14AF"/>
    <w:rsid w:val="006E1718"/>
    <w:rsid w:val="006E1880"/>
    <w:rsid w:val="006E19C7"/>
    <w:rsid w:val="006E2409"/>
    <w:rsid w:val="006E2700"/>
    <w:rsid w:val="006E2EBB"/>
    <w:rsid w:val="006E34E5"/>
    <w:rsid w:val="006E4889"/>
    <w:rsid w:val="006E4DF9"/>
    <w:rsid w:val="006E58EE"/>
    <w:rsid w:val="006E5F01"/>
    <w:rsid w:val="006E6763"/>
    <w:rsid w:val="006E695C"/>
    <w:rsid w:val="006E69BA"/>
    <w:rsid w:val="006E6CEF"/>
    <w:rsid w:val="006E78B4"/>
    <w:rsid w:val="006E7CF6"/>
    <w:rsid w:val="006F10D4"/>
    <w:rsid w:val="006F10EC"/>
    <w:rsid w:val="006F1DA1"/>
    <w:rsid w:val="006F230F"/>
    <w:rsid w:val="006F2673"/>
    <w:rsid w:val="006F27ED"/>
    <w:rsid w:val="006F2DDD"/>
    <w:rsid w:val="006F2E9F"/>
    <w:rsid w:val="006F2F26"/>
    <w:rsid w:val="006F3589"/>
    <w:rsid w:val="006F35B5"/>
    <w:rsid w:val="006F366C"/>
    <w:rsid w:val="006F3B47"/>
    <w:rsid w:val="006F4774"/>
    <w:rsid w:val="006F4E0B"/>
    <w:rsid w:val="006F5F0D"/>
    <w:rsid w:val="006F610A"/>
    <w:rsid w:val="006F616D"/>
    <w:rsid w:val="006F6F43"/>
    <w:rsid w:val="006F72BE"/>
    <w:rsid w:val="006F7DBA"/>
    <w:rsid w:val="006F7E7F"/>
    <w:rsid w:val="007009F6"/>
    <w:rsid w:val="0070176F"/>
    <w:rsid w:val="0070179B"/>
    <w:rsid w:val="00701BDB"/>
    <w:rsid w:val="00701CC6"/>
    <w:rsid w:val="00702170"/>
    <w:rsid w:val="0070392D"/>
    <w:rsid w:val="00703BDB"/>
    <w:rsid w:val="00704D1F"/>
    <w:rsid w:val="00704D32"/>
    <w:rsid w:val="00704FFE"/>
    <w:rsid w:val="0070533A"/>
    <w:rsid w:val="007058CB"/>
    <w:rsid w:val="00705A3B"/>
    <w:rsid w:val="00706451"/>
    <w:rsid w:val="00706A0C"/>
    <w:rsid w:val="00706CC1"/>
    <w:rsid w:val="00706DED"/>
    <w:rsid w:val="0070735C"/>
    <w:rsid w:val="007102D1"/>
    <w:rsid w:val="0071094A"/>
    <w:rsid w:val="00710DF1"/>
    <w:rsid w:val="00710E21"/>
    <w:rsid w:val="00711954"/>
    <w:rsid w:val="00711D0C"/>
    <w:rsid w:val="00711F06"/>
    <w:rsid w:val="00712100"/>
    <w:rsid w:val="0071231B"/>
    <w:rsid w:val="00712AAE"/>
    <w:rsid w:val="00713812"/>
    <w:rsid w:val="00713B44"/>
    <w:rsid w:val="00714A73"/>
    <w:rsid w:val="00714C3C"/>
    <w:rsid w:val="00714CB2"/>
    <w:rsid w:val="00715084"/>
    <w:rsid w:val="007153D3"/>
    <w:rsid w:val="0071567F"/>
    <w:rsid w:val="00715B32"/>
    <w:rsid w:val="0071640B"/>
    <w:rsid w:val="00716D3A"/>
    <w:rsid w:val="007178F3"/>
    <w:rsid w:val="007200DB"/>
    <w:rsid w:val="0072018A"/>
    <w:rsid w:val="007201D9"/>
    <w:rsid w:val="00722680"/>
    <w:rsid w:val="00722C35"/>
    <w:rsid w:val="0072351F"/>
    <w:rsid w:val="00723E80"/>
    <w:rsid w:val="007241D1"/>
    <w:rsid w:val="00724945"/>
    <w:rsid w:val="007255F3"/>
    <w:rsid w:val="007256F1"/>
    <w:rsid w:val="00725B36"/>
    <w:rsid w:val="00725CD2"/>
    <w:rsid w:val="007260C6"/>
    <w:rsid w:val="00727727"/>
    <w:rsid w:val="00727A6E"/>
    <w:rsid w:val="00730128"/>
    <w:rsid w:val="00731095"/>
    <w:rsid w:val="007314C9"/>
    <w:rsid w:val="00731AF2"/>
    <w:rsid w:val="00731C97"/>
    <w:rsid w:val="007327E0"/>
    <w:rsid w:val="007334A1"/>
    <w:rsid w:val="0073361D"/>
    <w:rsid w:val="00733AC2"/>
    <w:rsid w:val="00733B34"/>
    <w:rsid w:val="00733F6A"/>
    <w:rsid w:val="00733FFE"/>
    <w:rsid w:val="007341E6"/>
    <w:rsid w:val="00734471"/>
    <w:rsid w:val="007348C7"/>
    <w:rsid w:val="00734E07"/>
    <w:rsid w:val="00735A58"/>
    <w:rsid w:val="00735B5D"/>
    <w:rsid w:val="00736694"/>
    <w:rsid w:val="007369E9"/>
    <w:rsid w:val="00737983"/>
    <w:rsid w:val="00737B6F"/>
    <w:rsid w:val="0074050B"/>
    <w:rsid w:val="0074075D"/>
    <w:rsid w:val="00740BC3"/>
    <w:rsid w:val="007410D0"/>
    <w:rsid w:val="00741979"/>
    <w:rsid w:val="00741E46"/>
    <w:rsid w:val="00742004"/>
    <w:rsid w:val="0074241E"/>
    <w:rsid w:val="00742483"/>
    <w:rsid w:val="007424FC"/>
    <w:rsid w:val="007425F4"/>
    <w:rsid w:val="00742638"/>
    <w:rsid w:val="00742EDB"/>
    <w:rsid w:val="007431DF"/>
    <w:rsid w:val="00743430"/>
    <w:rsid w:val="007445C9"/>
    <w:rsid w:val="00744AD7"/>
    <w:rsid w:val="00744BCC"/>
    <w:rsid w:val="0074536F"/>
    <w:rsid w:val="00745727"/>
    <w:rsid w:val="00746453"/>
    <w:rsid w:val="007465C4"/>
    <w:rsid w:val="00746B16"/>
    <w:rsid w:val="007478F9"/>
    <w:rsid w:val="00750386"/>
    <w:rsid w:val="00750B57"/>
    <w:rsid w:val="00750B85"/>
    <w:rsid w:val="007512C6"/>
    <w:rsid w:val="00752B9B"/>
    <w:rsid w:val="0075303F"/>
    <w:rsid w:val="007530A0"/>
    <w:rsid w:val="0075378D"/>
    <w:rsid w:val="00753AA2"/>
    <w:rsid w:val="0075439F"/>
    <w:rsid w:val="007543DF"/>
    <w:rsid w:val="00754761"/>
    <w:rsid w:val="00754CFE"/>
    <w:rsid w:val="00754F9C"/>
    <w:rsid w:val="0075529F"/>
    <w:rsid w:val="00755518"/>
    <w:rsid w:val="007555F7"/>
    <w:rsid w:val="00755CF5"/>
    <w:rsid w:val="00757353"/>
    <w:rsid w:val="007573CB"/>
    <w:rsid w:val="00760CE4"/>
    <w:rsid w:val="00760D0A"/>
    <w:rsid w:val="00761118"/>
    <w:rsid w:val="0076197E"/>
    <w:rsid w:val="00761BA2"/>
    <w:rsid w:val="00761D20"/>
    <w:rsid w:val="00762129"/>
    <w:rsid w:val="00763344"/>
    <w:rsid w:val="0076366D"/>
    <w:rsid w:val="00763B0A"/>
    <w:rsid w:val="00763E7A"/>
    <w:rsid w:val="00764181"/>
    <w:rsid w:val="0076470E"/>
    <w:rsid w:val="00764D80"/>
    <w:rsid w:val="00765393"/>
    <w:rsid w:val="00765552"/>
    <w:rsid w:val="00765696"/>
    <w:rsid w:val="00765974"/>
    <w:rsid w:val="007659A8"/>
    <w:rsid w:val="00765BD2"/>
    <w:rsid w:val="00765D27"/>
    <w:rsid w:val="00766BE3"/>
    <w:rsid w:val="007675B3"/>
    <w:rsid w:val="00767966"/>
    <w:rsid w:val="00767AD2"/>
    <w:rsid w:val="0077131D"/>
    <w:rsid w:val="0077152F"/>
    <w:rsid w:val="00771543"/>
    <w:rsid w:val="0077165D"/>
    <w:rsid w:val="007716C5"/>
    <w:rsid w:val="0077191E"/>
    <w:rsid w:val="00772635"/>
    <w:rsid w:val="00772B89"/>
    <w:rsid w:val="00772BF0"/>
    <w:rsid w:val="00772D29"/>
    <w:rsid w:val="00773143"/>
    <w:rsid w:val="00773FD1"/>
    <w:rsid w:val="00774380"/>
    <w:rsid w:val="00774731"/>
    <w:rsid w:val="00774A24"/>
    <w:rsid w:val="00774D23"/>
    <w:rsid w:val="0077578D"/>
    <w:rsid w:val="007759E1"/>
    <w:rsid w:val="00775B93"/>
    <w:rsid w:val="00776EC7"/>
    <w:rsid w:val="00777017"/>
    <w:rsid w:val="00777606"/>
    <w:rsid w:val="00777764"/>
    <w:rsid w:val="0077777F"/>
    <w:rsid w:val="00777C15"/>
    <w:rsid w:val="00777F4C"/>
    <w:rsid w:val="007802D9"/>
    <w:rsid w:val="00780541"/>
    <w:rsid w:val="0078060D"/>
    <w:rsid w:val="00780D23"/>
    <w:rsid w:val="00781780"/>
    <w:rsid w:val="007824F8"/>
    <w:rsid w:val="00782529"/>
    <w:rsid w:val="00782FA0"/>
    <w:rsid w:val="00784415"/>
    <w:rsid w:val="007844F6"/>
    <w:rsid w:val="007845EB"/>
    <w:rsid w:val="007847F9"/>
    <w:rsid w:val="00785065"/>
    <w:rsid w:val="007852F9"/>
    <w:rsid w:val="007854CB"/>
    <w:rsid w:val="0078571D"/>
    <w:rsid w:val="007857FB"/>
    <w:rsid w:val="007859D6"/>
    <w:rsid w:val="00785CC2"/>
    <w:rsid w:val="00785E20"/>
    <w:rsid w:val="00785FED"/>
    <w:rsid w:val="007866EF"/>
    <w:rsid w:val="00786CEC"/>
    <w:rsid w:val="00787057"/>
    <w:rsid w:val="00787774"/>
    <w:rsid w:val="0078787B"/>
    <w:rsid w:val="0079003B"/>
    <w:rsid w:val="00790DE1"/>
    <w:rsid w:val="00790E51"/>
    <w:rsid w:val="0079167E"/>
    <w:rsid w:val="0079277A"/>
    <w:rsid w:val="00792D1C"/>
    <w:rsid w:val="00792D88"/>
    <w:rsid w:val="00793ADB"/>
    <w:rsid w:val="00794098"/>
    <w:rsid w:val="007945D8"/>
    <w:rsid w:val="007958D0"/>
    <w:rsid w:val="00796785"/>
    <w:rsid w:val="00796980"/>
    <w:rsid w:val="00796D15"/>
    <w:rsid w:val="00796D50"/>
    <w:rsid w:val="00797973"/>
    <w:rsid w:val="00797AAF"/>
    <w:rsid w:val="007A032A"/>
    <w:rsid w:val="007A0857"/>
    <w:rsid w:val="007A0C17"/>
    <w:rsid w:val="007A36E0"/>
    <w:rsid w:val="007A43B7"/>
    <w:rsid w:val="007A4C7A"/>
    <w:rsid w:val="007A4D42"/>
    <w:rsid w:val="007A4EF3"/>
    <w:rsid w:val="007A52D1"/>
    <w:rsid w:val="007A53F6"/>
    <w:rsid w:val="007A5958"/>
    <w:rsid w:val="007A5DB5"/>
    <w:rsid w:val="007A6008"/>
    <w:rsid w:val="007A652A"/>
    <w:rsid w:val="007A6F8B"/>
    <w:rsid w:val="007A78C6"/>
    <w:rsid w:val="007A7DB1"/>
    <w:rsid w:val="007B027C"/>
    <w:rsid w:val="007B03B3"/>
    <w:rsid w:val="007B051F"/>
    <w:rsid w:val="007B0934"/>
    <w:rsid w:val="007B1210"/>
    <w:rsid w:val="007B2C02"/>
    <w:rsid w:val="007B2EB7"/>
    <w:rsid w:val="007B3423"/>
    <w:rsid w:val="007B3566"/>
    <w:rsid w:val="007B3D7E"/>
    <w:rsid w:val="007B3F5D"/>
    <w:rsid w:val="007B4081"/>
    <w:rsid w:val="007B4445"/>
    <w:rsid w:val="007B4560"/>
    <w:rsid w:val="007B4572"/>
    <w:rsid w:val="007B622F"/>
    <w:rsid w:val="007B6AE9"/>
    <w:rsid w:val="007B79F2"/>
    <w:rsid w:val="007B7C0A"/>
    <w:rsid w:val="007C0967"/>
    <w:rsid w:val="007C0CD2"/>
    <w:rsid w:val="007C0F8B"/>
    <w:rsid w:val="007C11EB"/>
    <w:rsid w:val="007C1CBE"/>
    <w:rsid w:val="007C1CD7"/>
    <w:rsid w:val="007C2C78"/>
    <w:rsid w:val="007C2C90"/>
    <w:rsid w:val="007C2F56"/>
    <w:rsid w:val="007C3218"/>
    <w:rsid w:val="007C3881"/>
    <w:rsid w:val="007C3907"/>
    <w:rsid w:val="007C3D09"/>
    <w:rsid w:val="007C4BFA"/>
    <w:rsid w:val="007C4F95"/>
    <w:rsid w:val="007C5C3D"/>
    <w:rsid w:val="007C5FFB"/>
    <w:rsid w:val="007C6184"/>
    <w:rsid w:val="007C6AFE"/>
    <w:rsid w:val="007C6F16"/>
    <w:rsid w:val="007C7666"/>
    <w:rsid w:val="007C78AA"/>
    <w:rsid w:val="007C7D55"/>
    <w:rsid w:val="007C7F7F"/>
    <w:rsid w:val="007D04F5"/>
    <w:rsid w:val="007D0562"/>
    <w:rsid w:val="007D07CE"/>
    <w:rsid w:val="007D11C1"/>
    <w:rsid w:val="007D2150"/>
    <w:rsid w:val="007D23E2"/>
    <w:rsid w:val="007D3FD2"/>
    <w:rsid w:val="007D552C"/>
    <w:rsid w:val="007D5B0C"/>
    <w:rsid w:val="007D62C0"/>
    <w:rsid w:val="007D696B"/>
    <w:rsid w:val="007D7462"/>
    <w:rsid w:val="007D7AFB"/>
    <w:rsid w:val="007E0D53"/>
    <w:rsid w:val="007E20A6"/>
    <w:rsid w:val="007E21DC"/>
    <w:rsid w:val="007E2F1C"/>
    <w:rsid w:val="007E3109"/>
    <w:rsid w:val="007E331D"/>
    <w:rsid w:val="007E37A0"/>
    <w:rsid w:val="007E3B4D"/>
    <w:rsid w:val="007E3D49"/>
    <w:rsid w:val="007E3F78"/>
    <w:rsid w:val="007E49E2"/>
    <w:rsid w:val="007E5FB1"/>
    <w:rsid w:val="007E6336"/>
    <w:rsid w:val="007E63E1"/>
    <w:rsid w:val="007E6CD1"/>
    <w:rsid w:val="007E7E2C"/>
    <w:rsid w:val="007F07AE"/>
    <w:rsid w:val="007F110B"/>
    <w:rsid w:val="007F28E8"/>
    <w:rsid w:val="007F318B"/>
    <w:rsid w:val="007F3242"/>
    <w:rsid w:val="007F3A00"/>
    <w:rsid w:val="007F4205"/>
    <w:rsid w:val="007F45FF"/>
    <w:rsid w:val="007F570A"/>
    <w:rsid w:val="007F6678"/>
    <w:rsid w:val="007F6871"/>
    <w:rsid w:val="007F68E5"/>
    <w:rsid w:val="007F68F8"/>
    <w:rsid w:val="007F7584"/>
    <w:rsid w:val="007F7674"/>
    <w:rsid w:val="007F79CF"/>
    <w:rsid w:val="007F7D3C"/>
    <w:rsid w:val="0080015A"/>
    <w:rsid w:val="00800462"/>
    <w:rsid w:val="008008CA"/>
    <w:rsid w:val="0080141F"/>
    <w:rsid w:val="00801460"/>
    <w:rsid w:val="00801C3A"/>
    <w:rsid w:val="00801C3C"/>
    <w:rsid w:val="00802502"/>
    <w:rsid w:val="00802818"/>
    <w:rsid w:val="00802CA0"/>
    <w:rsid w:val="00802F96"/>
    <w:rsid w:val="0080365C"/>
    <w:rsid w:val="00803801"/>
    <w:rsid w:val="00803F5F"/>
    <w:rsid w:val="008040BC"/>
    <w:rsid w:val="00804BF4"/>
    <w:rsid w:val="00804DBC"/>
    <w:rsid w:val="00805074"/>
    <w:rsid w:val="00805551"/>
    <w:rsid w:val="008055F9"/>
    <w:rsid w:val="0080590F"/>
    <w:rsid w:val="00806399"/>
    <w:rsid w:val="008067BC"/>
    <w:rsid w:val="0080689E"/>
    <w:rsid w:val="00807F92"/>
    <w:rsid w:val="008100CC"/>
    <w:rsid w:val="00810632"/>
    <w:rsid w:val="00810983"/>
    <w:rsid w:val="00811197"/>
    <w:rsid w:val="00811310"/>
    <w:rsid w:val="00813380"/>
    <w:rsid w:val="0081458C"/>
    <w:rsid w:val="00814A39"/>
    <w:rsid w:val="00815B3C"/>
    <w:rsid w:val="00815BB6"/>
    <w:rsid w:val="008165E2"/>
    <w:rsid w:val="00816699"/>
    <w:rsid w:val="008170DC"/>
    <w:rsid w:val="00820E98"/>
    <w:rsid w:val="00821322"/>
    <w:rsid w:val="008216AD"/>
    <w:rsid w:val="008218BC"/>
    <w:rsid w:val="00821996"/>
    <w:rsid w:val="00821F70"/>
    <w:rsid w:val="0082224B"/>
    <w:rsid w:val="008227BD"/>
    <w:rsid w:val="00822C59"/>
    <w:rsid w:val="00823775"/>
    <w:rsid w:val="00824112"/>
    <w:rsid w:val="008241D5"/>
    <w:rsid w:val="00825593"/>
    <w:rsid w:val="00825909"/>
    <w:rsid w:val="00825B7E"/>
    <w:rsid w:val="00826AD0"/>
    <w:rsid w:val="00827E2B"/>
    <w:rsid w:val="00830404"/>
    <w:rsid w:val="0083077B"/>
    <w:rsid w:val="00830D9F"/>
    <w:rsid w:val="00831382"/>
    <w:rsid w:val="0083170E"/>
    <w:rsid w:val="00831CB4"/>
    <w:rsid w:val="008330EB"/>
    <w:rsid w:val="0083392C"/>
    <w:rsid w:val="00833D64"/>
    <w:rsid w:val="008340D3"/>
    <w:rsid w:val="00834245"/>
    <w:rsid w:val="00834D63"/>
    <w:rsid w:val="00834E0E"/>
    <w:rsid w:val="008353D4"/>
    <w:rsid w:val="0083547F"/>
    <w:rsid w:val="008369E9"/>
    <w:rsid w:val="00836C5B"/>
    <w:rsid w:val="00836E14"/>
    <w:rsid w:val="00837CD6"/>
    <w:rsid w:val="008400CD"/>
    <w:rsid w:val="00840540"/>
    <w:rsid w:val="0084061B"/>
    <w:rsid w:val="008419FF"/>
    <w:rsid w:val="00841B91"/>
    <w:rsid w:val="0084229A"/>
    <w:rsid w:val="00843117"/>
    <w:rsid w:val="00843AA3"/>
    <w:rsid w:val="00843F59"/>
    <w:rsid w:val="00844106"/>
    <w:rsid w:val="00844F43"/>
    <w:rsid w:val="0084576B"/>
    <w:rsid w:val="008458BC"/>
    <w:rsid w:val="00845912"/>
    <w:rsid w:val="00845BED"/>
    <w:rsid w:val="00845D17"/>
    <w:rsid w:val="0084619A"/>
    <w:rsid w:val="00846684"/>
    <w:rsid w:val="00847A07"/>
    <w:rsid w:val="00847C53"/>
    <w:rsid w:val="0085038C"/>
    <w:rsid w:val="00851C7E"/>
    <w:rsid w:val="00851E11"/>
    <w:rsid w:val="00852668"/>
    <w:rsid w:val="0085280B"/>
    <w:rsid w:val="00852BB0"/>
    <w:rsid w:val="00852DDA"/>
    <w:rsid w:val="00852E01"/>
    <w:rsid w:val="00852F38"/>
    <w:rsid w:val="0085382A"/>
    <w:rsid w:val="00853C3C"/>
    <w:rsid w:val="00853CDF"/>
    <w:rsid w:val="00855124"/>
    <w:rsid w:val="00855328"/>
    <w:rsid w:val="00856989"/>
    <w:rsid w:val="00857487"/>
    <w:rsid w:val="008574E6"/>
    <w:rsid w:val="008575B7"/>
    <w:rsid w:val="00857B19"/>
    <w:rsid w:val="00857E79"/>
    <w:rsid w:val="008608EE"/>
    <w:rsid w:val="008609E3"/>
    <w:rsid w:val="00861332"/>
    <w:rsid w:val="00861C77"/>
    <w:rsid w:val="00862558"/>
    <w:rsid w:val="00862948"/>
    <w:rsid w:val="00862EEC"/>
    <w:rsid w:val="00863888"/>
    <w:rsid w:val="00863BA3"/>
    <w:rsid w:val="00863EAA"/>
    <w:rsid w:val="00864287"/>
    <w:rsid w:val="00864A3D"/>
    <w:rsid w:val="00864E71"/>
    <w:rsid w:val="00864FCD"/>
    <w:rsid w:val="008669F2"/>
    <w:rsid w:val="008675A3"/>
    <w:rsid w:val="00870283"/>
    <w:rsid w:val="008708E6"/>
    <w:rsid w:val="00872600"/>
    <w:rsid w:val="00872F3C"/>
    <w:rsid w:val="008733E4"/>
    <w:rsid w:val="00873C25"/>
    <w:rsid w:val="00874647"/>
    <w:rsid w:val="008749F9"/>
    <w:rsid w:val="00874C4F"/>
    <w:rsid w:val="008759AF"/>
    <w:rsid w:val="008767CB"/>
    <w:rsid w:val="0087707E"/>
    <w:rsid w:val="008772F2"/>
    <w:rsid w:val="008776AD"/>
    <w:rsid w:val="00877D67"/>
    <w:rsid w:val="00880BFD"/>
    <w:rsid w:val="00881B4C"/>
    <w:rsid w:val="00881B90"/>
    <w:rsid w:val="008822CE"/>
    <w:rsid w:val="00882580"/>
    <w:rsid w:val="00882A03"/>
    <w:rsid w:val="008830DA"/>
    <w:rsid w:val="0088347F"/>
    <w:rsid w:val="0088362D"/>
    <w:rsid w:val="00883C80"/>
    <w:rsid w:val="008843EA"/>
    <w:rsid w:val="00884ED9"/>
    <w:rsid w:val="00885037"/>
    <w:rsid w:val="0088528F"/>
    <w:rsid w:val="00885C4F"/>
    <w:rsid w:val="00886D98"/>
    <w:rsid w:val="008876BA"/>
    <w:rsid w:val="008879F3"/>
    <w:rsid w:val="00887B20"/>
    <w:rsid w:val="00887B2C"/>
    <w:rsid w:val="00887B59"/>
    <w:rsid w:val="00887F2A"/>
    <w:rsid w:val="0089019C"/>
    <w:rsid w:val="00890628"/>
    <w:rsid w:val="00891204"/>
    <w:rsid w:val="00891571"/>
    <w:rsid w:val="00891AB4"/>
    <w:rsid w:val="00891FD1"/>
    <w:rsid w:val="008925EC"/>
    <w:rsid w:val="00892F7A"/>
    <w:rsid w:val="0089348D"/>
    <w:rsid w:val="00893BC9"/>
    <w:rsid w:val="00893C96"/>
    <w:rsid w:val="00893FD0"/>
    <w:rsid w:val="00893FF3"/>
    <w:rsid w:val="008940F0"/>
    <w:rsid w:val="0089433D"/>
    <w:rsid w:val="00894A85"/>
    <w:rsid w:val="008953A1"/>
    <w:rsid w:val="00896B72"/>
    <w:rsid w:val="00896D79"/>
    <w:rsid w:val="008971E9"/>
    <w:rsid w:val="0089742C"/>
    <w:rsid w:val="0089791F"/>
    <w:rsid w:val="00897FA2"/>
    <w:rsid w:val="008A0284"/>
    <w:rsid w:val="008A0521"/>
    <w:rsid w:val="008A0FE9"/>
    <w:rsid w:val="008A1206"/>
    <w:rsid w:val="008A1296"/>
    <w:rsid w:val="008A2112"/>
    <w:rsid w:val="008A217B"/>
    <w:rsid w:val="008A2304"/>
    <w:rsid w:val="008A26A3"/>
    <w:rsid w:val="008A2AA9"/>
    <w:rsid w:val="008A2B49"/>
    <w:rsid w:val="008A350A"/>
    <w:rsid w:val="008A37F6"/>
    <w:rsid w:val="008A4287"/>
    <w:rsid w:val="008A55CC"/>
    <w:rsid w:val="008A5B45"/>
    <w:rsid w:val="008A631B"/>
    <w:rsid w:val="008A6C24"/>
    <w:rsid w:val="008A6EA6"/>
    <w:rsid w:val="008A71CB"/>
    <w:rsid w:val="008A7A01"/>
    <w:rsid w:val="008B044D"/>
    <w:rsid w:val="008B0C2E"/>
    <w:rsid w:val="008B0C59"/>
    <w:rsid w:val="008B1B8C"/>
    <w:rsid w:val="008B1BA5"/>
    <w:rsid w:val="008B1DA4"/>
    <w:rsid w:val="008B1EC5"/>
    <w:rsid w:val="008B23C7"/>
    <w:rsid w:val="008B27AE"/>
    <w:rsid w:val="008B29BB"/>
    <w:rsid w:val="008B29F9"/>
    <w:rsid w:val="008B2F82"/>
    <w:rsid w:val="008B3913"/>
    <w:rsid w:val="008B3F72"/>
    <w:rsid w:val="008B463C"/>
    <w:rsid w:val="008B5C52"/>
    <w:rsid w:val="008B65EF"/>
    <w:rsid w:val="008B6796"/>
    <w:rsid w:val="008B7360"/>
    <w:rsid w:val="008C03D0"/>
    <w:rsid w:val="008C09FB"/>
    <w:rsid w:val="008C1DE2"/>
    <w:rsid w:val="008C216A"/>
    <w:rsid w:val="008C37D2"/>
    <w:rsid w:val="008C3AE0"/>
    <w:rsid w:val="008C3D42"/>
    <w:rsid w:val="008C48B6"/>
    <w:rsid w:val="008C4DA2"/>
    <w:rsid w:val="008C56F5"/>
    <w:rsid w:val="008C59B1"/>
    <w:rsid w:val="008C64BA"/>
    <w:rsid w:val="008C677D"/>
    <w:rsid w:val="008C68DD"/>
    <w:rsid w:val="008C6B42"/>
    <w:rsid w:val="008C7039"/>
    <w:rsid w:val="008C7A37"/>
    <w:rsid w:val="008C7BDF"/>
    <w:rsid w:val="008C7F30"/>
    <w:rsid w:val="008D0360"/>
    <w:rsid w:val="008D0787"/>
    <w:rsid w:val="008D1100"/>
    <w:rsid w:val="008D1AE3"/>
    <w:rsid w:val="008D1AEA"/>
    <w:rsid w:val="008D1C70"/>
    <w:rsid w:val="008D1DB8"/>
    <w:rsid w:val="008D2309"/>
    <w:rsid w:val="008D2B4F"/>
    <w:rsid w:val="008D393B"/>
    <w:rsid w:val="008D3FBF"/>
    <w:rsid w:val="008D404B"/>
    <w:rsid w:val="008D4281"/>
    <w:rsid w:val="008D555F"/>
    <w:rsid w:val="008D560F"/>
    <w:rsid w:val="008D561C"/>
    <w:rsid w:val="008D637A"/>
    <w:rsid w:val="008D769C"/>
    <w:rsid w:val="008E0F6F"/>
    <w:rsid w:val="008E27EF"/>
    <w:rsid w:val="008E281A"/>
    <w:rsid w:val="008E2A43"/>
    <w:rsid w:val="008E2F40"/>
    <w:rsid w:val="008E3046"/>
    <w:rsid w:val="008E31AA"/>
    <w:rsid w:val="008E3600"/>
    <w:rsid w:val="008E3BF3"/>
    <w:rsid w:val="008E41B2"/>
    <w:rsid w:val="008E482B"/>
    <w:rsid w:val="008E48AB"/>
    <w:rsid w:val="008E6078"/>
    <w:rsid w:val="008E61AF"/>
    <w:rsid w:val="008E65E8"/>
    <w:rsid w:val="008E6A8E"/>
    <w:rsid w:val="008E6EBA"/>
    <w:rsid w:val="008E7DA8"/>
    <w:rsid w:val="008F0234"/>
    <w:rsid w:val="008F0FAC"/>
    <w:rsid w:val="008F1A55"/>
    <w:rsid w:val="008F1EA3"/>
    <w:rsid w:val="008F22CB"/>
    <w:rsid w:val="008F2CDA"/>
    <w:rsid w:val="008F3421"/>
    <w:rsid w:val="008F3E25"/>
    <w:rsid w:val="008F4AB2"/>
    <w:rsid w:val="008F4C2B"/>
    <w:rsid w:val="008F4DF6"/>
    <w:rsid w:val="008F55A2"/>
    <w:rsid w:val="008F5757"/>
    <w:rsid w:val="008F61FC"/>
    <w:rsid w:val="008F62FA"/>
    <w:rsid w:val="008F683E"/>
    <w:rsid w:val="008F6C73"/>
    <w:rsid w:val="008F6D73"/>
    <w:rsid w:val="008F717C"/>
    <w:rsid w:val="008F786E"/>
    <w:rsid w:val="008F7C31"/>
    <w:rsid w:val="008F7D7E"/>
    <w:rsid w:val="008F7EDE"/>
    <w:rsid w:val="0090014B"/>
    <w:rsid w:val="00900495"/>
    <w:rsid w:val="009004C4"/>
    <w:rsid w:val="009004C6"/>
    <w:rsid w:val="00900C69"/>
    <w:rsid w:val="00901E0E"/>
    <w:rsid w:val="009021E7"/>
    <w:rsid w:val="0090223A"/>
    <w:rsid w:val="00902631"/>
    <w:rsid w:val="009026C9"/>
    <w:rsid w:val="00902781"/>
    <w:rsid w:val="00903DA6"/>
    <w:rsid w:val="00904079"/>
    <w:rsid w:val="009047D2"/>
    <w:rsid w:val="009049AE"/>
    <w:rsid w:val="00904FFC"/>
    <w:rsid w:val="0090513D"/>
    <w:rsid w:val="00905997"/>
    <w:rsid w:val="00906107"/>
    <w:rsid w:val="00906267"/>
    <w:rsid w:val="009067A0"/>
    <w:rsid w:val="00906E41"/>
    <w:rsid w:val="00907862"/>
    <w:rsid w:val="00907B35"/>
    <w:rsid w:val="00907B60"/>
    <w:rsid w:val="00910731"/>
    <w:rsid w:val="00910CF8"/>
    <w:rsid w:val="00911820"/>
    <w:rsid w:val="00911931"/>
    <w:rsid w:val="009125BD"/>
    <w:rsid w:val="00912B89"/>
    <w:rsid w:val="00912EC3"/>
    <w:rsid w:val="00913019"/>
    <w:rsid w:val="009141F1"/>
    <w:rsid w:val="00914E69"/>
    <w:rsid w:val="00914F7E"/>
    <w:rsid w:val="00916052"/>
    <w:rsid w:val="00916463"/>
    <w:rsid w:val="009165DB"/>
    <w:rsid w:val="00916F4D"/>
    <w:rsid w:val="00920D14"/>
    <w:rsid w:val="00920E71"/>
    <w:rsid w:val="0092186F"/>
    <w:rsid w:val="00922B10"/>
    <w:rsid w:val="00922B22"/>
    <w:rsid w:val="00922F52"/>
    <w:rsid w:val="00922FE3"/>
    <w:rsid w:val="009230C4"/>
    <w:rsid w:val="00923366"/>
    <w:rsid w:val="009234D0"/>
    <w:rsid w:val="00923AD8"/>
    <w:rsid w:val="00925006"/>
    <w:rsid w:val="009252CF"/>
    <w:rsid w:val="00926584"/>
    <w:rsid w:val="00926864"/>
    <w:rsid w:val="009274B7"/>
    <w:rsid w:val="00927578"/>
    <w:rsid w:val="0093043D"/>
    <w:rsid w:val="00930450"/>
    <w:rsid w:val="009304E9"/>
    <w:rsid w:val="009306CC"/>
    <w:rsid w:val="00930742"/>
    <w:rsid w:val="0093085C"/>
    <w:rsid w:val="00930F4B"/>
    <w:rsid w:val="00931296"/>
    <w:rsid w:val="00931937"/>
    <w:rsid w:val="00931B5D"/>
    <w:rsid w:val="00931F1C"/>
    <w:rsid w:val="0093283C"/>
    <w:rsid w:val="00932C02"/>
    <w:rsid w:val="00932F56"/>
    <w:rsid w:val="00933D69"/>
    <w:rsid w:val="009345A6"/>
    <w:rsid w:val="00934609"/>
    <w:rsid w:val="009346D0"/>
    <w:rsid w:val="00934FF2"/>
    <w:rsid w:val="00935C6F"/>
    <w:rsid w:val="009365AC"/>
    <w:rsid w:val="00936D5C"/>
    <w:rsid w:val="00937741"/>
    <w:rsid w:val="009378CE"/>
    <w:rsid w:val="009378D2"/>
    <w:rsid w:val="00937D1A"/>
    <w:rsid w:val="00937D94"/>
    <w:rsid w:val="00940142"/>
    <w:rsid w:val="009409A9"/>
    <w:rsid w:val="0094134C"/>
    <w:rsid w:val="00941422"/>
    <w:rsid w:val="0094175F"/>
    <w:rsid w:val="00941C81"/>
    <w:rsid w:val="0094273A"/>
    <w:rsid w:val="00943751"/>
    <w:rsid w:val="00944BB5"/>
    <w:rsid w:val="009452A0"/>
    <w:rsid w:val="0094543A"/>
    <w:rsid w:val="00945B8D"/>
    <w:rsid w:val="00945F98"/>
    <w:rsid w:val="00945FAA"/>
    <w:rsid w:val="00947003"/>
    <w:rsid w:val="0094720A"/>
    <w:rsid w:val="00951053"/>
    <w:rsid w:val="0095140E"/>
    <w:rsid w:val="00951A2B"/>
    <w:rsid w:val="00952622"/>
    <w:rsid w:val="009545B4"/>
    <w:rsid w:val="00954DD7"/>
    <w:rsid w:val="00955D07"/>
    <w:rsid w:val="00956C27"/>
    <w:rsid w:val="00962383"/>
    <w:rsid w:val="00962DA9"/>
    <w:rsid w:val="009637C9"/>
    <w:rsid w:val="00964DAD"/>
    <w:rsid w:val="00965DD8"/>
    <w:rsid w:val="00965EA1"/>
    <w:rsid w:val="00966313"/>
    <w:rsid w:val="00966510"/>
    <w:rsid w:val="009666A8"/>
    <w:rsid w:val="00966AA5"/>
    <w:rsid w:val="009670CA"/>
    <w:rsid w:val="009672FD"/>
    <w:rsid w:val="00967AE6"/>
    <w:rsid w:val="00967B16"/>
    <w:rsid w:val="00970715"/>
    <w:rsid w:val="00970794"/>
    <w:rsid w:val="0097130F"/>
    <w:rsid w:val="00971364"/>
    <w:rsid w:val="00971C71"/>
    <w:rsid w:val="009722C4"/>
    <w:rsid w:val="009726CD"/>
    <w:rsid w:val="009728F8"/>
    <w:rsid w:val="009731ED"/>
    <w:rsid w:val="00973337"/>
    <w:rsid w:val="009734B9"/>
    <w:rsid w:val="00974530"/>
    <w:rsid w:val="00975568"/>
    <w:rsid w:val="00975A9A"/>
    <w:rsid w:val="00975B08"/>
    <w:rsid w:val="00975F5D"/>
    <w:rsid w:val="00976891"/>
    <w:rsid w:val="009773CD"/>
    <w:rsid w:val="00977437"/>
    <w:rsid w:val="0097784A"/>
    <w:rsid w:val="00977DE2"/>
    <w:rsid w:val="0098012C"/>
    <w:rsid w:val="009802F6"/>
    <w:rsid w:val="009807E1"/>
    <w:rsid w:val="00980C67"/>
    <w:rsid w:val="00980DE2"/>
    <w:rsid w:val="00981035"/>
    <w:rsid w:val="00981446"/>
    <w:rsid w:val="00981895"/>
    <w:rsid w:val="009819F8"/>
    <w:rsid w:val="00981F7D"/>
    <w:rsid w:val="00981FC4"/>
    <w:rsid w:val="009823E6"/>
    <w:rsid w:val="00982D58"/>
    <w:rsid w:val="0098345E"/>
    <w:rsid w:val="00983770"/>
    <w:rsid w:val="00983B33"/>
    <w:rsid w:val="00985BC3"/>
    <w:rsid w:val="00985DE5"/>
    <w:rsid w:val="0098731E"/>
    <w:rsid w:val="00987682"/>
    <w:rsid w:val="00987B1F"/>
    <w:rsid w:val="00987C1D"/>
    <w:rsid w:val="0099078E"/>
    <w:rsid w:val="00990AE1"/>
    <w:rsid w:val="009918A8"/>
    <w:rsid w:val="00991EAC"/>
    <w:rsid w:val="009920FB"/>
    <w:rsid w:val="00992A11"/>
    <w:rsid w:val="00992F96"/>
    <w:rsid w:val="009938F9"/>
    <w:rsid w:val="00993AA7"/>
    <w:rsid w:val="009943CF"/>
    <w:rsid w:val="009945F8"/>
    <w:rsid w:val="009946F5"/>
    <w:rsid w:val="00994CEA"/>
    <w:rsid w:val="00995799"/>
    <w:rsid w:val="009962BA"/>
    <w:rsid w:val="009967A0"/>
    <w:rsid w:val="00997BE9"/>
    <w:rsid w:val="009A03C0"/>
    <w:rsid w:val="009A04C9"/>
    <w:rsid w:val="009A0637"/>
    <w:rsid w:val="009A0F41"/>
    <w:rsid w:val="009A10E7"/>
    <w:rsid w:val="009A1827"/>
    <w:rsid w:val="009A2085"/>
    <w:rsid w:val="009A2D36"/>
    <w:rsid w:val="009A2DD9"/>
    <w:rsid w:val="009A2ECC"/>
    <w:rsid w:val="009A39C7"/>
    <w:rsid w:val="009A3C81"/>
    <w:rsid w:val="009A42B1"/>
    <w:rsid w:val="009A4654"/>
    <w:rsid w:val="009A4BDC"/>
    <w:rsid w:val="009A4FE2"/>
    <w:rsid w:val="009A52B6"/>
    <w:rsid w:val="009A54F9"/>
    <w:rsid w:val="009A59CC"/>
    <w:rsid w:val="009A6C36"/>
    <w:rsid w:val="009A6DCB"/>
    <w:rsid w:val="009A70E9"/>
    <w:rsid w:val="009A7446"/>
    <w:rsid w:val="009A7651"/>
    <w:rsid w:val="009A78B4"/>
    <w:rsid w:val="009B06F1"/>
    <w:rsid w:val="009B0AEF"/>
    <w:rsid w:val="009B0B45"/>
    <w:rsid w:val="009B1C94"/>
    <w:rsid w:val="009B1EDC"/>
    <w:rsid w:val="009B2395"/>
    <w:rsid w:val="009B28B1"/>
    <w:rsid w:val="009B307B"/>
    <w:rsid w:val="009B3150"/>
    <w:rsid w:val="009B31AC"/>
    <w:rsid w:val="009B3A8D"/>
    <w:rsid w:val="009B3EF8"/>
    <w:rsid w:val="009B4042"/>
    <w:rsid w:val="009B4049"/>
    <w:rsid w:val="009B42A7"/>
    <w:rsid w:val="009B456C"/>
    <w:rsid w:val="009B57C6"/>
    <w:rsid w:val="009B5942"/>
    <w:rsid w:val="009B6208"/>
    <w:rsid w:val="009B6B9C"/>
    <w:rsid w:val="009B727F"/>
    <w:rsid w:val="009B7419"/>
    <w:rsid w:val="009B7575"/>
    <w:rsid w:val="009B7AB7"/>
    <w:rsid w:val="009C018B"/>
    <w:rsid w:val="009C0C5C"/>
    <w:rsid w:val="009C0DE4"/>
    <w:rsid w:val="009C0F06"/>
    <w:rsid w:val="009C135A"/>
    <w:rsid w:val="009C144D"/>
    <w:rsid w:val="009C22F5"/>
    <w:rsid w:val="009C22F7"/>
    <w:rsid w:val="009C2C82"/>
    <w:rsid w:val="009C39B6"/>
    <w:rsid w:val="009C4487"/>
    <w:rsid w:val="009C4887"/>
    <w:rsid w:val="009C50C5"/>
    <w:rsid w:val="009C52C6"/>
    <w:rsid w:val="009C598B"/>
    <w:rsid w:val="009C635C"/>
    <w:rsid w:val="009C64B0"/>
    <w:rsid w:val="009C7221"/>
    <w:rsid w:val="009C7920"/>
    <w:rsid w:val="009C7FF4"/>
    <w:rsid w:val="009D054E"/>
    <w:rsid w:val="009D0818"/>
    <w:rsid w:val="009D09E0"/>
    <w:rsid w:val="009D1327"/>
    <w:rsid w:val="009D1CA8"/>
    <w:rsid w:val="009D25AD"/>
    <w:rsid w:val="009D25ED"/>
    <w:rsid w:val="009D27A7"/>
    <w:rsid w:val="009D29A1"/>
    <w:rsid w:val="009D2C54"/>
    <w:rsid w:val="009D2EE3"/>
    <w:rsid w:val="009D3596"/>
    <w:rsid w:val="009D43DE"/>
    <w:rsid w:val="009D455D"/>
    <w:rsid w:val="009D47CF"/>
    <w:rsid w:val="009D4857"/>
    <w:rsid w:val="009D49F7"/>
    <w:rsid w:val="009D4A44"/>
    <w:rsid w:val="009D4D0D"/>
    <w:rsid w:val="009D5261"/>
    <w:rsid w:val="009D5D50"/>
    <w:rsid w:val="009D7294"/>
    <w:rsid w:val="009D74EC"/>
    <w:rsid w:val="009E0156"/>
    <w:rsid w:val="009E13B1"/>
    <w:rsid w:val="009E2AC2"/>
    <w:rsid w:val="009E39D8"/>
    <w:rsid w:val="009E3D2B"/>
    <w:rsid w:val="009E56AD"/>
    <w:rsid w:val="009E62ED"/>
    <w:rsid w:val="009E63BA"/>
    <w:rsid w:val="009E668D"/>
    <w:rsid w:val="009E67A5"/>
    <w:rsid w:val="009E690C"/>
    <w:rsid w:val="009E6B17"/>
    <w:rsid w:val="009E6B79"/>
    <w:rsid w:val="009E74DE"/>
    <w:rsid w:val="009E7D06"/>
    <w:rsid w:val="009F0013"/>
    <w:rsid w:val="009F0021"/>
    <w:rsid w:val="009F066E"/>
    <w:rsid w:val="009F12CE"/>
    <w:rsid w:val="009F135D"/>
    <w:rsid w:val="009F165B"/>
    <w:rsid w:val="009F19A4"/>
    <w:rsid w:val="009F1C10"/>
    <w:rsid w:val="009F1E13"/>
    <w:rsid w:val="009F343D"/>
    <w:rsid w:val="009F3A20"/>
    <w:rsid w:val="009F3F67"/>
    <w:rsid w:val="009F438B"/>
    <w:rsid w:val="009F4858"/>
    <w:rsid w:val="009F4CFA"/>
    <w:rsid w:val="009F5769"/>
    <w:rsid w:val="009F5822"/>
    <w:rsid w:val="009F5E90"/>
    <w:rsid w:val="009F6FA5"/>
    <w:rsid w:val="009F79B9"/>
    <w:rsid w:val="009F7A22"/>
    <w:rsid w:val="00A00712"/>
    <w:rsid w:val="00A00A34"/>
    <w:rsid w:val="00A01202"/>
    <w:rsid w:val="00A017CA"/>
    <w:rsid w:val="00A0180B"/>
    <w:rsid w:val="00A02172"/>
    <w:rsid w:val="00A032B0"/>
    <w:rsid w:val="00A0353A"/>
    <w:rsid w:val="00A03A2A"/>
    <w:rsid w:val="00A03A94"/>
    <w:rsid w:val="00A03C21"/>
    <w:rsid w:val="00A03E27"/>
    <w:rsid w:val="00A03E74"/>
    <w:rsid w:val="00A044D0"/>
    <w:rsid w:val="00A05D10"/>
    <w:rsid w:val="00A06BBF"/>
    <w:rsid w:val="00A06EAD"/>
    <w:rsid w:val="00A0772E"/>
    <w:rsid w:val="00A07AFA"/>
    <w:rsid w:val="00A108CB"/>
    <w:rsid w:val="00A109B7"/>
    <w:rsid w:val="00A1123F"/>
    <w:rsid w:val="00A1156E"/>
    <w:rsid w:val="00A1163D"/>
    <w:rsid w:val="00A11D3F"/>
    <w:rsid w:val="00A12374"/>
    <w:rsid w:val="00A126E4"/>
    <w:rsid w:val="00A12A49"/>
    <w:rsid w:val="00A1360B"/>
    <w:rsid w:val="00A136FA"/>
    <w:rsid w:val="00A1375B"/>
    <w:rsid w:val="00A13761"/>
    <w:rsid w:val="00A139F9"/>
    <w:rsid w:val="00A13B0F"/>
    <w:rsid w:val="00A13B89"/>
    <w:rsid w:val="00A1425A"/>
    <w:rsid w:val="00A147C1"/>
    <w:rsid w:val="00A14C97"/>
    <w:rsid w:val="00A1551D"/>
    <w:rsid w:val="00A15549"/>
    <w:rsid w:val="00A15607"/>
    <w:rsid w:val="00A156E8"/>
    <w:rsid w:val="00A1585E"/>
    <w:rsid w:val="00A166DD"/>
    <w:rsid w:val="00A167B8"/>
    <w:rsid w:val="00A175B5"/>
    <w:rsid w:val="00A210A5"/>
    <w:rsid w:val="00A210A8"/>
    <w:rsid w:val="00A217AE"/>
    <w:rsid w:val="00A21B5F"/>
    <w:rsid w:val="00A22C5F"/>
    <w:rsid w:val="00A22E35"/>
    <w:rsid w:val="00A23246"/>
    <w:rsid w:val="00A234E7"/>
    <w:rsid w:val="00A23637"/>
    <w:rsid w:val="00A236B2"/>
    <w:rsid w:val="00A23730"/>
    <w:rsid w:val="00A23897"/>
    <w:rsid w:val="00A23CE3"/>
    <w:rsid w:val="00A2414D"/>
    <w:rsid w:val="00A247BD"/>
    <w:rsid w:val="00A2494D"/>
    <w:rsid w:val="00A25114"/>
    <w:rsid w:val="00A26EB9"/>
    <w:rsid w:val="00A27670"/>
    <w:rsid w:val="00A279DA"/>
    <w:rsid w:val="00A30820"/>
    <w:rsid w:val="00A30877"/>
    <w:rsid w:val="00A3126F"/>
    <w:rsid w:val="00A31591"/>
    <w:rsid w:val="00A32036"/>
    <w:rsid w:val="00A3261B"/>
    <w:rsid w:val="00A32CE2"/>
    <w:rsid w:val="00A32F41"/>
    <w:rsid w:val="00A32FA3"/>
    <w:rsid w:val="00A33750"/>
    <w:rsid w:val="00A3480D"/>
    <w:rsid w:val="00A34C83"/>
    <w:rsid w:val="00A35003"/>
    <w:rsid w:val="00A359A6"/>
    <w:rsid w:val="00A35AAB"/>
    <w:rsid w:val="00A35D17"/>
    <w:rsid w:val="00A361DB"/>
    <w:rsid w:val="00A364D8"/>
    <w:rsid w:val="00A36CD6"/>
    <w:rsid w:val="00A36FA4"/>
    <w:rsid w:val="00A372B8"/>
    <w:rsid w:val="00A37C40"/>
    <w:rsid w:val="00A405B9"/>
    <w:rsid w:val="00A40DD9"/>
    <w:rsid w:val="00A40E85"/>
    <w:rsid w:val="00A41DBA"/>
    <w:rsid w:val="00A41F9B"/>
    <w:rsid w:val="00A42046"/>
    <w:rsid w:val="00A42230"/>
    <w:rsid w:val="00A42300"/>
    <w:rsid w:val="00A429D6"/>
    <w:rsid w:val="00A42E44"/>
    <w:rsid w:val="00A42FD8"/>
    <w:rsid w:val="00A438C8"/>
    <w:rsid w:val="00A4399D"/>
    <w:rsid w:val="00A44C3A"/>
    <w:rsid w:val="00A44DED"/>
    <w:rsid w:val="00A4538C"/>
    <w:rsid w:val="00A45DFC"/>
    <w:rsid w:val="00A45F75"/>
    <w:rsid w:val="00A45F99"/>
    <w:rsid w:val="00A46160"/>
    <w:rsid w:val="00A467B6"/>
    <w:rsid w:val="00A46DFE"/>
    <w:rsid w:val="00A46E64"/>
    <w:rsid w:val="00A47532"/>
    <w:rsid w:val="00A476FD"/>
    <w:rsid w:val="00A47C92"/>
    <w:rsid w:val="00A47E75"/>
    <w:rsid w:val="00A51D70"/>
    <w:rsid w:val="00A52AB3"/>
    <w:rsid w:val="00A53D12"/>
    <w:rsid w:val="00A540C0"/>
    <w:rsid w:val="00A54F9D"/>
    <w:rsid w:val="00A550B8"/>
    <w:rsid w:val="00A55405"/>
    <w:rsid w:val="00A55738"/>
    <w:rsid w:val="00A55DF7"/>
    <w:rsid w:val="00A563B9"/>
    <w:rsid w:val="00A5653C"/>
    <w:rsid w:val="00A56C67"/>
    <w:rsid w:val="00A57835"/>
    <w:rsid w:val="00A603C2"/>
    <w:rsid w:val="00A6076D"/>
    <w:rsid w:val="00A60827"/>
    <w:rsid w:val="00A60D4D"/>
    <w:rsid w:val="00A60F3B"/>
    <w:rsid w:val="00A62018"/>
    <w:rsid w:val="00A621CB"/>
    <w:rsid w:val="00A62D16"/>
    <w:rsid w:val="00A63487"/>
    <w:rsid w:val="00A6375B"/>
    <w:rsid w:val="00A63D82"/>
    <w:rsid w:val="00A640F4"/>
    <w:rsid w:val="00A64B5E"/>
    <w:rsid w:val="00A64F1B"/>
    <w:rsid w:val="00A65D99"/>
    <w:rsid w:val="00A663DA"/>
    <w:rsid w:val="00A66548"/>
    <w:rsid w:val="00A667A8"/>
    <w:rsid w:val="00A701BC"/>
    <w:rsid w:val="00A711C2"/>
    <w:rsid w:val="00A71ADB"/>
    <w:rsid w:val="00A71E1E"/>
    <w:rsid w:val="00A71FEE"/>
    <w:rsid w:val="00A72D2D"/>
    <w:rsid w:val="00A7300D"/>
    <w:rsid w:val="00A73601"/>
    <w:rsid w:val="00A7372F"/>
    <w:rsid w:val="00A73C4E"/>
    <w:rsid w:val="00A7438C"/>
    <w:rsid w:val="00A74AC4"/>
    <w:rsid w:val="00A756E6"/>
    <w:rsid w:val="00A759C7"/>
    <w:rsid w:val="00A7610A"/>
    <w:rsid w:val="00A76A3A"/>
    <w:rsid w:val="00A76B6F"/>
    <w:rsid w:val="00A76FDB"/>
    <w:rsid w:val="00A80257"/>
    <w:rsid w:val="00A80335"/>
    <w:rsid w:val="00A806F5"/>
    <w:rsid w:val="00A80947"/>
    <w:rsid w:val="00A81026"/>
    <w:rsid w:val="00A81029"/>
    <w:rsid w:val="00A81331"/>
    <w:rsid w:val="00A8283D"/>
    <w:rsid w:val="00A82DE7"/>
    <w:rsid w:val="00A835DC"/>
    <w:rsid w:val="00A8406F"/>
    <w:rsid w:val="00A84F07"/>
    <w:rsid w:val="00A852DC"/>
    <w:rsid w:val="00A859F5"/>
    <w:rsid w:val="00A85CF3"/>
    <w:rsid w:val="00A87307"/>
    <w:rsid w:val="00A87B28"/>
    <w:rsid w:val="00A91CC1"/>
    <w:rsid w:val="00A9208E"/>
    <w:rsid w:val="00A9293C"/>
    <w:rsid w:val="00A932FB"/>
    <w:rsid w:val="00A94072"/>
    <w:rsid w:val="00A94855"/>
    <w:rsid w:val="00A955E6"/>
    <w:rsid w:val="00A95701"/>
    <w:rsid w:val="00A95957"/>
    <w:rsid w:val="00A96BE3"/>
    <w:rsid w:val="00A978F6"/>
    <w:rsid w:val="00A97A19"/>
    <w:rsid w:val="00AA0AC6"/>
    <w:rsid w:val="00AA109E"/>
    <w:rsid w:val="00AA1741"/>
    <w:rsid w:val="00AA1B99"/>
    <w:rsid w:val="00AA1BB4"/>
    <w:rsid w:val="00AA1CC8"/>
    <w:rsid w:val="00AA296F"/>
    <w:rsid w:val="00AA2E58"/>
    <w:rsid w:val="00AA4158"/>
    <w:rsid w:val="00AA41D4"/>
    <w:rsid w:val="00AA437A"/>
    <w:rsid w:val="00AA4AC9"/>
    <w:rsid w:val="00AA5001"/>
    <w:rsid w:val="00AA5075"/>
    <w:rsid w:val="00AA5324"/>
    <w:rsid w:val="00AA60FE"/>
    <w:rsid w:val="00AA6127"/>
    <w:rsid w:val="00AA627E"/>
    <w:rsid w:val="00AA6D9D"/>
    <w:rsid w:val="00AA795C"/>
    <w:rsid w:val="00AA7987"/>
    <w:rsid w:val="00AB0714"/>
    <w:rsid w:val="00AB07F5"/>
    <w:rsid w:val="00AB097F"/>
    <w:rsid w:val="00AB0ACE"/>
    <w:rsid w:val="00AB0AD9"/>
    <w:rsid w:val="00AB138C"/>
    <w:rsid w:val="00AB139D"/>
    <w:rsid w:val="00AB1862"/>
    <w:rsid w:val="00AB19DF"/>
    <w:rsid w:val="00AB3119"/>
    <w:rsid w:val="00AB332F"/>
    <w:rsid w:val="00AB4634"/>
    <w:rsid w:val="00AB50DC"/>
    <w:rsid w:val="00AB535C"/>
    <w:rsid w:val="00AB55BD"/>
    <w:rsid w:val="00AB5699"/>
    <w:rsid w:val="00AB5AA1"/>
    <w:rsid w:val="00AB5B2F"/>
    <w:rsid w:val="00AB5CE3"/>
    <w:rsid w:val="00AB6182"/>
    <w:rsid w:val="00AB61CA"/>
    <w:rsid w:val="00AB6EC0"/>
    <w:rsid w:val="00AB7875"/>
    <w:rsid w:val="00AB79D7"/>
    <w:rsid w:val="00AB7B45"/>
    <w:rsid w:val="00AC06A4"/>
    <w:rsid w:val="00AC0D18"/>
    <w:rsid w:val="00AC0DFD"/>
    <w:rsid w:val="00AC2085"/>
    <w:rsid w:val="00AC2D51"/>
    <w:rsid w:val="00AC3441"/>
    <w:rsid w:val="00AC3616"/>
    <w:rsid w:val="00AC3684"/>
    <w:rsid w:val="00AC390C"/>
    <w:rsid w:val="00AC5469"/>
    <w:rsid w:val="00AC58A3"/>
    <w:rsid w:val="00AC5D65"/>
    <w:rsid w:val="00AC63CA"/>
    <w:rsid w:val="00AC678F"/>
    <w:rsid w:val="00AC6B7F"/>
    <w:rsid w:val="00AC6E0A"/>
    <w:rsid w:val="00AC7606"/>
    <w:rsid w:val="00AC773F"/>
    <w:rsid w:val="00AC797C"/>
    <w:rsid w:val="00AD0B09"/>
    <w:rsid w:val="00AD0E43"/>
    <w:rsid w:val="00AD0FB2"/>
    <w:rsid w:val="00AD1CA3"/>
    <w:rsid w:val="00AD22CB"/>
    <w:rsid w:val="00AD267A"/>
    <w:rsid w:val="00AD2838"/>
    <w:rsid w:val="00AD3356"/>
    <w:rsid w:val="00AD35D8"/>
    <w:rsid w:val="00AD4890"/>
    <w:rsid w:val="00AD5377"/>
    <w:rsid w:val="00AD55CC"/>
    <w:rsid w:val="00AD57CD"/>
    <w:rsid w:val="00AD5A27"/>
    <w:rsid w:val="00AD5CA4"/>
    <w:rsid w:val="00AD5E31"/>
    <w:rsid w:val="00AD6526"/>
    <w:rsid w:val="00AD7410"/>
    <w:rsid w:val="00AD7674"/>
    <w:rsid w:val="00AD7C5D"/>
    <w:rsid w:val="00AE12CA"/>
    <w:rsid w:val="00AE1A62"/>
    <w:rsid w:val="00AE1CCA"/>
    <w:rsid w:val="00AE26CC"/>
    <w:rsid w:val="00AE2A72"/>
    <w:rsid w:val="00AE2ED0"/>
    <w:rsid w:val="00AE2F46"/>
    <w:rsid w:val="00AE30C9"/>
    <w:rsid w:val="00AE38FA"/>
    <w:rsid w:val="00AE5212"/>
    <w:rsid w:val="00AE6B9B"/>
    <w:rsid w:val="00AE6C79"/>
    <w:rsid w:val="00AE78B8"/>
    <w:rsid w:val="00AF0A92"/>
    <w:rsid w:val="00AF0BC8"/>
    <w:rsid w:val="00AF0D67"/>
    <w:rsid w:val="00AF0E59"/>
    <w:rsid w:val="00AF2052"/>
    <w:rsid w:val="00AF2156"/>
    <w:rsid w:val="00AF2298"/>
    <w:rsid w:val="00AF2BEB"/>
    <w:rsid w:val="00AF2E5F"/>
    <w:rsid w:val="00AF310D"/>
    <w:rsid w:val="00AF439F"/>
    <w:rsid w:val="00AF4CFA"/>
    <w:rsid w:val="00AF504B"/>
    <w:rsid w:val="00AF5C59"/>
    <w:rsid w:val="00AF5CF5"/>
    <w:rsid w:val="00AF5F70"/>
    <w:rsid w:val="00AF6520"/>
    <w:rsid w:val="00AF66A0"/>
    <w:rsid w:val="00AF69C4"/>
    <w:rsid w:val="00AF6DCE"/>
    <w:rsid w:val="00AF6F59"/>
    <w:rsid w:val="00B0057B"/>
    <w:rsid w:val="00B0072B"/>
    <w:rsid w:val="00B009A5"/>
    <w:rsid w:val="00B00E6D"/>
    <w:rsid w:val="00B010C5"/>
    <w:rsid w:val="00B01201"/>
    <w:rsid w:val="00B012A7"/>
    <w:rsid w:val="00B01956"/>
    <w:rsid w:val="00B01A9E"/>
    <w:rsid w:val="00B01B6B"/>
    <w:rsid w:val="00B0229D"/>
    <w:rsid w:val="00B03184"/>
    <w:rsid w:val="00B031A7"/>
    <w:rsid w:val="00B03624"/>
    <w:rsid w:val="00B04088"/>
    <w:rsid w:val="00B04E9F"/>
    <w:rsid w:val="00B05DC6"/>
    <w:rsid w:val="00B062D0"/>
    <w:rsid w:val="00B07D9A"/>
    <w:rsid w:val="00B07E10"/>
    <w:rsid w:val="00B10264"/>
    <w:rsid w:val="00B1075C"/>
    <w:rsid w:val="00B11B3E"/>
    <w:rsid w:val="00B11BB8"/>
    <w:rsid w:val="00B11E93"/>
    <w:rsid w:val="00B14A0A"/>
    <w:rsid w:val="00B14AFD"/>
    <w:rsid w:val="00B151DD"/>
    <w:rsid w:val="00B1577C"/>
    <w:rsid w:val="00B15B1A"/>
    <w:rsid w:val="00B16A28"/>
    <w:rsid w:val="00B1789C"/>
    <w:rsid w:val="00B17AD1"/>
    <w:rsid w:val="00B2099D"/>
    <w:rsid w:val="00B20D54"/>
    <w:rsid w:val="00B20F3A"/>
    <w:rsid w:val="00B21553"/>
    <w:rsid w:val="00B21919"/>
    <w:rsid w:val="00B21A59"/>
    <w:rsid w:val="00B22611"/>
    <w:rsid w:val="00B22D10"/>
    <w:rsid w:val="00B22D6B"/>
    <w:rsid w:val="00B2354C"/>
    <w:rsid w:val="00B2400B"/>
    <w:rsid w:val="00B2427A"/>
    <w:rsid w:val="00B24554"/>
    <w:rsid w:val="00B24928"/>
    <w:rsid w:val="00B24A3B"/>
    <w:rsid w:val="00B26260"/>
    <w:rsid w:val="00B2727C"/>
    <w:rsid w:val="00B27676"/>
    <w:rsid w:val="00B2784C"/>
    <w:rsid w:val="00B30161"/>
    <w:rsid w:val="00B30DD0"/>
    <w:rsid w:val="00B31934"/>
    <w:rsid w:val="00B31C4E"/>
    <w:rsid w:val="00B31E5E"/>
    <w:rsid w:val="00B321BC"/>
    <w:rsid w:val="00B32681"/>
    <w:rsid w:val="00B32881"/>
    <w:rsid w:val="00B32952"/>
    <w:rsid w:val="00B32A69"/>
    <w:rsid w:val="00B32DCC"/>
    <w:rsid w:val="00B335D4"/>
    <w:rsid w:val="00B34803"/>
    <w:rsid w:val="00B35877"/>
    <w:rsid w:val="00B35CC0"/>
    <w:rsid w:val="00B35E5E"/>
    <w:rsid w:val="00B36064"/>
    <w:rsid w:val="00B400DC"/>
    <w:rsid w:val="00B4030C"/>
    <w:rsid w:val="00B40AD1"/>
    <w:rsid w:val="00B40B4C"/>
    <w:rsid w:val="00B41B9C"/>
    <w:rsid w:val="00B41BAE"/>
    <w:rsid w:val="00B423A9"/>
    <w:rsid w:val="00B42BCE"/>
    <w:rsid w:val="00B43412"/>
    <w:rsid w:val="00B438C8"/>
    <w:rsid w:val="00B43BD9"/>
    <w:rsid w:val="00B43C57"/>
    <w:rsid w:val="00B44EC0"/>
    <w:rsid w:val="00B454DF"/>
    <w:rsid w:val="00B460DC"/>
    <w:rsid w:val="00B467B7"/>
    <w:rsid w:val="00B46D22"/>
    <w:rsid w:val="00B46F73"/>
    <w:rsid w:val="00B47071"/>
    <w:rsid w:val="00B470CC"/>
    <w:rsid w:val="00B477C4"/>
    <w:rsid w:val="00B47EED"/>
    <w:rsid w:val="00B502A8"/>
    <w:rsid w:val="00B51745"/>
    <w:rsid w:val="00B51978"/>
    <w:rsid w:val="00B5261F"/>
    <w:rsid w:val="00B52653"/>
    <w:rsid w:val="00B52C81"/>
    <w:rsid w:val="00B53469"/>
    <w:rsid w:val="00B54E9F"/>
    <w:rsid w:val="00B551E6"/>
    <w:rsid w:val="00B5535E"/>
    <w:rsid w:val="00B55459"/>
    <w:rsid w:val="00B56488"/>
    <w:rsid w:val="00B57617"/>
    <w:rsid w:val="00B5765E"/>
    <w:rsid w:val="00B60380"/>
    <w:rsid w:val="00B60C03"/>
    <w:rsid w:val="00B60FFC"/>
    <w:rsid w:val="00B610F1"/>
    <w:rsid w:val="00B61E05"/>
    <w:rsid w:val="00B61F9C"/>
    <w:rsid w:val="00B626AA"/>
    <w:rsid w:val="00B6308E"/>
    <w:rsid w:val="00B630DD"/>
    <w:rsid w:val="00B63584"/>
    <w:rsid w:val="00B64285"/>
    <w:rsid w:val="00B64570"/>
    <w:rsid w:val="00B65F8E"/>
    <w:rsid w:val="00B66462"/>
    <w:rsid w:val="00B66590"/>
    <w:rsid w:val="00B669AC"/>
    <w:rsid w:val="00B67469"/>
    <w:rsid w:val="00B67BE9"/>
    <w:rsid w:val="00B67E16"/>
    <w:rsid w:val="00B702C3"/>
    <w:rsid w:val="00B710C2"/>
    <w:rsid w:val="00B71AE2"/>
    <w:rsid w:val="00B72788"/>
    <w:rsid w:val="00B73B2D"/>
    <w:rsid w:val="00B743C9"/>
    <w:rsid w:val="00B7472A"/>
    <w:rsid w:val="00B7661D"/>
    <w:rsid w:val="00B766CB"/>
    <w:rsid w:val="00B76BE4"/>
    <w:rsid w:val="00B77102"/>
    <w:rsid w:val="00B77E04"/>
    <w:rsid w:val="00B77E7F"/>
    <w:rsid w:val="00B80082"/>
    <w:rsid w:val="00B8021F"/>
    <w:rsid w:val="00B8039D"/>
    <w:rsid w:val="00B806BD"/>
    <w:rsid w:val="00B814C8"/>
    <w:rsid w:val="00B81555"/>
    <w:rsid w:val="00B81DE0"/>
    <w:rsid w:val="00B824D4"/>
    <w:rsid w:val="00B828F8"/>
    <w:rsid w:val="00B82B08"/>
    <w:rsid w:val="00B82CD3"/>
    <w:rsid w:val="00B830F1"/>
    <w:rsid w:val="00B836E4"/>
    <w:rsid w:val="00B84023"/>
    <w:rsid w:val="00B8459A"/>
    <w:rsid w:val="00B85D57"/>
    <w:rsid w:val="00B85F5B"/>
    <w:rsid w:val="00B8614B"/>
    <w:rsid w:val="00B862C9"/>
    <w:rsid w:val="00B863A4"/>
    <w:rsid w:val="00B8679A"/>
    <w:rsid w:val="00B86E95"/>
    <w:rsid w:val="00B870CF"/>
    <w:rsid w:val="00B876C4"/>
    <w:rsid w:val="00B90541"/>
    <w:rsid w:val="00B90AA3"/>
    <w:rsid w:val="00B912EC"/>
    <w:rsid w:val="00B9134A"/>
    <w:rsid w:val="00B91816"/>
    <w:rsid w:val="00B91C3C"/>
    <w:rsid w:val="00B92A87"/>
    <w:rsid w:val="00B94052"/>
    <w:rsid w:val="00B942BE"/>
    <w:rsid w:val="00B94B85"/>
    <w:rsid w:val="00B950B2"/>
    <w:rsid w:val="00B957BB"/>
    <w:rsid w:val="00B96C43"/>
    <w:rsid w:val="00B96D95"/>
    <w:rsid w:val="00B9702E"/>
    <w:rsid w:val="00B9743D"/>
    <w:rsid w:val="00B974DF"/>
    <w:rsid w:val="00B978C4"/>
    <w:rsid w:val="00BA088D"/>
    <w:rsid w:val="00BA1E04"/>
    <w:rsid w:val="00BA1EA7"/>
    <w:rsid w:val="00BA1ED0"/>
    <w:rsid w:val="00BA1F9C"/>
    <w:rsid w:val="00BA2707"/>
    <w:rsid w:val="00BA3790"/>
    <w:rsid w:val="00BA3F0B"/>
    <w:rsid w:val="00BA3F45"/>
    <w:rsid w:val="00BA41D8"/>
    <w:rsid w:val="00BA4215"/>
    <w:rsid w:val="00BA48C0"/>
    <w:rsid w:val="00BA4B64"/>
    <w:rsid w:val="00BA4D8E"/>
    <w:rsid w:val="00BA5E7D"/>
    <w:rsid w:val="00BA6AEF"/>
    <w:rsid w:val="00BA705F"/>
    <w:rsid w:val="00BA721B"/>
    <w:rsid w:val="00BA7BD6"/>
    <w:rsid w:val="00BB00A6"/>
    <w:rsid w:val="00BB07D2"/>
    <w:rsid w:val="00BB0FC8"/>
    <w:rsid w:val="00BB115F"/>
    <w:rsid w:val="00BB1656"/>
    <w:rsid w:val="00BB180E"/>
    <w:rsid w:val="00BB18AC"/>
    <w:rsid w:val="00BB1DDA"/>
    <w:rsid w:val="00BB1DE1"/>
    <w:rsid w:val="00BB1F17"/>
    <w:rsid w:val="00BB26C8"/>
    <w:rsid w:val="00BB27F4"/>
    <w:rsid w:val="00BB31E5"/>
    <w:rsid w:val="00BB33AB"/>
    <w:rsid w:val="00BB36C1"/>
    <w:rsid w:val="00BB3AE2"/>
    <w:rsid w:val="00BB5EDD"/>
    <w:rsid w:val="00BB679D"/>
    <w:rsid w:val="00BB67DA"/>
    <w:rsid w:val="00BB76CC"/>
    <w:rsid w:val="00BB7D26"/>
    <w:rsid w:val="00BC065E"/>
    <w:rsid w:val="00BC0D81"/>
    <w:rsid w:val="00BC0DD9"/>
    <w:rsid w:val="00BC10C3"/>
    <w:rsid w:val="00BC165B"/>
    <w:rsid w:val="00BC1674"/>
    <w:rsid w:val="00BC16AA"/>
    <w:rsid w:val="00BC1A53"/>
    <w:rsid w:val="00BC3014"/>
    <w:rsid w:val="00BC38DF"/>
    <w:rsid w:val="00BC416C"/>
    <w:rsid w:val="00BC4239"/>
    <w:rsid w:val="00BC4432"/>
    <w:rsid w:val="00BC4F4F"/>
    <w:rsid w:val="00BC50AB"/>
    <w:rsid w:val="00BC5AB5"/>
    <w:rsid w:val="00BC5AC7"/>
    <w:rsid w:val="00BC6AEA"/>
    <w:rsid w:val="00BC6B8A"/>
    <w:rsid w:val="00BC7771"/>
    <w:rsid w:val="00BC7905"/>
    <w:rsid w:val="00BC7AE2"/>
    <w:rsid w:val="00BD0056"/>
    <w:rsid w:val="00BD056E"/>
    <w:rsid w:val="00BD08B9"/>
    <w:rsid w:val="00BD08E2"/>
    <w:rsid w:val="00BD110D"/>
    <w:rsid w:val="00BD135B"/>
    <w:rsid w:val="00BD2B9F"/>
    <w:rsid w:val="00BD2D04"/>
    <w:rsid w:val="00BD2D95"/>
    <w:rsid w:val="00BD34C8"/>
    <w:rsid w:val="00BD43CA"/>
    <w:rsid w:val="00BD49C5"/>
    <w:rsid w:val="00BD4F0F"/>
    <w:rsid w:val="00BD53F6"/>
    <w:rsid w:val="00BD56CE"/>
    <w:rsid w:val="00BD5796"/>
    <w:rsid w:val="00BD5941"/>
    <w:rsid w:val="00BD65D5"/>
    <w:rsid w:val="00BD6C16"/>
    <w:rsid w:val="00BD70A7"/>
    <w:rsid w:val="00BE030F"/>
    <w:rsid w:val="00BE06FA"/>
    <w:rsid w:val="00BE1235"/>
    <w:rsid w:val="00BE1711"/>
    <w:rsid w:val="00BE19A5"/>
    <w:rsid w:val="00BE1BF5"/>
    <w:rsid w:val="00BE1C99"/>
    <w:rsid w:val="00BE23FE"/>
    <w:rsid w:val="00BE3D38"/>
    <w:rsid w:val="00BE40CB"/>
    <w:rsid w:val="00BE48C1"/>
    <w:rsid w:val="00BE50EC"/>
    <w:rsid w:val="00BE538B"/>
    <w:rsid w:val="00BE5C22"/>
    <w:rsid w:val="00BE7235"/>
    <w:rsid w:val="00BE764C"/>
    <w:rsid w:val="00BF0291"/>
    <w:rsid w:val="00BF1E14"/>
    <w:rsid w:val="00BF295F"/>
    <w:rsid w:val="00BF2D3F"/>
    <w:rsid w:val="00BF2E49"/>
    <w:rsid w:val="00BF3307"/>
    <w:rsid w:val="00BF39E1"/>
    <w:rsid w:val="00BF3C3D"/>
    <w:rsid w:val="00BF3CEC"/>
    <w:rsid w:val="00BF48EB"/>
    <w:rsid w:val="00BF4FB3"/>
    <w:rsid w:val="00BF51C6"/>
    <w:rsid w:val="00BF5722"/>
    <w:rsid w:val="00BF665E"/>
    <w:rsid w:val="00BF67C6"/>
    <w:rsid w:val="00BF6B49"/>
    <w:rsid w:val="00BF6B4D"/>
    <w:rsid w:val="00BF7F0B"/>
    <w:rsid w:val="00C00E58"/>
    <w:rsid w:val="00C00FD6"/>
    <w:rsid w:val="00C015AF"/>
    <w:rsid w:val="00C01873"/>
    <w:rsid w:val="00C01F2F"/>
    <w:rsid w:val="00C02372"/>
    <w:rsid w:val="00C02878"/>
    <w:rsid w:val="00C02E32"/>
    <w:rsid w:val="00C037AB"/>
    <w:rsid w:val="00C03C82"/>
    <w:rsid w:val="00C03E83"/>
    <w:rsid w:val="00C04403"/>
    <w:rsid w:val="00C04795"/>
    <w:rsid w:val="00C074BD"/>
    <w:rsid w:val="00C07FD4"/>
    <w:rsid w:val="00C10AE8"/>
    <w:rsid w:val="00C10B08"/>
    <w:rsid w:val="00C111AF"/>
    <w:rsid w:val="00C11D82"/>
    <w:rsid w:val="00C11E00"/>
    <w:rsid w:val="00C11FF8"/>
    <w:rsid w:val="00C123CF"/>
    <w:rsid w:val="00C12886"/>
    <w:rsid w:val="00C12F06"/>
    <w:rsid w:val="00C130E8"/>
    <w:rsid w:val="00C13244"/>
    <w:rsid w:val="00C1337E"/>
    <w:rsid w:val="00C138D1"/>
    <w:rsid w:val="00C13937"/>
    <w:rsid w:val="00C14092"/>
    <w:rsid w:val="00C14AE8"/>
    <w:rsid w:val="00C14CBD"/>
    <w:rsid w:val="00C150FC"/>
    <w:rsid w:val="00C153E1"/>
    <w:rsid w:val="00C1592E"/>
    <w:rsid w:val="00C166EF"/>
    <w:rsid w:val="00C16978"/>
    <w:rsid w:val="00C169F9"/>
    <w:rsid w:val="00C17377"/>
    <w:rsid w:val="00C202C7"/>
    <w:rsid w:val="00C2060D"/>
    <w:rsid w:val="00C20777"/>
    <w:rsid w:val="00C20DAD"/>
    <w:rsid w:val="00C20E4A"/>
    <w:rsid w:val="00C20E85"/>
    <w:rsid w:val="00C20F87"/>
    <w:rsid w:val="00C21D41"/>
    <w:rsid w:val="00C223C3"/>
    <w:rsid w:val="00C2246E"/>
    <w:rsid w:val="00C2248E"/>
    <w:rsid w:val="00C22FE1"/>
    <w:rsid w:val="00C2319D"/>
    <w:rsid w:val="00C239EA"/>
    <w:rsid w:val="00C244E7"/>
    <w:rsid w:val="00C24779"/>
    <w:rsid w:val="00C24A0A"/>
    <w:rsid w:val="00C257B3"/>
    <w:rsid w:val="00C257F2"/>
    <w:rsid w:val="00C25F64"/>
    <w:rsid w:val="00C265D1"/>
    <w:rsid w:val="00C26732"/>
    <w:rsid w:val="00C26B20"/>
    <w:rsid w:val="00C26E89"/>
    <w:rsid w:val="00C26F96"/>
    <w:rsid w:val="00C26F9F"/>
    <w:rsid w:val="00C26FF5"/>
    <w:rsid w:val="00C27B52"/>
    <w:rsid w:val="00C30883"/>
    <w:rsid w:val="00C30A1C"/>
    <w:rsid w:val="00C30A61"/>
    <w:rsid w:val="00C30D4F"/>
    <w:rsid w:val="00C30ED6"/>
    <w:rsid w:val="00C31345"/>
    <w:rsid w:val="00C313CC"/>
    <w:rsid w:val="00C3161B"/>
    <w:rsid w:val="00C31730"/>
    <w:rsid w:val="00C31E89"/>
    <w:rsid w:val="00C32BDA"/>
    <w:rsid w:val="00C32CD8"/>
    <w:rsid w:val="00C330BC"/>
    <w:rsid w:val="00C333A5"/>
    <w:rsid w:val="00C33C2D"/>
    <w:rsid w:val="00C34134"/>
    <w:rsid w:val="00C341F5"/>
    <w:rsid w:val="00C34607"/>
    <w:rsid w:val="00C346C4"/>
    <w:rsid w:val="00C346D6"/>
    <w:rsid w:val="00C34952"/>
    <w:rsid w:val="00C34EC9"/>
    <w:rsid w:val="00C3554D"/>
    <w:rsid w:val="00C358E6"/>
    <w:rsid w:val="00C36723"/>
    <w:rsid w:val="00C37195"/>
    <w:rsid w:val="00C379D3"/>
    <w:rsid w:val="00C37C79"/>
    <w:rsid w:val="00C37F35"/>
    <w:rsid w:val="00C40A42"/>
    <w:rsid w:val="00C40F40"/>
    <w:rsid w:val="00C412A0"/>
    <w:rsid w:val="00C415C3"/>
    <w:rsid w:val="00C41C16"/>
    <w:rsid w:val="00C429FB"/>
    <w:rsid w:val="00C42FF2"/>
    <w:rsid w:val="00C432CB"/>
    <w:rsid w:val="00C434BA"/>
    <w:rsid w:val="00C43E5B"/>
    <w:rsid w:val="00C44240"/>
    <w:rsid w:val="00C44246"/>
    <w:rsid w:val="00C4458F"/>
    <w:rsid w:val="00C4476C"/>
    <w:rsid w:val="00C447C4"/>
    <w:rsid w:val="00C447FE"/>
    <w:rsid w:val="00C449FC"/>
    <w:rsid w:val="00C44AA5"/>
    <w:rsid w:val="00C44C8D"/>
    <w:rsid w:val="00C45593"/>
    <w:rsid w:val="00C464B3"/>
    <w:rsid w:val="00C4758F"/>
    <w:rsid w:val="00C47959"/>
    <w:rsid w:val="00C47EEC"/>
    <w:rsid w:val="00C500AA"/>
    <w:rsid w:val="00C507E1"/>
    <w:rsid w:val="00C5102D"/>
    <w:rsid w:val="00C5176E"/>
    <w:rsid w:val="00C5201A"/>
    <w:rsid w:val="00C52352"/>
    <w:rsid w:val="00C5238B"/>
    <w:rsid w:val="00C52C5F"/>
    <w:rsid w:val="00C52DEE"/>
    <w:rsid w:val="00C53D13"/>
    <w:rsid w:val="00C548A0"/>
    <w:rsid w:val="00C5591D"/>
    <w:rsid w:val="00C55944"/>
    <w:rsid w:val="00C55BC4"/>
    <w:rsid w:val="00C55EC0"/>
    <w:rsid w:val="00C56019"/>
    <w:rsid w:val="00C56A34"/>
    <w:rsid w:val="00C57A2D"/>
    <w:rsid w:val="00C601C2"/>
    <w:rsid w:val="00C6085C"/>
    <w:rsid w:val="00C613EF"/>
    <w:rsid w:val="00C61433"/>
    <w:rsid w:val="00C6154F"/>
    <w:rsid w:val="00C617B5"/>
    <w:rsid w:val="00C61A93"/>
    <w:rsid w:val="00C62A20"/>
    <w:rsid w:val="00C62B22"/>
    <w:rsid w:val="00C62D67"/>
    <w:rsid w:val="00C6309B"/>
    <w:rsid w:val="00C634F6"/>
    <w:rsid w:val="00C63AC7"/>
    <w:rsid w:val="00C65405"/>
    <w:rsid w:val="00C65A09"/>
    <w:rsid w:val="00C65ADD"/>
    <w:rsid w:val="00C65D19"/>
    <w:rsid w:val="00C65E92"/>
    <w:rsid w:val="00C66275"/>
    <w:rsid w:val="00C66621"/>
    <w:rsid w:val="00C66920"/>
    <w:rsid w:val="00C66AD3"/>
    <w:rsid w:val="00C66BED"/>
    <w:rsid w:val="00C674E6"/>
    <w:rsid w:val="00C67BB7"/>
    <w:rsid w:val="00C7098A"/>
    <w:rsid w:val="00C70B9F"/>
    <w:rsid w:val="00C70FC1"/>
    <w:rsid w:val="00C7111E"/>
    <w:rsid w:val="00C71DA7"/>
    <w:rsid w:val="00C724C0"/>
    <w:rsid w:val="00C72758"/>
    <w:rsid w:val="00C72F20"/>
    <w:rsid w:val="00C72F30"/>
    <w:rsid w:val="00C731EE"/>
    <w:rsid w:val="00C73333"/>
    <w:rsid w:val="00C7442D"/>
    <w:rsid w:val="00C74636"/>
    <w:rsid w:val="00C748A9"/>
    <w:rsid w:val="00C74C19"/>
    <w:rsid w:val="00C74CE0"/>
    <w:rsid w:val="00C74E4C"/>
    <w:rsid w:val="00C74FBB"/>
    <w:rsid w:val="00C750C3"/>
    <w:rsid w:val="00C752B9"/>
    <w:rsid w:val="00C75B50"/>
    <w:rsid w:val="00C77313"/>
    <w:rsid w:val="00C77ACC"/>
    <w:rsid w:val="00C77B9B"/>
    <w:rsid w:val="00C800AB"/>
    <w:rsid w:val="00C80E1E"/>
    <w:rsid w:val="00C80F75"/>
    <w:rsid w:val="00C81BA4"/>
    <w:rsid w:val="00C824A9"/>
    <w:rsid w:val="00C82841"/>
    <w:rsid w:val="00C829DD"/>
    <w:rsid w:val="00C82EC1"/>
    <w:rsid w:val="00C82EE4"/>
    <w:rsid w:val="00C830FC"/>
    <w:rsid w:val="00C8353C"/>
    <w:rsid w:val="00C8403B"/>
    <w:rsid w:val="00C8404F"/>
    <w:rsid w:val="00C84151"/>
    <w:rsid w:val="00C8426A"/>
    <w:rsid w:val="00C844A6"/>
    <w:rsid w:val="00C84989"/>
    <w:rsid w:val="00C84F2A"/>
    <w:rsid w:val="00C85A9F"/>
    <w:rsid w:val="00C86385"/>
    <w:rsid w:val="00C866F8"/>
    <w:rsid w:val="00C871D4"/>
    <w:rsid w:val="00C87403"/>
    <w:rsid w:val="00C874F6"/>
    <w:rsid w:val="00C90D9A"/>
    <w:rsid w:val="00C91015"/>
    <w:rsid w:val="00C924F4"/>
    <w:rsid w:val="00C925A9"/>
    <w:rsid w:val="00C93802"/>
    <w:rsid w:val="00C93A04"/>
    <w:rsid w:val="00C94DC4"/>
    <w:rsid w:val="00C95208"/>
    <w:rsid w:val="00C9545C"/>
    <w:rsid w:val="00C95DBD"/>
    <w:rsid w:val="00CA0020"/>
    <w:rsid w:val="00CA06A2"/>
    <w:rsid w:val="00CA0DBB"/>
    <w:rsid w:val="00CA1F84"/>
    <w:rsid w:val="00CA2334"/>
    <w:rsid w:val="00CA28F5"/>
    <w:rsid w:val="00CA3936"/>
    <w:rsid w:val="00CA3C4A"/>
    <w:rsid w:val="00CA523E"/>
    <w:rsid w:val="00CA5B10"/>
    <w:rsid w:val="00CA5BBC"/>
    <w:rsid w:val="00CB00DC"/>
    <w:rsid w:val="00CB02BA"/>
    <w:rsid w:val="00CB12AB"/>
    <w:rsid w:val="00CB140F"/>
    <w:rsid w:val="00CB16ED"/>
    <w:rsid w:val="00CB1D5A"/>
    <w:rsid w:val="00CB1F96"/>
    <w:rsid w:val="00CB2104"/>
    <w:rsid w:val="00CB2280"/>
    <w:rsid w:val="00CB23A1"/>
    <w:rsid w:val="00CB2406"/>
    <w:rsid w:val="00CB26EA"/>
    <w:rsid w:val="00CB2D2E"/>
    <w:rsid w:val="00CB3A9C"/>
    <w:rsid w:val="00CB3EAE"/>
    <w:rsid w:val="00CB57DB"/>
    <w:rsid w:val="00CB5E81"/>
    <w:rsid w:val="00CB6B27"/>
    <w:rsid w:val="00CB6C01"/>
    <w:rsid w:val="00CB6E6C"/>
    <w:rsid w:val="00CB7180"/>
    <w:rsid w:val="00CB74D8"/>
    <w:rsid w:val="00CC019A"/>
    <w:rsid w:val="00CC1744"/>
    <w:rsid w:val="00CC1C17"/>
    <w:rsid w:val="00CC2465"/>
    <w:rsid w:val="00CC2C29"/>
    <w:rsid w:val="00CC406C"/>
    <w:rsid w:val="00CC4537"/>
    <w:rsid w:val="00CC4ABE"/>
    <w:rsid w:val="00CC51A2"/>
    <w:rsid w:val="00CC58A5"/>
    <w:rsid w:val="00CC6B59"/>
    <w:rsid w:val="00CC6FF3"/>
    <w:rsid w:val="00CC75DA"/>
    <w:rsid w:val="00CC7E0C"/>
    <w:rsid w:val="00CC7F28"/>
    <w:rsid w:val="00CD0A51"/>
    <w:rsid w:val="00CD0D70"/>
    <w:rsid w:val="00CD2066"/>
    <w:rsid w:val="00CD34D9"/>
    <w:rsid w:val="00CD3B3C"/>
    <w:rsid w:val="00CD42C1"/>
    <w:rsid w:val="00CD4464"/>
    <w:rsid w:val="00CD484F"/>
    <w:rsid w:val="00CD4A60"/>
    <w:rsid w:val="00CD53C8"/>
    <w:rsid w:val="00CD5476"/>
    <w:rsid w:val="00CD5CAA"/>
    <w:rsid w:val="00CD5E6E"/>
    <w:rsid w:val="00CD5FF7"/>
    <w:rsid w:val="00CD63AC"/>
    <w:rsid w:val="00CD6523"/>
    <w:rsid w:val="00CD66BA"/>
    <w:rsid w:val="00CD6AC4"/>
    <w:rsid w:val="00CD6CB3"/>
    <w:rsid w:val="00CD70E4"/>
    <w:rsid w:val="00CD7628"/>
    <w:rsid w:val="00CD78F3"/>
    <w:rsid w:val="00CE02CB"/>
    <w:rsid w:val="00CE0453"/>
    <w:rsid w:val="00CE0E27"/>
    <w:rsid w:val="00CE0F49"/>
    <w:rsid w:val="00CE1252"/>
    <w:rsid w:val="00CE1C12"/>
    <w:rsid w:val="00CE3403"/>
    <w:rsid w:val="00CE3440"/>
    <w:rsid w:val="00CE34DD"/>
    <w:rsid w:val="00CE4BAB"/>
    <w:rsid w:val="00CE4C12"/>
    <w:rsid w:val="00CE4FF2"/>
    <w:rsid w:val="00CE5967"/>
    <w:rsid w:val="00CE5B5E"/>
    <w:rsid w:val="00CE5BDA"/>
    <w:rsid w:val="00CE649E"/>
    <w:rsid w:val="00CE6A25"/>
    <w:rsid w:val="00CE6C29"/>
    <w:rsid w:val="00CE6C7F"/>
    <w:rsid w:val="00CE7536"/>
    <w:rsid w:val="00CE781B"/>
    <w:rsid w:val="00CF0037"/>
    <w:rsid w:val="00CF05DC"/>
    <w:rsid w:val="00CF0F0D"/>
    <w:rsid w:val="00CF11F4"/>
    <w:rsid w:val="00CF19E2"/>
    <w:rsid w:val="00CF2886"/>
    <w:rsid w:val="00CF2972"/>
    <w:rsid w:val="00CF2B89"/>
    <w:rsid w:val="00CF34F3"/>
    <w:rsid w:val="00CF35D8"/>
    <w:rsid w:val="00CF3816"/>
    <w:rsid w:val="00CF3C5B"/>
    <w:rsid w:val="00CF3FF3"/>
    <w:rsid w:val="00CF4BC5"/>
    <w:rsid w:val="00CF595A"/>
    <w:rsid w:val="00CF5A7D"/>
    <w:rsid w:val="00CF65C0"/>
    <w:rsid w:val="00CF6E0C"/>
    <w:rsid w:val="00CF7241"/>
    <w:rsid w:val="00CF776F"/>
    <w:rsid w:val="00CF79C6"/>
    <w:rsid w:val="00D00CB6"/>
    <w:rsid w:val="00D00ECA"/>
    <w:rsid w:val="00D00F54"/>
    <w:rsid w:val="00D01CBE"/>
    <w:rsid w:val="00D022C9"/>
    <w:rsid w:val="00D02794"/>
    <w:rsid w:val="00D027D6"/>
    <w:rsid w:val="00D02D4A"/>
    <w:rsid w:val="00D039D8"/>
    <w:rsid w:val="00D03A01"/>
    <w:rsid w:val="00D0446E"/>
    <w:rsid w:val="00D048A4"/>
    <w:rsid w:val="00D04955"/>
    <w:rsid w:val="00D04968"/>
    <w:rsid w:val="00D05127"/>
    <w:rsid w:val="00D0560C"/>
    <w:rsid w:val="00D05759"/>
    <w:rsid w:val="00D058B7"/>
    <w:rsid w:val="00D05A16"/>
    <w:rsid w:val="00D05B81"/>
    <w:rsid w:val="00D06255"/>
    <w:rsid w:val="00D0627E"/>
    <w:rsid w:val="00D0665A"/>
    <w:rsid w:val="00D07141"/>
    <w:rsid w:val="00D10C56"/>
    <w:rsid w:val="00D1135F"/>
    <w:rsid w:val="00D11C14"/>
    <w:rsid w:val="00D1233D"/>
    <w:rsid w:val="00D12DB8"/>
    <w:rsid w:val="00D12F6F"/>
    <w:rsid w:val="00D131FC"/>
    <w:rsid w:val="00D135D7"/>
    <w:rsid w:val="00D1371A"/>
    <w:rsid w:val="00D14104"/>
    <w:rsid w:val="00D148D9"/>
    <w:rsid w:val="00D1526C"/>
    <w:rsid w:val="00D15341"/>
    <w:rsid w:val="00D15801"/>
    <w:rsid w:val="00D15869"/>
    <w:rsid w:val="00D15E39"/>
    <w:rsid w:val="00D15EA2"/>
    <w:rsid w:val="00D16324"/>
    <w:rsid w:val="00D16CA9"/>
    <w:rsid w:val="00D171ED"/>
    <w:rsid w:val="00D174E0"/>
    <w:rsid w:val="00D21851"/>
    <w:rsid w:val="00D21C84"/>
    <w:rsid w:val="00D21E99"/>
    <w:rsid w:val="00D225E7"/>
    <w:rsid w:val="00D24715"/>
    <w:rsid w:val="00D24DC4"/>
    <w:rsid w:val="00D25668"/>
    <w:rsid w:val="00D25BDA"/>
    <w:rsid w:val="00D26504"/>
    <w:rsid w:val="00D267EE"/>
    <w:rsid w:val="00D27929"/>
    <w:rsid w:val="00D27AC0"/>
    <w:rsid w:val="00D27EC8"/>
    <w:rsid w:val="00D301BF"/>
    <w:rsid w:val="00D30BB3"/>
    <w:rsid w:val="00D32051"/>
    <w:rsid w:val="00D3218C"/>
    <w:rsid w:val="00D32863"/>
    <w:rsid w:val="00D32B5D"/>
    <w:rsid w:val="00D335CD"/>
    <w:rsid w:val="00D336D9"/>
    <w:rsid w:val="00D33750"/>
    <w:rsid w:val="00D33E39"/>
    <w:rsid w:val="00D34498"/>
    <w:rsid w:val="00D3491C"/>
    <w:rsid w:val="00D34C5C"/>
    <w:rsid w:val="00D34C9A"/>
    <w:rsid w:val="00D35B94"/>
    <w:rsid w:val="00D362CC"/>
    <w:rsid w:val="00D362DD"/>
    <w:rsid w:val="00D36A8F"/>
    <w:rsid w:val="00D36AF8"/>
    <w:rsid w:val="00D37403"/>
    <w:rsid w:val="00D374CF"/>
    <w:rsid w:val="00D4084F"/>
    <w:rsid w:val="00D40A31"/>
    <w:rsid w:val="00D41D0F"/>
    <w:rsid w:val="00D41EDB"/>
    <w:rsid w:val="00D42131"/>
    <w:rsid w:val="00D42D9E"/>
    <w:rsid w:val="00D43453"/>
    <w:rsid w:val="00D43B4F"/>
    <w:rsid w:val="00D441C7"/>
    <w:rsid w:val="00D442C9"/>
    <w:rsid w:val="00D45258"/>
    <w:rsid w:val="00D459B8"/>
    <w:rsid w:val="00D45E35"/>
    <w:rsid w:val="00D46036"/>
    <w:rsid w:val="00D4630B"/>
    <w:rsid w:val="00D467C0"/>
    <w:rsid w:val="00D467CD"/>
    <w:rsid w:val="00D46854"/>
    <w:rsid w:val="00D46EEB"/>
    <w:rsid w:val="00D476D4"/>
    <w:rsid w:val="00D5055F"/>
    <w:rsid w:val="00D50B29"/>
    <w:rsid w:val="00D50FA3"/>
    <w:rsid w:val="00D5140F"/>
    <w:rsid w:val="00D51895"/>
    <w:rsid w:val="00D5214E"/>
    <w:rsid w:val="00D52164"/>
    <w:rsid w:val="00D53257"/>
    <w:rsid w:val="00D53C3E"/>
    <w:rsid w:val="00D53EC4"/>
    <w:rsid w:val="00D54277"/>
    <w:rsid w:val="00D54B30"/>
    <w:rsid w:val="00D54EE4"/>
    <w:rsid w:val="00D564B4"/>
    <w:rsid w:val="00D56B44"/>
    <w:rsid w:val="00D56C1C"/>
    <w:rsid w:val="00D56C53"/>
    <w:rsid w:val="00D57983"/>
    <w:rsid w:val="00D57FD8"/>
    <w:rsid w:val="00D61313"/>
    <w:rsid w:val="00D61369"/>
    <w:rsid w:val="00D61667"/>
    <w:rsid w:val="00D62173"/>
    <w:rsid w:val="00D62855"/>
    <w:rsid w:val="00D62A60"/>
    <w:rsid w:val="00D62A74"/>
    <w:rsid w:val="00D62BC3"/>
    <w:rsid w:val="00D62DB9"/>
    <w:rsid w:val="00D6306A"/>
    <w:rsid w:val="00D6327B"/>
    <w:rsid w:val="00D646CB"/>
    <w:rsid w:val="00D64B3C"/>
    <w:rsid w:val="00D64B48"/>
    <w:rsid w:val="00D6507C"/>
    <w:rsid w:val="00D665FA"/>
    <w:rsid w:val="00D66B76"/>
    <w:rsid w:val="00D66CCB"/>
    <w:rsid w:val="00D70ABC"/>
    <w:rsid w:val="00D70F36"/>
    <w:rsid w:val="00D71052"/>
    <w:rsid w:val="00D710F6"/>
    <w:rsid w:val="00D712C2"/>
    <w:rsid w:val="00D71746"/>
    <w:rsid w:val="00D7176D"/>
    <w:rsid w:val="00D71A34"/>
    <w:rsid w:val="00D71AAD"/>
    <w:rsid w:val="00D71E4F"/>
    <w:rsid w:val="00D72FEB"/>
    <w:rsid w:val="00D73C0A"/>
    <w:rsid w:val="00D73C73"/>
    <w:rsid w:val="00D73E09"/>
    <w:rsid w:val="00D74487"/>
    <w:rsid w:val="00D7471D"/>
    <w:rsid w:val="00D74732"/>
    <w:rsid w:val="00D74F55"/>
    <w:rsid w:val="00D75B83"/>
    <w:rsid w:val="00D75BBE"/>
    <w:rsid w:val="00D7600D"/>
    <w:rsid w:val="00D7654A"/>
    <w:rsid w:val="00D77BD2"/>
    <w:rsid w:val="00D804B2"/>
    <w:rsid w:val="00D81342"/>
    <w:rsid w:val="00D8147A"/>
    <w:rsid w:val="00D8162D"/>
    <w:rsid w:val="00D821E5"/>
    <w:rsid w:val="00D826EB"/>
    <w:rsid w:val="00D82A3C"/>
    <w:rsid w:val="00D82B09"/>
    <w:rsid w:val="00D83C92"/>
    <w:rsid w:val="00D83C94"/>
    <w:rsid w:val="00D83DA9"/>
    <w:rsid w:val="00D8419B"/>
    <w:rsid w:val="00D85B1D"/>
    <w:rsid w:val="00D86135"/>
    <w:rsid w:val="00D861B6"/>
    <w:rsid w:val="00D8672B"/>
    <w:rsid w:val="00D86788"/>
    <w:rsid w:val="00D869BD"/>
    <w:rsid w:val="00D901E8"/>
    <w:rsid w:val="00D90DF7"/>
    <w:rsid w:val="00D91803"/>
    <w:rsid w:val="00D922DC"/>
    <w:rsid w:val="00D929DC"/>
    <w:rsid w:val="00D93C19"/>
    <w:rsid w:val="00D942FD"/>
    <w:rsid w:val="00D94A3E"/>
    <w:rsid w:val="00D950BD"/>
    <w:rsid w:val="00D952D0"/>
    <w:rsid w:val="00D95929"/>
    <w:rsid w:val="00D961B9"/>
    <w:rsid w:val="00D963C6"/>
    <w:rsid w:val="00D964E2"/>
    <w:rsid w:val="00D964EF"/>
    <w:rsid w:val="00D96D95"/>
    <w:rsid w:val="00D97143"/>
    <w:rsid w:val="00D974C8"/>
    <w:rsid w:val="00D9787E"/>
    <w:rsid w:val="00D97BD0"/>
    <w:rsid w:val="00DA081D"/>
    <w:rsid w:val="00DA0BCC"/>
    <w:rsid w:val="00DA0E77"/>
    <w:rsid w:val="00DA1476"/>
    <w:rsid w:val="00DA14DF"/>
    <w:rsid w:val="00DA1C6A"/>
    <w:rsid w:val="00DA1FBF"/>
    <w:rsid w:val="00DA2626"/>
    <w:rsid w:val="00DA2BBE"/>
    <w:rsid w:val="00DA3506"/>
    <w:rsid w:val="00DA356C"/>
    <w:rsid w:val="00DA3E5D"/>
    <w:rsid w:val="00DA4AFF"/>
    <w:rsid w:val="00DA4E92"/>
    <w:rsid w:val="00DA5672"/>
    <w:rsid w:val="00DA58A6"/>
    <w:rsid w:val="00DA5B0A"/>
    <w:rsid w:val="00DA5F26"/>
    <w:rsid w:val="00DA603A"/>
    <w:rsid w:val="00DA6683"/>
    <w:rsid w:val="00DA6C64"/>
    <w:rsid w:val="00DA70A8"/>
    <w:rsid w:val="00DA74AC"/>
    <w:rsid w:val="00DA7595"/>
    <w:rsid w:val="00DA7A0D"/>
    <w:rsid w:val="00DB0142"/>
    <w:rsid w:val="00DB0D7D"/>
    <w:rsid w:val="00DB23EB"/>
    <w:rsid w:val="00DB316D"/>
    <w:rsid w:val="00DB3A27"/>
    <w:rsid w:val="00DB3C96"/>
    <w:rsid w:val="00DB405A"/>
    <w:rsid w:val="00DB452F"/>
    <w:rsid w:val="00DB4CF1"/>
    <w:rsid w:val="00DB4FC7"/>
    <w:rsid w:val="00DB5670"/>
    <w:rsid w:val="00DB56D2"/>
    <w:rsid w:val="00DB57F1"/>
    <w:rsid w:val="00DB720A"/>
    <w:rsid w:val="00DB7B5D"/>
    <w:rsid w:val="00DC0497"/>
    <w:rsid w:val="00DC193B"/>
    <w:rsid w:val="00DC24E0"/>
    <w:rsid w:val="00DC26DF"/>
    <w:rsid w:val="00DC3E05"/>
    <w:rsid w:val="00DC4235"/>
    <w:rsid w:val="00DC519F"/>
    <w:rsid w:val="00DC59D1"/>
    <w:rsid w:val="00DC5A49"/>
    <w:rsid w:val="00DC69F3"/>
    <w:rsid w:val="00DC7287"/>
    <w:rsid w:val="00DC780D"/>
    <w:rsid w:val="00DC7F35"/>
    <w:rsid w:val="00DD043D"/>
    <w:rsid w:val="00DD0462"/>
    <w:rsid w:val="00DD072B"/>
    <w:rsid w:val="00DD0BC7"/>
    <w:rsid w:val="00DD15B0"/>
    <w:rsid w:val="00DD1ABA"/>
    <w:rsid w:val="00DD21BB"/>
    <w:rsid w:val="00DD2719"/>
    <w:rsid w:val="00DD2DEE"/>
    <w:rsid w:val="00DD2FC1"/>
    <w:rsid w:val="00DD33C5"/>
    <w:rsid w:val="00DD41E2"/>
    <w:rsid w:val="00DD4A72"/>
    <w:rsid w:val="00DD5583"/>
    <w:rsid w:val="00DD6847"/>
    <w:rsid w:val="00DD78F9"/>
    <w:rsid w:val="00DE0039"/>
    <w:rsid w:val="00DE033B"/>
    <w:rsid w:val="00DE060A"/>
    <w:rsid w:val="00DE08C3"/>
    <w:rsid w:val="00DE094F"/>
    <w:rsid w:val="00DE0F16"/>
    <w:rsid w:val="00DE1456"/>
    <w:rsid w:val="00DE1671"/>
    <w:rsid w:val="00DE2996"/>
    <w:rsid w:val="00DE2F12"/>
    <w:rsid w:val="00DE2FFC"/>
    <w:rsid w:val="00DE3BE0"/>
    <w:rsid w:val="00DE45CC"/>
    <w:rsid w:val="00DE4DFA"/>
    <w:rsid w:val="00DE5890"/>
    <w:rsid w:val="00DE6722"/>
    <w:rsid w:val="00DE67F1"/>
    <w:rsid w:val="00DE6882"/>
    <w:rsid w:val="00DE7330"/>
    <w:rsid w:val="00DE740B"/>
    <w:rsid w:val="00DE7C09"/>
    <w:rsid w:val="00DF0EF3"/>
    <w:rsid w:val="00DF17CF"/>
    <w:rsid w:val="00DF1FCB"/>
    <w:rsid w:val="00DF2498"/>
    <w:rsid w:val="00DF2A20"/>
    <w:rsid w:val="00DF3C08"/>
    <w:rsid w:val="00DF4E46"/>
    <w:rsid w:val="00DF4FE0"/>
    <w:rsid w:val="00DF5603"/>
    <w:rsid w:val="00DF5BF6"/>
    <w:rsid w:val="00DF61A2"/>
    <w:rsid w:val="00DF6B8E"/>
    <w:rsid w:val="00DF75BD"/>
    <w:rsid w:val="00DF76AB"/>
    <w:rsid w:val="00DF7C59"/>
    <w:rsid w:val="00DF7F60"/>
    <w:rsid w:val="00E00250"/>
    <w:rsid w:val="00E0083C"/>
    <w:rsid w:val="00E00BC5"/>
    <w:rsid w:val="00E01A33"/>
    <w:rsid w:val="00E0388A"/>
    <w:rsid w:val="00E03F0A"/>
    <w:rsid w:val="00E04023"/>
    <w:rsid w:val="00E043F0"/>
    <w:rsid w:val="00E04BF9"/>
    <w:rsid w:val="00E056CF"/>
    <w:rsid w:val="00E05CF2"/>
    <w:rsid w:val="00E05F7D"/>
    <w:rsid w:val="00E062B9"/>
    <w:rsid w:val="00E0668E"/>
    <w:rsid w:val="00E06AB1"/>
    <w:rsid w:val="00E06ACF"/>
    <w:rsid w:val="00E06DB2"/>
    <w:rsid w:val="00E07CA9"/>
    <w:rsid w:val="00E07E2C"/>
    <w:rsid w:val="00E07F00"/>
    <w:rsid w:val="00E07F13"/>
    <w:rsid w:val="00E10184"/>
    <w:rsid w:val="00E1198F"/>
    <w:rsid w:val="00E12C0C"/>
    <w:rsid w:val="00E130A2"/>
    <w:rsid w:val="00E138FA"/>
    <w:rsid w:val="00E13ECB"/>
    <w:rsid w:val="00E14C1A"/>
    <w:rsid w:val="00E151EC"/>
    <w:rsid w:val="00E15DB1"/>
    <w:rsid w:val="00E1617F"/>
    <w:rsid w:val="00E16E11"/>
    <w:rsid w:val="00E16E25"/>
    <w:rsid w:val="00E17FCE"/>
    <w:rsid w:val="00E21402"/>
    <w:rsid w:val="00E22173"/>
    <w:rsid w:val="00E22753"/>
    <w:rsid w:val="00E235BA"/>
    <w:rsid w:val="00E23AF8"/>
    <w:rsid w:val="00E244F1"/>
    <w:rsid w:val="00E2458F"/>
    <w:rsid w:val="00E24A20"/>
    <w:rsid w:val="00E24C0F"/>
    <w:rsid w:val="00E253D0"/>
    <w:rsid w:val="00E262F4"/>
    <w:rsid w:val="00E26BA8"/>
    <w:rsid w:val="00E26D80"/>
    <w:rsid w:val="00E271AC"/>
    <w:rsid w:val="00E276A3"/>
    <w:rsid w:val="00E27DFD"/>
    <w:rsid w:val="00E27FF7"/>
    <w:rsid w:val="00E30B0E"/>
    <w:rsid w:val="00E30F60"/>
    <w:rsid w:val="00E30FE0"/>
    <w:rsid w:val="00E314D9"/>
    <w:rsid w:val="00E32077"/>
    <w:rsid w:val="00E32710"/>
    <w:rsid w:val="00E32870"/>
    <w:rsid w:val="00E32D77"/>
    <w:rsid w:val="00E331CB"/>
    <w:rsid w:val="00E33248"/>
    <w:rsid w:val="00E33EE6"/>
    <w:rsid w:val="00E3447D"/>
    <w:rsid w:val="00E34A95"/>
    <w:rsid w:val="00E35474"/>
    <w:rsid w:val="00E35BDF"/>
    <w:rsid w:val="00E35C93"/>
    <w:rsid w:val="00E35E0A"/>
    <w:rsid w:val="00E361FF"/>
    <w:rsid w:val="00E36F0C"/>
    <w:rsid w:val="00E37337"/>
    <w:rsid w:val="00E37821"/>
    <w:rsid w:val="00E412BE"/>
    <w:rsid w:val="00E42468"/>
    <w:rsid w:val="00E42762"/>
    <w:rsid w:val="00E427E6"/>
    <w:rsid w:val="00E430EE"/>
    <w:rsid w:val="00E43628"/>
    <w:rsid w:val="00E43803"/>
    <w:rsid w:val="00E438B1"/>
    <w:rsid w:val="00E43B63"/>
    <w:rsid w:val="00E43EE8"/>
    <w:rsid w:val="00E44D42"/>
    <w:rsid w:val="00E44ECA"/>
    <w:rsid w:val="00E4514F"/>
    <w:rsid w:val="00E4587D"/>
    <w:rsid w:val="00E46D02"/>
    <w:rsid w:val="00E50125"/>
    <w:rsid w:val="00E50A2E"/>
    <w:rsid w:val="00E51206"/>
    <w:rsid w:val="00E5128A"/>
    <w:rsid w:val="00E5193F"/>
    <w:rsid w:val="00E519EA"/>
    <w:rsid w:val="00E51EE7"/>
    <w:rsid w:val="00E52035"/>
    <w:rsid w:val="00E522E5"/>
    <w:rsid w:val="00E52A45"/>
    <w:rsid w:val="00E52C21"/>
    <w:rsid w:val="00E53384"/>
    <w:rsid w:val="00E53555"/>
    <w:rsid w:val="00E53A38"/>
    <w:rsid w:val="00E53B82"/>
    <w:rsid w:val="00E548A0"/>
    <w:rsid w:val="00E56408"/>
    <w:rsid w:val="00E56FB9"/>
    <w:rsid w:val="00E5705D"/>
    <w:rsid w:val="00E57305"/>
    <w:rsid w:val="00E57995"/>
    <w:rsid w:val="00E57A1A"/>
    <w:rsid w:val="00E57D7F"/>
    <w:rsid w:val="00E57F62"/>
    <w:rsid w:val="00E603A6"/>
    <w:rsid w:val="00E60531"/>
    <w:rsid w:val="00E605C8"/>
    <w:rsid w:val="00E61B9A"/>
    <w:rsid w:val="00E61EBC"/>
    <w:rsid w:val="00E61FBB"/>
    <w:rsid w:val="00E62468"/>
    <w:rsid w:val="00E6266A"/>
    <w:rsid w:val="00E62693"/>
    <w:rsid w:val="00E62A0E"/>
    <w:rsid w:val="00E6316C"/>
    <w:rsid w:val="00E63517"/>
    <w:rsid w:val="00E63B7F"/>
    <w:rsid w:val="00E64D06"/>
    <w:rsid w:val="00E64DA6"/>
    <w:rsid w:val="00E652C6"/>
    <w:rsid w:val="00E65650"/>
    <w:rsid w:val="00E65A22"/>
    <w:rsid w:val="00E65AE2"/>
    <w:rsid w:val="00E65C8F"/>
    <w:rsid w:val="00E66543"/>
    <w:rsid w:val="00E66656"/>
    <w:rsid w:val="00E67DAD"/>
    <w:rsid w:val="00E72C21"/>
    <w:rsid w:val="00E72C3E"/>
    <w:rsid w:val="00E72CDC"/>
    <w:rsid w:val="00E73446"/>
    <w:rsid w:val="00E7386E"/>
    <w:rsid w:val="00E73C28"/>
    <w:rsid w:val="00E741AF"/>
    <w:rsid w:val="00E75145"/>
    <w:rsid w:val="00E75167"/>
    <w:rsid w:val="00E75CB3"/>
    <w:rsid w:val="00E7610E"/>
    <w:rsid w:val="00E76311"/>
    <w:rsid w:val="00E76844"/>
    <w:rsid w:val="00E771E6"/>
    <w:rsid w:val="00E772CE"/>
    <w:rsid w:val="00E77698"/>
    <w:rsid w:val="00E777A1"/>
    <w:rsid w:val="00E778ED"/>
    <w:rsid w:val="00E77CA0"/>
    <w:rsid w:val="00E77D08"/>
    <w:rsid w:val="00E77EF1"/>
    <w:rsid w:val="00E77F75"/>
    <w:rsid w:val="00E807A4"/>
    <w:rsid w:val="00E80B96"/>
    <w:rsid w:val="00E81C99"/>
    <w:rsid w:val="00E8239A"/>
    <w:rsid w:val="00E82CF1"/>
    <w:rsid w:val="00E83078"/>
    <w:rsid w:val="00E834DA"/>
    <w:rsid w:val="00E849FE"/>
    <w:rsid w:val="00E84A9C"/>
    <w:rsid w:val="00E84B56"/>
    <w:rsid w:val="00E8580E"/>
    <w:rsid w:val="00E85A54"/>
    <w:rsid w:val="00E868DD"/>
    <w:rsid w:val="00E8710F"/>
    <w:rsid w:val="00E8713C"/>
    <w:rsid w:val="00E90CF1"/>
    <w:rsid w:val="00E91372"/>
    <w:rsid w:val="00E91609"/>
    <w:rsid w:val="00E9234A"/>
    <w:rsid w:val="00E9275D"/>
    <w:rsid w:val="00E928B0"/>
    <w:rsid w:val="00E93285"/>
    <w:rsid w:val="00E93F5C"/>
    <w:rsid w:val="00E94F71"/>
    <w:rsid w:val="00E9505B"/>
    <w:rsid w:val="00E953AA"/>
    <w:rsid w:val="00E959EE"/>
    <w:rsid w:val="00E9617E"/>
    <w:rsid w:val="00E965DB"/>
    <w:rsid w:val="00E965EE"/>
    <w:rsid w:val="00E970AF"/>
    <w:rsid w:val="00E9722A"/>
    <w:rsid w:val="00E97258"/>
    <w:rsid w:val="00E972F3"/>
    <w:rsid w:val="00E9773A"/>
    <w:rsid w:val="00E97ED8"/>
    <w:rsid w:val="00EA04F6"/>
    <w:rsid w:val="00EA0B96"/>
    <w:rsid w:val="00EA2F01"/>
    <w:rsid w:val="00EA2F14"/>
    <w:rsid w:val="00EA324B"/>
    <w:rsid w:val="00EA37AC"/>
    <w:rsid w:val="00EA3930"/>
    <w:rsid w:val="00EA39BF"/>
    <w:rsid w:val="00EA592F"/>
    <w:rsid w:val="00EA5F7F"/>
    <w:rsid w:val="00EA6476"/>
    <w:rsid w:val="00EA6AC6"/>
    <w:rsid w:val="00EA6B51"/>
    <w:rsid w:val="00EA7EF3"/>
    <w:rsid w:val="00EB0830"/>
    <w:rsid w:val="00EB08D6"/>
    <w:rsid w:val="00EB0D6E"/>
    <w:rsid w:val="00EB1161"/>
    <w:rsid w:val="00EB1AFB"/>
    <w:rsid w:val="00EB1EF4"/>
    <w:rsid w:val="00EB207F"/>
    <w:rsid w:val="00EB2BE8"/>
    <w:rsid w:val="00EB3011"/>
    <w:rsid w:val="00EB3492"/>
    <w:rsid w:val="00EB36D2"/>
    <w:rsid w:val="00EB3867"/>
    <w:rsid w:val="00EB3BBD"/>
    <w:rsid w:val="00EB4A14"/>
    <w:rsid w:val="00EB5235"/>
    <w:rsid w:val="00EB57CD"/>
    <w:rsid w:val="00EB5A64"/>
    <w:rsid w:val="00EB67A4"/>
    <w:rsid w:val="00EB6EB9"/>
    <w:rsid w:val="00EB7CEA"/>
    <w:rsid w:val="00EC00ED"/>
    <w:rsid w:val="00EC02A6"/>
    <w:rsid w:val="00EC0858"/>
    <w:rsid w:val="00EC2073"/>
    <w:rsid w:val="00EC2429"/>
    <w:rsid w:val="00EC2C41"/>
    <w:rsid w:val="00EC3CCB"/>
    <w:rsid w:val="00EC4390"/>
    <w:rsid w:val="00EC4710"/>
    <w:rsid w:val="00EC65C0"/>
    <w:rsid w:val="00EC6793"/>
    <w:rsid w:val="00EC6B56"/>
    <w:rsid w:val="00EC7728"/>
    <w:rsid w:val="00ED00BC"/>
    <w:rsid w:val="00ED00C8"/>
    <w:rsid w:val="00ED0207"/>
    <w:rsid w:val="00ED0269"/>
    <w:rsid w:val="00ED0C00"/>
    <w:rsid w:val="00ED1250"/>
    <w:rsid w:val="00ED15DC"/>
    <w:rsid w:val="00ED187E"/>
    <w:rsid w:val="00ED1A15"/>
    <w:rsid w:val="00ED1B27"/>
    <w:rsid w:val="00ED1DC2"/>
    <w:rsid w:val="00ED1E0E"/>
    <w:rsid w:val="00ED22FB"/>
    <w:rsid w:val="00ED24C7"/>
    <w:rsid w:val="00ED2CA6"/>
    <w:rsid w:val="00ED3A9D"/>
    <w:rsid w:val="00ED4698"/>
    <w:rsid w:val="00ED4C3C"/>
    <w:rsid w:val="00ED5099"/>
    <w:rsid w:val="00ED59D5"/>
    <w:rsid w:val="00ED5A38"/>
    <w:rsid w:val="00ED5DBE"/>
    <w:rsid w:val="00ED66BD"/>
    <w:rsid w:val="00ED6F27"/>
    <w:rsid w:val="00ED6F4C"/>
    <w:rsid w:val="00ED75AF"/>
    <w:rsid w:val="00EE05A5"/>
    <w:rsid w:val="00EE0947"/>
    <w:rsid w:val="00EE117F"/>
    <w:rsid w:val="00EE1193"/>
    <w:rsid w:val="00EE14DC"/>
    <w:rsid w:val="00EE1A59"/>
    <w:rsid w:val="00EE1CB4"/>
    <w:rsid w:val="00EE208F"/>
    <w:rsid w:val="00EE20CA"/>
    <w:rsid w:val="00EE2F4C"/>
    <w:rsid w:val="00EE306E"/>
    <w:rsid w:val="00EE339E"/>
    <w:rsid w:val="00EE37A4"/>
    <w:rsid w:val="00EE3998"/>
    <w:rsid w:val="00EE3CB3"/>
    <w:rsid w:val="00EE44DE"/>
    <w:rsid w:val="00EE48F7"/>
    <w:rsid w:val="00EE4F09"/>
    <w:rsid w:val="00EE539B"/>
    <w:rsid w:val="00EE542B"/>
    <w:rsid w:val="00EE5769"/>
    <w:rsid w:val="00EE5B46"/>
    <w:rsid w:val="00EE5F58"/>
    <w:rsid w:val="00EE6737"/>
    <w:rsid w:val="00EE6C4E"/>
    <w:rsid w:val="00EE6E33"/>
    <w:rsid w:val="00EE6E66"/>
    <w:rsid w:val="00EF006A"/>
    <w:rsid w:val="00EF0487"/>
    <w:rsid w:val="00EF0AA3"/>
    <w:rsid w:val="00EF0CBD"/>
    <w:rsid w:val="00EF0DF4"/>
    <w:rsid w:val="00EF0F8D"/>
    <w:rsid w:val="00EF1A57"/>
    <w:rsid w:val="00EF1F4B"/>
    <w:rsid w:val="00EF22BF"/>
    <w:rsid w:val="00EF3825"/>
    <w:rsid w:val="00EF38D1"/>
    <w:rsid w:val="00EF4408"/>
    <w:rsid w:val="00EF4E47"/>
    <w:rsid w:val="00EF58E6"/>
    <w:rsid w:val="00EF6734"/>
    <w:rsid w:val="00EF6A24"/>
    <w:rsid w:val="00EF791D"/>
    <w:rsid w:val="00EF7BD9"/>
    <w:rsid w:val="00F01722"/>
    <w:rsid w:val="00F01C39"/>
    <w:rsid w:val="00F023C0"/>
    <w:rsid w:val="00F030E4"/>
    <w:rsid w:val="00F03109"/>
    <w:rsid w:val="00F031F2"/>
    <w:rsid w:val="00F0333D"/>
    <w:rsid w:val="00F03521"/>
    <w:rsid w:val="00F03BCE"/>
    <w:rsid w:val="00F04050"/>
    <w:rsid w:val="00F067AB"/>
    <w:rsid w:val="00F06979"/>
    <w:rsid w:val="00F0697B"/>
    <w:rsid w:val="00F06DF7"/>
    <w:rsid w:val="00F070E7"/>
    <w:rsid w:val="00F079F7"/>
    <w:rsid w:val="00F103F2"/>
    <w:rsid w:val="00F1053D"/>
    <w:rsid w:val="00F108AF"/>
    <w:rsid w:val="00F10922"/>
    <w:rsid w:val="00F10B6C"/>
    <w:rsid w:val="00F10E5F"/>
    <w:rsid w:val="00F1104D"/>
    <w:rsid w:val="00F112F1"/>
    <w:rsid w:val="00F11357"/>
    <w:rsid w:val="00F12DDA"/>
    <w:rsid w:val="00F12E81"/>
    <w:rsid w:val="00F13625"/>
    <w:rsid w:val="00F1451E"/>
    <w:rsid w:val="00F161F0"/>
    <w:rsid w:val="00F1683F"/>
    <w:rsid w:val="00F16D0B"/>
    <w:rsid w:val="00F17754"/>
    <w:rsid w:val="00F17F18"/>
    <w:rsid w:val="00F20B06"/>
    <w:rsid w:val="00F21DC0"/>
    <w:rsid w:val="00F21DCA"/>
    <w:rsid w:val="00F221BC"/>
    <w:rsid w:val="00F236AA"/>
    <w:rsid w:val="00F24237"/>
    <w:rsid w:val="00F242AA"/>
    <w:rsid w:val="00F2503F"/>
    <w:rsid w:val="00F26147"/>
    <w:rsid w:val="00F26150"/>
    <w:rsid w:val="00F269C8"/>
    <w:rsid w:val="00F2740E"/>
    <w:rsid w:val="00F27481"/>
    <w:rsid w:val="00F27DD1"/>
    <w:rsid w:val="00F302CB"/>
    <w:rsid w:val="00F30658"/>
    <w:rsid w:val="00F308ED"/>
    <w:rsid w:val="00F30F63"/>
    <w:rsid w:val="00F31672"/>
    <w:rsid w:val="00F33AF4"/>
    <w:rsid w:val="00F33EEA"/>
    <w:rsid w:val="00F33F28"/>
    <w:rsid w:val="00F35484"/>
    <w:rsid w:val="00F35710"/>
    <w:rsid w:val="00F35888"/>
    <w:rsid w:val="00F364BB"/>
    <w:rsid w:val="00F364F6"/>
    <w:rsid w:val="00F36E83"/>
    <w:rsid w:val="00F36FC2"/>
    <w:rsid w:val="00F379DF"/>
    <w:rsid w:val="00F37D8E"/>
    <w:rsid w:val="00F37FC5"/>
    <w:rsid w:val="00F4035C"/>
    <w:rsid w:val="00F40CD5"/>
    <w:rsid w:val="00F40F15"/>
    <w:rsid w:val="00F41231"/>
    <w:rsid w:val="00F415E8"/>
    <w:rsid w:val="00F416E0"/>
    <w:rsid w:val="00F41746"/>
    <w:rsid w:val="00F41E0E"/>
    <w:rsid w:val="00F41EED"/>
    <w:rsid w:val="00F43236"/>
    <w:rsid w:val="00F4423F"/>
    <w:rsid w:val="00F45B30"/>
    <w:rsid w:val="00F45B69"/>
    <w:rsid w:val="00F45BCB"/>
    <w:rsid w:val="00F4649F"/>
    <w:rsid w:val="00F465D7"/>
    <w:rsid w:val="00F46867"/>
    <w:rsid w:val="00F469F5"/>
    <w:rsid w:val="00F46B3E"/>
    <w:rsid w:val="00F46FE1"/>
    <w:rsid w:val="00F4739C"/>
    <w:rsid w:val="00F50360"/>
    <w:rsid w:val="00F50FFA"/>
    <w:rsid w:val="00F523AE"/>
    <w:rsid w:val="00F533E0"/>
    <w:rsid w:val="00F539ED"/>
    <w:rsid w:val="00F540A3"/>
    <w:rsid w:val="00F54222"/>
    <w:rsid w:val="00F54316"/>
    <w:rsid w:val="00F548A4"/>
    <w:rsid w:val="00F55E1D"/>
    <w:rsid w:val="00F55FBD"/>
    <w:rsid w:val="00F5613F"/>
    <w:rsid w:val="00F5678E"/>
    <w:rsid w:val="00F56990"/>
    <w:rsid w:val="00F56CA6"/>
    <w:rsid w:val="00F57241"/>
    <w:rsid w:val="00F5766A"/>
    <w:rsid w:val="00F576D1"/>
    <w:rsid w:val="00F6001E"/>
    <w:rsid w:val="00F60072"/>
    <w:rsid w:val="00F6046E"/>
    <w:rsid w:val="00F616BA"/>
    <w:rsid w:val="00F62678"/>
    <w:rsid w:val="00F6274F"/>
    <w:rsid w:val="00F62901"/>
    <w:rsid w:val="00F63055"/>
    <w:rsid w:val="00F63FCC"/>
    <w:rsid w:val="00F6423A"/>
    <w:rsid w:val="00F64D2D"/>
    <w:rsid w:val="00F65106"/>
    <w:rsid w:val="00F65174"/>
    <w:rsid w:val="00F65221"/>
    <w:rsid w:val="00F66D48"/>
    <w:rsid w:val="00F6773F"/>
    <w:rsid w:val="00F67802"/>
    <w:rsid w:val="00F67AAA"/>
    <w:rsid w:val="00F702FA"/>
    <w:rsid w:val="00F70B55"/>
    <w:rsid w:val="00F70E8B"/>
    <w:rsid w:val="00F712CA"/>
    <w:rsid w:val="00F71A41"/>
    <w:rsid w:val="00F72139"/>
    <w:rsid w:val="00F72446"/>
    <w:rsid w:val="00F734DD"/>
    <w:rsid w:val="00F73B05"/>
    <w:rsid w:val="00F73CB4"/>
    <w:rsid w:val="00F740BF"/>
    <w:rsid w:val="00F744F9"/>
    <w:rsid w:val="00F748DA"/>
    <w:rsid w:val="00F74D73"/>
    <w:rsid w:val="00F75A7B"/>
    <w:rsid w:val="00F75C23"/>
    <w:rsid w:val="00F760D0"/>
    <w:rsid w:val="00F768B7"/>
    <w:rsid w:val="00F769C4"/>
    <w:rsid w:val="00F77841"/>
    <w:rsid w:val="00F77B26"/>
    <w:rsid w:val="00F81D73"/>
    <w:rsid w:val="00F822AA"/>
    <w:rsid w:val="00F828E4"/>
    <w:rsid w:val="00F82C7D"/>
    <w:rsid w:val="00F8315B"/>
    <w:rsid w:val="00F83401"/>
    <w:rsid w:val="00F837A1"/>
    <w:rsid w:val="00F83BC3"/>
    <w:rsid w:val="00F849A2"/>
    <w:rsid w:val="00F84A6B"/>
    <w:rsid w:val="00F85099"/>
    <w:rsid w:val="00F852FB"/>
    <w:rsid w:val="00F85C11"/>
    <w:rsid w:val="00F871F3"/>
    <w:rsid w:val="00F87260"/>
    <w:rsid w:val="00F91156"/>
    <w:rsid w:val="00F91458"/>
    <w:rsid w:val="00F9148A"/>
    <w:rsid w:val="00F91920"/>
    <w:rsid w:val="00F92A60"/>
    <w:rsid w:val="00F92FDD"/>
    <w:rsid w:val="00F93407"/>
    <w:rsid w:val="00F94048"/>
    <w:rsid w:val="00F9431A"/>
    <w:rsid w:val="00F9480C"/>
    <w:rsid w:val="00F949C5"/>
    <w:rsid w:val="00F94A0C"/>
    <w:rsid w:val="00F94AE8"/>
    <w:rsid w:val="00F94D5E"/>
    <w:rsid w:val="00F9549A"/>
    <w:rsid w:val="00F96003"/>
    <w:rsid w:val="00F9602E"/>
    <w:rsid w:val="00F978D6"/>
    <w:rsid w:val="00F97981"/>
    <w:rsid w:val="00FA0089"/>
    <w:rsid w:val="00FA01FC"/>
    <w:rsid w:val="00FA04A7"/>
    <w:rsid w:val="00FA05C2"/>
    <w:rsid w:val="00FA05F6"/>
    <w:rsid w:val="00FA06A1"/>
    <w:rsid w:val="00FA08ED"/>
    <w:rsid w:val="00FA0E2C"/>
    <w:rsid w:val="00FA1174"/>
    <w:rsid w:val="00FA14FF"/>
    <w:rsid w:val="00FA1885"/>
    <w:rsid w:val="00FA1D6D"/>
    <w:rsid w:val="00FA27F9"/>
    <w:rsid w:val="00FA2C49"/>
    <w:rsid w:val="00FA2CA7"/>
    <w:rsid w:val="00FA2E7E"/>
    <w:rsid w:val="00FA30C5"/>
    <w:rsid w:val="00FA35B2"/>
    <w:rsid w:val="00FA35C0"/>
    <w:rsid w:val="00FA4001"/>
    <w:rsid w:val="00FA490F"/>
    <w:rsid w:val="00FA4BD7"/>
    <w:rsid w:val="00FA4E02"/>
    <w:rsid w:val="00FA5A30"/>
    <w:rsid w:val="00FA5AAF"/>
    <w:rsid w:val="00FA5B95"/>
    <w:rsid w:val="00FA5F15"/>
    <w:rsid w:val="00FA66E9"/>
    <w:rsid w:val="00FA6710"/>
    <w:rsid w:val="00FA6D92"/>
    <w:rsid w:val="00FA6E34"/>
    <w:rsid w:val="00FA70C8"/>
    <w:rsid w:val="00FB072A"/>
    <w:rsid w:val="00FB08CF"/>
    <w:rsid w:val="00FB162C"/>
    <w:rsid w:val="00FB269D"/>
    <w:rsid w:val="00FB2975"/>
    <w:rsid w:val="00FB2993"/>
    <w:rsid w:val="00FB376B"/>
    <w:rsid w:val="00FB40F2"/>
    <w:rsid w:val="00FB48C7"/>
    <w:rsid w:val="00FB490F"/>
    <w:rsid w:val="00FB5C4E"/>
    <w:rsid w:val="00FB5E24"/>
    <w:rsid w:val="00FB609F"/>
    <w:rsid w:val="00FB62CE"/>
    <w:rsid w:val="00FB6997"/>
    <w:rsid w:val="00FC0089"/>
    <w:rsid w:val="00FC0A3F"/>
    <w:rsid w:val="00FC0C2E"/>
    <w:rsid w:val="00FC0EF9"/>
    <w:rsid w:val="00FC1EC5"/>
    <w:rsid w:val="00FC2CF1"/>
    <w:rsid w:val="00FC3593"/>
    <w:rsid w:val="00FC3A16"/>
    <w:rsid w:val="00FC3D5E"/>
    <w:rsid w:val="00FC3E2B"/>
    <w:rsid w:val="00FC44A8"/>
    <w:rsid w:val="00FC44D4"/>
    <w:rsid w:val="00FC4A18"/>
    <w:rsid w:val="00FC531F"/>
    <w:rsid w:val="00FC59AF"/>
    <w:rsid w:val="00FC5A29"/>
    <w:rsid w:val="00FC5F84"/>
    <w:rsid w:val="00FC683E"/>
    <w:rsid w:val="00FC68AB"/>
    <w:rsid w:val="00FC68F8"/>
    <w:rsid w:val="00FC6BA5"/>
    <w:rsid w:val="00FC6BCA"/>
    <w:rsid w:val="00FC6E91"/>
    <w:rsid w:val="00FC78E6"/>
    <w:rsid w:val="00FC7BA0"/>
    <w:rsid w:val="00FD02E4"/>
    <w:rsid w:val="00FD0487"/>
    <w:rsid w:val="00FD05DB"/>
    <w:rsid w:val="00FD0A3F"/>
    <w:rsid w:val="00FD0D6F"/>
    <w:rsid w:val="00FD135C"/>
    <w:rsid w:val="00FD200A"/>
    <w:rsid w:val="00FD2121"/>
    <w:rsid w:val="00FD2635"/>
    <w:rsid w:val="00FD2BD0"/>
    <w:rsid w:val="00FD31F7"/>
    <w:rsid w:val="00FD344A"/>
    <w:rsid w:val="00FD3766"/>
    <w:rsid w:val="00FD3940"/>
    <w:rsid w:val="00FD3AC9"/>
    <w:rsid w:val="00FD47BC"/>
    <w:rsid w:val="00FD4810"/>
    <w:rsid w:val="00FD4DCF"/>
    <w:rsid w:val="00FD4F80"/>
    <w:rsid w:val="00FD5F67"/>
    <w:rsid w:val="00FD6577"/>
    <w:rsid w:val="00FD6848"/>
    <w:rsid w:val="00FD6FD5"/>
    <w:rsid w:val="00FD76C0"/>
    <w:rsid w:val="00FE0622"/>
    <w:rsid w:val="00FE2B24"/>
    <w:rsid w:val="00FE2CAD"/>
    <w:rsid w:val="00FE2EB7"/>
    <w:rsid w:val="00FE318C"/>
    <w:rsid w:val="00FE4633"/>
    <w:rsid w:val="00FE4DE2"/>
    <w:rsid w:val="00FE4EE7"/>
    <w:rsid w:val="00FE6047"/>
    <w:rsid w:val="00FE6199"/>
    <w:rsid w:val="00FE6289"/>
    <w:rsid w:val="00FE65AF"/>
    <w:rsid w:val="00FE67BB"/>
    <w:rsid w:val="00FE6908"/>
    <w:rsid w:val="00FE7589"/>
    <w:rsid w:val="00FE76DB"/>
    <w:rsid w:val="00FF04D0"/>
    <w:rsid w:val="00FF0FA2"/>
    <w:rsid w:val="00FF1875"/>
    <w:rsid w:val="00FF1997"/>
    <w:rsid w:val="00FF1DC5"/>
    <w:rsid w:val="00FF3A8E"/>
    <w:rsid w:val="00FF4971"/>
    <w:rsid w:val="00FF58F4"/>
    <w:rsid w:val="00FF5C05"/>
    <w:rsid w:val="00FF5D1A"/>
    <w:rsid w:val="00FF654D"/>
    <w:rsid w:val="00FF7C44"/>
    <w:rsid w:val="00FF7C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2FE99F"/>
  <w15:docId w15:val="{5A89D95C-1DC2-4D40-94B5-73AA8A36EF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B1DA4"/>
    <w:pPr>
      <w:widowControl w:val="0"/>
      <w:spacing w:after="0" w:line="240" w:lineRule="auto"/>
      <w:jc w:val="both"/>
    </w:pPr>
    <w:rPr>
      <w:rFonts w:ascii="Calibri" w:hAnsi="Calibri"/>
    </w:rPr>
  </w:style>
  <w:style w:type="paragraph" w:styleId="Titolo1">
    <w:name w:val="heading 1"/>
    <w:basedOn w:val="Titolo2"/>
    <w:next w:val="Corpo"/>
    <w:link w:val="Titolo1Carattere"/>
    <w:uiPriority w:val="9"/>
    <w:qFormat/>
    <w:rsid w:val="00E6316C"/>
    <w:pPr>
      <w:numPr>
        <w:ilvl w:val="0"/>
      </w:numPr>
      <w:pBdr>
        <w:bottom w:val="single" w:sz="4" w:space="1" w:color="auto"/>
      </w:pBdr>
      <w:spacing w:after="240"/>
      <w:outlineLvl w:val="0"/>
    </w:pPr>
    <w:rPr>
      <w:bCs/>
      <w:caps/>
      <w:sz w:val="40"/>
      <w:szCs w:val="40"/>
      <w:u w:val="none"/>
    </w:rPr>
  </w:style>
  <w:style w:type="paragraph" w:styleId="Titolo2">
    <w:name w:val="heading 2"/>
    <w:basedOn w:val="Normale"/>
    <w:next w:val="Corpo"/>
    <w:link w:val="Titolo2Carattere"/>
    <w:uiPriority w:val="9"/>
    <w:unhideWhenUsed/>
    <w:qFormat/>
    <w:rsid w:val="00AB139D"/>
    <w:pPr>
      <w:keepNext/>
      <w:keepLines/>
      <w:numPr>
        <w:ilvl w:val="1"/>
        <w:numId w:val="3"/>
      </w:numPr>
      <w:spacing w:before="240" w:after="120"/>
      <w:outlineLvl w:val="1"/>
    </w:pPr>
    <w:rPr>
      <w:b/>
      <w:sz w:val="30"/>
      <w:szCs w:val="30"/>
      <w:u w:val="single"/>
    </w:rPr>
  </w:style>
  <w:style w:type="paragraph" w:styleId="Titolo3">
    <w:name w:val="heading 3"/>
    <w:basedOn w:val="Normale"/>
    <w:next w:val="Corpo"/>
    <w:link w:val="Titolo3Carattere"/>
    <w:uiPriority w:val="9"/>
    <w:unhideWhenUsed/>
    <w:qFormat/>
    <w:rsid w:val="00544572"/>
    <w:pPr>
      <w:keepNext/>
      <w:keepLines/>
      <w:numPr>
        <w:ilvl w:val="2"/>
        <w:numId w:val="3"/>
      </w:numPr>
      <w:spacing w:before="120" w:after="60"/>
      <w:outlineLvl w:val="2"/>
    </w:pPr>
    <w:rPr>
      <w:rFonts w:eastAsiaTheme="majorEastAsia" w:cstheme="majorBidi"/>
      <w:b/>
      <w:bCs/>
      <w:szCs w:val="24"/>
      <w:u w:val="single"/>
    </w:rPr>
  </w:style>
  <w:style w:type="paragraph" w:styleId="Titolo4">
    <w:name w:val="heading 4"/>
    <w:basedOn w:val="Normale"/>
    <w:next w:val="Corpo"/>
    <w:link w:val="Titolo4Carattere"/>
    <w:uiPriority w:val="9"/>
    <w:unhideWhenUsed/>
    <w:qFormat/>
    <w:rsid w:val="00E412BE"/>
    <w:pPr>
      <w:keepNext/>
      <w:keepLines/>
      <w:numPr>
        <w:ilvl w:val="3"/>
        <w:numId w:val="3"/>
      </w:numPr>
      <w:spacing w:before="120" w:after="60"/>
      <w:ind w:left="1418"/>
      <w:outlineLvl w:val="3"/>
    </w:pPr>
    <w:rPr>
      <w:rFonts w:eastAsiaTheme="majorEastAsia" w:cstheme="majorBidi"/>
      <w:iCs/>
      <w:u w:val="single"/>
    </w:rPr>
  </w:style>
  <w:style w:type="paragraph" w:styleId="Titolo5">
    <w:name w:val="heading 5"/>
    <w:basedOn w:val="Normale"/>
    <w:next w:val="Normale"/>
    <w:link w:val="Titolo5Carattere"/>
    <w:uiPriority w:val="9"/>
    <w:unhideWhenUsed/>
    <w:qFormat/>
    <w:rsid w:val="002A5C9A"/>
    <w:pPr>
      <w:pBdr>
        <w:bottom w:val="single" w:sz="4" w:space="1" w:color="auto"/>
      </w:pBdr>
      <w:spacing w:before="120"/>
      <w:outlineLvl w:val="4"/>
    </w:pPr>
    <w:rPr>
      <w:b/>
      <w:bCs/>
      <w:caps/>
      <w:sz w:val="3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65B84"/>
    <w:pPr>
      <w:keepNext/>
      <w:keepLines/>
      <w:numPr>
        <w:ilvl w:val="7"/>
        <w:numId w:val="1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65B84"/>
    <w:pPr>
      <w:keepNext/>
      <w:keepLines/>
      <w:numPr>
        <w:ilvl w:val="8"/>
        <w:numId w:val="3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A04C9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9A04C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A04C9"/>
    <w:rPr>
      <w:rFonts w:ascii="Times New Roman" w:hAnsi="Times New Roman"/>
    </w:rPr>
  </w:style>
  <w:style w:type="paragraph" w:styleId="Nessunaspaziatura">
    <w:name w:val="No Spacing"/>
    <w:link w:val="NessunaspaziaturaCarattere"/>
    <w:uiPriority w:val="1"/>
    <w:rsid w:val="00365B84"/>
    <w:pPr>
      <w:spacing w:after="0" w:line="240" w:lineRule="auto"/>
    </w:pPr>
    <w:rPr>
      <w:rFonts w:eastAsiaTheme="minorEastAsia"/>
      <w:lang w:eastAsia="it-IT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365B84"/>
    <w:rPr>
      <w:rFonts w:eastAsiaTheme="minorEastAsia"/>
      <w:lang w:eastAsia="it-IT"/>
    </w:rPr>
  </w:style>
  <w:style w:type="table" w:styleId="Grigliatabella">
    <w:name w:val="Table Grid"/>
    <w:basedOn w:val="Tabellanormale"/>
    <w:uiPriority w:val="59"/>
    <w:rsid w:val="009A04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">
    <w:name w:val="Corpo"/>
    <w:basedOn w:val="Normale"/>
    <w:link w:val="CorpoCarattere"/>
    <w:qFormat/>
    <w:rsid w:val="00305FE3"/>
    <w:pPr>
      <w:widowControl/>
      <w:spacing w:before="120"/>
    </w:pPr>
    <w:rPr>
      <w:sz w:val="20"/>
    </w:rPr>
  </w:style>
  <w:style w:type="paragraph" w:styleId="Testonotaapidipagina">
    <w:name w:val="footnote text"/>
    <w:aliases w:val="stile 1,Footnote,Footnote1,Footnote2,Footnote3,Footnote4,Footnote5,Footnote6,Footnote7,Footnote8,Footnote9,Footnote10,Footnote11,Footnote21,Footnote31,Footnote41,Footnote51,Footnote61,Footnote71,Footnote81,Footnote91,stile"/>
    <w:basedOn w:val="Normale"/>
    <w:link w:val="TestonotaapidipaginaCarattere"/>
    <w:uiPriority w:val="99"/>
    <w:qFormat/>
    <w:rsid w:val="00790E51"/>
    <w:rPr>
      <w:rFonts w:eastAsia="Times New Roman" w:cs="Times New Roman"/>
      <w:sz w:val="18"/>
      <w:szCs w:val="20"/>
      <w:lang w:eastAsia="it-IT"/>
    </w:rPr>
  </w:style>
  <w:style w:type="character" w:customStyle="1" w:styleId="TestonotaapidipaginaCarattere">
    <w:name w:val="Testo nota a piè di pagina Carattere"/>
    <w:aliases w:val="stile 1 Carattere,Footnote Carattere,Footnote1 Carattere,Footnote2 Carattere,Footnote3 Carattere,Footnote4 Carattere,Footnote5 Carattere,Footnote6 Carattere,Footnote7 Carattere,Footnote8 Carattere,Footnote9 Carattere"/>
    <w:basedOn w:val="Carpredefinitoparagrafo"/>
    <w:link w:val="Testonotaapidipagina"/>
    <w:uiPriority w:val="99"/>
    <w:rsid w:val="00790E51"/>
    <w:rPr>
      <w:rFonts w:ascii="Calibri" w:eastAsia="Times New Roman" w:hAnsi="Calibri" w:cs="Times New Roman"/>
      <w:sz w:val="18"/>
      <w:szCs w:val="20"/>
      <w:lang w:eastAsia="it-IT"/>
    </w:rPr>
  </w:style>
  <w:style w:type="character" w:customStyle="1" w:styleId="CorpoCarattere">
    <w:name w:val="Corpo Carattere"/>
    <w:basedOn w:val="Carpredefinitoparagrafo"/>
    <w:link w:val="Corpo"/>
    <w:rsid w:val="00305FE3"/>
    <w:rPr>
      <w:rFonts w:ascii="Calibri" w:hAnsi="Calibri"/>
      <w:sz w:val="20"/>
    </w:rPr>
  </w:style>
  <w:style w:type="character" w:styleId="Rimandonotaapidipagina">
    <w:name w:val="footnote reference"/>
    <w:aliases w:val="BVI fnr,Footnote symbol,Voetnootverwijzing,Libro - Nota a piè di pagina,numero nota OT RT,Nota a piè di pagina"/>
    <w:basedOn w:val="Carpredefinitoparagrafo"/>
    <w:unhideWhenUsed/>
    <w:rsid w:val="009A04C9"/>
    <w:rPr>
      <w:vertAlign w:val="superscript"/>
    </w:rPr>
  </w:style>
  <w:style w:type="character" w:styleId="Testosegnaposto">
    <w:name w:val="Placeholder Text"/>
    <w:basedOn w:val="Carpredefinitoparagrafo"/>
    <w:uiPriority w:val="99"/>
    <w:semiHidden/>
    <w:rsid w:val="009A04C9"/>
    <w:rPr>
      <w:color w:val="808080"/>
    </w:rPr>
  </w:style>
  <w:style w:type="character" w:styleId="Titolodellibro">
    <w:name w:val="Book Title"/>
    <w:basedOn w:val="Carpredefinitoparagrafo"/>
    <w:uiPriority w:val="33"/>
    <w:rsid w:val="00365B84"/>
    <w:rPr>
      <w:rFonts w:ascii="Times New Roman" w:hAnsi="Times New Roman" w:cs="Times New Roman"/>
      <w:b/>
      <w:bCs/>
      <w:smallCaps/>
      <w:spacing w:val="5"/>
      <w:sz w:val="50"/>
      <w:szCs w:val="50"/>
    </w:rPr>
  </w:style>
  <w:style w:type="paragraph" w:customStyle="1" w:styleId="TitoloNumAlleg">
    <w:name w:val="Titolo Num Alleg"/>
    <w:basedOn w:val="Corpo"/>
    <w:next w:val="Normale"/>
    <w:link w:val="TitoloNumAllegCarattere"/>
    <w:qFormat/>
    <w:rsid w:val="001B5BA7"/>
    <w:pPr>
      <w:jc w:val="right"/>
    </w:pPr>
    <w:rPr>
      <w:b/>
      <w:i/>
      <w:sz w:val="32"/>
      <w:szCs w:val="32"/>
    </w:rPr>
  </w:style>
  <w:style w:type="character" w:customStyle="1" w:styleId="TitoloNumAllegCarattere">
    <w:name w:val="Titolo Num Alleg Carattere"/>
    <w:basedOn w:val="CorpoCarattere"/>
    <w:link w:val="TitoloNumAlleg"/>
    <w:rsid w:val="001B5BA7"/>
    <w:rPr>
      <w:rFonts w:ascii="Calibri" w:hAnsi="Calibri"/>
      <w:b/>
      <w:i/>
      <w:sz w:val="32"/>
      <w:szCs w:val="32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6316C"/>
    <w:rPr>
      <w:rFonts w:ascii="Calibri" w:hAnsi="Calibri"/>
      <w:b/>
      <w:bCs/>
      <w:caps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AB139D"/>
    <w:rPr>
      <w:rFonts w:ascii="Calibri" w:hAnsi="Calibri"/>
      <w:b/>
      <w:sz w:val="30"/>
      <w:szCs w:val="30"/>
      <w:u w:val="single"/>
    </w:rPr>
  </w:style>
  <w:style w:type="character" w:customStyle="1" w:styleId="Titolo3Carattere">
    <w:name w:val="Titolo 3 Carattere"/>
    <w:basedOn w:val="Carpredefinitoparagrafo"/>
    <w:link w:val="Titolo3"/>
    <w:uiPriority w:val="9"/>
    <w:rsid w:val="00544572"/>
    <w:rPr>
      <w:rFonts w:ascii="Calibri" w:eastAsiaTheme="majorEastAsia" w:hAnsi="Calibri" w:cstheme="majorBidi"/>
      <w:b/>
      <w:bCs/>
      <w:szCs w:val="24"/>
      <w:u w:val="single"/>
    </w:rPr>
  </w:style>
  <w:style w:type="character" w:customStyle="1" w:styleId="Titolo4Carattere">
    <w:name w:val="Titolo 4 Carattere"/>
    <w:basedOn w:val="Carpredefinitoparagrafo"/>
    <w:link w:val="Titolo4"/>
    <w:uiPriority w:val="9"/>
    <w:rsid w:val="00E412BE"/>
    <w:rPr>
      <w:rFonts w:ascii="Calibri" w:eastAsiaTheme="majorEastAsia" w:hAnsi="Calibri" w:cstheme="majorBidi"/>
      <w:iCs/>
      <w:u w:val="single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365B84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365B8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Collegamentoipertestuale">
    <w:name w:val="Hyperlink"/>
    <w:basedOn w:val="Carpredefinitoparagrafo"/>
    <w:uiPriority w:val="99"/>
    <w:unhideWhenUsed/>
    <w:rsid w:val="00E6316C"/>
    <w:rPr>
      <w:color w:val="0000FF" w:themeColor="hyperlink"/>
      <w:u w:val="single"/>
    </w:rPr>
  </w:style>
  <w:style w:type="numbering" w:customStyle="1" w:styleId="Stile2">
    <w:name w:val="Stile2"/>
    <w:uiPriority w:val="99"/>
    <w:rsid w:val="00E6316C"/>
  </w:style>
  <w:style w:type="character" w:styleId="Collegamentovisitato">
    <w:name w:val="FollowedHyperlink"/>
    <w:basedOn w:val="Carpredefinitoparagrafo"/>
    <w:uiPriority w:val="99"/>
    <w:semiHidden/>
    <w:unhideWhenUsed/>
    <w:rsid w:val="00872600"/>
    <w:rPr>
      <w:color w:val="800080" w:themeColor="followedHyperlink"/>
      <w:u w:val="single"/>
    </w:rPr>
  </w:style>
  <w:style w:type="numbering" w:customStyle="1" w:styleId="Stile1">
    <w:name w:val="Stile1"/>
    <w:uiPriority w:val="99"/>
    <w:rsid w:val="000F7228"/>
    <w:pPr>
      <w:numPr>
        <w:numId w:val="2"/>
      </w:numPr>
    </w:pPr>
  </w:style>
  <w:style w:type="paragraph" w:styleId="Paragrafoelenco">
    <w:name w:val="List Paragraph"/>
    <w:basedOn w:val="Normale"/>
    <w:uiPriority w:val="72"/>
    <w:qFormat/>
    <w:rsid w:val="005A6C68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210F55"/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210F55"/>
    <w:rPr>
      <w:rFonts w:ascii="Tahoma" w:hAnsi="Tahoma" w:cs="Tahoma"/>
      <w:sz w:val="16"/>
      <w:szCs w:val="16"/>
    </w:rPr>
  </w:style>
  <w:style w:type="paragraph" w:styleId="Sommario2">
    <w:name w:val="toc 2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851" w:right="340" w:hanging="567"/>
    </w:pPr>
    <w:rPr>
      <w:noProof/>
      <w:sz w:val="20"/>
    </w:rPr>
  </w:style>
  <w:style w:type="paragraph" w:styleId="Sommario1">
    <w:name w:val="toc 1"/>
    <w:basedOn w:val="Normale"/>
    <w:next w:val="Normale"/>
    <w:autoRedefine/>
    <w:uiPriority w:val="39"/>
    <w:unhideWhenUsed/>
    <w:rsid w:val="00653475"/>
    <w:pPr>
      <w:keepNext/>
      <w:tabs>
        <w:tab w:val="right" w:leader="underscore" w:pos="9628"/>
      </w:tabs>
      <w:spacing w:before="120"/>
      <w:ind w:left="567" w:right="340" w:hanging="567"/>
    </w:pPr>
    <w:rPr>
      <w:noProof/>
    </w:rPr>
  </w:style>
  <w:style w:type="paragraph" w:styleId="Sommario3">
    <w:name w:val="toc 3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418" w:right="340" w:hanging="851"/>
    </w:pPr>
    <w:rPr>
      <w:noProof/>
      <w:sz w:val="20"/>
    </w:rPr>
  </w:style>
  <w:style w:type="paragraph" w:styleId="Sommario4">
    <w:name w:val="toc 4"/>
    <w:basedOn w:val="Normale"/>
    <w:next w:val="Normale"/>
    <w:autoRedefine/>
    <w:uiPriority w:val="39"/>
    <w:unhideWhenUsed/>
    <w:rsid w:val="005425D1"/>
    <w:pPr>
      <w:tabs>
        <w:tab w:val="right" w:leader="underscore" w:pos="9628"/>
      </w:tabs>
      <w:ind w:left="1702" w:right="340" w:hanging="851"/>
    </w:pPr>
    <w:rPr>
      <w:noProof/>
      <w:sz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880"/>
      <w:jc w:val="left"/>
    </w:pPr>
    <w:rPr>
      <w:rFonts w:asciiTheme="minorHAnsi" w:eastAsiaTheme="minorEastAsia" w:hAnsiTheme="minorHAnsi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100"/>
      <w:jc w:val="left"/>
    </w:pPr>
    <w:rPr>
      <w:rFonts w:asciiTheme="minorHAnsi" w:eastAsiaTheme="minorEastAsia" w:hAnsiTheme="minorHAnsi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320"/>
      <w:jc w:val="left"/>
    </w:pPr>
    <w:rPr>
      <w:rFonts w:asciiTheme="minorHAnsi" w:eastAsiaTheme="minorEastAsia" w:hAnsiTheme="minorHAnsi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0556FA"/>
    <w:pPr>
      <w:widowControl/>
      <w:spacing w:after="100" w:line="276" w:lineRule="auto"/>
      <w:ind w:left="1540"/>
      <w:jc w:val="left"/>
    </w:pPr>
    <w:rPr>
      <w:rFonts w:asciiTheme="minorHAnsi" w:eastAsiaTheme="minorEastAsia" w:hAnsiTheme="minorHAnsi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237703"/>
    <w:pPr>
      <w:widowControl/>
      <w:tabs>
        <w:tab w:val="right" w:leader="underscore" w:pos="9628"/>
      </w:tabs>
      <w:spacing w:after="120"/>
      <w:ind w:left="426" w:right="340" w:hanging="426"/>
      <w:jc w:val="left"/>
    </w:pPr>
    <w:rPr>
      <w:rFonts w:asciiTheme="minorHAnsi" w:eastAsiaTheme="minorEastAsia" w:hAnsiTheme="minorHAnsi"/>
      <w:sz w:val="20"/>
      <w:lang w:eastAsia="it-IT"/>
    </w:rPr>
  </w:style>
  <w:style w:type="paragraph" w:customStyle="1" w:styleId="TitoloFuoriSommario">
    <w:name w:val="Titolo Fuori Sommario"/>
    <w:basedOn w:val="Normale"/>
    <w:qFormat/>
    <w:rsid w:val="00657435"/>
    <w:pPr>
      <w:pBdr>
        <w:bottom w:val="single" w:sz="4" w:space="1" w:color="auto"/>
      </w:pBdr>
      <w:spacing w:before="240" w:after="240"/>
      <w:ind w:left="567" w:hanging="567"/>
    </w:pPr>
    <w:rPr>
      <w:b/>
      <w:caps/>
      <w:sz w:val="40"/>
      <w:szCs w:val="40"/>
    </w:rPr>
  </w:style>
  <w:style w:type="paragraph" w:customStyle="1" w:styleId="CM3">
    <w:name w:val="CM3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CM4">
    <w:name w:val="CM4"/>
    <w:basedOn w:val="Normale"/>
    <w:next w:val="Normale"/>
    <w:uiPriority w:val="99"/>
    <w:rsid w:val="00B31C4E"/>
    <w:pPr>
      <w:widowControl/>
      <w:autoSpaceDE w:val="0"/>
      <w:autoSpaceDN w:val="0"/>
      <w:adjustRightInd w:val="0"/>
      <w:spacing w:before="60" w:after="60"/>
      <w:jc w:val="left"/>
    </w:pPr>
    <w:rPr>
      <w:rFonts w:ascii="EUAlbertina" w:eastAsia="Calibri" w:hAnsi="EUAlbertina" w:cs="Times New Roman"/>
      <w:szCs w:val="24"/>
    </w:rPr>
  </w:style>
  <w:style w:type="paragraph" w:customStyle="1" w:styleId="Default">
    <w:name w:val="Default"/>
    <w:rsid w:val="00B31C4E"/>
    <w:pPr>
      <w:autoSpaceDE w:val="0"/>
      <w:autoSpaceDN w:val="0"/>
      <w:adjustRightInd w:val="0"/>
      <w:spacing w:after="0" w:line="240" w:lineRule="auto"/>
    </w:pPr>
    <w:rPr>
      <w:rFonts w:ascii="EUAlbertina" w:eastAsia="Calibri" w:hAnsi="EUAlbertina" w:cs="EUAlbertina"/>
      <w:color w:val="000000"/>
      <w:sz w:val="24"/>
      <w:szCs w:val="24"/>
    </w:rPr>
  </w:style>
  <w:style w:type="paragraph" w:customStyle="1" w:styleId="Tabellagriglia6acolori1">
    <w:name w:val="Tabella griglia 6 a colori1"/>
    <w:basedOn w:val="Normale"/>
    <w:uiPriority w:val="99"/>
    <w:rsid w:val="00BB5EDD"/>
    <w:pPr>
      <w:widowControl/>
      <w:ind w:left="708"/>
    </w:pPr>
    <w:rPr>
      <w:rFonts w:ascii="Times New Roman" w:eastAsia="Times New Roman" w:hAnsi="Times New Roman" w:cs="Times New Roman"/>
      <w:szCs w:val="24"/>
      <w:lang w:eastAsia="it-IT"/>
    </w:rPr>
  </w:style>
  <w:style w:type="paragraph" w:customStyle="1" w:styleId="Enfasidelicata1">
    <w:name w:val="Enfasi delicata1"/>
    <w:basedOn w:val="Normale"/>
    <w:uiPriority w:val="34"/>
    <w:rsid w:val="00AD5E31"/>
    <w:pPr>
      <w:widowControl/>
      <w:spacing w:after="160" w:line="259" w:lineRule="auto"/>
      <w:ind w:left="720"/>
      <w:contextualSpacing/>
      <w:jc w:val="left"/>
    </w:pPr>
    <w:rPr>
      <w:rFonts w:eastAsia="Calibri" w:cs="Times New Roman"/>
    </w:rPr>
  </w:style>
  <w:style w:type="character" w:styleId="Rimandocommento">
    <w:name w:val="annotation reference"/>
    <w:uiPriority w:val="99"/>
    <w:semiHidden/>
    <w:unhideWhenUsed/>
    <w:rsid w:val="00AD5E31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AD5E31"/>
    <w:pPr>
      <w:widowControl/>
      <w:spacing w:after="160"/>
      <w:jc w:val="left"/>
    </w:pPr>
    <w:rPr>
      <w:rFonts w:eastAsia="Calibri" w:cs="Times New Roman"/>
      <w:sz w:val="20"/>
      <w:szCs w:val="20"/>
      <w:lang w:val="x-none" w:eastAsia="x-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AD5E31"/>
    <w:rPr>
      <w:rFonts w:ascii="Calibri" w:eastAsia="Calibri" w:hAnsi="Calibri" w:cs="Times New Roman"/>
      <w:sz w:val="20"/>
      <w:szCs w:val="20"/>
      <w:lang w:val="x-none" w:eastAsia="x-none"/>
    </w:rPr>
  </w:style>
  <w:style w:type="paragraph" w:styleId="NormaleWeb">
    <w:name w:val="Normal (Web)"/>
    <w:basedOn w:val="Normale"/>
    <w:uiPriority w:val="99"/>
    <w:unhideWhenUsed/>
    <w:rsid w:val="00CF3816"/>
    <w:pPr>
      <w:widowControl/>
      <w:spacing w:after="160" w:line="259" w:lineRule="auto"/>
      <w:jc w:val="left"/>
    </w:pPr>
    <w:rPr>
      <w:rFonts w:ascii="Times New Roman" w:eastAsia="Calibri" w:hAnsi="Times New Roman" w:cs="Times New Roman"/>
      <w:szCs w:val="24"/>
    </w:rPr>
  </w:style>
  <w:style w:type="paragraph" w:customStyle="1" w:styleId="TitoloPartAppend">
    <w:name w:val="Titolo Part Append"/>
    <w:basedOn w:val="Normale"/>
    <w:next w:val="Corpo"/>
    <w:qFormat/>
    <w:rsid w:val="00692AE5"/>
    <w:pPr>
      <w:spacing w:before="120"/>
    </w:pPr>
    <w:rPr>
      <w:rFonts w:cs="Times New Roman"/>
      <w:b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936D5C"/>
    <w:pPr>
      <w:widowControl/>
      <w:numPr>
        <w:numId w:val="0"/>
      </w:numPr>
      <w:pBdr>
        <w:bottom w:val="none" w:sz="0" w:space="0" w:color="auto"/>
      </w:pBdr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 w:val="0"/>
      <w:color w:val="365F91" w:themeColor="accent1" w:themeShade="BF"/>
      <w:sz w:val="28"/>
      <w:szCs w:val="28"/>
      <w:lang w:eastAsia="it-IT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A175B5"/>
    <w:rPr>
      <w:sz w:val="20"/>
      <w:szCs w:val="20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A175B5"/>
    <w:rPr>
      <w:rFonts w:ascii="Calibri" w:hAnsi="Calibri"/>
      <w:sz w:val="20"/>
      <w:szCs w:val="20"/>
    </w:rPr>
  </w:style>
  <w:style w:type="character" w:styleId="Rimandonotadichiusura">
    <w:name w:val="endnote reference"/>
    <w:basedOn w:val="Carpredefinitoparagrafo"/>
    <w:uiPriority w:val="99"/>
    <w:semiHidden/>
    <w:unhideWhenUsed/>
    <w:rsid w:val="00A175B5"/>
    <w:rPr>
      <w:vertAlign w:val="superscript"/>
    </w:rPr>
  </w:style>
  <w:style w:type="paragraph" w:styleId="Rientrocorpodeltesto">
    <w:name w:val="Body Text Indent"/>
    <w:basedOn w:val="Normale"/>
    <w:link w:val="RientrocorpodeltestoCarattere"/>
    <w:rsid w:val="007C3D09"/>
    <w:pPr>
      <w:widowControl/>
      <w:suppressAutoHyphens/>
      <w:spacing w:after="120"/>
      <w:ind w:left="283"/>
    </w:pPr>
    <w:rPr>
      <w:rFonts w:ascii="Times New Roman" w:eastAsia="Calibri" w:hAnsi="Times New Roman" w:cs="Times New Roman"/>
      <w:szCs w:val="24"/>
      <w:lang w:val="x-none" w:eastAsia="ar-SA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7C3D09"/>
    <w:rPr>
      <w:rFonts w:ascii="Times New Roman" w:eastAsia="Calibri" w:hAnsi="Times New Roman" w:cs="Times New Roman"/>
      <w:sz w:val="24"/>
      <w:szCs w:val="24"/>
      <w:lang w:val="x-none" w:eastAsia="ar-SA"/>
    </w:rPr>
  </w:style>
  <w:style w:type="paragraph" w:customStyle="1" w:styleId="Paragrafoelenco1">
    <w:name w:val="Paragrafo elenco1"/>
    <w:basedOn w:val="Normale"/>
    <w:uiPriority w:val="99"/>
    <w:qFormat/>
    <w:rsid w:val="007C3D09"/>
    <w:pPr>
      <w:widowControl/>
      <w:ind w:left="720"/>
      <w:jc w:val="left"/>
    </w:pPr>
    <w:rPr>
      <w:rFonts w:ascii="Times New Roman" w:eastAsia="Times New Roman" w:hAnsi="Times New Roman" w:cs="Times New Roman"/>
      <w:szCs w:val="24"/>
    </w:rPr>
  </w:style>
  <w:style w:type="paragraph" w:styleId="Corpotesto">
    <w:name w:val="Body Text"/>
    <w:basedOn w:val="Normale"/>
    <w:link w:val="CorpotestoCarattere"/>
    <w:uiPriority w:val="99"/>
    <w:unhideWhenUsed/>
    <w:rsid w:val="00321C76"/>
    <w:pPr>
      <w:spacing w:after="120"/>
    </w:pPr>
  </w:style>
  <w:style w:type="character" w:customStyle="1" w:styleId="CorpotestoCarattere">
    <w:name w:val="Corpo testo Carattere"/>
    <w:basedOn w:val="Carpredefinitoparagrafo"/>
    <w:link w:val="Corpotesto"/>
    <w:uiPriority w:val="99"/>
    <w:rsid w:val="00321C76"/>
    <w:rPr>
      <w:rFonts w:ascii="Calibri" w:hAnsi="Calibri"/>
      <w:sz w:val="24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146D7C"/>
    <w:pPr>
      <w:spacing w:after="120" w:line="480" w:lineRule="auto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semiHidden/>
    <w:rsid w:val="00146D7C"/>
    <w:rPr>
      <w:rFonts w:ascii="Calibri" w:hAnsi="Calibri"/>
      <w:sz w:val="24"/>
    </w:rPr>
  </w:style>
  <w:style w:type="paragraph" w:customStyle="1" w:styleId="TableParagraph">
    <w:name w:val="Table Paragraph"/>
    <w:basedOn w:val="Normale"/>
    <w:uiPriority w:val="1"/>
    <w:qFormat/>
    <w:rsid w:val="00C015AF"/>
    <w:pPr>
      <w:jc w:val="left"/>
    </w:pPr>
    <w:rPr>
      <w:rFonts w:eastAsia="Calibri" w:cs="Calibri"/>
      <w:lang w:val="en-US"/>
    </w:rPr>
  </w:style>
  <w:style w:type="character" w:customStyle="1" w:styleId="Titolo5Carattere">
    <w:name w:val="Titolo 5 Carattere"/>
    <w:basedOn w:val="Carpredefinitoparagrafo"/>
    <w:link w:val="Titolo5"/>
    <w:uiPriority w:val="9"/>
    <w:rsid w:val="00C24A0A"/>
    <w:rPr>
      <w:rFonts w:ascii="Calibri" w:hAnsi="Calibri"/>
      <w:b/>
      <w:bCs/>
      <w:caps/>
      <w:sz w:val="36"/>
    </w:rPr>
  </w:style>
  <w:style w:type="paragraph" w:customStyle="1" w:styleId="Contenutotabella">
    <w:name w:val="Contenuto tabella"/>
    <w:basedOn w:val="Normale"/>
    <w:rsid w:val="00CE4FF2"/>
    <w:pPr>
      <w:widowControl/>
      <w:suppressLineNumbers/>
      <w:suppressAutoHyphens/>
      <w:jc w:val="left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Didascalia">
    <w:name w:val="caption"/>
    <w:basedOn w:val="Normale"/>
    <w:next w:val="Normale"/>
    <w:uiPriority w:val="35"/>
    <w:unhideWhenUsed/>
    <w:qFormat/>
    <w:rsid w:val="00A64F1B"/>
    <w:pPr>
      <w:spacing w:after="200"/>
    </w:pPr>
    <w:rPr>
      <w:b/>
      <w:bCs/>
      <w:color w:val="4F81BD" w:themeColor="accent1"/>
      <w:sz w:val="18"/>
      <w:szCs w:val="18"/>
    </w:rPr>
  </w:style>
  <w:style w:type="character" w:customStyle="1" w:styleId="Titolo7Carattere">
    <w:name w:val="Titolo 7 Carattere"/>
    <w:rsid w:val="009967A0"/>
    <w:rPr>
      <w:rFonts w:ascii="Cambria" w:hAnsi="Cambria" w:cs="Times New Roman"/>
      <w:i/>
      <w:iCs/>
      <w:color w:val="404040"/>
    </w:rPr>
  </w:style>
  <w:style w:type="character" w:styleId="Menzionenonrisolta">
    <w:name w:val="Unresolved Mention"/>
    <w:basedOn w:val="Carpredefinitoparagrafo"/>
    <w:uiPriority w:val="99"/>
    <w:semiHidden/>
    <w:unhideWhenUsed/>
    <w:rsid w:val="00FD3766"/>
    <w:rPr>
      <w:color w:val="605E5C"/>
      <w:shd w:val="clear" w:color="auto" w:fill="E1DFDD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9D455D"/>
    <w:pPr>
      <w:widowControl w:val="0"/>
      <w:spacing w:after="0"/>
      <w:jc w:val="both"/>
    </w:pPr>
    <w:rPr>
      <w:rFonts w:eastAsiaTheme="minorHAnsi" w:cstheme="minorBidi"/>
      <w:b/>
      <w:bCs/>
      <w:lang w:val="it-IT" w:eastAsia="en-US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9D455D"/>
    <w:rPr>
      <w:rFonts w:ascii="Calibri" w:eastAsia="Calibri" w:hAnsi="Calibri" w:cs="Times New Roman"/>
      <w:b/>
      <w:bCs/>
      <w:sz w:val="20"/>
      <w:szCs w:val="20"/>
      <w:lang w:val="x-none" w:eastAsia="x-none"/>
    </w:rPr>
  </w:style>
  <w:style w:type="paragraph" w:customStyle="1" w:styleId="ElencoPunto">
    <w:name w:val="Elenco Punto"/>
    <w:basedOn w:val="Corpo"/>
    <w:qFormat/>
    <w:rsid w:val="002D544C"/>
    <w:pPr>
      <w:numPr>
        <w:numId w:val="14"/>
      </w:numPr>
      <w:tabs>
        <w:tab w:val="left" w:pos="851"/>
      </w:tabs>
      <w:spacing w:before="0"/>
    </w:pPr>
    <w:rPr>
      <w:rFonts w:asciiTheme="minorHAnsi" w:hAnsiTheme="minorHAnsi"/>
      <w:sz w:val="22"/>
    </w:rPr>
  </w:style>
  <w:style w:type="paragraph" w:customStyle="1" w:styleId="Nota">
    <w:name w:val="Nota"/>
    <w:basedOn w:val="Normale"/>
    <w:qFormat/>
    <w:rsid w:val="00C56019"/>
    <w:pPr>
      <w:widowControl/>
    </w:pPr>
    <w:rPr>
      <w:rFonts w:asciiTheme="minorHAnsi" w:hAnsiTheme="minorHAnsi"/>
      <w:sz w:val="18"/>
      <w:szCs w:val="18"/>
    </w:rPr>
  </w:style>
  <w:style w:type="character" w:customStyle="1" w:styleId="Caratterinotaapidipagina">
    <w:name w:val="Caratteri nota a piè di pagina"/>
    <w:rsid w:val="00026FA9"/>
    <w:rPr>
      <w:vertAlign w:val="superscript"/>
    </w:rPr>
  </w:style>
  <w:style w:type="character" w:customStyle="1" w:styleId="Rimandonotaapidipagina4">
    <w:name w:val="Rimando nota a piè di pagina4"/>
    <w:rsid w:val="00026FA9"/>
    <w:rPr>
      <w:vertAlign w:val="superscript"/>
    </w:rPr>
  </w:style>
  <w:style w:type="character" w:customStyle="1" w:styleId="Stile3">
    <w:name w:val="Stile3"/>
    <w:basedOn w:val="Carpredefinitoparagrafo"/>
    <w:uiPriority w:val="1"/>
    <w:rsid w:val="00FA5B95"/>
    <w:rPr>
      <w:rFonts w:asciiTheme="minorHAnsi" w:hAnsiTheme="minorHAnsi"/>
      <w:b/>
      <w:sz w:val="22"/>
    </w:rPr>
  </w:style>
  <w:style w:type="character" w:customStyle="1" w:styleId="Stile4">
    <w:name w:val="Stile4"/>
    <w:basedOn w:val="Carpredefinitoparagrafo"/>
    <w:uiPriority w:val="1"/>
    <w:rsid w:val="00FA5B95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10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21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84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6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278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16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3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7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13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2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5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jpeg"/><Relationship Id="rId4" Type="http://schemas.openxmlformats.org/officeDocument/2006/relationships/image" Target="media/image5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A42D416CCC74FBD99C9A510DC0974B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64D1690-6720-4816-BA58-BA4FB01AAB28}"/>
      </w:docPartPr>
      <w:docPartBody>
        <w:p w:rsidR="00524724" w:rsidRDefault="00E80A56" w:rsidP="00E80A56">
          <w:pPr>
            <w:pStyle w:val="2A42D416CCC74FBD99C9A510DC0974B026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7D9B4B89857143978727A4B511EE34C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9FF525-B42A-4B27-9A0F-771285840523}"/>
      </w:docPartPr>
      <w:docPartBody>
        <w:p w:rsidR="00524724" w:rsidRDefault="00E80A56" w:rsidP="00E80A56">
          <w:pPr>
            <w:pStyle w:val="7D9B4B89857143978727A4B511EE34CD26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CC58B3B264EA4190B6BCC80FC9E31F2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049A7D0-946C-402E-99F0-9540B8A78C59}"/>
      </w:docPartPr>
      <w:docPartBody>
        <w:p w:rsidR="00524724" w:rsidRDefault="00E80A56" w:rsidP="00E80A56">
          <w:pPr>
            <w:pStyle w:val="CC58B3B264EA4190B6BCC80FC9E31F2126"/>
          </w:pPr>
          <w:r>
            <w:rPr>
              <w:rStyle w:val="Stile3"/>
            </w:rPr>
            <w:t xml:space="preserve">                              </w:t>
          </w:r>
        </w:p>
      </w:docPartBody>
    </w:docPart>
    <w:docPart>
      <w:docPartPr>
        <w:name w:val="42A662053026442C9A9B92C0005493F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C7709BB-350B-4642-890C-CE997B3E1533}"/>
      </w:docPartPr>
      <w:docPartBody>
        <w:p w:rsidR="00524724" w:rsidRDefault="00E80A56" w:rsidP="00E80A56">
          <w:pPr>
            <w:pStyle w:val="42A662053026442C9A9B92C0005493FE26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98C6FA0AAB1140A39F340734C058956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D0D54D9-15AE-4B39-96C7-DAB1189C6FE1}"/>
      </w:docPartPr>
      <w:docPartBody>
        <w:p w:rsidR="00524724" w:rsidRDefault="00E80A56" w:rsidP="00E80A56">
          <w:pPr>
            <w:pStyle w:val="98C6FA0AAB1140A39F340734C058956026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85DCDF60E3DA4AED86395E1117E3DD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EF7720B-EA28-42A0-8223-D9A6A0BCC46C}"/>
      </w:docPartPr>
      <w:docPartBody>
        <w:p w:rsidR="00203A9A" w:rsidRDefault="00E80A56" w:rsidP="00E80A56">
          <w:pPr>
            <w:pStyle w:val="85DCDF60E3DA4AED86395E1117E3DDA826"/>
          </w:pPr>
          <w:r>
            <w:rPr>
              <w:rStyle w:val="Testosegnaposto"/>
            </w:rPr>
            <w:t xml:space="preserve">              </w:t>
          </w:r>
          <w:r>
            <w:rPr>
              <w:rStyle w:val="Stile3"/>
            </w:rPr>
            <w:t xml:space="preserve">           </w:t>
          </w:r>
          <w:r>
            <w:rPr>
              <w:rStyle w:val="Testosegnaposto"/>
            </w:rPr>
            <w:t xml:space="preserve">   </w:t>
          </w:r>
        </w:p>
      </w:docPartBody>
    </w:docPart>
    <w:docPart>
      <w:docPartPr>
        <w:name w:val="5C27D75CA39742FCA51977DB18240AD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4021B23-6B62-4B4D-8F84-3BD5E35149EC}"/>
      </w:docPartPr>
      <w:docPartBody>
        <w:p w:rsidR="00203A9A" w:rsidRDefault="00E80A56" w:rsidP="00E80A56">
          <w:pPr>
            <w:pStyle w:val="5C27D75CA39742FCA51977DB18240AD726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7A9C01DED565478189008A988ACF7A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EFF5A0-17DE-413E-B123-DAC4E1FAF2E9}"/>
      </w:docPartPr>
      <w:docPartBody>
        <w:p w:rsidR="00203A9A" w:rsidRDefault="00E80A56" w:rsidP="00E80A56">
          <w:pPr>
            <w:pStyle w:val="7A9C01DED565478189008A988ACF7AE02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CB304CA378D4404A2E999DA690B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5605F7E-7082-4651-8052-6996A1B92BFA}"/>
      </w:docPartPr>
      <w:docPartBody>
        <w:p w:rsidR="008603C8" w:rsidRDefault="00E80A56" w:rsidP="00E80A56">
          <w:pPr>
            <w:pStyle w:val="ACB304CA378D4404A2E999DA690BA75D26"/>
          </w:pPr>
          <w:r>
            <w:rPr>
              <w:rStyle w:val="Testosegnaposto"/>
            </w:rPr>
            <w:t xml:space="preserve">                                 </w:t>
          </w:r>
          <w:r>
            <w:rPr>
              <w:rStyle w:val="Stile3"/>
            </w:rPr>
            <w:t xml:space="preserve">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9E03B210AE64401BA9CE532A148852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A75D4A0-57BB-4A17-824F-5887A579B88D}"/>
      </w:docPartPr>
      <w:docPartBody>
        <w:p w:rsidR="008603C8" w:rsidRDefault="00E80A56" w:rsidP="00E80A56">
          <w:pPr>
            <w:pStyle w:val="9E03B210AE64401BA9CE532A1488525A26"/>
          </w:pPr>
          <w:r>
            <w:rPr>
              <w:rStyle w:val="Testosegnaposto"/>
            </w:rPr>
            <w:t xml:space="preserve">                                </w:t>
          </w:r>
          <w:r>
            <w:rPr>
              <w:rStyle w:val="Stile3"/>
            </w:rPr>
            <w:t xml:space="preserve">              </w:t>
          </w:r>
          <w:r>
            <w:rPr>
              <w:rStyle w:val="Testosegnaposto"/>
            </w:rPr>
            <w:t xml:space="preserve">         </w:t>
          </w:r>
        </w:p>
      </w:docPartBody>
    </w:docPart>
    <w:docPart>
      <w:docPartPr>
        <w:name w:val="3C48CAAD46624EC2BA472B05B6B3F04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F0BD2FB8-F4B0-4104-8BE9-85E8C6D7FE2A}"/>
      </w:docPartPr>
      <w:docPartBody>
        <w:p w:rsidR="008603C8" w:rsidRDefault="00E80A56" w:rsidP="00E80A56">
          <w:pPr>
            <w:pStyle w:val="3C48CAAD46624EC2BA472B05B6B3F04526"/>
          </w:pPr>
          <w:r>
            <w:rPr>
              <w:rStyle w:val="Testosegnaposto"/>
            </w:rPr>
            <w:t xml:space="preserve">   </w:t>
          </w:r>
          <w:r>
            <w:rPr>
              <w:rStyle w:val="Stile3"/>
            </w:rPr>
            <w:t xml:space="preserve">         </w:t>
          </w:r>
          <w:r>
            <w:rPr>
              <w:rStyle w:val="Testosegnaposto"/>
            </w:rPr>
            <w:t xml:space="preserve">                    </w:t>
          </w:r>
        </w:p>
      </w:docPartBody>
    </w:docPart>
    <w:docPart>
      <w:docPartPr>
        <w:name w:val="9237BCA461AD4A02853777C244D35E0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CFBEB48-7AFD-4280-8ACA-0F8214EE2802}"/>
      </w:docPartPr>
      <w:docPartBody>
        <w:p w:rsidR="008603C8" w:rsidRDefault="00E80A56" w:rsidP="00E80A56">
          <w:pPr>
            <w:pStyle w:val="9237BCA461AD4A02853777C244D35E0F26"/>
          </w:pPr>
          <w:r>
            <w:rPr>
              <w:rStyle w:val="Testosegnaposto"/>
            </w:rPr>
            <w:t xml:space="preserve">       </w:t>
          </w:r>
          <w:r>
            <w:rPr>
              <w:rStyle w:val="Stile3"/>
            </w:rPr>
            <w:t xml:space="preserve">          </w:t>
          </w:r>
          <w:r>
            <w:rPr>
              <w:rStyle w:val="Testosegnaposto"/>
            </w:rPr>
            <w:t xml:space="preserve">               </w:t>
          </w:r>
        </w:p>
      </w:docPartBody>
    </w:docPart>
    <w:docPart>
      <w:docPartPr>
        <w:name w:val="D9804BF5DC0F4E7EBCC37116539A711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023A5E-3D06-4042-A8B4-F9E9032AECD0}"/>
      </w:docPartPr>
      <w:docPartBody>
        <w:p w:rsidR="00FC032D" w:rsidRDefault="00E80A56" w:rsidP="00E80A56">
          <w:pPr>
            <w:pStyle w:val="D9804BF5DC0F4E7EBCC37116539A711C26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50E5836F49004F97BF6D1F88D21F3E6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7C5A9CB-5DE6-4F90-A577-8C4DA588CB3F}"/>
      </w:docPartPr>
      <w:docPartBody>
        <w:p w:rsidR="00FC032D" w:rsidRDefault="00E80A56" w:rsidP="00E80A56">
          <w:pPr>
            <w:pStyle w:val="50E5836F49004F97BF6D1F88D21F3E64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436E10E87EAA4B62BD24C068A2FF09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B6D0FFE-BE2C-4FCB-98D0-64E1C790603D}"/>
      </w:docPartPr>
      <w:docPartBody>
        <w:p w:rsidR="00702A46" w:rsidRDefault="00E80A56" w:rsidP="00E80A56">
          <w:pPr>
            <w:pStyle w:val="436E10E87EAA4B62BD24C068A2FF092B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5FABE9BBC4444F53BA807C903814C4F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CF261F-758F-49DC-8946-B15FEF9D1EA8}"/>
      </w:docPartPr>
      <w:docPartBody>
        <w:p w:rsidR="00702A46" w:rsidRDefault="00E80A56" w:rsidP="00E80A56">
          <w:pPr>
            <w:pStyle w:val="5FABE9BBC4444F53BA807C903814C4FB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73BC2B3D614A4F915C7602301C48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932C529-281A-484F-9DFF-729ABC97BC20}"/>
      </w:docPartPr>
      <w:docPartBody>
        <w:p w:rsidR="00985DC3" w:rsidRDefault="00E80A56" w:rsidP="00E80A56">
          <w:pPr>
            <w:pStyle w:val="E273BC2B3D614A4F915C7602301C488526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AE0FF57FA8ED407A8D1408511138A96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0B8C56-5784-4CB4-A909-934C928F9F00}"/>
      </w:docPartPr>
      <w:docPartBody>
        <w:p w:rsidR="00985DC3" w:rsidRDefault="00E80A56" w:rsidP="00E80A56">
          <w:pPr>
            <w:pStyle w:val="AE0FF57FA8ED407A8D1408511138A96926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E5B8ECEA0C724BB4BA40AE1E4CA9EFD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D77EFE-8B39-4C4C-8240-FEFE43F81B07}"/>
      </w:docPartPr>
      <w:docPartBody>
        <w:p w:rsidR="00985DC3" w:rsidRDefault="00E80A56" w:rsidP="00E80A56">
          <w:pPr>
            <w:pStyle w:val="E5B8ECEA0C724BB4BA40AE1E4CA9EFDD26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04815FCCFC2441DE9A2158C8DAF2C8D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6E531C2-66B8-47A6-B500-7A53F4F89291}"/>
      </w:docPartPr>
      <w:docPartBody>
        <w:p w:rsidR="00985DC3" w:rsidRDefault="00E80A56" w:rsidP="00E80A56">
          <w:pPr>
            <w:pStyle w:val="04815FCCFC2441DE9A2158C8DAF2C8DB26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AB5B0D2C133E4C58AE2E64C35641839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0865C70-E438-4CD3-BBC0-9CB836869661}"/>
      </w:docPartPr>
      <w:docPartBody>
        <w:p w:rsidR="006141E5" w:rsidRDefault="00E80A56" w:rsidP="00E80A56">
          <w:pPr>
            <w:pStyle w:val="AB5B0D2C133E4C58AE2E64C356418392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9CDB0F7B1D614A259B947A4040014C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B1FD788-0CB1-49AD-AE7A-44CDE47EAD8C}"/>
      </w:docPartPr>
      <w:docPartBody>
        <w:p w:rsidR="006141E5" w:rsidRDefault="00E80A56" w:rsidP="00E80A56">
          <w:pPr>
            <w:pStyle w:val="9CDB0F7B1D614A259B947A4040014C7626"/>
          </w:pPr>
          <w:r w:rsidRPr="00ED3A9D">
            <w:rPr>
              <w:rStyle w:val="Stile3"/>
            </w:rPr>
            <w:t xml:space="preserve">                                </w:t>
          </w:r>
          <w:r>
            <w:rPr>
              <w:rStyle w:val="Stile3"/>
            </w:rPr>
            <w:t xml:space="preserve">     </w:t>
          </w:r>
          <w:r w:rsidRPr="00ED3A9D">
            <w:rPr>
              <w:rStyle w:val="Stile3"/>
            </w:rPr>
            <w:t xml:space="preserve">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AA3FA68148A842319845819B015971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F804C8-6EC0-438A-A499-7AFAE9044BE1}"/>
      </w:docPartPr>
      <w:docPartBody>
        <w:p w:rsidR="006141E5" w:rsidRDefault="00E80A56" w:rsidP="00E80A56">
          <w:pPr>
            <w:pStyle w:val="AA3FA68148A842319845819B0159714D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B56F03079577416995127050D931A1B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8C5CDC4-611E-4461-B547-52D0EB3FD7CE}"/>
      </w:docPartPr>
      <w:docPartBody>
        <w:p w:rsidR="006141E5" w:rsidRDefault="00E80A56" w:rsidP="00E80A56">
          <w:pPr>
            <w:pStyle w:val="B56F03079577416995127050D931A1B32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60B10754D554DA6B5782A0752F70D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0834BC6-8518-48E4-A694-38DE339C4FC2}"/>
      </w:docPartPr>
      <w:docPartBody>
        <w:p w:rsidR="006141E5" w:rsidRDefault="00E80A56" w:rsidP="00E80A56">
          <w:pPr>
            <w:pStyle w:val="960B10754D554DA6B5782A0752F70DAC26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016F26B9E7474BE9BCD173A35A0BB73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2AA80E7-84AC-4911-9868-8FE91582508B}"/>
      </w:docPartPr>
      <w:docPartBody>
        <w:p w:rsidR="006141E5" w:rsidRDefault="00E80A56" w:rsidP="00E80A56">
          <w:pPr>
            <w:pStyle w:val="016F26B9E7474BE9BCD173A35A0BB73D26"/>
          </w:pPr>
          <w:r>
            <w:rPr>
              <w:rStyle w:val="Stile3"/>
            </w:rPr>
            <w:t xml:space="preserve">               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91CC8065B36464F9168A0AE9C1F070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D0CFD2B-3FB8-4BBC-A2C9-1946DD0F1C53}"/>
      </w:docPartPr>
      <w:docPartBody>
        <w:p w:rsidR="006141E5" w:rsidRDefault="00E80A56" w:rsidP="00E80A56">
          <w:pPr>
            <w:pStyle w:val="491CC8065B36464F9168A0AE9C1F070526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FC0FA1FEC1E34956AC66CC75E37AE24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7A85D9A-E6D2-4070-A78C-C0C74A1CAA47}"/>
      </w:docPartPr>
      <w:docPartBody>
        <w:p w:rsidR="006141E5" w:rsidRDefault="00E80A56" w:rsidP="00E80A56">
          <w:pPr>
            <w:pStyle w:val="FC0FA1FEC1E34956AC66CC75E37AE24326"/>
          </w:pPr>
          <w:r>
            <w:rPr>
              <w:rStyle w:val="Stile3"/>
            </w:rPr>
            <w:t xml:space="preserve">                                              </w:t>
          </w:r>
        </w:p>
      </w:docPartBody>
    </w:docPart>
    <w:docPart>
      <w:docPartPr>
        <w:name w:val="6354BB47535D4EC19B356B674B1CCE5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0E75C281-7A39-47DC-B30B-0262E07BD4A0}"/>
      </w:docPartPr>
      <w:docPartBody>
        <w:p w:rsidR="006141E5" w:rsidRDefault="00E80A56" w:rsidP="00E80A56">
          <w:pPr>
            <w:pStyle w:val="6354BB47535D4EC19B356B674B1CCE5A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F234D2AE720645608027379DEE4568B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B41E971-B954-4534-A5A0-D52450B644B8}"/>
      </w:docPartPr>
      <w:docPartBody>
        <w:p w:rsidR="006141E5" w:rsidRDefault="00E80A56" w:rsidP="00E80A56">
          <w:pPr>
            <w:pStyle w:val="F234D2AE720645608027379DEE4568B1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</w:t>
          </w:r>
        </w:p>
      </w:docPartBody>
    </w:docPart>
    <w:docPart>
      <w:docPartPr>
        <w:name w:val="54D07DD3D8764B3EA46FDD020E46698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009750A-AAC1-428D-AC86-019683760D6E}"/>
      </w:docPartPr>
      <w:docPartBody>
        <w:p w:rsidR="005A150E" w:rsidRDefault="00E80A56" w:rsidP="00E80A56">
          <w:pPr>
            <w:pStyle w:val="54D07DD3D8764B3EA46FDD020E46698B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7CF96B04F5444807BB7F64FDA34EEE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40BDB7-8413-4AF1-A7D3-93BF679719FD}"/>
      </w:docPartPr>
      <w:docPartBody>
        <w:p w:rsidR="005A150E" w:rsidRDefault="00E80A56" w:rsidP="00E80A56">
          <w:pPr>
            <w:pStyle w:val="7CF96B04F5444807BB7F64FDA34EEEAC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</w:t>
          </w:r>
        </w:p>
      </w:docPartBody>
    </w:docPart>
    <w:docPart>
      <w:docPartPr>
        <w:name w:val="3C75C66297CA40BBB63308C60E147E0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AEC2001-36D9-4581-84FA-2C202626B6B3}"/>
      </w:docPartPr>
      <w:docPartBody>
        <w:p w:rsidR="005A150E" w:rsidRDefault="00E80A56" w:rsidP="00E80A56">
          <w:pPr>
            <w:pStyle w:val="3C75C66297CA40BBB63308C60E147E01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E28C401F192B479FB100ED178FC796A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5087DB1-FB25-4BC3-9C15-4EE107019A1E}"/>
      </w:docPartPr>
      <w:docPartBody>
        <w:p w:rsidR="005A150E" w:rsidRDefault="00E80A56" w:rsidP="00E80A56">
          <w:pPr>
            <w:pStyle w:val="E28C401F192B479FB100ED178FC796A526"/>
          </w:pPr>
          <w:r>
            <w:rPr>
              <w:rStyle w:val="Stile3"/>
            </w:rPr>
            <w:t xml:space="preserve">                          </w:t>
          </w:r>
        </w:p>
      </w:docPartBody>
    </w:docPart>
    <w:docPart>
      <w:docPartPr>
        <w:name w:val="33787D03DA38417AA261CB04D42C167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A6EA835-941A-40F2-86DA-B6B92980C5C9}"/>
      </w:docPartPr>
      <w:docPartBody>
        <w:p w:rsidR="005A150E" w:rsidRDefault="00E80A56" w:rsidP="00E80A56">
          <w:pPr>
            <w:pStyle w:val="33787D03DA38417AA261CB04D42C167626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FA8CCEF485542818C397AB92F76F8E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6ABAE78-448C-4BAD-89A2-E260FB0D6381}"/>
      </w:docPartPr>
      <w:docPartBody>
        <w:p w:rsidR="005A150E" w:rsidRDefault="00E80A56" w:rsidP="00E80A56">
          <w:pPr>
            <w:pStyle w:val="7FA8CCEF485542818C397AB92F76F8E026"/>
          </w:pPr>
          <w:r>
            <w:rPr>
              <w:rStyle w:val="Stile3"/>
            </w:rPr>
            <w:t xml:space="preserve">                                                   </w:t>
          </w:r>
        </w:p>
      </w:docPartBody>
    </w:docPart>
    <w:docPart>
      <w:docPartPr>
        <w:name w:val="17996CA19AC546B692AABAA6D5FACC1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5AA6B76-F453-4DF6-A509-C31C1971F76B}"/>
      </w:docPartPr>
      <w:docPartBody>
        <w:p w:rsidR="005A150E" w:rsidRDefault="00E80A56" w:rsidP="00E80A56">
          <w:pPr>
            <w:pStyle w:val="17996CA19AC546B692AABAA6D5FACC1326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   </w:t>
          </w:r>
          <w:r>
            <w:rPr>
              <w:rStyle w:val="Stile3"/>
            </w:rPr>
            <w:t xml:space="preserve">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</w:t>
          </w:r>
        </w:p>
      </w:docPartBody>
    </w:docPart>
    <w:docPart>
      <w:docPartPr>
        <w:name w:val="DBA30E0E0D27425CAC65DF2D7B91381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BD51CB4-B0C6-4D90-9129-22260974D381}"/>
      </w:docPartPr>
      <w:docPartBody>
        <w:p w:rsidR="005A150E" w:rsidRDefault="00E80A56" w:rsidP="00E80A56">
          <w:pPr>
            <w:pStyle w:val="DBA30E0E0D27425CAC65DF2D7B91381826"/>
          </w:pPr>
          <w:r>
            <w:rPr>
              <w:rStyle w:val="Stile3"/>
            </w:rPr>
            <w:t xml:space="preserve">                                                                        </w:t>
          </w:r>
        </w:p>
      </w:docPartBody>
    </w:docPart>
    <w:docPart>
      <w:docPartPr>
        <w:name w:val="B32D6ECBB1A145F3B72091932AC9312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01DAB78-C89B-48D1-B7B1-A4D6AD177278}"/>
      </w:docPartPr>
      <w:docPartBody>
        <w:p w:rsidR="005A150E" w:rsidRDefault="00E80A56" w:rsidP="00E80A56">
          <w:pPr>
            <w:pStyle w:val="B32D6ECBB1A145F3B72091932AC9312B26"/>
          </w:pPr>
          <w:r w:rsidRPr="00ED3A9D">
            <w:rPr>
              <w:rStyle w:val="Stile3"/>
            </w:rPr>
            <w:t xml:space="preserve">             </w:t>
          </w:r>
          <w:r>
            <w:rPr>
              <w:rStyle w:val="Stile3"/>
            </w:rPr>
            <w:t xml:space="preserve">          </w:t>
          </w:r>
          <w:r w:rsidRPr="00ED3A9D">
            <w:rPr>
              <w:rStyle w:val="Stile3"/>
            </w:rPr>
            <w:t xml:space="preserve"> </w:t>
          </w:r>
          <w:r>
            <w:rPr>
              <w:rStyle w:val="Stile3"/>
            </w:rPr>
            <w:t xml:space="preserve">  </w:t>
          </w:r>
          <w:r w:rsidRPr="00ED3A9D">
            <w:rPr>
              <w:rStyle w:val="Stile3"/>
            </w:rPr>
            <w:t xml:space="preserve">   </w:t>
          </w:r>
          <w:r>
            <w:rPr>
              <w:rStyle w:val="Stile3"/>
            </w:rPr>
            <w:t xml:space="preserve"> </w:t>
          </w:r>
          <w:r w:rsidRPr="00ED3A9D">
            <w:rPr>
              <w:rStyle w:val="Stile3"/>
            </w:rPr>
            <w:t xml:space="preserve">                                                                                      </w:t>
          </w:r>
        </w:p>
      </w:docPartBody>
    </w:docPart>
    <w:docPart>
      <w:docPartPr>
        <w:name w:val="3F3EE2C806FC4C1699CFFDBD7A8B524B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1A39D8E-3909-4633-945E-16FACD760865}"/>
      </w:docPartPr>
      <w:docPartBody>
        <w:p w:rsidR="00763C55" w:rsidRDefault="00E80A56" w:rsidP="00E80A56">
          <w:pPr>
            <w:pStyle w:val="3F3EE2C806FC4C1699CFFDBD7A8B524B26"/>
          </w:pPr>
          <w:r w:rsidRPr="00ED3A9D">
            <w:rPr>
              <w:rStyle w:val="Stile3"/>
            </w:rPr>
            <w:t xml:space="preserve">                                  </w:t>
          </w:r>
          <w:r>
            <w:rPr>
              <w:rStyle w:val="Stile3"/>
            </w:rPr>
            <w:t xml:space="preserve">                                                 </w:t>
          </w:r>
          <w:r w:rsidRPr="00ED3A9D">
            <w:rPr>
              <w:rStyle w:val="Stile3"/>
            </w:rPr>
            <w:t xml:space="preserve">                                                                                                               </w:t>
          </w:r>
        </w:p>
      </w:docPartBody>
    </w:docPart>
    <w:docPart>
      <w:docPartPr>
        <w:name w:val="0F7C913C193A4F1F8BE109FF4DCABCAC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EC4D77B-8246-4F22-A4BE-884337D186D1}"/>
      </w:docPartPr>
      <w:docPartBody>
        <w:p w:rsidR="00A673E7" w:rsidRDefault="00E80A56" w:rsidP="00E80A56">
          <w:pPr>
            <w:pStyle w:val="0F7C913C193A4F1F8BE109FF4DCABCAC26"/>
          </w:pPr>
          <w:r>
            <w:rPr>
              <w:rStyle w:val="Testosegnaposto"/>
            </w:rPr>
            <w:t xml:space="preserve">                                                             </w:t>
          </w:r>
          <w:r>
            <w:rPr>
              <w:rStyle w:val="Stile3"/>
            </w:rPr>
            <w:t xml:space="preserve">                 </w:t>
          </w:r>
        </w:p>
      </w:docPartBody>
    </w:docPart>
    <w:docPart>
      <w:docPartPr>
        <w:name w:val="CD52638D6F324C3886B024C8057600E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6AE829C9-0C41-422E-A24B-8EDAD3D8188C}"/>
      </w:docPartPr>
      <w:docPartBody>
        <w:p w:rsidR="00A673E7" w:rsidRDefault="00E80A56" w:rsidP="00E80A56">
          <w:pPr>
            <w:pStyle w:val="CD52638D6F324C3886B024C8057600ED26"/>
          </w:pPr>
          <w:r>
            <w:rPr>
              <w:rStyle w:val="Testosegnaposto"/>
            </w:rPr>
            <w:t xml:space="preserve">                                                                          </w:t>
          </w:r>
          <w:r>
            <w:rPr>
              <w:rStyle w:val="Stile3"/>
            </w:rPr>
            <w:t xml:space="preserve">            </w:t>
          </w:r>
          <w:r>
            <w:rPr>
              <w:rStyle w:val="Testosegnaposto"/>
            </w:rPr>
            <w:t xml:space="preserve">                        </w:t>
          </w:r>
        </w:p>
      </w:docPartBody>
    </w:docPart>
    <w:docPart>
      <w:docPartPr>
        <w:name w:val="70A3E7BF184B499183C243B4412CE5A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E375C8-FBD5-4C3C-B9FE-E56FCA024DE6}"/>
      </w:docPartPr>
      <w:docPartBody>
        <w:p w:rsidR="006F5FDC" w:rsidRDefault="00E80A56" w:rsidP="00E80A56">
          <w:pPr>
            <w:pStyle w:val="70A3E7BF184B499183C243B4412CE5A826"/>
          </w:pPr>
          <w:r w:rsidRPr="009D74B6">
            <w:rPr>
              <w:rStyle w:val="Testosegnaposto"/>
              <w:b/>
              <w:bCs/>
              <w:i/>
              <w:iCs/>
              <w:color w:val="00AAF0"/>
              <w:sz w:val="28"/>
              <w:szCs w:val="28"/>
            </w:rPr>
            <w:t>INTESTAZIONE</w:t>
          </w:r>
        </w:p>
      </w:docPartBody>
    </w:docPart>
    <w:docPart>
      <w:docPartPr>
        <w:name w:val="638BE87BCC3740D3B26E676C1C27356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E7D9F271-65F5-4812-8453-948B7988ADE5}"/>
      </w:docPartPr>
      <w:docPartBody>
        <w:p w:rsidR="006F5FDC" w:rsidRDefault="00E80A56" w:rsidP="00E80A56">
          <w:pPr>
            <w:pStyle w:val="638BE87BCC3740D3B26E676C1C27356626"/>
          </w:pPr>
          <w:r>
            <w:rPr>
              <w:rStyle w:val="Stile3"/>
            </w:rPr>
            <w:t xml:space="preserve">                                        </w:t>
          </w:r>
        </w:p>
      </w:docPartBody>
    </w:docPart>
    <w:docPart>
      <w:docPartPr>
        <w:name w:val="DE193F4592B8462580A1B0D20871C31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F3E0A21-25A5-4EFD-9843-4A1579B6490A}"/>
      </w:docPartPr>
      <w:docPartBody>
        <w:p w:rsidR="006F5FDC" w:rsidRDefault="00E80A56" w:rsidP="00E80A56">
          <w:pPr>
            <w:pStyle w:val="DE193F4592B8462580A1B0D20871C31426"/>
          </w:pPr>
          <w:r>
            <w:rPr>
              <w:rStyle w:val="Stile3"/>
            </w:rPr>
            <w:t xml:space="preserve">                                                                                                    </w:t>
          </w:r>
        </w:p>
      </w:docPartBody>
    </w:docPart>
    <w:docPart>
      <w:docPartPr>
        <w:name w:val="71FEBF814C684F27826C5819F65AC2C1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7016F74-ED2C-490A-A43D-915259F1063E}"/>
      </w:docPartPr>
      <w:docPartBody>
        <w:p w:rsidR="00E80A56" w:rsidRPr="006A31D8" w:rsidRDefault="00E80A56" w:rsidP="00F768B7">
          <w:pPr>
            <w:ind w:left="28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[Dichiarazione sullo stato di avanzamento delle attività e dei lavori]</w:t>
          </w:r>
        </w:p>
        <w:p w:rsidR="00E80A56" w:rsidRPr="006A31D8" w:rsidRDefault="00E80A56" w:rsidP="00F768B7">
          <w:pPr>
            <w:ind w:left="28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Relazione descrittiva degli interventi realizzati</w:t>
          </w:r>
        </w:p>
        <w:p w:rsidR="00E80A56" w:rsidRPr="006A31D8" w:rsidRDefault="00E80A56" w:rsidP="00F768B7">
          <w:pPr>
            <w:ind w:left="28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[Computo Metrico aggiornato]</w:t>
          </w:r>
        </w:p>
        <w:p w:rsidR="00E80A56" w:rsidRPr="006A31D8" w:rsidRDefault="00E80A56" w:rsidP="00F768B7">
          <w:pPr>
            <w:ind w:left="28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[Documentazione relativa alle spese ammesse a sostegno in base a Opzioni di Costi Semplificati, laddove ammissibili …dettagliare]</w:t>
          </w:r>
        </w:p>
        <w:p w:rsidR="00E80A56" w:rsidRPr="006A31D8" w:rsidRDefault="00E80A56" w:rsidP="00F768B7">
          <w:pPr>
            <w:ind w:left="28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[Documento …dettagliare]</w:t>
          </w:r>
        </w:p>
        <w:p w:rsidR="00E80A56" w:rsidRPr="006A31D8" w:rsidRDefault="00E80A56" w:rsidP="00F768B7">
          <w:pPr>
            <w:ind w:left="28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E80A56" w:rsidRPr="006A31D8" w:rsidRDefault="00E80A56" w:rsidP="00F768B7">
          <w:pPr>
            <w:ind w:left="28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E80A56" w:rsidRPr="006A31D8" w:rsidRDefault="00E80A56" w:rsidP="00F768B7">
          <w:pPr>
            <w:ind w:left="28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E80A56" w:rsidRPr="006A31D8" w:rsidRDefault="00E80A56" w:rsidP="00F768B7">
          <w:pPr>
            <w:ind w:left="28"/>
            <w:rPr>
              <w:rFonts w:cs="Arial"/>
              <w:bCs/>
              <w:color w:val="A6A6A6" w:themeColor="background1" w:themeShade="A6"/>
            </w:rPr>
          </w:pPr>
          <w:r w:rsidRPr="006A31D8">
            <w:rPr>
              <w:rFonts w:cs="Arial"/>
              <w:bCs/>
              <w:color w:val="A6A6A6" w:themeColor="background1" w:themeShade="A6"/>
            </w:rPr>
            <w:t>[…]</w:t>
          </w:r>
        </w:p>
        <w:p w:rsidR="0084697B" w:rsidRDefault="00E80A56" w:rsidP="00E80A56">
          <w:pPr>
            <w:pStyle w:val="71FEBF814C684F27826C5819F65AC2C126"/>
          </w:pPr>
          <w:r w:rsidRPr="006A31D8">
            <w:rPr>
              <w:rFonts w:cs="Arial"/>
              <w:bCs/>
              <w:color w:val="A6A6A6" w:themeColor="background1" w:themeShade="A6"/>
            </w:rPr>
            <w:t>Scheda di riepilogo delle fatture, ricevute, ed equivalenti, portate a rendiconto</w:t>
          </w:r>
          <w:r>
            <w:rPr>
              <w:rFonts w:cs="Arial"/>
              <w:bCs/>
              <w:color w:val="A6A6A6" w:themeColor="background1" w:themeShade="A6"/>
            </w:rPr>
            <w:br/>
          </w:r>
          <w:r w:rsidRPr="006A31D8">
            <w:rPr>
              <w:rFonts w:cs="Arial"/>
              <w:bCs/>
              <w:color w:val="A6A6A6" w:themeColor="background1" w:themeShade="A6"/>
            </w:rPr>
            <w:t>Copia del documento di identità, in corso di validità</w:t>
          </w:r>
        </w:p>
      </w:docPartBody>
    </w:docPart>
    <w:docPart>
      <w:docPartPr>
        <w:name w:val="0472BFD4D03C4CB284A893F7C5ABC42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3B68F87-8B6E-4348-94E8-03AE514E1482}"/>
      </w:docPartPr>
      <w:docPartBody>
        <w:p w:rsidR="00B77664" w:rsidRDefault="00E80A56" w:rsidP="00E80A56">
          <w:pPr>
            <w:pStyle w:val="0472BFD4D03C4CB284A893F7C5ABC42726"/>
          </w:pPr>
          <w:r>
            <w:rPr>
              <w:rStyle w:val="Stile3"/>
            </w:rPr>
            <w:t xml:space="preserve">                                                                                               </w:t>
          </w:r>
        </w:p>
      </w:docPartBody>
    </w:docPart>
    <w:docPart>
      <w:docPartPr>
        <w:name w:val="AA68D829F64F4FB39214BFCACDCBBA2E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080D833-62FC-4410-9806-C629E4580D89}"/>
      </w:docPartPr>
      <w:docPartBody>
        <w:p w:rsidR="00B77664" w:rsidRDefault="00E80A56" w:rsidP="00E80A56">
          <w:pPr>
            <w:pStyle w:val="AA68D829F64F4FB39214BFCACDCBBA2E17"/>
          </w:pPr>
          <w:r>
            <w:rPr>
              <w:rStyle w:val="Stile3"/>
            </w:rPr>
            <w:t xml:space="preserve">                                                                                             </w:t>
          </w:r>
        </w:p>
      </w:docPartBody>
    </w:docPart>
    <w:docPart>
      <w:docPartPr>
        <w:name w:val="5183E91CFB2D4CA7A77D2FB8D038A75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510847A-D540-41D1-B4C0-0AC8C751C7A0}"/>
      </w:docPartPr>
      <w:docPartBody>
        <w:p w:rsidR="00B77664" w:rsidRDefault="00E80A56" w:rsidP="00E80A56">
          <w:pPr>
            <w:pStyle w:val="5183E91CFB2D4CA7A77D2FB8D038A75D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98038E304F7435AAA53FAA89D1BF87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54B7620-5924-4EAE-BFED-F62F41C7672D}"/>
      </w:docPartPr>
      <w:docPartBody>
        <w:p w:rsidR="00B77664" w:rsidRDefault="00E80A56" w:rsidP="00E80A56">
          <w:pPr>
            <w:pStyle w:val="998038E304F7435AAA53FAA89D1BF873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D401C46F810B4D729ACA49821E212EC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8C30128-DEC3-49B3-B20A-239B321DFAC1}"/>
      </w:docPartPr>
      <w:docPartBody>
        <w:p w:rsidR="00B77664" w:rsidRDefault="00E80A56" w:rsidP="00E80A56">
          <w:pPr>
            <w:pStyle w:val="D401C46F810B4D729ACA49821E212EC8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C4259EE7AFD6499498B40AE5C821F56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3444196-EFE9-4B36-B494-4B7AC9C46EE1}"/>
      </w:docPartPr>
      <w:docPartBody>
        <w:p w:rsidR="00B77664" w:rsidRDefault="00E80A56" w:rsidP="00E80A56">
          <w:pPr>
            <w:pStyle w:val="C4259EE7AFD6499498B40AE5C821F567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677F7BB471844BBAB64C879D1A1694E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731070A-2304-4890-B63C-A54884824074}"/>
      </w:docPartPr>
      <w:docPartBody>
        <w:p w:rsidR="00B77664" w:rsidRDefault="00E80A56" w:rsidP="00E80A56">
          <w:pPr>
            <w:pStyle w:val="677F7BB471844BBAB64C879D1A1694E8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4C4D666260A044A5B1BAF494AFDC226A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FD777F2-87A8-4D72-A065-21C8449FF368}"/>
      </w:docPartPr>
      <w:docPartBody>
        <w:p w:rsidR="00B77664" w:rsidRDefault="00E80A56" w:rsidP="00E80A56">
          <w:pPr>
            <w:pStyle w:val="4C4D666260A044A5B1BAF494AFDC226A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BDF8D88978E14C2392A1BDB14796BCA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54F00E4C-8FF6-4030-813B-4AC53A80320D}"/>
      </w:docPartPr>
      <w:docPartBody>
        <w:p w:rsidR="00B77664" w:rsidRDefault="00E80A56" w:rsidP="00E80A56">
          <w:pPr>
            <w:pStyle w:val="BDF8D88978E14C2392A1BDB14796BCAD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1C93309C1DF0427788C2DA00834DA9D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BBF86177-630A-4F4A-8AAC-890ACD57B12C}"/>
      </w:docPartPr>
      <w:docPartBody>
        <w:p w:rsidR="00B77664" w:rsidRDefault="00E80A56" w:rsidP="00E80A56">
          <w:pPr>
            <w:pStyle w:val="1C93309C1DF0427788C2DA00834DA9D3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67895D86D5BB47CCAB3F9FFB6BBBBEF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DD01EC0-47E9-4CF1-96EC-3E9348879B56}"/>
      </w:docPartPr>
      <w:docPartBody>
        <w:p w:rsidR="00B77664" w:rsidRDefault="00E80A56" w:rsidP="00E80A56">
          <w:pPr>
            <w:pStyle w:val="67895D86D5BB47CCAB3F9FFB6BBBBEFD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3F751C53C9504929B601111875E624B9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3FAE8EB-EC1F-452C-8522-EE0268817377}"/>
      </w:docPartPr>
      <w:docPartBody>
        <w:p w:rsidR="00B77664" w:rsidRDefault="00E80A56" w:rsidP="00E80A56">
          <w:pPr>
            <w:pStyle w:val="3F751C53C9504929B601111875E624B9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93CD44F4B4DB4553B58270C8DC90E64D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3331A588-6179-4A09-A585-59F884F67F12}"/>
      </w:docPartPr>
      <w:docPartBody>
        <w:p w:rsidR="00B77664" w:rsidRDefault="00E80A56" w:rsidP="00E80A56">
          <w:pPr>
            <w:pStyle w:val="93CD44F4B4DB4553B58270C8DC90E64D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BC295160AEB048ACB126FB48105C2C30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8B691D4-91CB-43A2-9F55-B3A5297D29B0}"/>
      </w:docPartPr>
      <w:docPartBody>
        <w:p w:rsidR="00B77664" w:rsidRDefault="00E80A56" w:rsidP="00E80A56">
          <w:pPr>
            <w:pStyle w:val="BC295160AEB048ACB126FB48105C2C30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C9FDBDD48A9248868EECBCC4601FC69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81558A78-130A-4919-B331-EFA048567317}"/>
      </w:docPartPr>
      <w:docPartBody>
        <w:p w:rsidR="00B77664" w:rsidRDefault="00E80A56" w:rsidP="00E80A56">
          <w:pPr>
            <w:pStyle w:val="C9FDBDD48A9248868EECBCC4601FC696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F7267C5AA6244A749A0D92459979CDE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AFECF2CF-35F4-4DD3-A1BB-9848CACF9231}"/>
      </w:docPartPr>
      <w:docPartBody>
        <w:p w:rsidR="00B77664" w:rsidRDefault="00E80A56" w:rsidP="00E80A56">
          <w:pPr>
            <w:pStyle w:val="F7267C5AA6244A749A0D92459979CDE6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A8ECB7DA785D492FAF0692DA07A7212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C5745B4A-9DDA-44C6-967F-4E7E0A95E58A}"/>
      </w:docPartPr>
      <w:docPartBody>
        <w:p w:rsidR="00B77664" w:rsidRDefault="00E80A56" w:rsidP="00E80A56">
          <w:pPr>
            <w:pStyle w:val="A8ECB7DA785D492FAF0692DA07A72127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CF17B5A66894710A09618F0C6DB4B85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1C185BCF-38FC-45F4-88A7-685AF095D041}"/>
      </w:docPartPr>
      <w:docPartBody>
        <w:p w:rsidR="00B77664" w:rsidRDefault="00E80A56" w:rsidP="00E80A56">
          <w:pPr>
            <w:pStyle w:val="7CF17B5A66894710A09618F0C6DB4B85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CDF51270BBB94B6AB36D89042A58EC87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E9B272C-2048-462E-88AB-C468F69D1B7D}"/>
      </w:docPartPr>
      <w:docPartBody>
        <w:p w:rsidR="00B77664" w:rsidRDefault="00E80A56" w:rsidP="00E80A56">
          <w:pPr>
            <w:pStyle w:val="CDF51270BBB94B6AB36D89042A58EC87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B3275C9CAE7F420A97A0E8192B959A4F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24FEB6D7-4736-4A6F-844D-5CE4EFBBF945}"/>
      </w:docPartPr>
      <w:docPartBody>
        <w:p w:rsidR="00B77664" w:rsidRDefault="00E80A56" w:rsidP="00E80A56">
          <w:pPr>
            <w:pStyle w:val="B3275C9CAE7F420A97A0E8192B959A4F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867DCDEC750844B2A99BA5BA0C815D33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D9A860F9-F8D2-4BC2-A342-600DC6773427}"/>
      </w:docPartPr>
      <w:docPartBody>
        <w:p w:rsidR="00B77664" w:rsidRDefault="00E80A56" w:rsidP="00E80A56">
          <w:pPr>
            <w:pStyle w:val="867DCDEC750844B2A99BA5BA0C815D33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DEDC3909807641A48F700125D6846304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E1B0156-359F-44D2-9D3B-00EB3AD97607}"/>
      </w:docPartPr>
      <w:docPartBody>
        <w:p w:rsidR="00B77664" w:rsidRDefault="00E80A56" w:rsidP="00E80A56">
          <w:pPr>
            <w:pStyle w:val="DEDC3909807641A48F700125D6846304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37FDADE7A27A4B189F08846F573C3926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97ABF7D4-0717-4C7B-B2B5-F64534F4C78E}"/>
      </w:docPartPr>
      <w:docPartBody>
        <w:p w:rsidR="00B77664" w:rsidRDefault="00E80A56" w:rsidP="00E80A56">
          <w:pPr>
            <w:pStyle w:val="37FDADE7A27A4B189F08846F573C3926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120E93781DA44853AD1E1296C95AFE62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4ACC32C6-0257-4901-9664-5B5D04A383F4}"/>
      </w:docPartPr>
      <w:docPartBody>
        <w:p w:rsidR="00B77664" w:rsidRDefault="00E80A56" w:rsidP="00E80A56">
          <w:pPr>
            <w:pStyle w:val="120E93781DA44853AD1E1296C95AFE62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  <w:docPart>
      <w:docPartPr>
        <w:name w:val="716F83A00D17416B962BFBD1E6F4FF78"/>
        <w:category>
          <w:name w:val="Generale"/>
          <w:gallery w:val="placeholder"/>
        </w:category>
        <w:types>
          <w:type w:val="bbPlcHdr"/>
        </w:types>
        <w:behaviors>
          <w:behavior w:val="content"/>
        </w:behaviors>
        <w:guid w:val="{7C7C7437-BCD2-475B-8545-896D127A607C}"/>
      </w:docPartPr>
      <w:docPartBody>
        <w:p w:rsidR="00B77664" w:rsidRDefault="00E80A56" w:rsidP="00E80A56">
          <w:pPr>
            <w:pStyle w:val="716F83A00D17416B962BFBD1E6F4FF783"/>
          </w:pPr>
          <w:r>
            <w:rPr>
              <w:rStyle w:val="Stile3"/>
            </w:rPr>
            <w:t xml:space="preserve">     </w:t>
          </w:r>
          <w:r w:rsidRPr="00D441C7">
            <w:rPr>
              <w:rStyle w:val="Testosegnaposto"/>
              <w:sz w:val="20"/>
              <w:szCs w:val="20"/>
            </w:rPr>
            <w:t xml:space="preserve">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age Italic">
    <w:panose1 w:val="03070502040507070304"/>
    <w:charset w:val="00"/>
    <w:family w:val="script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60404"/>
    <w:multiLevelType w:val="hybridMultilevel"/>
    <w:tmpl w:val="B81477B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41739413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283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47"/>
    <w:rsid w:val="00002E61"/>
    <w:rsid w:val="0000703A"/>
    <w:rsid w:val="00043403"/>
    <w:rsid w:val="00057521"/>
    <w:rsid w:val="00064952"/>
    <w:rsid w:val="0007093F"/>
    <w:rsid w:val="000806B8"/>
    <w:rsid w:val="000A0805"/>
    <w:rsid w:val="000A1050"/>
    <w:rsid w:val="000A2CD1"/>
    <w:rsid w:val="000A34A3"/>
    <w:rsid w:val="000D3C6A"/>
    <w:rsid w:val="000F052D"/>
    <w:rsid w:val="00102BB7"/>
    <w:rsid w:val="0011231F"/>
    <w:rsid w:val="00114A6A"/>
    <w:rsid w:val="00142FD9"/>
    <w:rsid w:val="0017435D"/>
    <w:rsid w:val="00191F0F"/>
    <w:rsid w:val="00194C50"/>
    <w:rsid w:val="001A48C0"/>
    <w:rsid w:val="001E37A4"/>
    <w:rsid w:val="00203A9A"/>
    <w:rsid w:val="00217933"/>
    <w:rsid w:val="00222E51"/>
    <w:rsid w:val="00224737"/>
    <w:rsid w:val="00247847"/>
    <w:rsid w:val="002B6998"/>
    <w:rsid w:val="002C6357"/>
    <w:rsid w:val="002D6E6C"/>
    <w:rsid w:val="00301D97"/>
    <w:rsid w:val="00307906"/>
    <w:rsid w:val="00322A2F"/>
    <w:rsid w:val="00337A57"/>
    <w:rsid w:val="00365EFD"/>
    <w:rsid w:val="00394BFD"/>
    <w:rsid w:val="003964F4"/>
    <w:rsid w:val="003A7618"/>
    <w:rsid w:val="003C3F31"/>
    <w:rsid w:val="003E4E87"/>
    <w:rsid w:val="003F11D1"/>
    <w:rsid w:val="00434525"/>
    <w:rsid w:val="00441C0C"/>
    <w:rsid w:val="0047061C"/>
    <w:rsid w:val="004715EE"/>
    <w:rsid w:val="004968E5"/>
    <w:rsid w:val="004A3F84"/>
    <w:rsid w:val="004D6C91"/>
    <w:rsid w:val="004E521C"/>
    <w:rsid w:val="00500698"/>
    <w:rsid w:val="005176D5"/>
    <w:rsid w:val="00524724"/>
    <w:rsid w:val="005341E8"/>
    <w:rsid w:val="0054363E"/>
    <w:rsid w:val="005A150E"/>
    <w:rsid w:val="005A25D1"/>
    <w:rsid w:val="005A3402"/>
    <w:rsid w:val="006141E5"/>
    <w:rsid w:val="00625430"/>
    <w:rsid w:val="006265E2"/>
    <w:rsid w:val="0063661E"/>
    <w:rsid w:val="006455ED"/>
    <w:rsid w:val="00654D27"/>
    <w:rsid w:val="00695B2A"/>
    <w:rsid w:val="006969EF"/>
    <w:rsid w:val="006D4EF2"/>
    <w:rsid w:val="006D4FD6"/>
    <w:rsid w:val="006D5694"/>
    <w:rsid w:val="006E4889"/>
    <w:rsid w:val="006E5A0A"/>
    <w:rsid w:val="006F4E3B"/>
    <w:rsid w:val="006F5FDC"/>
    <w:rsid w:val="00702A46"/>
    <w:rsid w:val="007102D1"/>
    <w:rsid w:val="00715084"/>
    <w:rsid w:val="0073726F"/>
    <w:rsid w:val="00763C55"/>
    <w:rsid w:val="00774380"/>
    <w:rsid w:val="00805F38"/>
    <w:rsid w:val="00806399"/>
    <w:rsid w:val="00835B80"/>
    <w:rsid w:val="0084697B"/>
    <w:rsid w:val="008603C8"/>
    <w:rsid w:val="00873C25"/>
    <w:rsid w:val="00893952"/>
    <w:rsid w:val="00893AA4"/>
    <w:rsid w:val="008D421C"/>
    <w:rsid w:val="008E1B46"/>
    <w:rsid w:val="008F5CB7"/>
    <w:rsid w:val="00985DC3"/>
    <w:rsid w:val="009A6DCB"/>
    <w:rsid w:val="009D4857"/>
    <w:rsid w:val="009F1C10"/>
    <w:rsid w:val="00A32CE2"/>
    <w:rsid w:val="00A51FCA"/>
    <w:rsid w:val="00A542B7"/>
    <w:rsid w:val="00A575ED"/>
    <w:rsid w:val="00A673E7"/>
    <w:rsid w:val="00A77AEC"/>
    <w:rsid w:val="00A86304"/>
    <w:rsid w:val="00AA0361"/>
    <w:rsid w:val="00AA6E07"/>
    <w:rsid w:val="00AC773F"/>
    <w:rsid w:val="00AD2BC5"/>
    <w:rsid w:val="00B00C36"/>
    <w:rsid w:val="00B14D20"/>
    <w:rsid w:val="00B16E62"/>
    <w:rsid w:val="00B66E05"/>
    <w:rsid w:val="00B77664"/>
    <w:rsid w:val="00B870CF"/>
    <w:rsid w:val="00B957BB"/>
    <w:rsid w:val="00C04403"/>
    <w:rsid w:val="00C62B22"/>
    <w:rsid w:val="00C871D4"/>
    <w:rsid w:val="00CB140F"/>
    <w:rsid w:val="00CC2D81"/>
    <w:rsid w:val="00CC51A2"/>
    <w:rsid w:val="00CD1FCC"/>
    <w:rsid w:val="00CF60F1"/>
    <w:rsid w:val="00D036AF"/>
    <w:rsid w:val="00D6320D"/>
    <w:rsid w:val="00D9762A"/>
    <w:rsid w:val="00DB282B"/>
    <w:rsid w:val="00DD6C4D"/>
    <w:rsid w:val="00DF2066"/>
    <w:rsid w:val="00DF5603"/>
    <w:rsid w:val="00E06DF3"/>
    <w:rsid w:val="00E11D22"/>
    <w:rsid w:val="00E16956"/>
    <w:rsid w:val="00E16E11"/>
    <w:rsid w:val="00E262F4"/>
    <w:rsid w:val="00E37725"/>
    <w:rsid w:val="00E4435F"/>
    <w:rsid w:val="00E80A56"/>
    <w:rsid w:val="00EC2C41"/>
    <w:rsid w:val="00EE4459"/>
    <w:rsid w:val="00EF1A57"/>
    <w:rsid w:val="00EF42A2"/>
    <w:rsid w:val="00F734DD"/>
    <w:rsid w:val="00F740BF"/>
    <w:rsid w:val="00F86FAB"/>
    <w:rsid w:val="00FA1885"/>
    <w:rsid w:val="00FC032D"/>
    <w:rsid w:val="00FD39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it-IT" w:eastAsia="it-IT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72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Testosegnaposto">
    <w:name w:val="Placeholder Text"/>
    <w:basedOn w:val="Carpredefinitoparagrafo"/>
    <w:uiPriority w:val="99"/>
    <w:semiHidden/>
    <w:rsid w:val="00E80A56"/>
    <w:rPr>
      <w:color w:val="808080"/>
    </w:rPr>
  </w:style>
  <w:style w:type="table" w:styleId="Grigliatabella">
    <w:name w:val="Table Grid"/>
    <w:basedOn w:val="Tabellanormale"/>
    <w:uiPriority w:val="59"/>
    <w:rsid w:val="00203A9A"/>
    <w:pPr>
      <w:spacing w:after="0" w:line="240" w:lineRule="auto"/>
    </w:pPr>
    <w:rPr>
      <w:rFonts w:eastAsiaTheme="minorHAnsi"/>
      <w:kern w:val="0"/>
      <w:sz w:val="22"/>
      <w:szCs w:val="22"/>
      <w:lang w:eastAsia="en-U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72"/>
    <w:qFormat/>
    <w:rsid w:val="00203A9A"/>
    <w:pPr>
      <w:widowControl w:val="0"/>
      <w:spacing w:after="0" w:line="240" w:lineRule="auto"/>
      <w:ind w:left="720"/>
      <w:contextualSpacing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17435D"/>
    <w:pPr>
      <w:spacing w:line="240" w:lineRule="auto"/>
    </w:pPr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17435D"/>
    <w:rPr>
      <w:rFonts w:ascii="Calibri" w:eastAsia="Calibri" w:hAnsi="Calibri" w:cs="Times New Roman"/>
      <w:kern w:val="0"/>
      <w:sz w:val="20"/>
      <w:szCs w:val="20"/>
      <w:lang w:val="x-none" w:eastAsia="x-none"/>
      <w14:ligatures w14:val="none"/>
    </w:rPr>
  </w:style>
  <w:style w:type="paragraph" w:styleId="Sommario6">
    <w:name w:val="toc 6"/>
    <w:basedOn w:val="Normale"/>
    <w:next w:val="Normale"/>
    <w:autoRedefine/>
    <w:uiPriority w:val="39"/>
    <w:unhideWhenUsed/>
    <w:rsid w:val="00A77AEC"/>
    <w:pPr>
      <w:spacing w:after="100" w:line="276" w:lineRule="auto"/>
      <w:ind w:left="1100"/>
    </w:pPr>
    <w:rPr>
      <w:kern w:val="0"/>
      <w:sz w:val="22"/>
      <w:szCs w:val="22"/>
      <w14:ligatures w14:val="none"/>
    </w:rPr>
  </w:style>
  <w:style w:type="character" w:customStyle="1" w:styleId="Stile3">
    <w:name w:val="Stile3"/>
    <w:basedOn w:val="Carpredefinitoparagrafo"/>
    <w:uiPriority w:val="1"/>
    <w:rsid w:val="00E80A56"/>
    <w:rPr>
      <w:rFonts w:asciiTheme="minorHAnsi" w:hAnsiTheme="minorHAnsi"/>
      <w:b/>
      <w:sz w:val="22"/>
    </w:rPr>
  </w:style>
  <w:style w:type="paragraph" w:styleId="NormaleWeb">
    <w:name w:val="Normal (Web)"/>
    <w:basedOn w:val="Normale"/>
    <w:uiPriority w:val="99"/>
    <w:unhideWhenUsed/>
    <w:rsid w:val="005A150E"/>
    <w:pPr>
      <w:spacing w:line="259" w:lineRule="auto"/>
    </w:pPr>
    <w:rPr>
      <w:rFonts w:ascii="Times New Roman" w:eastAsia="Calibri" w:hAnsi="Times New Roman" w:cs="Times New Roman"/>
      <w:kern w:val="0"/>
      <w:sz w:val="22"/>
      <w:lang w:eastAsia="en-US"/>
      <w14:ligatures w14:val="none"/>
    </w:rPr>
  </w:style>
  <w:style w:type="paragraph" w:styleId="Corpotesto">
    <w:name w:val="Body Text"/>
    <w:basedOn w:val="Normale"/>
    <w:link w:val="CorpotestoCarattere"/>
    <w:uiPriority w:val="99"/>
    <w:unhideWhenUsed/>
    <w:rsid w:val="00B16E62"/>
    <w:pPr>
      <w:widowControl w:val="0"/>
      <w:spacing w:after="12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CorpotestoCarattere">
    <w:name w:val="Corpo testo Carattere"/>
    <w:basedOn w:val="Carpredefinitoparagrafo"/>
    <w:link w:val="Corpotesto"/>
    <w:uiPriority w:val="99"/>
    <w:rsid w:val="00B16E62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Sommario7">
    <w:name w:val="toc 7"/>
    <w:basedOn w:val="Normale"/>
    <w:next w:val="Normale"/>
    <w:autoRedefine/>
    <w:uiPriority w:val="39"/>
    <w:unhideWhenUsed/>
    <w:rsid w:val="00695B2A"/>
    <w:pPr>
      <w:spacing w:after="100" w:line="276" w:lineRule="auto"/>
      <w:ind w:left="1320"/>
    </w:pPr>
    <w:rPr>
      <w:kern w:val="0"/>
      <w:sz w:val="22"/>
      <w:szCs w:val="22"/>
      <w14:ligatures w14:val="none"/>
    </w:rPr>
  </w:style>
  <w:style w:type="paragraph" w:styleId="Rientrocorpodeltesto">
    <w:name w:val="Body Text Indent"/>
    <w:basedOn w:val="Normale"/>
    <w:link w:val="RientrocorpodeltestoCarattere"/>
    <w:rsid w:val="00A575ED"/>
    <w:pPr>
      <w:suppressAutoHyphens/>
      <w:spacing w:after="120" w:line="240" w:lineRule="auto"/>
      <w:ind w:left="283"/>
      <w:jc w:val="both"/>
    </w:pPr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A575ED"/>
    <w:rPr>
      <w:rFonts w:ascii="Times New Roman" w:eastAsia="Calibri" w:hAnsi="Times New Roman" w:cs="Times New Roman"/>
      <w:kern w:val="0"/>
      <w:sz w:val="22"/>
      <w:lang w:val="x-none" w:eastAsia="ar-SA"/>
      <w14:ligatures w14:val="none"/>
    </w:rPr>
  </w:style>
  <w:style w:type="paragraph" w:styleId="Intestazione">
    <w:name w:val="header"/>
    <w:basedOn w:val="Normale"/>
    <w:link w:val="IntestazioneCarattere"/>
    <w:uiPriority w:val="99"/>
    <w:unhideWhenUsed/>
    <w:rsid w:val="00A575ED"/>
    <w:pPr>
      <w:widowControl w:val="0"/>
      <w:tabs>
        <w:tab w:val="center" w:pos="4819"/>
        <w:tab w:val="right" w:pos="9638"/>
      </w:tabs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A575ED"/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63661E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rsid w:val="0063661E"/>
    <w:rPr>
      <w:rFonts w:ascii="Calibri" w:eastAsiaTheme="minorHAnsi" w:hAnsi="Calibri"/>
      <w:kern w:val="0"/>
      <w:sz w:val="20"/>
      <w:szCs w:val="20"/>
      <w:lang w:eastAsia="en-US"/>
      <w14:ligatures w14:val="none"/>
    </w:rPr>
  </w:style>
  <w:style w:type="paragraph" w:customStyle="1" w:styleId="70A3E7BF184B499183C243B4412CE5A826">
    <w:name w:val="70A3E7BF184B499183C243B4412CE5A8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193F4592B8462580A1B0D20871C31426">
    <w:name w:val="DE193F4592B8462580A1B0D20871C314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8BE87BCC3740D3B26E676C1C27356626">
    <w:name w:val="638BE87BCC3740D3B26E676C1C273566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9804BF5DC0F4E7EBCC37116539A711C26">
    <w:name w:val="D9804BF5DC0F4E7EBCC37116539A711C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2A42D416CCC74FBD99C9A510DC0974B026">
    <w:name w:val="2A42D416CCC74FBD99C9A510DC0974B0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8C6FA0AAB1140A39F340734C058956026">
    <w:name w:val="98C6FA0AAB1140A39F340734C0589560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D9B4B89857143978727A4B511EE34CD26">
    <w:name w:val="7D9B4B89857143978727A4B511EE34CD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2A662053026442C9A9B92C0005493FE26">
    <w:name w:val="42A662053026442C9A9B92C0005493FE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C58B3B264EA4190B6BCC80FC9E31F2126">
    <w:name w:val="CC58B3B264EA4190B6BCC80FC9E31F21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0E5836F49004F97BF6D1F88D21F3E6426">
    <w:name w:val="50E5836F49004F97BF6D1F88D21F3E64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36E10E87EAA4B62BD24C068A2FF092B26">
    <w:name w:val="436E10E87EAA4B62BD24C068A2FF092B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C27D75CA39742FCA51977DB18240AD726">
    <w:name w:val="5C27D75CA39742FCA51977DB18240AD7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FABE9BBC4444F53BA807C903814C4FB26">
    <w:name w:val="5FABE9BBC4444F53BA807C903814C4FB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A9C01DED565478189008A988ACF7AE026">
    <w:name w:val="7A9C01DED565478189008A988ACF7AE0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73BC2B3D614A4F915C7602301C488526">
    <w:name w:val="E273BC2B3D614A4F915C7602301C4885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5B8ECEA0C724BB4BA40AE1E4CA9EFDD26">
    <w:name w:val="E5B8ECEA0C724BB4BA40AE1E4CA9EFDD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815FCCFC2441DE9A2158C8DAF2C8DB26">
    <w:name w:val="04815FCCFC2441DE9A2158C8DAF2C8DB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5DCDF60E3DA4AED86395E1117E3DDA826">
    <w:name w:val="85DCDF60E3DA4AED86395E1117E3DDA8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E0FF57FA8ED407A8D1408511138A96926">
    <w:name w:val="AE0FF57FA8ED407A8D1408511138A969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B5B0D2C133E4C58AE2E64C35641839226">
    <w:name w:val="AB5B0D2C133E4C58AE2E64C356418392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60B10754D554DA6B5782A0752F70DAC26">
    <w:name w:val="960B10754D554DA6B5782A0752F70DAC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3FA68148A842319845819B0159714D26">
    <w:name w:val="AA3FA68148A842319845819B0159714D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56F03079577416995127050D931A1B326">
    <w:name w:val="B56F03079577416995127050D931A1B3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CDB0F7B1D614A259B947A4040014C7626">
    <w:name w:val="9CDB0F7B1D614A259B947A4040014C76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16F26B9E7474BE9BCD173A35A0BB73D26">
    <w:name w:val="016F26B9E7474BE9BCD173A35A0BB73D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234D2AE720645608027379DEE4568B126">
    <w:name w:val="F234D2AE720645608027379DEE4568B1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91CC8065B36464F9168A0AE9C1F070526">
    <w:name w:val="491CC8065B36464F9168A0AE9C1F0705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354BB47535D4EC19B356B674B1CCE5A26">
    <w:name w:val="6354BB47535D4EC19B356B674B1CCE5A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C0FA1FEC1E34956AC66CC75E37AE24326">
    <w:name w:val="FC0FA1FEC1E34956AC66CC75E37AE243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4D07DD3D8764B3EA46FDD020E46698B26">
    <w:name w:val="54D07DD3D8764B3EA46FDD020E46698B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96B04F5444807BB7F64FDA34EEEAC26">
    <w:name w:val="7CF96B04F5444807BB7F64FDA34EEEAC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E28C401F192B479FB100ED178FC796A526">
    <w:name w:val="E28C401F192B479FB100ED178FC796A5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75C66297CA40BBB63308C60E147E0126">
    <w:name w:val="3C75C66297CA40BBB63308C60E147E01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3787D03DA38417AA261CB04D42C167626">
    <w:name w:val="33787D03DA38417AA261CB04D42C1676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7996CA19AC546B692AABAA6D5FACC1326">
    <w:name w:val="17996CA19AC546B692AABAA6D5FACC13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FA8CCEF485542818C397AB92F76F8E026">
    <w:name w:val="7FA8CCEF485542818C397AB92F76F8E0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BA30E0E0D27425CAC65DF2D7B91381826">
    <w:name w:val="DBA30E0E0D27425CAC65DF2D7B913818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D6ECBB1A145F3B72091932AC9312B26">
    <w:name w:val="B32D6ECBB1A145F3B72091932AC9312B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472BFD4D03C4CB284A893F7C5ABC42726">
    <w:name w:val="0472BFD4D03C4CB284A893F7C5ABC427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A68D829F64F4FB39214BFCACDCBBA2E17">
    <w:name w:val="AA68D829F64F4FB39214BFCACDCBBA2E17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5183E91CFB2D4CA7A77D2FB8D038A75D3">
    <w:name w:val="5183E91CFB2D4CA7A77D2FB8D038A75D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98038E304F7435AAA53FAA89D1BF8733">
    <w:name w:val="998038E304F7435AAA53FAA89D1BF873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401C46F810B4D729ACA49821E212EC83">
    <w:name w:val="D401C46F810B4D729ACA49821E212EC8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4259EE7AFD6499498B40AE5C821F5673">
    <w:name w:val="C4259EE7AFD6499498B40AE5C821F567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77F7BB471844BBAB64C879D1A1694E83">
    <w:name w:val="677F7BB471844BBAB64C879D1A1694E8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4C4D666260A044A5B1BAF494AFDC226A3">
    <w:name w:val="4C4D666260A044A5B1BAF494AFDC226A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DF8D88978E14C2392A1BDB14796BCAD3">
    <w:name w:val="BDF8D88978E14C2392A1BDB14796BCAD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C93309C1DF0427788C2DA00834DA9D33">
    <w:name w:val="1C93309C1DF0427788C2DA00834DA9D3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67895D86D5BB47CCAB3F9FFB6BBBBEFD3">
    <w:name w:val="67895D86D5BB47CCAB3F9FFB6BBBBEFD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751C53C9504929B601111875E624B93">
    <w:name w:val="3F751C53C9504929B601111875E624B9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3CD44F4B4DB4553B58270C8DC90E64D3">
    <w:name w:val="93CD44F4B4DB4553B58270C8DC90E64D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C295160AEB048ACB126FB48105C2C303">
    <w:name w:val="BC295160AEB048ACB126FB48105C2C30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9FDBDD48A9248868EECBCC4601FC6963">
    <w:name w:val="C9FDBDD48A9248868EECBCC4601FC696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F7267C5AA6244A749A0D92459979CDE63">
    <w:name w:val="F7267C5AA6244A749A0D92459979CDE6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8ECB7DA785D492FAF0692DA07A721273">
    <w:name w:val="A8ECB7DA785D492FAF0692DA07A72127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CF17B5A66894710A09618F0C6DB4B853">
    <w:name w:val="7CF17B5A66894710A09618F0C6DB4B85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F51270BBB94B6AB36D89042A58EC873">
    <w:name w:val="CDF51270BBB94B6AB36D89042A58EC87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B3275C9CAE7F420A97A0E8192B959A4F3">
    <w:name w:val="B3275C9CAE7F420A97A0E8192B959A4F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867DCDEC750844B2A99BA5BA0C815D333">
    <w:name w:val="867DCDEC750844B2A99BA5BA0C815D33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DEDC3909807641A48F700125D68463043">
    <w:name w:val="DEDC3909807641A48F700125D6846304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7FDADE7A27A4B189F08846F573C39263">
    <w:name w:val="37FDADE7A27A4B189F08846F573C3926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120E93781DA44853AD1E1296C95AFE623">
    <w:name w:val="120E93781DA44853AD1E1296C95AFE62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6F83A00D17416B962BFBD1E6F4FF783">
    <w:name w:val="716F83A00D17416B962BFBD1E6F4FF783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71FEBF814C684F27826C5819F65AC2C126">
    <w:name w:val="71FEBF814C684F27826C5819F65AC2C1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ACB304CA378D4404A2E999DA690BA75D26">
    <w:name w:val="ACB304CA378D4404A2E999DA690BA75D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E03B210AE64401BA9CE532A1488525A26">
    <w:name w:val="9E03B210AE64401BA9CE532A1488525A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C48CAAD46624EC2BA472B05B6B3F04526">
    <w:name w:val="3C48CAAD46624EC2BA472B05B6B3F045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9237BCA461AD4A02853777C244D35E0F26">
    <w:name w:val="9237BCA461AD4A02853777C244D35E0F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3F3EE2C806FC4C1699CFFDBD7A8B524B26">
    <w:name w:val="3F3EE2C806FC4C1699CFFDBD7A8B524B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0F7C913C193A4F1F8BE109FF4DCABCAC26">
    <w:name w:val="0F7C913C193A4F1F8BE109FF4DCABCAC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  <w:style w:type="paragraph" w:customStyle="1" w:styleId="CD52638D6F324C3886B024C8057600ED26">
    <w:name w:val="CD52638D6F324C3886B024C8057600ED26"/>
    <w:rsid w:val="00E80A56"/>
    <w:pPr>
      <w:widowControl w:val="0"/>
      <w:spacing w:after="0" w:line="240" w:lineRule="auto"/>
      <w:jc w:val="both"/>
    </w:pPr>
    <w:rPr>
      <w:rFonts w:ascii="Calibri" w:eastAsiaTheme="minorHAnsi" w:hAnsi="Calibri"/>
      <w:kern w:val="0"/>
      <w:sz w:val="22"/>
      <w:szCs w:val="22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2024-11-22T00:00:00</PublishDate>
  <Abstract/>
  <CompanyAddress/>
  <CompanyPhone>___</CompanyPhone>
  <CompanyFax>01.00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BB22F8F-8B43-4160-94A1-380811F31E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23398</TotalTime>
  <Pages>4</Pages>
  <Words>1815</Words>
  <Characters>10350</Characters>
  <Application>Microsoft Office Word</Application>
  <DocSecurity>0</DocSecurity>
  <Lines>86</Lines>
  <Paragraphs>24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Manager>Maria Passari</Manager>
  <Company>Hewlett-Packard Company</Company>
  <LinksUpToDate>false</LinksUpToDate>
  <CharactersWithSpaces>12141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 MONTUORI</dc:creator>
  <cp:keywords/>
  <dc:description/>
  <cp:lastModifiedBy>BRUNO MONTUORI</cp:lastModifiedBy>
  <cp:revision>330</cp:revision>
  <cp:lastPrinted>2024-08-19T16:54:00Z</cp:lastPrinted>
  <dcterms:created xsi:type="dcterms:W3CDTF">2019-12-17T11:10:00Z</dcterms:created>
  <dcterms:modified xsi:type="dcterms:W3CDTF">2026-04-17T14:14:00Z</dcterms:modified>
  <cp:contentStatus>__/__/____</cp:contentStatus>
</cp:coreProperties>
</file>