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numbering.xml" ContentType="application/vnd.openxmlformats-officedocument.wordprocessingml.numbering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b/>
          <w:sz w:val="24"/>
          <w:szCs w:val="24"/>
        </w:rPr>
        <w:alias w:val="Immagine di intestazione"/>
        <w:tag w:val="P.SDO.IntPct"/>
        <w:id w:val="-1399125177"/>
        <w:showingPlcHdr/>
        <w:picture/>
      </w:sdtPr>
      <w:sdtContent>
        <w:p w14:paraId="4DE79FB7" w14:textId="31EF722C" w:rsidR="00355EA9" w:rsidRDefault="00620C78" w:rsidP="00620C78">
          <w:pPr>
            <w:rPr>
              <w:b/>
              <w:sz w:val="24"/>
              <w:szCs w:val="24"/>
            </w:rPr>
          </w:pPr>
          <w:r>
            <w:rPr>
              <w:b/>
              <w:noProof/>
              <w:sz w:val="24"/>
              <w:szCs w:val="24"/>
            </w:rPr>
            <w:drawing>
              <wp:inline distT="0" distB="0" distL="0" distR="0" wp14:anchorId="536DE2BB" wp14:editId="07EBBC18">
                <wp:extent cx="428400" cy="396000"/>
                <wp:effectExtent l="0" t="0" r="0" b="444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28400" cy="39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sdtContent>
    </w:sdt>
    <w:tbl>
      <w:tblPr>
        <w:tblStyle w:val="Grigliatabella"/>
        <w:tblW w:w="991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620C78" w:rsidRPr="00620C78" w14:paraId="60148BE3" w14:textId="77777777" w:rsidTr="00EF0DF4">
        <w:trPr>
          <w:cantSplit/>
          <w:trHeight w:val="716"/>
          <w:jc w:val="center"/>
        </w:trPr>
        <w:sdt>
          <w:sdtPr>
            <w:rPr>
              <w:b/>
              <w:sz w:val="24"/>
              <w:szCs w:val="24"/>
            </w:rPr>
            <w:alias w:val="P.SDO.IntTxt"/>
            <w:tag w:val="P.SDO.IntTxt"/>
            <w:id w:val="-559023636"/>
            <w:placeholder>
              <w:docPart w:val="70A3E7BF184B499183C243B4412CE5A8"/>
            </w:placeholder>
            <w:showingPlcHdr/>
            <w15:appearance w15:val="hidden"/>
          </w:sdtPr>
          <w:sdtContent>
            <w:tc>
              <w:tcPr>
                <w:tcW w:w="9918" w:type="dxa"/>
                <w:noWrap/>
                <w:tcMar>
                  <w:top w:w="113" w:type="dxa"/>
                  <w:left w:w="113" w:type="dxa"/>
                  <w:bottom w:w="113" w:type="dxa"/>
                  <w:right w:w="113" w:type="dxa"/>
                </w:tcMar>
                <w:vAlign w:val="center"/>
              </w:tcPr>
              <w:p w14:paraId="3145DBF8" w14:textId="30B0DC37" w:rsidR="00620C78" w:rsidRPr="00620C78" w:rsidRDefault="00E44D42" w:rsidP="00620C78">
                <w:pPr>
                  <w:jc w:val="left"/>
                  <w:rPr>
                    <w:b/>
                    <w:sz w:val="24"/>
                    <w:szCs w:val="24"/>
                  </w:rPr>
                </w:pPr>
                <w:r w:rsidRPr="009D74B6">
                  <w:rPr>
                    <w:rStyle w:val="Testosegnaposto"/>
                    <w:b/>
                    <w:bCs/>
                    <w:i/>
                    <w:iCs/>
                    <w:color w:val="00AAF0"/>
                    <w:sz w:val="28"/>
                    <w:szCs w:val="28"/>
                  </w:rPr>
                  <w:t>INTESTAZIONE</w:t>
                </w:r>
              </w:p>
            </w:tc>
          </w:sdtContent>
        </w:sdt>
      </w:tr>
    </w:tbl>
    <w:p w14:paraId="2D3AABDC" w14:textId="77777777" w:rsidR="00620C78" w:rsidRPr="00620C78" w:rsidRDefault="00620C78" w:rsidP="00252876">
      <w:pPr>
        <w:jc w:val="left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F748DA" w:rsidRPr="00502F98" w14:paraId="68213DFD" w14:textId="77777777" w:rsidTr="00F748DA">
        <w:trPr>
          <w:cantSplit/>
          <w:trHeight w:val="577"/>
          <w:jc w:val="center"/>
        </w:trPr>
        <w:tc>
          <w:tcPr>
            <w:tcW w:w="9918" w:type="dxa"/>
            <w:tcBorders>
              <w:top w:val="single" w:sz="4" w:space="0" w:color="auto"/>
              <w:bottom w:val="single" w:sz="4" w:space="0" w:color="auto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4EB0B67" w14:textId="316F7793" w:rsidR="00F748DA" w:rsidRPr="00011528" w:rsidRDefault="00121EC3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b/>
                <w:sz w:val="32"/>
                <w:szCs w:val="32"/>
              </w:rPr>
              <w:t xml:space="preserve">DOMANDA DI EROGAZIONE </w:t>
            </w:r>
            <w:r w:rsidR="00F768B7">
              <w:rPr>
                <w:b/>
                <w:sz w:val="32"/>
                <w:szCs w:val="32"/>
              </w:rPr>
              <w:t>DEL</w:t>
            </w:r>
            <w:r w:rsidR="00377614">
              <w:rPr>
                <w:b/>
                <w:sz w:val="32"/>
                <w:szCs w:val="32"/>
              </w:rPr>
              <w:t xml:space="preserve"> SALDO</w:t>
            </w:r>
          </w:p>
        </w:tc>
      </w:tr>
    </w:tbl>
    <w:p w14:paraId="5E540F5D" w14:textId="77777777" w:rsidR="00F748DA" w:rsidRPr="00FA2C49" w:rsidRDefault="00F748DA" w:rsidP="00252876">
      <w:pPr>
        <w:pStyle w:val="Corpo"/>
        <w:spacing w:before="0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1"/>
        <w:gridCol w:w="80"/>
        <w:gridCol w:w="3787"/>
      </w:tblGrid>
      <w:tr w:rsidR="005B2FE9" w:rsidRPr="00502F98" w14:paraId="06E23058" w14:textId="77777777" w:rsidTr="007F7584">
        <w:trPr>
          <w:cantSplit/>
          <w:trHeight w:val="1354"/>
          <w:jc w:val="center"/>
        </w:trPr>
        <w:tc>
          <w:tcPr>
            <w:tcW w:w="60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0B12946" w14:textId="77777777" w:rsidR="005B2FE9" w:rsidRPr="000E635C" w:rsidRDefault="005B2FE9" w:rsidP="00252876">
            <w:pPr>
              <w:jc w:val="center"/>
              <w:rPr>
                <w:b/>
                <w:bCs/>
                <w:i/>
                <w:color w:val="00AAF0"/>
                <w:sz w:val="20"/>
                <w:szCs w:val="20"/>
              </w:rPr>
            </w:pPr>
            <w:bookmarkStart w:id="0" w:name="_Hlk189662629"/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 xml:space="preserve">Spazio riservato al </w:t>
            </w:r>
            <w:bookmarkEnd w:id="0"/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>protocollo</w:t>
            </w:r>
          </w:p>
          <w:p w14:paraId="013AF104" w14:textId="5AC83C6A" w:rsidR="005B2FE9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>(se analogico)</w:t>
            </w:r>
          </w:p>
        </w:tc>
        <w:tc>
          <w:tcPr>
            <w:tcW w:w="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D3CCE2A" w14:textId="77777777" w:rsidR="005B2FE9" w:rsidRPr="005522B1" w:rsidRDefault="005B2FE9" w:rsidP="00252876">
            <w:pPr>
              <w:jc w:val="left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tc>
          <w:tcPr>
            <w:tcW w:w="3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20F93D8" w14:textId="55C53643" w:rsidR="005B2FE9" w:rsidRPr="00537F7F" w:rsidRDefault="00057A08" w:rsidP="00252876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REGIONE CAMPANIA</w:t>
            </w:r>
          </w:p>
          <w:p w14:paraId="39B64820" w14:textId="77777777" w:rsidR="003E0300" w:rsidRDefault="003E0300" w:rsidP="003E0300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UOS 207.01.03 – Pesca, Acquacoltura, Patrimonio Faunistico e Attività Venatorie</w:t>
            </w:r>
          </w:p>
          <w:p w14:paraId="20F9D928" w14:textId="77777777" w:rsidR="003E0300" w:rsidRDefault="003E0300" w:rsidP="003E0300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Centro Direzionale di Napoli, Is. A6</w:t>
            </w:r>
          </w:p>
          <w:p w14:paraId="25B409A1" w14:textId="620DAA67" w:rsidR="005B2FE9" w:rsidRDefault="00057A08" w:rsidP="00252876">
            <w:pPr>
              <w:jc w:val="right"/>
              <w:rPr>
                <w:rFonts w:asciiTheme="minorHAnsi" w:hAnsiTheme="minorHAnsi" w:cs="Arial"/>
                <w:b/>
                <w:bCs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80143</w:t>
            </w:r>
            <w:r w:rsidR="005B2FE9" w:rsidRPr="00537F7F">
              <w:rPr>
                <w:rFonts w:asciiTheme="minorHAnsi" w:hAnsiTheme="minorHAnsi" w:cs="Arial"/>
                <w:b/>
                <w:sz w:val="20"/>
                <w:szCs w:val="20"/>
              </w:rPr>
              <w:t xml:space="preserve"> –</w:t>
            </w:r>
            <w:r>
              <w:rPr>
                <w:rFonts w:asciiTheme="minorHAnsi" w:hAnsiTheme="minorHAnsi" w:cs="Arial"/>
                <w:b/>
                <w:sz w:val="20"/>
                <w:szCs w:val="20"/>
              </w:rPr>
              <w:t xml:space="preserve"> Napoli</w:t>
            </w:r>
          </w:p>
        </w:tc>
      </w:tr>
    </w:tbl>
    <w:p w14:paraId="11E26149" w14:textId="77777777" w:rsidR="005B2FE9" w:rsidRPr="00D0627E" w:rsidRDefault="005B2FE9" w:rsidP="00252876">
      <w:pPr>
        <w:pStyle w:val="Corpo"/>
        <w:spacing w:before="0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5B2FE9" w:rsidRPr="00502F98" w14:paraId="0B6A027E" w14:textId="77777777" w:rsidTr="007F7584">
        <w:trPr>
          <w:cantSplit/>
          <w:trHeight w:val="113"/>
          <w:jc w:val="center"/>
        </w:trPr>
        <w:tc>
          <w:tcPr>
            <w:tcW w:w="9918" w:type="dxa"/>
            <w:tcBorders>
              <w:top w:val="single" w:sz="4" w:space="0" w:color="auto"/>
              <w:bottom w:val="single" w:sz="4" w:space="0" w:color="auto"/>
            </w:tcBorders>
            <w:tcMar>
              <w:top w:w="113" w:type="dxa"/>
              <w:left w:w="113" w:type="dxa"/>
              <w:bottom w:w="113" w:type="dxa"/>
              <w:right w:w="113" w:type="dxa"/>
            </w:tcMar>
          </w:tcPr>
          <w:p w14:paraId="34BAF6A7" w14:textId="77777777" w:rsidR="005B2FE9" w:rsidRPr="005B2FE9" w:rsidRDefault="005B2FE9" w:rsidP="00252876">
            <w:pPr>
              <w:jc w:val="center"/>
              <w:rPr>
                <w:rFonts w:asciiTheme="minorHAnsi" w:hAnsiTheme="minorHAnsi" w:cs="Arial"/>
              </w:rPr>
            </w:pPr>
            <w:r w:rsidRPr="005B2FE9">
              <w:rPr>
                <w:rFonts w:asciiTheme="minorHAnsi" w:hAnsiTheme="minorHAnsi" w:cs="Arial"/>
                <w:b/>
              </w:rPr>
              <w:t>PN FEAMPA 2021/2027</w:t>
            </w:r>
          </w:p>
          <w:p w14:paraId="039522F0" w14:textId="1078B6EF" w:rsidR="005B2FE9" w:rsidRPr="00011528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5B2FE9">
              <w:rPr>
                <w:rFonts w:asciiTheme="minorHAnsi" w:hAnsiTheme="minorHAnsi" w:cs="Arial"/>
                <w:sz w:val="20"/>
                <w:szCs w:val="20"/>
              </w:rPr>
              <w:t>REG. (UE) 2021/1060 e REG. (UE) 2021/1139</w:t>
            </w:r>
          </w:p>
        </w:tc>
      </w:tr>
    </w:tbl>
    <w:p w14:paraId="4BAC5FA0" w14:textId="77777777" w:rsidR="009047D2" w:rsidRPr="005B2FE9" w:rsidRDefault="009047D2" w:rsidP="007B6907">
      <w:pPr>
        <w:jc w:val="left"/>
        <w:rPr>
          <w:rFonts w:asciiTheme="minorHAnsi" w:hAnsiTheme="minorHAnsi" w:cs="Arial"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874"/>
        <w:gridCol w:w="68"/>
        <w:gridCol w:w="5210"/>
        <w:gridCol w:w="546"/>
        <w:gridCol w:w="2220"/>
      </w:tblGrid>
      <w:tr w:rsidR="009047D2" w:rsidRPr="00502F98" w14:paraId="29F7E7DC" w14:textId="77777777" w:rsidTr="007B6907">
        <w:trPr>
          <w:cantSplit/>
          <w:trHeight w:val="340"/>
          <w:jc w:val="center"/>
        </w:trPr>
        <w:tc>
          <w:tcPr>
            <w:tcW w:w="187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EDD6859" w14:textId="77777777" w:rsidR="009047D2" w:rsidRPr="00E44D42" w:rsidRDefault="009047D2" w:rsidP="009047D2">
            <w:pPr>
              <w:jc w:val="left"/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E44D42">
              <w:rPr>
                <w:rFonts w:asciiTheme="minorHAnsi" w:hAnsiTheme="minorHAnsi" w:cs="Arial"/>
                <w:sz w:val="20"/>
                <w:szCs w:val="20"/>
              </w:rPr>
              <w:t>codici di Intervento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7EF8F565" w14:textId="77777777" w:rsidR="009047D2" w:rsidRPr="009047D2" w:rsidRDefault="009047D2" w:rsidP="009047D2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  <w:highlight w:val="yellow"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FEB2671" w14:textId="34F1684F" w:rsidR="009047D2" w:rsidRPr="009047D2" w:rsidRDefault="00000000" w:rsidP="009047D2">
            <w:pPr>
              <w:jc w:val="center"/>
              <w:rPr>
                <w:rFonts w:asciiTheme="minorHAnsi" w:hAnsiTheme="minorHAnsi" w:cs="Arial"/>
                <w:b/>
                <w:bCs/>
                <w:highlight w:val="yellow"/>
              </w:rPr>
            </w:pPr>
            <w:sdt>
              <w:sdtPr>
                <w:rPr>
                  <w:rStyle w:val="Stile3"/>
                </w:rPr>
                <w:alias w:val="P.SDO.Pre1"/>
                <w:tag w:val="P.SDO.Pre1"/>
                <w:id w:val="-1193616851"/>
                <w:placeholder>
                  <w:docPart w:val="DE193F4592B8462580A1B0D20871C31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44D42">
                  <w:rPr>
                    <w:rStyle w:val="Stile3"/>
                  </w:rPr>
                  <w:t xml:space="preserve">                                                                                                    </w:t>
                </w:r>
              </w:sdtContent>
            </w:sdt>
            <w:r w:rsidR="00E44D42">
              <w:rPr>
                <w:rStyle w:val="Stile3"/>
              </w:rPr>
              <w:t xml:space="preserve">                              </w:t>
            </w:r>
          </w:p>
        </w:tc>
        <w:tc>
          <w:tcPr>
            <w:tcW w:w="5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6B2E958A" w14:textId="77777777" w:rsidR="009047D2" w:rsidRPr="00F469F5" w:rsidRDefault="009047D2" w:rsidP="009047D2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E44D42">
              <w:rPr>
                <w:rFonts w:asciiTheme="minorHAnsi" w:hAnsiTheme="minorHAnsi" w:cs="Arial"/>
                <w:sz w:val="20"/>
                <w:szCs w:val="20"/>
              </w:rPr>
              <w:t>CUP</w:t>
            </w:r>
          </w:p>
        </w:tc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52BBCD3" w14:textId="3301C65F" w:rsidR="009047D2" w:rsidRPr="005522B1" w:rsidRDefault="00000000" w:rsidP="009047D2">
            <w:pPr>
              <w:jc w:val="right"/>
              <w:rPr>
                <w:rFonts w:asciiTheme="minorHAnsi" w:hAnsiTheme="minorHAnsi" w:cs="Arial"/>
                <w:b/>
                <w:bCs/>
              </w:rPr>
            </w:pPr>
            <w:sdt>
              <w:sdtPr>
                <w:rPr>
                  <w:rStyle w:val="Stile3"/>
                </w:rPr>
                <w:alias w:val="P.SDO.Pre8"/>
                <w:tag w:val="P.SDO.Pre8"/>
                <w:id w:val="-1638483583"/>
                <w:placeholder>
                  <w:docPart w:val="638BE87BCC3740D3B26E676C1C27356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44D42">
                  <w:rPr>
                    <w:rStyle w:val="Stile3"/>
                  </w:rPr>
                  <w:t xml:space="preserve">                                        </w:t>
                </w:r>
              </w:sdtContent>
            </w:sdt>
            <w:r w:rsidR="00E44D42">
              <w:rPr>
                <w:rStyle w:val="Stile3"/>
              </w:rPr>
              <w:t xml:space="preserve">                              </w:t>
            </w:r>
          </w:p>
        </w:tc>
      </w:tr>
    </w:tbl>
    <w:p w14:paraId="2686AA7B" w14:textId="77777777" w:rsidR="009047D2" w:rsidRPr="005B2FE9" w:rsidRDefault="009047D2" w:rsidP="009047D2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72"/>
        <w:gridCol w:w="1563"/>
        <w:gridCol w:w="480"/>
        <w:gridCol w:w="1750"/>
      </w:tblGrid>
      <w:tr w:rsidR="005522B1" w:rsidRPr="00502F98" w14:paraId="5B693528" w14:textId="77777777" w:rsidTr="005224AF">
        <w:trPr>
          <w:cantSplit/>
          <w:trHeight w:val="340"/>
          <w:jc w:val="center"/>
        </w:trPr>
        <w:tc>
          <w:tcPr>
            <w:tcW w:w="60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DA1D50" w14:textId="2A311929" w:rsidR="005522B1" w:rsidRPr="00502F98" w:rsidRDefault="005B2FE9" w:rsidP="00252876">
            <w:pPr>
              <w:jc w:val="lef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a</w:t>
            </w:r>
            <w:r w:rsidR="005522B1">
              <w:rPr>
                <w:rFonts w:asciiTheme="minorHAnsi" w:hAnsiTheme="minorHAnsi" w:cs="Arial"/>
                <w:sz w:val="20"/>
                <w:szCs w:val="20"/>
              </w:rPr>
              <w:t xml:space="preserve"> valere sul Bando adottato con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 xml:space="preserve">ecreto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 xml:space="preserve">irigenziale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R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>egionale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 xml:space="preserve"> n.</w:t>
            </w:r>
          </w:p>
        </w:tc>
        <w:tc>
          <w:tcPr>
            <w:tcW w:w="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3237C60A" w14:textId="7E24196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P.SDO.Pre2"/>
            <w:tag w:val="P.SDO.Pre2"/>
            <w:id w:val="1704590163"/>
            <w:placeholder>
              <w:docPart w:val="D9804BF5DC0F4E7EBCC37116539A711C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20B533B1" w14:textId="04052738" w:rsidR="005522B1" w:rsidRPr="005522B1" w:rsidRDefault="00000A26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</w:t>
                </w:r>
                <w:r w:rsidR="00FA5B95">
                  <w:rPr>
                    <w:rStyle w:val="Stile3"/>
                  </w:rPr>
                  <w:t xml:space="preserve">                      </w:t>
                </w:r>
                <w:r>
                  <w:rPr>
                    <w:rStyle w:val="Stile3"/>
                  </w:rPr>
                  <w:t xml:space="preserve">   </w:t>
                </w:r>
              </w:p>
            </w:tc>
          </w:sdtContent>
        </w:sdt>
        <w:tc>
          <w:tcPr>
            <w:tcW w:w="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628CE0C5" w14:textId="439A24AD" w:rsidR="005522B1" w:rsidRPr="00F469F5" w:rsidRDefault="005522B1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P.SDO.Pre3"/>
            <w:tag w:val="P.SDO.Pre3"/>
            <w:id w:val="-1012135889"/>
            <w:placeholder>
              <w:docPart w:val="2A42D416CCC74FBD99C9A510DC0974B0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1FA36BBF" w14:textId="53EAA626" w:rsidR="005522B1" w:rsidRPr="005522B1" w:rsidRDefault="001B271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</w:t>
                </w:r>
                <w:r w:rsidR="00FA5B95">
                  <w:rPr>
                    <w:rStyle w:val="Stile3"/>
                  </w:rPr>
                  <w:t xml:space="preserve">           </w:t>
                </w:r>
                <w:r>
                  <w:rPr>
                    <w:rStyle w:val="Stile3"/>
                  </w:rPr>
                  <w:t xml:space="preserve">               </w:t>
                </w:r>
              </w:p>
            </w:tc>
          </w:sdtContent>
        </w:sdt>
      </w:tr>
    </w:tbl>
    <w:p w14:paraId="775ACA25" w14:textId="77777777" w:rsidR="005B2FE9" w:rsidRPr="005B2FE9" w:rsidRDefault="005B2FE9" w:rsidP="00252876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72"/>
        <w:gridCol w:w="1563"/>
        <w:gridCol w:w="480"/>
        <w:gridCol w:w="1750"/>
      </w:tblGrid>
      <w:tr w:rsidR="005522B1" w:rsidRPr="00502F98" w14:paraId="1E7D4499" w14:textId="77777777" w:rsidTr="005224AF">
        <w:trPr>
          <w:cantSplit/>
          <w:trHeight w:val="340"/>
          <w:jc w:val="center"/>
        </w:trPr>
        <w:tc>
          <w:tcPr>
            <w:tcW w:w="60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91DA1B" w14:textId="540E2232" w:rsidR="005522B1" w:rsidRDefault="008B7360" w:rsidP="00252876">
            <w:pPr>
              <w:jc w:val="left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c</w:t>
            </w:r>
            <w:r w:rsidR="00101777">
              <w:rPr>
                <w:rFonts w:cs="Arial"/>
                <w:sz w:val="20"/>
                <w:szCs w:val="20"/>
              </w:rPr>
              <w:t>on riferimento alla domanda</w:t>
            </w:r>
            <w:r w:rsidR="005B2FE9">
              <w:rPr>
                <w:rFonts w:cs="Arial"/>
                <w:sz w:val="20"/>
                <w:szCs w:val="20"/>
              </w:rPr>
              <w:t xml:space="preserve"> di ammissione al sostegno</w:t>
            </w:r>
            <w:r w:rsidR="00FA2C49">
              <w:rPr>
                <w:rFonts w:cs="Arial"/>
                <w:sz w:val="20"/>
                <w:szCs w:val="20"/>
              </w:rPr>
              <w:t>,</w:t>
            </w:r>
            <w:r w:rsidR="005B2FE9">
              <w:rPr>
                <w:rFonts w:cs="Arial"/>
                <w:sz w:val="20"/>
                <w:szCs w:val="20"/>
              </w:rPr>
              <w:t xml:space="preserve"> prot</w:t>
            </w:r>
            <w:r w:rsidR="00FA2C49">
              <w:rPr>
                <w:rFonts w:cs="Arial"/>
                <w:sz w:val="20"/>
                <w:szCs w:val="20"/>
              </w:rPr>
              <w:t>ocollo</w:t>
            </w:r>
            <w:r w:rsidR="005B2FE9">
              <w:rPr>
                <w:rFonts w:cs="Arial"/>
                <w:sz w:val="20"/>
                <w:szCs w:val="20"/>
              </w:rPr>
              <w:t xml:space="preserve"> n.</w:t>
            </w:r>
          </w:p>
        </w:tc>
        <w:tc>
          <w:tcPr>
            <w:tcW w:w="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A68EF1C" w14:textId="7777777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P.SDO.Pre4"/>
            <w:tag w:val="P.SDO.Pre4"/>
            <w:id w:val="-513068466"/>
            <w:placeholder>
              <w:docPart w:val="98C6FA0AAB1140A39F340734C0589560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56A9F2F1" w14:textId="03F3EC14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50D9E55C" w14:textId="79F71D51" w:rsidR="005522B1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P.SDO.Pre5"/>
            <w:tag w:val="P.SDO.Pre5"/>
            <w:id w:val="1657330480"/>
            <w:placeholder>
              <w:docPart w:val="7D9B4B89857143978727A4B511EE34CD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5240E425" w14:textId="5DE88E27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</w:t>
                </w:r>
              </w:p>
            </w:tc>
          </w:sdtContent>
        </w:sdt>
      </w:tr>
    </w:tbl>
    <w:p w14:paraId="0D9E06F0" w14:textId="77777777" w:rsidR="005B2FE9" w:rsidRPr="005B2FE9" w:rsidRDefault="005B2FE9" w:rsidP="00252876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68"/>
        <w:gridCol w:w="1567"/>
        <w:gridCol w:w="480"/>
        <w:gridCol w:w="1750"/>
      </w:tblGrid>
      <w:tr w:rsidR="005522B1" w:rsidRPr="00502F98" w14:paraId="17EF1BF3" w14:textId="77777777" w:rsidTr="005224AF">
        <w:trPr>
          <w:cantSplit/>
          <w:trHeight w:val="340"/>
          <w:jc w:val="center"/>
        </w:trPr>
        <w:tc>
          <w:tcPr>
            <w:tcW w:w="60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EBAB4F9" w14:textId="0F5427E5" w:rsidR="005522B1" w:rsidRDefault="009047D2" w:rsidP="00252876">
            <w:pPr>
              <w:jc w:val="left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e concessione del sostegno di cui al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>
              <w:rPr>
                <w:rFonts w:asciiTheme="minorHAnsi" w:hAnsiTheme="minorHAnsi" w:cs="Arial"/>
                <w:sz w:val="20"/>
                <w:szCs w:val="20"/>
              </w:rPr>
              <w:t xml:space="preserve">ecreto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>
              <w:rPr>
                <w:rFonts w:asciiTheme="minorHAnsi" w:hAnsiTheme="minorHAnsi" w:cs="Arial"/>
                <w:sz w:val="20"/>
                <w:szCs w:val="20"/>
              </w:rPr>
              <w:t xml:space="preserve">irigenziale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R</w:t>
            </w:r>
            <w:r>
              <w:rPr>
                <w:rFonts w:asciiTheme="minorHAnsi" w:hAnsiTheme="minorHAnsi" w:cs="Arial"/>
                <w:sz w:val="20"/>
                <w:szCs w:val="20"/>
              </w:rPr>
              <w:t>egionale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 xml:space="preserve"> n.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BBDA1A0" w14:textId="7777777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P.SDO.Pre6"/>
            <w:tag w:val="P.SDO.Pre6"/>
            <w:id w:val="1254319615"/>
            <w:placeholder>
              <w:docPart w:val="42A662053026442C9A9B92C0005493FE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64EE69EA" w14:textId="47FEF68F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29621A57" w14:textId="7DCAA103" w:rsidR="005522B1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P.SDO.Pre7"/>
            <w:tag w:val="P.SDO.Pre7"/>
            <w:id w:val="-2088144687"/>
            <w:placeholder>
              <w:docPart w:val="CC58B3B264EA4190B6BCC80FC9E31F21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4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33993766" w14:textId="18F52E60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</w:t>
                </w:r>
              </w:p>
            </w:tc>
          </w:sdtContent>
        </w:sdt>
      </w:tr>
    </w:tbl>
    <w:p w14:paraId="74072384" w14:textId="2032DF20" w:rsidR="005522B1" w:rsidRPr="00967AE6" w:rsidRDefault="005522B1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4"/>
      </w:tblGrid>
      <w:tr w:rsidR="00AA1741" w14:paraId="14535733" w14:textId="77777777" w:rsidTr="00F748DA">
        <w:trPr>
          <w:cantSplit/>
          <w:trHeight w:val="454"/>
          <w:jc w:val="center"/>
        </w:trPr>
        <w:tc>
          <w:tcPr>
            <w:tcW w:w="9924" w:type="dxa"/>
            <w:vAlign w:val="center"/>
          </w:tcPr>
          <w:p w14:paraId="5BD1A27C" w14:textId="186B99DE" w:rsidR="00AA1741" w:rsidRDefault="00AA1741" w:rsidP="00252876">
            <w:pPr>
              <w:rPr>
                <w:rFonts w:cs="Arial"/>
                <w:b/>
                <w:sz w:val="26"/>
                <w:szCs w:val="26"/>
              </w:rPr>
            </w:pPr>
            <w:r w:rsidRPr="00BF1503">
              <w:rPr>
                <w:rFonts w:cs="Arial"/>
                <w:b/>
                <w:sz w:val="26"/>
                <w:szCs w:val="26"/>
              </w:rPr>
              <w:t>DATI</w:t>
            </w:r>
            <w:r w:rsidRPr="00FA5058">
              <w:rPr>
                <w:rFonts w:cs="Arial"/>
                <w:b/>
                <w:sz w:val="26"/>
                <w:szCs w:val="26"/>
              </w:rPr>
              <w:t xml:space="preserve"> </w:t>
            </w:r>
            <w:r>
              <w:rPr>
                <w:rFonts w:cs="Arial"/>
                <w:b/>
                <w:sz w:val="26"/>
                <w:szCs w:val="26"/>
              </w:rPr>
              <w:t>IDENTIFICATIVI</w:t>
            </w:r>
          </w:p>
        </w:tc>
      </w:tr>
    </w:tbl>
    <w:p w14:paraId="625F983C" w14:textId="72C6751E" w:rsidR="00B55459" w:rsidRDefault="00B55459" w:rsidP="00252876">
      <w:pPr>
        <w:spacing w:before="60"/>
        <w:rPr>
          <w:rFonts w:cs="Arial"/>
          <w:b/>
        </w:rPr>
      </w:pPr>
      <w:r w:rsidRPr="00BA088D">
        <w:rPr>
          <w:rFonts w:cs="Arial"/>
          <w:b/>
        </w:rPr>
        <w:t>Generalità</w:t>
      </w:r>
      <w:r w:rsidR="00AA1741" w:rsidRPr="00BA088D">
        <w:rPr>
          <w:rFonts w:cs="Arial"/>
          <w:b/>
        </w:rPr>
        <w:t xml:space="preserve"> del </w:t>
      </w:r>
      <w:r w:rsidR="0007077F" w:rsidRPr="00BA088D">
        <w:rPr>
          <w:rFonts w:cs="Arial"/>
          <w:b/>
        </w:rPr>
        <w:t>richiedente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252876" w:rsidRPr="004B7DA5" w14:paraId="3C7B5090" w14:textId="77777777" w:rsidTr="005224AF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9D4560" w14:textId="0B1F11B9" w:rsidR="00252876" w:rsidRPr="00C72F20" w:rsidRDefault="00252876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 xml:space="preserve">Cognome (persona fisica) / </w:t>
            </w:r>
            <w:r w:rsidRPr="007B6AE9">
              <w:rPr>
                <w:rFonts w:cs="Arial"/>
                <w:sz w:val="12"/>
                <w:szCs w:val="12"/>
              </w:rPr>
              <w:t>Denominazione</w:t>
            </w:r>
            <w:r>
              <w:rPr>
                <w:rFonts w:cs="Arial"/>
                <w:sz w:val="12"/>
                <w:szCs w:val="12"/>
              </w:rPr>
              <w:t xml:space="preserve"> e tipologia</w:t>
            </w:r>
            <w:r w:rsidRPr="007B6AE9">
              <w:rPr>
                <w:rFonts w:cs="Arial"/>
                <w:sz w:val="12"/>
                <w:szCs w:val="12"/>
              </w:rPr>
              <w:t xml:space="preserve"> </w:t>
            </w:r>
            <w:r>
              <w:rPr>
                <w:rFonts w:cs="Arial"/>
                <w:sz w:val="12"/>
                <w:szCs w:val="12"/>
              </w:rPr>
              <w:t>(persona giuridica)</w:t>
            </w:r>
          </w:p>
        </w:tc>
      </w:tr>
      <w:tr w:rsidR="00252876" w14:paraId="53835A1F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8759FE0" w14:textId="41C4C2E4" w:rsidR="00252876" w:rsidRDefault="00000000" w:rsidP="002F15A9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Ben1"/>
                <w:tag w:val="P.SDO.Ben1"/>
                <w:id w:val="1012419502"/>
                <w:placeholder>
                  <w:docPart w:val="50E5836F49004F97BF6D1F88D21F3E6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D3A9D" w:rsidRPr="00ED3A9D">
                  <w:rPr>
                    <w:rStyle w:val="Stile3"/>
                  </w:rPr>
                  <w:t xml:space="preserve">                                  </w:t>
                </w:r>
                <w:r w:rsidR="00ED3A9D">
                  <w:rPr>
                    <w:rStyle w:val="Stile3"/>
                  </w:rPr>
                  <w:t xml:space="preserve">                                      </w:t>
                </w:r>
                <w:r w:rsidR="00FA5B95">
                  <w:rPr>
                    <w:rStyle w:val="Stile3"/>
                  </w:rPr>
                  <w:t xml:space="preserve">         </w:t>
                </w:r>
                <w:r w:rsidR="00ED3A9D">
                  <w:rPr>
                    <w:rStyle w:val="Stile3"/>
                  </w:rPr>
                  <w:t xml:space="preserve">  </w:t>
                </w:r>
                <w:r w:rsidR="00ED3A9D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2906228B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309"/>
        <w:gridCol w:w="64"/>
        <w:gridCol w:w="1551"/>
      </w:tblGrid>
      <w:tr w:rsidR="00C72F20" w:rsidRPr="004B7DA5" w14:paraId="498A231A" w14:textId="77777777" w:rsidTr="005224AF">
        <w:trPr>
          <w:cantSplit/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0E2E994" w14:textId="4F0978CB" w:rsidR="00C72F20" w:rsidRPr="004B7DA5" w:rsidRDefault="00C72F20" w:rsidP="00252876">
            <w:pPr>
              <w:rPr>
                <w:rFonts w:cs="Arial"/>
                <w:b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Nome</w:t>
            </w:r>
            <w:r w:rsidR="0007077F" w:rsidRPr="007B6AE9">
              <w:rPr>
                <w:rFonts w:cs="Arial"/>
                <w:sz w:val="12"/>
                <w:szCs w:val="12"/>
              </w:rPr>
              <w:t xml:space="preserve">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 w:rsidR="0007077F" w:rsidRPr="007B6AE9">
              <w:rPr>
                <w:rFonts w:cs="Arial"/>
                <w:sz w:val="12"/>
                <w:szCs w:val="12"/>
              </w:rPr>
              <w:t>persona fisica</w:t>
            </w:r>
            <w:r w:rsidR="007759E1">
              <w:rPr>
                <w:rFonts w:cs="Arial"/>
                <w:sz w:val="12"/>
                <w:szCs w:val="12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27B7FE" w14:textId="77777777" w:rsidR="00C72F20" w:rsidRPr="00C72F20" w:rsidRDefault="00C72F20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13A02CC" w14:textId="37885DD7" w:rsidR="00C72F20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nascita</w:t>
            </w:r>
          </w:p>
        </w:tc>
      </w:tr>
      <w:tr w:rsidR="00C72F20" w14:paraId="422A07D2" w14:textId="77777777" w:rsidTr="005224AF">
        <w:trPr>
          <w:cantSplit/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8CD9D9" w14:textId="5E38777E" w:rsidR="00C72F20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Ben2"/>
                <w:tag w:val="P.SDO.Ben2"/>
                <w:id w:val="1594665587"/>
                <w:placeholder>
                  <w:docPart w:val="436E10E87EAA4B62BD24C068A2FF092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B474A" w:rsidRPr="00ED3A9D">
                  <w:rPr>
                    <w:rStyle w:val="Stile3"/>
                  </w:rPr>
                  <w:t xml:space="preserve">                                  </w:t>
                </w:r>
                <w:r w:rsidR="002B474A">
                  <w:rPr>
                    <w:rStyle w:val="Stile3"/>
                  </w:rPr>
                  <w:t xml:space="preserve">                         </w:t>
                </w:r>
                <w:r w:rsidR="002B474A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8E0C09" w14:textId="77777777" w:rsidR="00C72F20" w:rsidRPr="00C72F20" w:rsidRDefault="00C72F20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37171DD" w14:textId="4DEFC14D" w:rsidR="00C72F20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Ben3"/>
                <w:tag w:val="P.SDO.Ben3"/>
                <w:id w:val="-1553299876"/>
                <w:placeholder>
                  <w:docPart w:val="5C27D75CA39742FCA51977DB18240AD7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D441C7">
                  <w:rPr>
                    <w:rStyle w:val="Stile3"/>
                  </w:rPr>
                  <w:t xml:space="preserve"> </w:t>
                </w:r>
                <w:r w:rsidR="005603BB">
                  <w:rPr>
                    <w:rStyle w:val="Stile3"/>
                  </w:rPr>
                  <w:t xml:space="preserve">                         </w:t>
                </w:r>
              </w:sdtContent>
            </w:sdt>
          </w:p>
        </w:tc>
      </w:tr>
    </w:tbl>
    <w:p w14:paraId="611938CD" w14:textId="77777777" w:rsidR="00C72F20" w:rsidRPr="007759E1" w:rsidRDefault="00C72F20" w:rsidP="00252876">
      <w:pPr>
        <w:jc w:val="left"/>
        <w:rPr>
          <w:rFonts w:cs="Arial"/>
          <w:sz w:val="4"/>
          <w:szCs w:val="4"/>
        </w:rPr>
      </w:pPr>
      <w:r w:rsidRPr="007759E1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9"/>
        <w:gridCol w:w="68"/>
        <w:gridCol w:w="567"/>
      </w:tblGrid>
      <w:tr w:rsidR="0007077F" w:rsidRPr="004B7DA5" w14:paraId="64B4DACB" w14:textId="77777777" w:rsidTr="005224AF">
        <w:trPr>
          <w:cantSplit/>
          <w:jc w:val="center"/>
        </w:trPr>
        <w:tc>
          <w:tcPr>
            <w:tcW w:w="9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9FDAE4" w14:textId="0597794A" w:rsidR="0007077F" w:rsidRPr="004B7DA5" w:rsidRDefault="0007077F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 di nascita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9D170D" w14:textId="77777777" w:rsidR="0007077F" w:rsidRPr="00376AB2" w:rsidRDefault="0007077F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3C8A065E" w14:textId="77777777" w:rsidR="0007077F" w:rsidRPr="00376AB2" w:rsidRDefault="0007077F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A69B797" w14:textId="1442A33C" w:rsidR="0007077F" w:rsidRPr="004B7DA5" w:rsidRDefault="0007077F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07077F" w:rsidRPr="0007077F" w14:paraId="6C802F2D" w14:textId="77777777" w:rsidTr="005224AF">
        <w:trPr>
          <w:cantSplit/>
          <w:jc w:val="center"/>
        </w:trPr>
        <w:tc>
          <w:tcPr>
            <w:tcW w:w="9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93A8DC4" w14:textId="104FF932" w:rsidR="0007077F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Ben4"/>
                <w:tag w:val="P.SDO.Ben4"/>
                <w:id w:val="723107933"/>
                <w:placeholder>
                  <w:docPart w:val="5FABE9BBC4444F53BA807C903814C4F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B474A" w:rsidRPr="00ED3A9D">
                  <w:rPr>
                    <w:rStyle w:val="Stile3"/>
                  </w:rPr>
                  <w:t xml:space="preserve">                                  </w:t>
                </w:r>
                <w:r w:rsidR="002B474A">
                  <w:rPr>
                    <w:rStyle w:val="Stile3"/>
                  </w:rPr>
                  <w:t xml:space="preserve">                                  </w:t>
                </w:r>
                <w:r w:rsidR="002B474A" w:rsidRPr="00ED3A9D">
                  <w:rPr>
                    <w:rStyle w:val="Stile3"/>
                  </w:rPr>
                  <w:t xml:space="preserve">    </w:t>
                </w:r>
                <w:r w:rsidR="002B474A">
                  <w:rPr>
                    <w:rStyle w:val="Stile3"/>
                  </w:rPr>
                  <w:t xml:space="preserve">           </w:t>
                </w:r>
                <w:r w:rsidR="002B474A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5D60E3" w14:textId="77777777" w:rsidR="0007077F" w:rsidRPr="00376AB2" w:rsidRDefault="0007077F" w:rsidP="00252876">
            <w:pPr>
              <w:rPr>
                <w:rFonts w:cs="Arial"/>
                <w:bCs/>
                <w:sz w:val="4"/>
                <w:szCs w:val="4"/>
              </w:rPr>
            </w:pPr>
          </w:p>
        </w:tc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6E64F62" w14:textId="0684BCF7" w:rsidR="0007077F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Ben5"/>
                <w:tag w:val="P.SDO.Ben5"/>
                <w:id w:val="1559439520"/>
                <w:placeholder>
                  <w:docPart w:val="7A9C01DED565478189008A988ACF7AE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</w:t>
                </w:r>
                <w:r w:rsidR="002F15A9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26067FD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70"/>
        <w:gridCol w:w="83"/>
        <w:gridCol w:w="2771"/>
      </w:tblGrid>
      <w:tr w:rsidR="007759E1" w:rsidRPr="004B7DA5" w14:paraId="62B56E4F" w14:textId="77777777" w:rsidTr="005224AF">
        <w:trPr>
          <w:cantSplit/>
          <w:jc w:val="center"/>
        </w:trPr>
        <w:tc>
          <w:tcPr>
            <w:tcW w:w="724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7823DE2" w14:textId="1BA77CF1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 di nascita</w:t>
            </w:r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8CF34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C5E8F8A" w14:textId="165AE7A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</w:tr>
      <w:tr w:rsidR="007759E1" w14:paraId="0E69B5A0" w14:textId="77777777" w:rsidTr="005224AF">
        <w:trPr>
          <w:cantSplit/>
          <w:jc w:val="center"/>
        </w:trPr>
        <w:tc>
          <w:tcPr>
            <w:tcW w:w="724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55A9FC" w14:textId="67C2C229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Ben6"/>
                <w:tag w:val="P.SDO.Ben6"/>
                <w:id w:val="-1778091146"/>
                <w:placeholder>
                  <w:docPart w:val="E273BC2B3D614A4F915C7602301C488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 w:rsidRPr="00ED3A9D">
                  <w:rPr>
                    <w:rStyle w:val="Stile3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</w:t>
                </w:r>
                <w:r w:rsidR="005603BB" w:rsidRPr="00ED3A9D">
                  <w:rPr>
                    <w:rStyle w:val="Stile3"/>
                  </w:rPr>
                  <w:t xml:space="preserve">    </w:t>
                </w:r>
                <w:r w:rsidR="005603BB">
                  <w:rPr>
                    <w:rStyle w:val="Stile3"/>
                  </w:rPr>
                  <w:t xml:space="preserve">           </w:t>
                </w:r>
                <w:r w:rsidR="005603BB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6707D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A53832" w14:textId="260296E9" w:rsidR="007759E1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Ben7"/>
                <w:tag w:val="P.SDO.Ben7"/>
                <w:id w:val="1509639539"/>
                <w:placeholder>
                  <w:docPart w:val="E5B8ECEA0C724BB4BA40AE1E4CA9EFD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                                              </w:t>
                </w:r>
              </w:sdtContent>
            </w:sdt>
          </w:p>
        </w:tc>
      </w:tr>
    </w:tbl>
    <w:p w14:paraId="0A9DF576" w14:textId="77777777" w:rsidR="007759E1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29"/>
        <w:gridCol w:w="76"/>
        <w:gridCol w:w="1640"/>
        <w:gridCol w:w="71"/>
        <w:gridCol w:w="5908"/>
      </w:tblGrid>
      <w:tr w:rsidR="007759E1" w:rsidRPr="003D526E" w14:paraId="13FB4E46" w14:textId="77777777" w:rsidTr="002D2A43">
        <w:trPr>
          <w:cantSplit/>
          <w:jc w:val="center"/>
        </w:trPr>
        <w:tc>
          <w:tcPr>
            <w:tcW w:w="2268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4279C43" w14:textId="140334DD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Partita IVA</w:t>
            </w:r>
          </w:p>
        </w:tc>
        <w:tc>
          <w:tcPr>
            <w:tcW w:w="77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A28DEE" w14:textId="77777777" w:rsidR="007759E1" w:rsidRPr="003D526E" w:rsidRDefault="007759E1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667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AB9ABF" w14:textId="6C4811E2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n. REA</w:t>
            </w:r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75C792A" w14:textId="77777777" w:rsidR="007759E1" w:rsidRPr="00376AB2" w:rsidRDefault="007759E1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D2BCA42" w14:textId="552A99F9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Ditta dell’impresa individuale</w:t>
            </w:r>
          </w:p>
        </w:tc>
      </w:tr>
      <w:tr w:rsidR="007759E1" w14:paraId="059C4850" w14:textId="77777777" w:rsidTr="005224AF">
        <w:trPr>
          <w:cantSplit/>
          <w:jc w:val="center"/>
        </w:trPr>
        <w:tc>
          <w:tcPr>
            <w:tcW w:w="226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AF6967E" w14:textId="22030B71" w:rsidR="007759E1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Ben8"/>
                <w:tag w:val="P.SDO.Ben8"/>
                <w:id w:val="-826200365"/>
                <w:placeholder>
                  <w:docPart w:val="04815FCCFC2441DE9A2158C8DAF2C8D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                                   </w:t>
                </w:r>
              </w:sdtContent>
            </w:sdt>
          </w:p>
        </w:tc>
        <w:tc>
          <w:tcPr>
            <w:tcW w:w="77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F8290D" w14:textId="77777777" w:rsidR="007759E1" w:rsidRPr="00041730" w:rsidRDefault="007759E1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66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34DFC6" w14:textId="30808EDF" w:rsidR="007759E1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Ben9"/>
                <w:tag w:val="P.SDO.Ben9"/>
                <w:id w:val="-945923956"/>
                <w:placeholder>
                  <w:docPart w:val="85DCDF60E3DA4AED86395E1117E3DDA8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F15A9">
                  <w:rPr>
                    <w:rStyle w:val="Testosegnaposto"/>
                  </w:rPr>
                  <w:t xml:space="preserve"> </w:t>
                </w:r>
                <w:r w:rsidR="005603BB">
                  <w:rPr>
                    <w:rStyle w:val="Testosegnaposto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 </w:t>
                </w:r>
                <w:r w:rsidR="005603BB">
                  <w:rPr>
                    <w:rStyle w:val="Testosegnaposto"/>
                  </w:rPr>
                  <w:t xml:space="preserve">   </w:t>
                </w:r>
              </w:sdtContent>
            </w:sdt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C7984A5" w14:textId="77777777" w:rsidR="007759E1" w:rsidRPr="00376AB2" w:rsidRDefault="007759E1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019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B4BCA49" w14:textId="3D5D632F" w:rsidR="007759E1" w:rsidRDefault="00000000" w:rsidP="002E208B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Ben10"/>
                <w:tag w:val="P.SDO.Ben10"/>
                <w:id w:val="-1269236522"/>
                <w:placeholder>
                  <w:docPart w:val="AE0FF57FA8ED407A8D1408511138A969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 w:rsidRPr="00ED3A9D">
                  <w:rPr>
                    <w:rStyle w:val="Stile3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</w:t>
                </w:r>
                <w:r w:rsidR="005603BB" w:rsidRPr="00ED3A9D">
                  <w:rPr>
                    <w:rStyle w:val="Stile3"/>
                  </w:rPr>
                  <w:t xml:space="preserve">    </w:t>
                </w:r>
                <w:r w:rsidR="005603BB">
                  <w:rPr>
                    <w:rStyle w:val="Stile3"/>
                  </w:rPr>
                  <w:t xml:space="preserve"> </w:t>
                </w:r>
                <w:r w:rsidR="005603BB" w:rsidRPr="00ED3A9D">
                  <w:rPr>
                    <w:rStyle w:val="Stile3"/>
                  </w:rPr>
                  <w:t xml:space="preserve">                                                                                      </w:t>
                </w:r>
              </w:sdtContent>
            </w:sdt>
          </w:p>
        </w:tc>
      </w:tr>
    </w:tbl>
    <w:p w14:paraId="757C2DC9" w14:textId="5AD06E1E" w:rsidR="005B587D" w:rsidRPr="00BA088D" w:rsidRDefault="00B55459" w:rsidP="00252876">
      <w:pPr>
        <w:spacing w:before="60"/>
        <w:rPr>
          <w:rFonts w:cs="Arial"/>
          <w:b/>
        </w:rPr>
      </w:pPr>
      <w:r w:rsidRPr="00BA088D">
        <w:rPr>
          <w:rFonts w:cs="Arial"/>
          <w:b/>
        </w:rPr>
        <w:t>Re</w:t>
      </w:r>
      <w:r w:rsidR="003D526E" w:rsidRPr="00BA088D">
        <w:rPr>
          <w:rFonts w:cs="Arial"/>
          <w:b/>
        </w:rPr>
        <w:t>capiti del richiedente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81"/>
        <w:gridCol w:w="68"/>
        <w:gridCol w:w="1275"/>
      </w:tblGrid>
      <w:tr w:rsidR="005B587D" w:rsidRPr="004B7DA5" w14:paraId="03759057" w14:textId="77777777" w:rsidTr="008B7360">
        <w:trPr>
          <w:cantSplit/>
          <w:jc w:val="center"/>
        </w:trPr>
        <w:tc>
          <w:tcPr>
            <w:tcW w:w="85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7F57BD2" w14:textId="230380D8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 xml:space="preserve">Indirizzo di </w:t>
            </w:r>
            <w:r w:rsidR="009945F8">
              <w:rPr>
                <w:rFonts w:cs="Arial"/>
                <w:sz w:val="12"/>
                <w:szCs w:val="12"/>
              </w:rPr>
              <w:t>r</w:t>
            </w:r>
            <w:r>
              <w:rPr>
                <w:rFonts w:cs="Arial"/>
                <w:sz w:val="12"/>
                <w:szCs w:val="12"/>
              </w:rPr>
              <w:t xml:space="preserve">esidenza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>
              <w:rPr>
                <w:rFonts w:cs="Arial"/>
                <w:sz w:val="12"/>
                <w:szCs w:val="12"/>
              </w:rPr>
              <w:t>persona fisica</w:t>
            </w:r>
            <w:r w:rsidR="007759E1">
              <w:rPr>
                <w:rFonts w:cs="Arial"/>
                <w:sz w:val="12"/>
                <w:szCs w:val="12"/>
              </w:rPr>
              <w:t>)</w:t>
            </w:r>
            <w:r>
              <w:rPr>
                <w:rFonts w:cs="Arial"/>
                <w:sz w:val="12"/>
                <w:szCs w:val="12"/>
              </w:rPr>
              <w:t xml:space="preserve"> / Indirizzo della </w:t>
            </w:r>
            <w:r w:rsidR="009945F8">
              <w:rPr>
                <w:rFonts w:cs="Arial"/>
                <w:sz w:val="12"/>
                <w:szCs w:val="12"/>
              </w:rPr>
              <w:t>s</w:t>
            </w:r>
            <w:r>
              <w:rPr>
                <w:rFonts w:cs="Arial"/>
                <w:sz w:val="12"/>
                <w:szCs w:val="12"/>
              </w:rPr>
              <w:t xml:space="preserve">ede legale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>
              <w:rPr>
                <w:rFonts w:cs="Arial"/>
                <w:sz w:val="12"/>
                <w:szCs w:val="12"/>
              </w:rPr>
              <w:t xml:space="preserve">impresa </w:t>
            </w:r>
            <w:r w:rsidR="007759E1">
              <w:rPr>
                <w:rFonts w:cs="Arial"/>
                <w:sz w:val="12"/>
                <w:szCs w:val="12"/>
              </w:rPr>
              <w:t>o persona giuridica)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9BEE3F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C0FC13F" w14:textId="525A17C0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n. Civico</w:t>
            </w:r>
          </w:p>
        </w:tc>
      </w:tr>
      <w:tr w:rsidR="005B587D" w14:paraId="7FFE1DBF" w14:textId="77777777" w:rsidTr="008B7360">
        <w:trPr>
          <w:cantSplit/>
          <w:jc w:val="center"/>
        </w:trPr>
        <w:tc>
          <w:tcPr>
            <w:tcW w:w="8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2F1639" w14:textId="024B4608" w:rsidR="005B587D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Rec1"/>
                <w:tag w:val="P.SDO.Rec1"/>
                <w:id w:val="1413431131"/>
                <w:placeholder>
                  <w:docPart w:val="AB5B0D2C133E4C58AE2E64C356418392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  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746086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0A7CA06" w14:textId="7C388D6A" w:rsidR="005B587D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Rec2"/>
                <w:tag w:val="P.SDO.Rec2"/>
                <w:id w:val="-1214811801"/>
                <w:placeholder>
                  <w:docPart w:val="960B10754D554DA6B5782A0752F70D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2C812DC" w14:textId="77777777" w:rsidR="005B587D" w:rsidRPr="00C72F20" w:rsidRDefault="005B587D" w:rsidP="00252876">
      <w:pPr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2"/>
        <w:gridCol w:w="76"/>
        <w:gridCol w:w="566"/>
      </w:tblGrid>
      <w:tr w:rsidR="005B587D" w:rsidRPr="004B7DA5" w14:paraId="32109B5B" w14:textId="77777777" w:rsidTr="008B7360">
        <w:trPr>
          <w:cantSplit/>
          <w:jc w:val="center"/>
        </w:trPr>
        <w:tc>
          <w:tcPr>
            <w:tcW w:w="9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6644F0" w14:textId="3F147730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</w:t>
            </w:r>
          </w:p>
        </w:tc>
        <w:tc>
          <w:tcPr>
            <w:tcW w:w="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36F9057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2A013BB0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C5B9FDD" w14:textId="7777777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5B587D" w:rsidRPr="0007077F" w14:paraId="34E23F5F" w14:textId="77777777" w:rsidTr="008B7360">
        <w:trPr>
          <w:cantSplit/>
          <w:jc w:val="center"/>
        </w:trPr>
        <w:tc>
          <w:tcPr>
            <w:tcW w:w="92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224C322" w14:textId="0FA2FFA5" w:rsidR="005B587D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Rec3"/>
                <w:tag w:val="P.SDO.Rec3"/>
                <w:id w:val="-165101801"/>
                <w:placeholder>
                  <w:docPart w:val="AA3FA68148A842319845819B0159714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                    </w:t>
                </w:r>
                <w:r w:rsidR="00A95701" w:rsidRPr="00ED3A9D">
                  <w:rPr>
                    <w:rStyle w:val="Stile3"/>
                  </w:rPr>
                  <w:t xml:space="preserve">    </w:t>
                </w:r>
                <w:r w:rsidR="00A95701">
                  <w:rPr>
                    <w:rStyle w:val="Stile3"/>
                  </w:rPr>
                  <w:t xml:space="preserve">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75EB75C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7AD0D41" w14:textId="2B1D16AE" w:rsidR="005B587D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Rec4"/>
                <w:tag w:val="P.SDO.Rec4"/>
                <w:id w:val="332184915"/>
                <w:placeholder>
                  <w:docPart w:val="B56F03079577416995127050D931A1B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66A5E14C" w14:textId="77777777" w:rsidR="005B587D" w:rsidRPr="00C72F20" w:rsidRDefault="005B587D" w:rsidP="00252876">
      <w:pPr>
        <w:jc w:val="left"/>
        <w:rPr>
          <w:rFonts w:cs="Arial"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81"/>
        <w:gridCol w:w="68"/>
        <w:gridCol w:w="1275"/>
      </w:tblGrid>
      <w:tr w:rsidR="005B587D" w:rsidRPr="004B7DA5" w14:paraId="2DBA09CE" w14:textId="77777777" w:rsidTr="008B7360">
        <w:trPr>
          <w:cantSplit/>
          <w:jc w:val="center"/>
        </w:trPr>
        <w:tc>
          <w:tcPr>
            <w:tcW w:w="85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C10CE2" w14:textId="7777777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17FFA2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CB6D946" w14:textId="36753F6D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C.A.P.</w:t>
            </w:r>
          </w:p>
        </w:tc>
      </w:tr>
      <w:tr w:rsidR="005B587D" w14:paraId="173F384B" w14:textId="77777777" w:rsidTr="008B7360">
        <w:trPr>
          <w:cantSplit/>
          <w:jc w:val="center"/>
        </w:trPr>
        <w:tc>
          <w:tcPr>
            <w:tcW w:w="8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516E03A" w14:textId="79388B6A" w:rsidR="005B587D" w:rsidRPr="00FA5B95" w:rsidRDefault="00000000" w:rsidP="00252876">
            <w:pPr>
              <w:rPr>
                <w:rStyle w:val="Stile4"/>
              </w:rPr>
            </w:pPr>
            <w:sdt>
              <w:sdtPr>
                <w:rPr>
                  <w:rStyle w:val="Stile3"/>
                </w:rPr>
                <w:alias w:val="P.SDO.Rec5"/>
                <w:tag w:val="P.SDO.Rec5"/>
                <w:id w:val="-1968654852"/>
                <w:placeholder>
                  <w:docPart w:val="9CDB0F7B1D614A259B947A4040014C7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</w:t>
                </w:r>
                <w:r w:rsidR="00A95701">
                  <w:rPr>
                    <w:rStyle w:val="Stile3"/>
                  </w:rPr>
                  <w:t xml:space="preserve">     </w:t>
                </w:r>
                <w:r w:rsidR="00A95701" w:rsidRPr="00ED3A9D">
                  <w:rPr>
                    <w:rStyle w:val="Stile3"/>
                  </w:rPr>
                  <w:t xml:space="preserve">  </w:t>
                </w:r>
                <w:r w:rsidR="00A95701">
                  <w:rPr>
                    <w:rStyle w:val="Stile3"/>
                  </w:rPr>
                  <w:t xml:space="preserve">           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A4FA58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924E3AC" w14:textId="60C81724" w:rsidR="005B587D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Rec6"/>
                <w:tag w:val="P.SDO.Rec6"/>
                <w:id w:val="-1978676282"/>
                <w:placeholder>
                  <w:docPart w:val="016F26B9E7474BE9BCD173A35A0BB73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6F5F63FE" w14:textId="77777777" w:rsidR="005B587D" w:rsidRPr="00C72F20" w:rsidRDefault="005B587D" w:rsidP="00252876">
      <w:pPr>
        <w:jc w:val="left"/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22"/>
        <w:gridCol w:w="68"/>
        <w:gridCol w:w="2534"/>
      </w:tblGrid>
      <w:tr w:rsidR="005B587D" w:rsidRPr="004B7DA5" w14:paraId="559A3B44" w14:textId="77777777" w:rsidTr="008B7360">
        <w:trPr>
          <w:cantSplit/>
          <w:jc w:val="center"/>
        </w:trPr>
        <w:tc>
          <w:tcPr>
            <w:tcW w:w="7322" w:type="dxa"/>
            <w:tcBorders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6670F2C" w14:textId="51DCB14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P.E.C. (registrata in Camera di Commercio e attiva)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BDD491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F908064" w14:textId="0DC6A6A2" w:rsidR="005B587D" w:rsidRPr="00BA088D" w:rsidRDefault="005B587D" w:rsidP="00252876">
            <w:pPr>
              <w:rPr>
                <w:rFonts w:cs="Arial"/>
                <w:bCs/>
                <w:sz w:val="12"/>
                <w:szCs w:val="12"/>
              </w:rPr>
            </w:pPr>
            <w:r w:rsidRPr="00BA088D">
              <w:rPr>
                <w:rFonts w:cs="Arial"/>
                <w:bCs/>
                <w:sz w:val="12"/>
                <w:szCs w:val="12"/>
              </w:rPr>
              <w:t xml:space="preserve">n. </w:t>
            </w:r>
            <w:r w:rsidR="00BA088D" w:rsidRPr="00BA088D">
              <w:rPr>
                <w:rFonts w:cs="Arial"/>
                <w:bCs/>
                <w:sz w:val="12"/>
                <w:szCs w:val="12"/>
              </w:rPr>
              <w:t>Telefono c</w:t>
            </w:r>
            <w:r w:rsidRPr="00BA088D">
              <w:rPr>
                <w:rFonts w:cs="Arial"/>
                <w:bCs/>
                <w:sz w:val="12"/>
                <w:szCs w:val="12"/>
              </w:rPr>
              <w:t>ellulare</w:t>
            </w:r>
          </w:p>
        </w:tc>
      </w:tr>
      <w:tr w:rsidR="005B587D" w:rsidRPr="00A45F99" w14:paraId="4A6F34C1" w14:textId="77777777" w:rsidTr="008B7360">
        <w:trPr>
          <w:cantSplit/>
          <w:jc w:val="center"/>
        </w:trPr>
        <w:tc>
          <w:tcPr>
            <w:tcW w:w="7322" w:type="dxa"/>
            <w:tcBorders>
              <w:top w:val="nil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EEF09A5" w14:textId="22B0686A" w:rsidR="005B587D" w:rsidRPr="0098012C" w:rsidRDefault="00000000" w:rsidP="002E208B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P.SDO.Rec7"/>
                <w:tag w:val="P.SDO.Rec7"/>
                <w:id w:val="215637697"/>
                <w:placeholder>
                  <w:docPart w:val="F234D2AE720645608027379DEE4568B1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51EF69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95A5B58" w14:textId="748924F3" w:rsidR="00825593" w:rsidRPr="0098012C" w:rsidRDefault="00000000" w:rsidP="0098012C">
            <w:pPr>
              <w:jc w:val="righ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P.SDO.Rec8"/>
                <w:tag w:val="P.SDO.Rec8"/>
                <w:id w:val="972252646"/>
                <w:placeholder>
                  <w:docPart w:val="491CC8065B36464F9168A0AE9C1F0705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                          </w:t>
                </w:r>
              </w:sdtContent>
            </w:sdt>
          </w:p>
        </w:tc>
      </w:tr>
    </w:tbl>
    <w:p w14:paraId="0ED17536" w14:textId="77777777" w:rsidR="007341E6" w:rsidRPr="00A45F99" w:rsidRDefault="007341E6" w:rsidP="007341E6">
      <w:pPr>
        <w:jc w:val="left"/>
        <w:rPr>
          <w:rFonts w:cs="Arial"/>
          <w:b/>
          <w:sz w:val="4"/>
          <w:szCs w:val="4"/>
          <w:lang w:val="en-US"/>
        </w:rPr>
      </w:pPr>
      <w:r w:rsidRPr="00A45F99">
        <w:rPr>
          <w:rFonts w:cs="Arial"/>
          <w:b/>
          <w:sz w:val="4"/>
          <w:szCs w:val="4"/>
          <w:lang w:val="en-US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22"/>
        <w:gridCol w:w="68"/>
        <w:gridCol w:w="2534"/>
      </w:tblGrid>
      <w:tr w:rsidR="007341E6" w:rsidRPr="004B7DA5" w14:paraId="29D53004" w14:textId="77777777" w:rsidTr="008B7360">
        <w:trPr>
          <w:cantSplit/>
          <w:jc w:val="center"/>
        </w:trPr>
        <w:tc>
          <w:tcPr>
            <w:tcW w:w="7376" w:type="dxa"/>
            <w:tcBorders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48A5ADB" w14:textId="113496D1" w:rsidR="007341E6" w:rsidRPr="004B7DA5" w:rsidRDefault="007341E6" w:rsidP="00F138D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E-mail ordinaria (attiva)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CC4CEA" w14:textId="77777777" w:rsidR="007341E6" w:rsidRPr="007B6AE9" w:rsidRDefault="007341E6" w:rsidP="00F138D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AAF802E" w14:textId="1E7A3F9D" w:rsidR="007341E6" w:rsidRPr="00BA088D" w:rsidRDefault="007341E6" w:rsidP="00F138D6">
            <w:pPr>
              <w:rPr>
                <w:rFonts w:cs="Arial"/>
                <w:bCs/>
                <w:sz w:val="12"/>
                <w:szCs w:val="12"/>
              </w:rPr>
            </w:pPr>
            <w:r w:rsidRPr="00BA088D">
              <w:rPr>
                <w:rFonts w:cs="Arial"/>
                <w:bCs/>
                <w:sz w:val="12"/>
                <w:szCs w:val="12"/>
              </w:rPr>
              <w:t xml:space="preserve">n. Telefono </w:t>
            </w:r>
            <w:r>
              <w:rPr>
                <w:rFonts w:cs="Arial"/>
                <w:bCs/>
                <w:sz w:val="12"/>
                <w:szCs w:val="12"/>
              </w:rPr>
              <w:t>fisso</w:t>
            </w:r>
          </w:p>
        </w:tc>
      </w:tr>
      <w:tr w:rsidR="007341E6" w14:paraId="5DD6C52C" w14:textId="77777777" w:rsidTr="008B7360">
        <w:trPr>
          <w:cantSplit/>
          <w:jc w:val="center"/>
        </w:trPr>
        <w:tc>
          <w:tcPr>
            <w:tcW w:w="7376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29FD1FB" w14:textId="071E8C2F" w:rsidR="007341E6" w:rsidRPr="0098012C" w:rsidRDefault="00000000" w:rsidP="002E208B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P.SDO.Rec9"/>
                <w:tag w:val="P.SDO.Rec9"/>
                <w:id w:val="1779364668"/>
                <w:placeholder>
                  <w:docPart w:val="6354BB47535D4EC19B356B674B1CCE5A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4783CA" w14:textId="77777777" w:rsidR="007341E6" w:rsidRPr="007B6AE9" w:rsidRDefault="007341E6" w:rsidP="00F138D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A97D517" w14:textId="68919348" w:rsidR="007341E6" w:rsidRPr="0098012C" w:rsidRDefault="00000000" w:rsidP="00F138D6">
            <w:pPr>
              <w:jc w:val="righ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P.SDO.Rec10"/>
                <w:tag w:val="P.SDO.Rec10"/>
                <w:id w:val="-171580492"/>
                <w:placeholder>
                  <w:docPart w:val="FC0FA1FEC1E34956AC66CC75E37AE243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                          </w:t>
                </w:r>
              </w:sdtContent>
            </w:sdt>
          </w:p>
        </w:tc>
      </w:tr>
    </w:tbl>
    <w:p w14:paraId="7E645380" w14:textId="77777777" w:rsidR="005B587D" w:rsidRDefault="005B587D" w:rsidP="00252876">
      <w:pPr>
        <w:jc w:val="left"/>
        <w:rPr>
          <w:rFonts w:cs="Arial"/>
          <w:b/>
          <w:sz w:val="4"/>
          <w:szCs w:val="4"/>
        </w:rPr>
      </w:pPr>
    </w:p>
    <w:p w14:paraId="2AEF518E" w14:textId="6F9835C6" w:rsidR="007759E1" w:rsidRPr="00BA41D8" w:rsidRDefault="00BA088D" w:rsidP="00252876">
      <w:pPr>
        <w:spacing w:before="60"/>
        <w:rPr>
          <w:rFonts w:cs="Arial"/>
          <w:b/>
        </w:rPr>
      </w:pPr>
      <w:r>
        <w:rPr>
          <w:rFonts w:cs="Arial"/>
          <w:b/>
        </w:rPr>
        <w:lastRenderedPageBreak/>
        <w:t xml:space="preserve">Generalità del </w:t>
      </w:r>
      <w:r w:rsidR="00B55459" w:rsidRPr="00BF1503">
        <w:rPr>
          <w:rFonts w:cs="Arial"/>
          <w:b/>
        </w:rPr>
        <w:t>Rappresentante legal</w:t>
      </w:r>
      <w:r>
        <w:rPr>
          <w:rFonts w:cs="Arial"/>
          <w:b/>
        </w:rPr>
        <w:t>e</w:t>
      </w:r>
      <w:r w:rsidR="00967AE6">
        <w:rPr>
          <w:rFonts w:cs="Arial"/>
          <w:b/>
        </w:rPr>
        <w:t xml:space="preserve"> (che sottoscrive)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252876" w:rsidRPr="004B7DA5" w14:paraId="340B6E0D" w14:textId="77777777" w:rsidTr="005224AF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582BFF7" w14:textId="331EF835" w:rsidR="00252876" w:rsidRPr="00C72F20" w:rsidRDefault="00252876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Cognome</w:t>
            </w:r>
          </w:p>
        </w:tc>
      </w:tr>
      <w:tr w:rsidR="00252876" w14:paraId="6DB60D47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3AC8D4F" w14:textId="1D3D7480" w:rsidR="00252876" w:rsidRDefault="00000000" w:rsidP="002E208B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Rap1"/>
                <w:tag w:val="P.SDO.Rap1"/>
                <w:id w:val="2018035596"/>
                <w:placeholder>
                  <w:docPart w:val="54D07DD3D8764B3EA46FDD020E46698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             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7C285294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309"/>
        <w:gridCol w:w="64"/>
        <w:gridCol w:w="1551"/>
      </w:tblGrid>
      <w:tr w:rsidR="007759E1" w:rsidRPr="004B7DA5" w14:paraId="17044D7C" w14:textId="77777777" w:rsidTr="005224AF">
        <w:trPr>
          <w:cantSplit/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1F4E649" w14:textId="05592905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Nome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33555D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5E9845" w14:textId="7777777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nascita</w:t>
            </w:r>
          </w:p>
        </w:tc>
      </w:tr>
      <w:tr w:rsidR="007759E1" w14:paraId="082F630E" w14:textId="77777777" w:rsidTr="005224AF">
        <w:trPr>
          <w:cantSplit/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1D4D4A" w14:textId="5D21CB43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Rap2"/>
                <w:tag w:val="P.SDO.Rap2"/>
                <w:id w:val="-954857210"/>
                <w:placeholder>
                  <w:docPart w:val="7CF96B04F5444807BB7F64FDA34EEE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2ACF0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B55DDEB" w14:textId="24B01C8F" w:rsidR="007759E1" w:rsidRDefault="00000000" w:rsidP="00CB26EA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Rap3"/>
                <w:tag w:val="P.SDO.Rap3"/>
                <w:id w:val="1737900236"/>
                <w:placeholder>
                  <w:docPart w:val="E28C401F192B479FB100ED178FC796A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</w:t>
                </w:r>
              </w:sdtContent>
            </w:sdt>
          </w:p>
        </w:tc>
      </w:tr>
    </w:tbl>
    <w:p w14:paraId="1CF7CC08" w14:textId="77777777" w:rsidR="007759E1" w:rsidRPr="007759E1" w:rsidRDefault="007759E1" w:rsidP="00252876">
      <w:pPr>
        <w:jc w:val="left"/>
        <w:rPr>
          <w:rFonts w:cs="Arial"/>
          <w:sz w:val="4"/>
          <w:szCs w:val="4"/>
        </w:rPr>
      </w:pPr>
      <w:r w:rsidRPr="007759E1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9"/>
        <w:gridCol w:w="68"/>
        <w:gridCol w:w="567"/>
      </w:tblGrid>
      <w:tr w:rsidR="007759E1" w:rsidRPr="004B7DA5" w14:paraId="135D49BF" w14:textId="77777777" w:rsidTr="005224AF">
        <w:trPr>
          <w:cantSplit/>
          <w:jc w:val="center"/>
        </w:trPr>
        <w:tc>
          <w:tcPr>
            <w:tcW w:w="9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95B0E5E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 di nascita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432694" w14:textId="77777777" w:rsidR="007759E1" w:rsidRPr="00376AB2" w:rsidRDefault="007759E1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5C2BF453" w14:textId="77777777" w:rsidR="007759E1" w:rsidRPr="00376AB2" w:rsidRDefault="007759E1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D48F7F6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7759E1" w:rsidRPr="0007077F" w14:paraId="666E7394" w14:textId="77777777" w:rsidTr="005224AF">
        <w:trPr>
          <w:cantSplit/>
          <w:jc w:val="center"/>
        </w:trPr>
        <w:tc>
          <w:tcPr>
            <w:tcW w:w="9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CE2F2C2" w14:textId="608C42BE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Rap4"/>
                <w:tag w:val="P.SDO.Rap4"/>
                <w:id w:val="-76680067"/>
                <w:placeholder>
                  <w:docPart w:val="3C75C66297CA40BBB63308C60E147E01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         </w:t>
                </w:r>
                <w:r w:rsidR="00495E43" w:rsidRPr="00ED3A9D">
                  <w:rPr>
                    <w:rStyle w:val="Stile3"/>
                  </w:rPr>
                  <w:t xml:space="preserve">    </w:t>
                </w:r>
                <w:r w:rsidR="00495E43">
                  <w:rPr>
                    <w:rStyle w:val="Stile3"/>
                  </w:rPr>
                  <w:t xml:space="preserve">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87FC88" w14:textId="77777777" w:rsidR="007759E1" w:rsidRPr="00376AB2" w:rsidRDefault="007759E1" w:rsidP="00252876">
            <w:pPr>
              <w:rPr>
                <w:rFonts w:cs="Arial"/>
                <w:bCs/>
                <w:sz w:val="4"/>
                <w:szCs w:val="4"/>
              </w:rPr>
            </w:pPr>
          </w:p>
        </w:tc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0EFB137" w14:textId="2B0EA009" w:rsidR="007759E1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Rap5"/>
                <w:tag w:val="P.SDO.Rap5"/>
                <w:id w:val="1206833144"/>
                <w:placeholder>
                  <w:docPart w:val="33787D03DA38417AA261CB04D42C167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</w:t>
                </w:r>
                <w:r w:rsidR="00495E43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3654E47C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70"/>
        <w:gridCol w:w="83"/>
        <w:gridCol w:w="2771"/>
      </w:tblGrid>
      <w:tr w:rsidR="007759E1" w:rsidRPr="004B7DA5" w14:paraId="5309DFDB" w14:textId="77777777" w:rsidTr="008B7360">
        <w:trPr>
          <w:cantSplit/>
          <w:jc w:val="center"/>
        </w:trPr>
        <w:tc>
          <w:tcPr>
            <w:tcW w:w="724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1CE3C37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 di nascita</w:t>
            </w:r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E8FBA6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80AD7E8" w14:textId="7777777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</w:tr>
      <w:tr w:rsidR="007759E1" w14:paraId="52F2DBC7" w14:textId="77777777" w:rsidTr="008B7360">
        <w:trPr>
          <w:cantSplit/>
          <w:jc w:val="center"/>
        </w:trPr>
        <w:tc>
          <w:tcPr>
            <w:tcW w:w="724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CDDC913" w14:textId="033E6CCD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Rap6"/>
                <w:tag w:val="P.SDO.Rap6"/>
                <w:id w:val="-2105865621"/>
                <w:placeholder>
                  <w:docPart w:val="17996CA19AC546B692AABAA6D5FACC1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</w:t>
                </w:r>
                <w:r w:rsidR="00495E43">
                  <w:rPr>
                    <w:rStyle w:val="Stile3"/>
                  </w:rPr>
                  <w:t xml:space="preserve">          </w:t>
                </w:r>
                <w:r w:rsidR="00495E43" w:rsidRPr="00ED3A9D">
                  <w:rPr>
                    <w:rStyle w:val="Stile3"/>
                  </w:rPr>
                  <w:t xml:space="preserve">    </w:t>
                </w:r>
                <w:r w:rsidR="00495E43">
                  <w:rPr>
                    <w:rStyle w:val="Stile3"/>
                  </w:rPr>
                  <w:t xml:space="preserve">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77A2B0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FA90A09" w14:textId="3ED8A2E6" w:rsidR="007759E1" w:rsidRDefault="00000000" w:rsidP="00CB26EA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Rap7"/>
                <w:tag w:val="P.SDO.Rap7"/>
                <w:id w:val="-1250030617"/>
                <w:placeholder>
                  <w:docPart w:val="7FA8CCEF485542818C397AB92F76F8E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                         </w:t>
                </w:r>
              </w:sdtContent>
            </w:sdt>
          </w:p>
        </w:tc>
      </w:tr>
    </w:tbl>
    <w:p w14:paraId="3F4AF1C7" w14:textId="77777777" w:rsidR="00BA088D" w:rsidRPr="00C72F20" w:rsidRDefault="00BA088D" w:rsidP="00252876">
      <w:pPr>
        <w:jc w:val="left"/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833"/>
        <w:gridCol w:w="72"/>
        <w:gridCol w:w="6019"/>
      </w:tblGrid>
      <w:tr w:rsidR="00BA088D" w:rsidRPr="003D526E" w14:paraId="33D9546D" w14:textId="77777777" w:rsidTr="008B7360">
        <w:trPr>
          <w:cantSplit/>
          <w:jc w:val="center"/>
        </w:trPr>
        <w:tc>
          <w:tcPr>
            <w:tcW w:w="3833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92A38E8" w14:textId="397413D5" w:rsidR="00BA088D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Estremi della procura</w:t>
            </w:r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D5FF6A" w14:textId="77777777" w:rsidR="00BA088D" w:rsidRPr="007B6AE9" w:rsidRDefault="00BA088D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4C9FC1A" w14:textId="472B1866" w:rsidR="00BA088D" w:rsidRPr="003D526E" w:rsidRDefault="00BA088D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E-mail ordinaria (attiva)</w:t>
            </w:r>
          </w:p>
        </w:tc>
      </w:tr>
      <w:tr w:rsidR="00BA088D" w:rsidRPr="00A45F99" w14:paraId="00DF38AC" w14:textId="77777777" w:rsidTr="008B7360">
        <w:trPr>
          <w:cantSplit/>
          <w:jc w:val="center"/>
        </w:trPr>
        <w:tc>
          <w:tcPr>
            <w:tcW w:w="3833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388B16A" w14:textId="500CB5B8" w:rsidR="00BA088D" w:rsidRDefault="00000000" w:rsidP="00495E43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Rap8"/>
                <w:tag w:val="P.SDO.Rap8"/>
                <w:id w:val="1193882355"/>
                <w:placeholder>
                  <w:docPart w:val="DBA30E0E0D27425CAC65DF2D7B913818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                                              </w:t>
                </w:r>
              </w:sdtContent>
            </w:sdt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0B04DB" w14:textId="77777777" w:rsidR="00BA088D" w:rsidRPr="007B6AE9" w:rsidRDefault="00BA088D" w:rsidP="00252876">
            <w:pPr>
              <w:jc w:val="center"/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F74A03" w14:textId="3CEA37FF" w:rsidR="00BA088D" w:rsidRPr="0098012C" w:rsidRDefault="00000000" w:rsidP="00495E43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P.SDO.Rap9"/>
                <w:tag w:val="P.SDO.Rap9"/>
                <w:id w:val="316933157"/>
                <w:placeholder>
                  <w:docPart w:val="B32D6ECBB1A145F3B72091932AC9312B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</w:t>
                </w:r>
                <w:r w:rsidR="00495E43">
                  <w:rPr>
                    <w:rStyle w:val="Stile3"/>
                  </w:rPr>
                  <w:t xml:space="preserve">          </w:t>
                </w:r>
                <w:r w:rsidR="00495E43" w:rsidRPr="00ED3A9D">
                  <w:rPr>
                    <w:rStyle w:val="Stile3"/>
                  </w:rPr>
                  <w:t xml:space="preserve"> </w:t>
                </w:r>
                <w:r w:rsidR="00495E43">
                  <w:rPr>
                    <w:rStyle w:val="Stile3"/>
                  </w:rPr>
                  <w:t xml:space="preserve">  </w:t>
                </w:r>
                <w:r w:rsidR="00495E43" w:rsidRPr="00ED3A9D">
                  <w:rPr>
                    <w:rStyle w:val="Stile3"/>
                  </w:rPr>
                  <w:t xml:space="preserve">   </w:t>
                </w:r>
                <w:r w:rsidR="00495E43">
                  <w:rPr>
                    <w:rStyle w:val="Stile3"/>
                  </w:rPr>
                  <w:t xml:space="preserve">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</w:t>
                </w:r>
              </w:sdtContent>
            </w:sdt>
          </w:p>
        </w:tc>
      </w:tr>
    </w:tbl>
    <w:p w14:paraId="141B8BAA" w14:textId="77777777" w:rsidR="006735EA" w:rsidRDefault="006735EA" w:rsidP="006735EA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10030"/>
      </w:tblGrid>
      <w:tr w:rsidR="006735EA" w14:paraId="7A98C0A9" w14:textId="77777777" w:rsidTr="00941A0C">
        <w:trPr>
          <w:cantSplit/>
          <w:trHeight w:val="454"/>
          <w:jc w:val="center"/>
        </w:trPr>
        <w:tc>
          <w:tcPr>
            <w:tcW w:w="10030" w:type="dxa"/>
            <w:vAlign w:val="center"/>
          </w:tcPr>
          <w:p w14:paraId="7FC9C508" w14:textId="77777777" w:rsidR="006735EA" w:rsidRDefault="006735EA" w:rsidP="00941A0C">
            <w:pPr>
              <w:rPr>
                <w:rFonts w:cs="Arial"/>
                <w:b/>
                <w:sz w:val="26"/>
                <w:szCs w:val="26"/>
              </w:rPr>
            </w:pPr>
            <w:r>
              <w:rPr>
                <w:rFonts w:cs="Arial"/>
                <w:b/>
                <w:sz w:val="26"/>
                <w:szCs w:val="26"/>
              </w:rPr>
              <w:t>RICHIESTA DI EROGAZIONE</w:t>
            </w:r>
          </w:p>
        </w:tc>
      </w:tr>
    </w:tbl>
    <w:p w14:paraId="5123FDDE" w14:textId="77777777" w:rsidR="006735EA" w:rsidRPr="00520D5E" w:rsidRDefault="006735EA" w:rsidP="006735EA">
      <w:pPr>
        <w:spacing w:before="60"/>
        <w:rPr>
          <w:rFonts w:cs="Arial"/>
        </w:rPr>
      </w:pPr>
      <w:r w:rsidRPr="005A397A">
        <w:rPr>
          <w:rFonts w:cs="Arial"/>
        </w:rPr>
        <w:t>Il sottoscritto</w:t>
      </w:r>
      <w:r w:rsidRPr="005A397A">
        <w:t xml:space="preserve">, con riferimento all’operazione oggetto di sostegno, di cui al decreto di concessione, il tutto come da estremi sopra riportati, </w:t>
      </w:r>
      <w:r w:rsidRPr="001B10F1">
        <w:rPr>
          <w:lang w:eastAsia="it-IT"/>
        </w:rPr>
        <w:t xml:space="preserve">tenuto conto delle prescrizioni contenute nel Bando di Intervento e nel </w:t>
      </w:r>
      <w:r>
        <w:rPr>
          <w:lang w:eastAsia="it-IT"/>
        </w:rPr>
        <w:t>d</w:t>
      </w:r>
      <w:r w:rsidRPr="001B10F1">
        <w:rPr>
          <w:lang w:eastAsia="it-IT"/>
        </w:rPr>
        <w:t xml:space="preserve">ecreto di </w:t>
      </w:r>
      <w:r>
        <w:rPr>
          <w:lang w:eastAsia="it-IT"/>
        </w:rPr>
        <w:t>c</w:t>
      </w:r>
      <w:r w:rsidRPr="001B10F1">
        <w:rPr>
          <w:lang w:eastAsia="it-IT"/>
        </w:rPr>
        <w:t>oncessione del sostegno</w:t>
      </w:r>
      <w:r>
        <w:rPr>
          <w:lang w:eastAsia="it-IT"/>
        </w:rPr>
        <w:t xml:space="preserve">, </w:t>
      </w:r>
      <w:r w:rsidRPr="00520D5E">
        <w:rPr>
          <w:rFonts w:cs="Arial"/>
        </w:rPr>
        <w:t xml:space="preserve">a valere sulla quota pubblica di finanziamento concesso, </w:t>
      </w:r>
      <w:r>
        <w:rPr>
          <w:lang w:eastAsia="it-IT"/>
        </w:rPr>
        <w:t xml:space="preserve">chiede </w:t>
      </w:r>
      <w:r w:rsidRPr="002B4D3F">
        <w:rPr>
          <w:rFonts w:cs="Arial"/>
        </w:rPr>
        <w:t xml:space="preserve">l’erogazione </w:t>
      </w:r>
      <w:r>
        <w:rPr>
          <w:rFonts w:cs="Arial"/>
        </w:rPr>
        <w:t>del saldo del sostegno concesso</w:t>
      </w:r>
      <w:r w:rsidRPr="00D476D4">
        <w:rPr>
          <w:rFonts w:cs="Arial"/>
        </w:rPr>
        <w:t xml:space="preserve"> </w:t>
      </w:r>
      <w:r w:rsidRPr="00520D5E">
        <w:rPr>
          <w:rFonts w:cs="Arial"/>
        </w:rPr>
        <w:t>per importo pari a</w:t>
      </w:r>
      <w:r>
        <w:rPr>
          <w:rFonts w:cs="Arial"/>
        </w:rPr>
        <w:t xml:space="preserve"> €</w:t>
      </w:r>
      <w:r w:rsidRPr="00520D5E">
        <w:rPr>
          <w:rFonts w:cs="Arial"/>
        </w:rPr>
        <w:t>:</w:t>
      </w:r>
    </w:p>
    <w:p w14:paraId="6CCF0BD5" w14:textId="77777777" w:rsidR="006735EA" w:rsidRPr="00923AD8" w:rsidRDefault="006735EA" w:rsidP="006735EA">
      <w:pPr>
        <w:rPr>
          <w:rFonts w:cs="Arial"/>
          <w:sz w:val="4"/>
          <w:szCs w:val="4"/>
        </w:rPr>
      </w:pPr>
    </w:p>
    <w:tbl>
      <w:tblPr>
        <w:tblStyle w:val="Grigliatabella"/>
        <w:tblW w:w="9923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3"/>
      </w:tblGrid>
      <w:tr w:rsidR="006735EA" w:rsidRPr="004B7DA5" w14:paraId="201FB4AE" w14:textId="77777777" w:rsidTr="00941A0C">
        <w:trPr>
          <w:jc w:val="center"/>
        </w:trPr>
        <w:tc>
          <w:tcPr>
            <w:tcW w:w="9923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E05D094" w14:textId="77777777" w:rsidR="006735EA" w:rsidRPr="00C72F20" w:rsidRDefault="006735EA" w:rsidP="00941A0C">
            <w:pPr>
              <w:rPr>
                <w:rFonts w:cs="Arial"/>
                <w:bCs/>
                <w:sz w:val="12"/>
                <w:szCs w:val="12"/>
              </w:rPr>
            </w:pPr>
            <w:r w:rsidRPr="008B1DA4">
              <w:rPr>
                <w:rFonts w:cs="Arial"/>
                <w:sz w:val="12"/>
                <w:szCs w:val="12"/>
              </w:rPr>
              <w:t>Importo richiesto</w:t>
            </w:r>
          </w:p>
        </w:tc>
      </w:tr>
      <w:tr w:rsidR="006735EA" w:rsidRPr="00A87307" w14:paraId="27ED8227" w14:textId="77777777" w:rsidTr="00941A0C">
        <w:trPr>
          <w:jc w:val="center"/>
        </w:trPr>
        <w:tc>
          <w:tcPr>
            <w:tcW w:w="9923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B6334CC" w14:textId="0802BBFD" w:rsidR="006735EA" w:rsidRPr="00180095" w:rsidRDefault="00000000" w:rsidP="00941A0C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Ric1"/>
                <w:tag w:val="P.SDO.Ric1"/>
                <w:id w:val="184959133"/>
                <w:placeholder>
                  <w:docPart w:val="9A2A46BB41374ABF93CE9A2A10B4259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6735EA" w:rsidRPr="00ED3A9D">
                  <w:rPr>
                    <w:rStyle w:val="Stile3"/>
                  </w:rPr>
                  <w:t xml:space="preserve">                                  </w:t>
                </w:r>
                <w:r w:rsidR="006735EA">
                  <w:rPr>
                    <w:rStyle w:val="Stile3"/>
                  </w:rPr>
                  <w:t xml:space="preserve">                                                 </w:t>
                </w:r>
                <w:r w:rsidR="006735EA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5DA6D860" w14:textId="77777777" w:rsidR="006735EA" w:rsidRPr="00520D5E" w:rsidRDefault="006735EA" w:rsidP="006735EA">
      <w:pPr>
        <w:spacing w:before="60"/>
        <w:rPr>
          <w:rFonts w:cs="Arial"/>
        </w:rPr>
      </w:pPr>
      <w:r w:rsidRPr="005A397A">
        <w:rPr>
          <w:rFonts w:cs="Arial"/>
        </w:rPr>
        <w:t>Il sottoscritto</w:t>
      </w:r>
      <w:r>
        <w:rPr>
          <w:rFonts w:cs="Arial"/>
        </w:rPr>
        <w:t xml:space="preserve"> </w:t>
      </w:r>
      <w:r>
        <w:rPr>
          <w:lang w:eastAsia="it-IT"/>
        </w:rPr>
        <w:t>chiede</w:t>
      </w:r>
      <w:r w:rsidRPr="005A397A">
        <w:t xml:space="preserve">, </w:t>
      </w:r>
      <w:r>
        <w:t>inoltre</w:t>
      </w:r>
      <w:r w:rsidRPr="005A397A">
        <w:t>,</w:t>
      </w:r>
      <w:r>
        <w:rPr>
          <w:lang w:eastAsia="it-IT"/>
        </w:rPr>
        <w:t xml:space="preserve"> </w:t>
      </w:r>
      <w:r>
        <w:rPr>
          <w:rFonts w:cs="Arial"/>
        </w:rPr>
        <w:t>lo svincolo della polizza fideiussoria portata a garanzia dell’operazione, rispondente ai seguenti estremi</w:t>
      </w:r>
      <w:r w:rsidRPr="00520D5E">
        <w:rPr>
          <w:rFonts w:cs="Arial"/>
        </w:rPr>
        <w:t>:</w:t>
      </w:r>
    </w:p>
    <w:p w14:paraId="64C7BC48" w14:textId="77777777" w:rsidR="006735EA" w:rsidRPr="00923AD8" w:rsidRDefault="006735EA" w:rsidP="006735EA">
      <w:pPr>
        <w:rPr>
          <w:rFonts w:cs="Arial"/>
          <w:sz w:val="4"/>
          <w:szCs w:val="4"/>
        </w:rPr>
      </w:pPr>
    </w:p>
    <w:tbl>
      <w:tblPr>
        <w:tblStyle w:val="Grigliatabella"/>
        <w:tblW w:w="9923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3"/>
      </w:tblGrid>
      <w:tr w:rsidR="006735EA" w:rsidRPr="004B7DA5" w14:paraId="505D5284" w14:textId="77777777" w:rsidTr="00941A0C">
        <w:trPr>
          <w:jc w:val="center"/>
        </w:trPr>
        <w:tc>
          <w:tcPr>
            <w:tcW w:w="9923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D8EF517" w14:textId="77777777" w:rsidR="006735EA" w:rsidRPr="00C72F20" w:rsidRDefault="006735EA" w:rsidP="00941A0C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Denominazione del garante</w:t>
            </w:r>
          </w:p>
        </w:tc>
      </w:tr>
      <w:tr w:rsidR="006735EA" w:rsidRPr="00A87307" w14:paraId="78E9715E" w14:textId="77777777" w:rsidTr="00941A0C">
        <w:trPr>
          <w:jc w:val="center"/>
        </w:trPr>
        <w:tc>
          <w:tcPr>
            <w:tcW w:w="9923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7335FA8" w14:textId="089F2058" w:rsidR="006735EA" w:rsidRPr="00180095" w:rsidRDefault="00000000" w:rsidP="00941A0C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Ric2"/>
                <w:tag w:val="P.SDO.Ric2"/>
                <w:id w:val="508797365"/>
                <w:placeholder>
                  <w:docPart w:val="9AC85D6112E84002A1FF574F4D752071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6735EA" w:rsidRPr="00ED3A9D">
                  <w:rPr>
                    <w:rStyle w:val="Stile3"/>
                  </w:rPr>
                  <w:t xml:space="preserve">                                  </w:t>
                </w:r>
                <w:r w:rsidR="006735EA">
                  <w:rPr>
                    <w:rStyle w:val="Stile3"/>
                  </w:rPr>
                  <w:t xml:space="preserve">                                                 </w:t>
                </w:r>
                <w:r w:rsidR="006735EA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2EAF0BF9" w14:textId="77777777" w:rsidR="006735EA" w:rsidRDefault="006735EA" w:rsidP="006735EA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405"/>
        <w:gridCol w:w="62"/>
        <w:gridCol w:w="2936"/>
        <w:gridCol w:w="51"/>
        <w:gridCol w:w="1702"/>
        <w:gridCol w:w="66"/>
        <w:gridCol w:w="1702"/>
      </w:tblGrid>
      <w:tr w:rsidR="006735EA" w:rsidRPr="003D526E" w14:paraId="5A258C06" w14:textId="77777777" w:rsidTr="00941A0C">
        <w:trPr>
          <w:jc w:val="center"/>
        </w:trPr>
        <w:tc>
          <w:tcPr>
            <w:tcW w:w="340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C6B2DCC" w14:textId="77777777" w:rsidR="006735EA" w:rsidRPr="003D526E" w:rsidRDefault="006735EA" w:rsidP="00941A0C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Numero di polizza</w:t>
            </w:r>
          </w:p>
        </w:tc>
        <w:tc>
          <w:tcPr>
            <w:tcW w:w="62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C89287" w14:textId="77777777" w:rsidR="006735EA" w:rsidRPr="003D526E" w:rsidRDefault="006735EA" w:rsidP="00941A0C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2936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7A9E6FC" w14:textId="77777777" w:rsidR="006735EA" w:rsidRPr="003D526E" w:rsidRDefault="006735EA" w:rsidP="00941A0C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Importo della garanzia</w:t>
            </w:r>
          </w:p>
        </w:tc>
        <w:tc>
          <w:tcPr>
            <w:tcW w:w="51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C0F3641" w14:textId="77777777" w:rsidR="006735EA" w:rsidRPr="00376AB2" w:rsidRDefault="006735EA" w:rsidP="00941A0C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70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EA113E2" w14:textId="77777777" w:rsidR="006735EA" w:rsidRPr="003D526E" w:rsidRDefault="006735EA" w:rsidP="00941A0C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Data di emissione</w:t>
            </w:r>
          </w:p>
        </w:tc>
        <w:tc>
          <w:tcPr>
            <w:tcW w:w="66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484AEC0" w14:textId="77777777" w:rsidR="006735EA" w:rsidRPr="00FE2CAD" w:rsidRDefault="006735EA" w:rsidP="00941A0C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70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130D9EF" w14:textId="77777777" w:rsidR="006735EA" w:rsidRPr="003D526E" w:rsidRDefault="006735EA" w:rsidP="00941A0C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Data di scadenza</w:t>
            </w:r>
          </w:p>
        </w:tc>
      </w:tr>
      <w:tr w:rsidR="006735EA" w14:paraId="06BEF82A" w14:textId="77777777" w:rsidTr="00941A0C">
        <w:trPr>
          <w:jc w:val="center"/>
        </w:trPr>
        <w:tc>
          <w:tcPr>
            <w:tcW w:w="340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D79B917" w14:textId="107A0356" w:rsidR="006735EA" w:rsidRDefault="00000000" w:rsidP="00941A0C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Ric3"/>
                <w:tag w:val="P.SDO.Ric3"/>
                <w:id w:val="1498916941"/>
                <w:placeholder>
                  <w:docPart w:val="5F056D342F3A4BE0BE8C4BAB997DBBC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6735EA">
                  <w:rPr>
                    <w:rStyle w:val="Stile3"/>
                  </w:rPr>
                  <w:t xml:space="preserve">                                                               </w:t>
                </w:r>
              </w:sdtContent>
            </w:sdt>
          </w:p>
        </w:tc>
        <w:tc>
          <w:tcPr>
            <w:tcW w:w="62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BE8B4F" w14:textId="77777777" w:rsidR="006735EA" w:rsidRPr="00041730" w:rsidRDefault="006735EA" w:rsidP="00941A0C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936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5F33B87" w14:textId="34D529CC" w:rsidR="006735EA" w:rsidRDefault="00000000" w:rsidP="00941A0C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Ric4"/>
                <w:tag w:val="P.SDO.Ric4"/>
                <w:id w:val="-776171306"/>
                <w:placeholder>
                  <w:docPart w:val="1C6AF994A89F4E77B2C2421A6146EAFA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6735EA">
                  <w:rPr>
                    <w:rStyle w:val="Stile3"/>
                  </w:rPr>
                  <w:t xml:space="preserve">                                                      </w:t>
                </w:r>
              </w:sdtContent>
            </w:sdt>
          </w:p>
        </w:tc>
        <w:tc>
          <w:tcPr>
            <w:tcW w:w="51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4F3F7E30" w14:textId="77777777" w:rsidR="006735EA" w:rsidRPr="00376AB2" w:rsidRDefault="006735EA" w:rsidP="00941A0C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1D8D09A" w14:textId="1176F157" w:rsidR="006735EA" w:rsidRDefault="00000000" w:rsidP="00941A0C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Ric5"/>
                <w:tag w:val="P.SDO.Ric5"/>
                <w:id w:val="-563477635"/>
                <w:placeholder>
                  <w:docPart w:val="FE9B10E0C56848BE9CE5BFB589D22217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6735EA">
                  <w:rPr>
                    <w:rStyle w:val="Stile3"/>
                  </w:rPr>
                  <w:t xml:space="preserve">                             </w:t>
                </w:r>
              </w:sdtContent>
            </w:sdt>
          </w:p>
        </w:tc>
        <w:tc>
          <w:tcPr>
            <w:tcW w:w="66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05C783A2" w14:textId="77777777" w:rsidR="006735EA" w:rsidRPr="00FE2CAD" w:rsidRDefault="006735EA" w:rsidP="00941A0C">
            <w:pPr>
              <w:jc w:val="left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2118F9A" w14:textId="613A3390" w:rsidR="006735EA" w:rsidRDefault="00000000" w:rsidP="00941A0C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Ric6"/>
                <w:tag w:val="P.SDO.Ric6"/>
                <w:id w:val="-2032713670"/>
                <w:placeholder>
                  <w:docPart w:val="C4FE989D141548F5B6609203ED13B7C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6735EA">
                  <w:rPr>
                    <w:rStyle w:val="Stile3"/>
                  </w:rPr>
                  <w:t xml:space="preserve">                             </w:t>
                </w:r>
              </w:sdtContent>
            </w:sdt>
          </w:p>
        </w:tc>
      </w:tr>
    </w:tbl>
    <w:p w14:paraId="03D424F1" w14:textId="77777777" w:rsidR="006735EA" w:rsidRDefault="006735EA" w:rsidP="006735EA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6735EA" w14:paraId="36C61149" w14:textId="77777777" w:rsidTr="00941A0C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7C99E3D3" w14:textId="77777777" w:rsidR="006735EA" w:rsidRDefault="006735EA" w:rsidP="00941A0C">
            <w:pPr>
              <w:rPr>
                <w:rFonts w:cs="Arial"/>
                <w:b/>
                <w:sz w:val="26"/>
                <w:szCs w:val="26"/>
              </w:rPr>
            </w:pPr>
            <w:r w:rsidRPr="00CB02BA">
              <w:rPr>
                <w:rFonts w:cs="Arial"/>
                <w:b/>
                <w:sz w:val="26"/>
                <w:szCs w:val="26"/>
              </w:rPr>
              <w:t>DICHIARAZIONI</w:t>
            </w:r>
          </w:p>
        </w:tc>
      </w:tr>
    </w:tbl>
    <w:p w14:paraId="6791EC44" w14:textId="77777777" w:rsidR="006735EA" w:rsidRDefault="006735EA" w:rsidP="006735EA">
      <w:pPr>
        <w:spacing w:before="60"/>
      </w:pPr>
      <w:r w:rsidRPr="000302DD">
        <w:rPr>
          <w:rFonts w:cs="Arial"/>
        </w:rPr>
        <w:t>Il sottoscritto</w:t>
      </w:r>
      <w:r>
        <w:rPr>
          <w:rFonts w:cs="Arial"/>
        </w:rPr>
        <w:t>, a tal fine, dichiara:</w:t>
      </w:r>
    </w:p>
    <w:p w14:paraId="6421E93B" w14:textId="77777777" w:rsidR="006735EA" w:rsidRDefault="006735EA" w:rsidP="006735EA">
      <w:pPr>
        <w:pStyle w:val="Paragrafoelenco"/>
        <w:numPr>
          <w:ilvl w:val="0"/>
          <w:numId w:val="21"/>
        </w:numPr>
        <w:ind w:left="426" w:hanging="284"/>
      </w:pPr>
      <w:r>
        <w:t xml:space="preserve">di </w:t>
      </w:r>
      <w:r w:rsidRPr="00FB072A">
        <w:t xml:space="preserve">essere a conoscenza </w:t>
      </w:r>
      <w:r>
        <w:t xml:space="preserve">dei </w:t>
      </w:r>
      <w:r w:rsidRPr="00FB072A">
        <w:t xml:space="preserve">limiti </w:t>
      </w:r>
      <w:r>
        <w:t>e vincoli all’erogazione degli acconti e del saldo</w:t>
      </w:r>
      <w:r w:rsidRPr="00FB072A">
        <w:t>, posti del relativo Bando di sostegno, dalla documentazione a esso allegata, e dalla normativa comunitaria, nazionale e regionale, applicabile all’operazione e al sostegno</w:t>
      </w:r>
      <w:r>
        <w:t>.</w:t>
      </w:r>
    </w:p>
    <w:p w14:paraId="03FD784B" w14:textId="084A15FC" w:rsidR="006735EA" w:rsidRDefault="00835814" w:rsidP="006735EA">
      <w:pPr>
        <w:pStyle w:val="Paragrafoelenco"/>
        <w:numPr>
          <w:ilvl w:val="0"/>
          <w:numId w:val="21"/>
        </w:numPr>
        <w:ind w:left="426" w:hanging="284"/>
      </w:pPr>
      <w:r>
        <w:t xml:space="preserve">di </w:t>
      </w:r>
      <w:r w:rsidR="006735EA">
        <w:t>confermare il proprio impegno all’osservanza di tutti gli oneri e obblighi posti a proprio carico dal relativo Bando di sostegno, dalla documentazione a esso allegata, e dalla normativa comunitaria, nazionale e regionale, applicabile all’operazione e al sostegno;</w:t>
      </w:r>
    </w:p>
    <w:p w14:paraId="2DFC9264" w14:textId="2B4B3981" w:rsidR="006735EA" w:rsidRPr="00523FA4" w:rsidRDefault="00835814" w:rsidP="006735EA">
      <w:pPr>
        <w:pStyle w:val="Paragrafoelenco"/>
        <w:numPr>
          <w:ilvl w:val="0"/>
          <w:numId w:val="21"/>
        </w:numPr>
        <w:ind w:left="426" w:hanging="284"/>
      </w:pPr>
      <w:r>
        <w:t xml:space="preserve">di </w:t>
      </w:r>
      <w:r w:rsidR="006735EA" w:rsidRPr="00523FA4">
        <w:t xml:space="preserve">confermare, in particolare, il proprio impegno all’osservanza </w:t>
      </w:r>
      <w:r w:rsidR="006735EA">
        <w:t>di</w:t>
      </w:r>
      <w:r w:rsidR="006735EA" w:rsidRPr="00523FA4">
        <w:t xml:space="preserve"> oneri e obblighi posti a proprio carico a garanzia della stabilità dell’operazione</w:t>
      </w:r>
      <w:r w:rsidR="006735EA">
        <w:t>,</w:t>
      </w:r>
      <w:r w:rsidR="006735EA" w:rsidRPr="00523FA4">
        <w:t xml:space="preserve"> dal relativo Bando di sostegno, dalla documentazione a esso allegata, </w:t>
      </w:r>
      <w:r>
        <w:t xml:space="preserve">dall’atto di concessione, </w:t>
      </w:r>
      <w:r w:rsidR="006735EA" w:rsidRPr="00523FA4">
        <w:t>e dalla normativa comunitaria, nazionale e regionale, applicabile all’operazione e al sostegno;</w:t>
      </w:r>
    </w:p>
    <w:p w14:paraId="4D88C232" w14:textId="36619A1F" w:rsidR="006735EA" w:rsidRDefault="00835814" w:rsidP="006735EA">
      <w:pPr>
        <w:pStyle w:val="Paragrafoelenco"/>
        <w:numPr>
          <w:ilvl w:val="0"/>
          <w:numId w:val="21"/>
        </w:numPr>
        <w:ind w:left="426" w:hanging="284"/>
      </w:pPr>
      <w:r>
        <w:t xml:space="preserve">di </w:t>
      </w:r>
      <w:r w:rsidR="006735EA">
        <w:t>confermare gli estremi del conto corrente dedicato all’operazione, comunicato all’accettazione del sostegno;</w:t>
      </w:r>
    </w:p>
    <w:p w14:paraId="128ED707" w14:textId="77777777" w:rsidR="006735EA" w:rsidRDefault="006735EA" w:rsidP="006735EA">
      <w:pPr>
        <w:pStyle w:val="Paragrafoelenco"/>
        <w:numPr>
          <w:ilvl w:val="0"/>
          <w:numId w:val="21"/>
        </w:numPr>
        <w:ind w:left="426" w:hanging="284"/>
      </w:pPr>
      <w:r>
        <w:t>che l’erogazione richiesta è supportata dai dovuti documenti, amministrativi e tecnici, probanti e conformi alla vigente normativa;</w:t>
      </w:r>
    </w:p>
    <w:p w14:paraId="0CDBD960" w14:textId="51034FCE" w:rsidR="006735EA" w:rsidRDefault="006735EA" w:rsidP="006735EA">
      <w:pPr>
        <w:pStyle w:val="Paragrafoelenco"/>
        <w:numPr>
          <w:ilvl w:val="0"/>
          <w:numId w:val="21"/>
        </w:numPr>
        <w:ind w:left="426" w:hanging="284"/>
      </w:pPr>
      <w:r>
        <w:t>che gli acquisti di opere, servizi e forniture, gli incarichi, e ogni altra operazione rappresentata dai giustificativi di spesa a supporto della presente richiesta, è stata effettuata entro il termine prescritto e</w:t>
      </w:r>
      <w:r w:rsidR="00835814">
        <w:t>d</w:t>
      </w:r>
      <w:r>
        <w:t xml:space="preserve"> è conforme al progetto ammesso al sostegno, al bando e alla normativa comunitaria, nazionale e regionale, applicabile all’operazione e al sostegno</w:t>
      </w:r>
      <w:r w:rsidR="00835814">
        <w:t>.</w:t>
      </w: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854"/>
      </w:tblGrid>
      <w:tr w:rsidR="00F768B7" w:rsidRPr="00180095" w14:paraId="47123607" w14:textId="77777777" w:rsidTr="000A5CD7">
        <w:trPr>
          <w:cantSplit/>
          <w:trHeight w:val="454"/>
          <w:jc w:val="center"/>
        </w:trPr>
        <w:tc>
          <w:tcPr>
            <w:tcW w:w="9854" w:type="dxa"/>
            <w:vAlign w:val="center"/>
          </w:tcPr>
          <w:p w14:paraId="54D33E84" w14:textId="77777777" w:rsidR="00F768B7" w:rsidRPr="00180095" w:rsidRDefault="00F768B7" w:rsidP="000A5CD7">
            <w:pPr>
              <w:rPr>
                <w:b/>
                <w:bCs/>
                <w:sz w:val="26"/>
                <w:szCs w:val="26"/>
              </w:rPr>
            </w:pPr>
            <w:r w:rsidRPr="00180095">
              <w:rPr>
                <w:b/>
                <w:bCs/>
                <w:sz w:val="26"/>
                <w:szCs w:val="26"/>
              </w:rPr>
              <w:lastRenderedPageBreak/>
              <w:t>DOCUMENTAZIONE ALLEGATA</w:t>
            </w:r>
          </w:p>
        </w:tc>
      </w:tr>
    </w:tbl>
    <w:p w14:paraId="20AF8FD9" w14:textId="77777777" w:rsidR="00F768B7" w:rsidRPr="003F43A1" w:rsidRDefault="00F768B7" w:rsidP="00F768B7">
      <w:pPr>
        <w:spacing w:before="60"/>
        <w:rPr>
          <w:rFonts w:cs="Times New Roman"/>
        </w:rPr>
      </w:pPr>
      <w:r w:rsidRPr="003F43A1">
        <w:rPr>
          <w:rFonts w:cs="Times New Roman"/>
        </w:rPr>
        <w:t>Il sottoscritto, te</w:t>
      </w:r>
      <w:r w:rsidRPr="003F43A1">
        <w:rPr>
          <w:lang w:eastAsia="it-IT"/>
        </w:rPr>
        <w:t>nuto conto delle prescrizioni contenute nel Bando di Intervento e nel decreto di concessione del sostegno,</w:t>
      </w:r>
      <w:r w:rsidRPr="003F43A1">
        <w:rPr>
          <w:rFonts w:cs="Times New Roman"/>
        </w:rPr>
        <w:t xml:space="preserve"> supporta la presente domanda allegando la documentazione giustificativa inerente, per oggetto e quantità, quanto segue:</w:t>
      </w:r>
    </w:p>
    <w:p w14:paraId="0A2E417D" w14:textId="77777777" w:rsidR="00F768B7" w:rsidRPr="00550CBB" w:rsidRDefault="00F768B7" w:rsidP="00F768B7">
      <w:pPr>
        <w:ind w:left="142"/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79"/>
        <w:gridCol w:w="68"/>
        <w:gridCol w:w="677"/>
      </w:tblGrid>
      <w:tr w:rsidR="00F768B7" w:rsidRPr="004B7DA5" w14:paraId="26CB786B" w14:textId="77777777" w:rsidTr="000A5CD7">
        <w:trPr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B932118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69508A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1438829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147F5D45" w14:textId="77777777" w:rsidTr="000A5CD7">
        <w:trPr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6D76D72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Selezione per affidamenti di lavori, servizi, forniture, e incarichi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procedure)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8EA0AD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7B70D21" w14:textId="226854E4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1"/>
                <w:tag w:val="P.SDO.All1"/>
                <w:id w:val="-830296398"/>
                <w:placeholder>
                  <w:docPart w:val="5183E91CFB2D4CA7A77D2FB8D038A75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7529CEF8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346A0890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FF5F50E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C708C0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3A7B8D1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751B1554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2D73F99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>C</w:t>
            </w:r>
            <w:r w:rsidRPr="006F10D4">
              <w:rPr>
                <w:rFonts w:cs="Arial"/>
                <w:bCs/>
              </w:rPr>
              <w:t xml:space="preserve">ontratti </w:t>
            </w:r>
            <w:r>
              <w:rPr>
                <w:rFonts w:cs="Arial"/>
                <w:bCs/>
              </w:rPr>
              <w:t>per lavori, servizi e forniture</w:t>
            </w:r>
            <w:r w:rsidRPr="006F10D4">
              <w:rPr>
                <w:rFonts w:cs="Arial"/>
                <w:bCs/>
              </w:rPr>
              <w:t>, lettere di incarico, conferme d’ordine</w:t>
            </w:r>
            <w:r>
              <w:rPr>
                <w:rFonts w:cs="Arial"/>
                <w:bCs/>
              </w:rPr>
              <w:t xml:space="preserve">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accordi)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AFAEC4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CD07B68" w14:textId="780CCFED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2"/>
                <w:tag w:val="P.SDO.All2"/>
                <w:id w:val="1386832210"/>
                <w:placeholder>
                  <w:docPart w:val="998038E304F7435AAA53FAA89D1BF87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2B0E1B79" w14:textId="77777777" w:rsidR="00F768B7" w:rsidRPr="00550CBB" w:rsidRDefault="00F768B7" w:rsidP="00F768B7">
      <w:pPr>
        <w:ind w:left="142"/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56164A36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740B06C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BCF34D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6CEC988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5D47FF35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029D15C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Contratto di acquisto di immobili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immobili)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5184CC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5605FCD" w14:textId="434FF480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3"/>
                <w:tag w:val="P.SDO.All3"/>
                <w:id w:val="-570583054"/>
                <w:placeholder>
                  <w:docPart w:val="D401C46F810B4D729ACA49821E212EC8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2E1675E3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074756AC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EB552F1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3BBA58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768B727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6E6BECB1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6D4AF91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Contratto di acquisto di imbarcazioni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imbarcazioni)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603886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E654744" w14:textId="498ED16E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4"/>
                <w:tag w:val="P.SDO.All4"/>
                <w:id w:val="-1545746929"/>
                <w:placeholder>
                  <w:docPart w:val="C4259EE7AFD6499498B40AE5C821F567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3D643F35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1E37CCFC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9D9A64D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CDADD7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692F117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7B269D5E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DBF99EA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Contratto di acquisto di altri veicoli e beni mobili registrati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beni)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8092F5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1927886" w14:textId="21184976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5"/>
                <w:tag w:val="P.SDO.All5"/>
                <w:id w:val="55747419"/>
                <w:placeholder>
                  <w:docPart w:val="677F7BB471844BBAB64C879D1A1694E8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1370268C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235830CE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838507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9331E9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9EEA5B8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7C32458A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95501B7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Certificati di pagamento relativi ai lavori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SAL)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2F89C5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C51E90" w14:textId="1844CB81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6"/>
                <w:tag w:val="P.SDO.All6"/>
                <w:id w:val="289943842"/>
                <w:placeholder>
                  <w:docPart w:val="4C4D666260A044A5B1BAF494AFDC226A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2FA2A70F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44A9DA8F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DEFC1E5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EE20B1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7691079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19388004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32694E" w14:textId="490B80E9" w:rsidR="00F768B7" w:rsidRPr="00550CBB" w:rsidRDefault="00AE4210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Stati avanzamento lavori (Giornale lavori, Libri misure, SAL, Registri contabilità, ecc.) </w:t>
            </w:r>
            <w:r w:rsidR="00F768B7"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SAL)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FEA881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7934E87" w14:textId="2A6800DA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7"/>
                <w:tag w:val="P.SDO.All7"/>
                <w:id w:val="1465159998"/>
                <w:placeholder>
                  <w:docPart w:val="BDF8D88978E14C2392A1BDB14796BCA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2793CD4E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6D5C5396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C37F77C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1E3B32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4D1BD6A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1088E2CD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9FF97A8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Fatture, ricevute, e altri documenti equivalenti per legge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fatture)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69CCBE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EE05E27" w14:textId="032E5A5A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8"/>
                <w:tag w:val="P.SDO.All8"/>
                <w:id w:val="144866428"/>
                <w:placeholder>
                  <w:docPart w:val="1C93309C1DF0427788C2DA00834DA9D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6E7183C6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25D57347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3D930B4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2E20EA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AB17B57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637EC244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B426E4" w14:textId="77777777" w:rsidR="00F768B7" w:rsidRPr="00550CBB" w:rsidRDefault="00F768B7" w:rsidP="000A5CD7">
            <w:pPr>
              <w:rPr>
                <w:rFonts w:cs="Arial"/>
                <w:bCs/>
              </w:rPr>
            </w:pPr>
            <w:r w:rsidRPr="00546A72">
              <w:rPr>
                <w:rFonts w:cs="Arial"/>
                <w:bCs/>
              </w:rPr>
              <w:t>Dichiarazione di pertinenza relativa a</w:t>
            </w:r>
            <w:r>
              <w:rPr>
                <w:rFonts w:cs="Arial"/>
                <w:bCs/>
              </w:rPr>
              <w:t xml:space="preserve">i </w:t>
            </w:r>
            <w:r w:rsidRPr="00546A72">
              <w:rPr>
                <w:rFonts w:cs="Arial"/>
                <w:bCs/>
              </w:rPr>
              <w:t>document</w:t>
            </w:r>
            <w:r>
              <w:rPr>
                <w:rFonts w:cs="Arial"/>
                <w:bCs/>
              </w:rPr>
              <w:t>i</w:t>
            </w:r>
            <w:r w:rsidRPr="00546A72">
              <w:rPr>
                <w:rFonts w:cs="Arial"/>
                <w:bCs/>
              </w:rPr>
              <w:t xml:space="preserve"> divers</w:t>
            </w:r>
            <w:r>
              <w:rPr>
                <w:rFonts w:cs="Arial"/>
                <w:bCs/>
              </w:rPr>
              <w:t>i</w:t>
            </w:r>
            <w:r w:rsidRPr="00546A72">
              <w:rPr>
                <w:rFonts w:cs="Arial"/>
                <w:bCs/>
              </w:rPr>
              <w:t xml:space="preserve"> da fattura</w:t>
            </w:r>
            <w:r>
              <w:rPr>
                <w:rFonts w:cs="Arial"/>
                <w:bCs/>
              </w:rPr>
              <w:t xml:space="preserve"> 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>(per numero di dichiarazioni)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449FDF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DB5D37A" w14:textId="7704074C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9"/>
                <w:tag w:val="P.SDO.All9"/>
                <w:id w:val="1503697666"/>
                <w:placeholder>
                  <w:docPart w:val="67895D86D5BB47CCAB3F9FFB6BBBBEF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10EF9E78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267686DA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39F2D6C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9E5B2F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21CD07A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41D4FA53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C202B52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Documenti di trasporto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DDT)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2AB643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69F2180" w14:textId="78292C5C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10"/>
                <w:tag w:val="P.SDO.All10"/>
                <w:id w:val="2071005769"/>
                <w:placeholder>
                  <w:docPart w:val="3F751C53C9504929B601111875E624B9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22941F4A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64E75F4D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7812B42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65407F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468007C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52142E45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3FE70A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>A</w:t>
            </w:r>
            <w:r w:rsidRPr="006F10D4">
              <w:rPr>
                <w:rFonts w:cs="Arial"/>
                <w:bCs/>
              </w:rPr>
              <w:t xml:space="preserve">ttività </w:t>
            </w:r>
            <w:r>
              <w:rPr>
                <w:rFonts w:cs="Arial"/>
                <w:bCs/>
              </w:rPr>
              <w:t xml:space="preserve">dei </w:t>
            </w:r>
            <w:r w:rsidRPr="006F10D4">
              <w:rPr>
                <w:rFonts w:cs="Arial"/>
                <w:bCs/>
              </w:rPr>
              <w:t>professionisti e collaboratori esterni</w:t>
            </w:r>
            <w:r>
              <w:rPr>
                <w:rFonts w:cs="Arial"/>
                <w:bCs/>
              </w:rPr>
              <w:t xml:space="preserve"> (relazioni, timesheet, ecc,)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collaboratori)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8F2AD8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86B93DB" w14:textId="0087C44D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11"/>
                <w:tag w:val="P.SDO.All11"/>
                <w:id w:val="1889907600"/>
                <w:placeholder>
                  <w:docPart w:val="93CD44F4B4DB4553B58270C8DC90E64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6B3FF4B1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168EC9C9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F9B0C29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2E3D10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AE9632E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26F1B7B8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EDFD10C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Versamenti tramite Modelli F24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modelli)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63BFEE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CC6EFFD" w14:textId="12A18478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12"/>
                <w:tag w:val="P.SDO.All12"/>
                <w:id w:val="-59328172"/>
                <w:placeholder>
                  <w:docPart w:val="BC295160AEB048ACB126FB48105C2C3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2221DC98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029D5AF6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188964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5B7076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EF61C02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2B6DBFB4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9B747DC" w14:textId="77777777" w:rsidR="00F768B7" w:rsidRPr="00550CBB" w:rsidRDefault="00F768B7" w:rsidP="000A5CD7">
            <w:pPr>
              <w:rPr>
                <w:rFonts w:cs="Arial"/>
                <w:bCs/>
              </w:rPr>
            </w:pPr>
            <w:r w:rsidRPr="00546A72">
              <w:rPr>
                <w:rFonts w:cs="Arial"/>
                <w:bCs/>
              </w:rPr>
              <w:t xml:space="preserve">Dichiarazione di pertinenza relativa </w:t>
            </w:r>
            <w:r>
              <w:rPr>
                <w:rFonts w:cs="Arial"/>
                <w:bCs/>
              </w:rPr>
              <w:t xml:space="preserve">ai Modelli F24 portati 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>(per numero di dichiarazioni)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4CC17B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6A74E26" w14:textId="76F59C0C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13"/>
                <w:tag w:val="P.SDO.All13"/>
                <w:id w:val="772295393"/>
                <w:placeholder>
                  <w:docPart w:val="C9FDBDD48A9248868EECBCC4601FC69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2C602333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69FF8202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F3327F3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  <w:r w:rsidRPr="00546A72">
              <w:rPr>
                <w:rFonts w:cs="Arial"/>
                <w:sz w:val="12"/>
                <w:szCs w:val="12"/>
              </w:rPr>
              <w:t xml:space="preserve"> (per i soli </w:t>
            </w:r>
            <w:r>
              <w:rPr>
                <w:rFonts w:cs="Arial"/>
                <w:sz w:val="12"/>
                <w:szCs w:val="12"/>
              </w:rPr>
              <w:t>beneficiari privati</w:t>
            </w:r>
            <w:r w:rsidRPr="00546A72">
              <w:rPr>
                <w:rFonts w:cs="Arial"/>
                <w:sz w:val="12"/>
                <w:szCs w:val="12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909FF8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F55CF54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200BE9CA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A2B8549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>Quietanze liberatorie</w:t>
            </w:r>
            <w:r w:rsidRPr="00546A72">
              <w:rPr>
                <w:rFonts w:cs="Arial"/>
                <w:bCs/>
              </w:rPr>
              <w:t xml:space="preserve"> relativ</w:t>
            </w:r>
            <w:r>
              <w:rPr>
                <w:rFonts w:cs="Arial"/>
                <w:bCs/>
              </w:rPr>
              <w:t>e</w:t>
            </w:r>
            <w:r w:rsidRPr="00546A72">
              <w:rPr>
                <w:rFonts w:cs="Arial"/>
                <w:bCs/>
              </w:rPr>
              <w:t xml:space="preserve"> ai documenti </w:t>
            </w:r>
            <w:r>
              <w:rPr>
                <w:rFonts w:cs="Arial"/>
                <w:bCs/>
              </w:rPr>
              <w:t xml:space="preserve">di spesa portati 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>(per numero di dichiarazioni)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A4ECFA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C241A25" w14:textId="2E52630A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14"/>
                <w:tag w:val="P.SDO.All14"/>
                <w:id w:val="-424722273"/>
                <w:placeholder>
                  <w:docPart w:val="F7267C5AA6244A749A0D92459979CDE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0414B6E3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79"/>
        <w:gridCol w:w="68"/>
        <w:gridCol w:w="677"/>
      </w:tblGrid>
      <w:tr w:rsidR="00F768B7" w:rsidRPr="004B7DA5" w14:paraId="3005B08E" w14:textId="77777777" w:rsidTr="000A5CD7">
        <w:trPr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9B8E767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  <w:r w:rsidRPr="00546A72">
              <w:rPr>
                <w:rFonts w:cs="Arial"/>
                <w:sz w:val="12"/>
                <w:szCs w:val="12"/>
              </w:rPr>
              <w:t xml:space="preserve"> (per i soli </w:t>
            </w:r>
            <w:r>
              <w:rPr>
                <w:rFonts w:cs="Arial"/>
                <w:sz w:val="12"/>
                <w:szCs w:val="12"/>
              </w:rPr>
              <w:t>beneficiari</w:t>
            </w:r>
            <w:r w:rsidRPr="00546A72">
              <w:rPr>
                <w:rFonts w:cs="Arial"/>
                <w:sz w:val="12"/>
                <w:szCs w:val="12"/>
              </w:rPr>
              <w:t xml:space="preserve"> privati)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921217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FCCD49F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32E37C42" w14:textId="77777777" w:rsidTr="000A5CD7">
        <w:trPr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52F46D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Bonifici bancari e ricevute bancarie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operazioni</w:t>
            </w:r>
            <w:r>
              <w:rPr>
                <w:rFonts w:cs="Arial"/>
                <w:bCs/>
                <w:i/>
                <w:iCs/>
                <w:sz w:val="16"/>
                <w:szCs w:val="16"/>
              </w:rPr>
              <w:t xml:space="preserve"> di pagamento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77E652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4CBA0C5" w14:textId="711866CE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15"/>
                <w:tag w:val="P.SDO.All15"/>
                <w:id w:val="-2023543183"/>
                <w:placeholder>
                  <w:docPart w:val="A8ECB7DA785D492FAF0692DA07A72127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C22CFE2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2B724E38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E8DFE1F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  <w:r w:rsidRPr="00546A72">
              <w:rPr>
                <w:rFonts w:cs="Arial"/>
                <w:sz w:val="12"/>
                <w:szCs w:val="12"/>
              </w:rPr>
              <w:t xml:space="preserve"> (per i soli </w:t>
            </w:r>
            <w:r>
              <w:rPr>
                <w:rFonts w:cs="Arial"/>
                <w:sz w:val="12"/>
                <w:szCs w:val="12"/>
              </w:rPr>
              <w:t>beneficiari</w:t>
            </w:r>
            <w:r w:rsidRPr="00546A72">
              <w:rPr>
                <w:rFonts w:cs="Arial"/>
                <w:sz w:val="12"/>
                <w:szCs w:val="12"/>
              </w:rPr>
              <w:t xml:space="preserve"> privati)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5AD01D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EEED51A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6841BE7D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B2F72EA" w14:textId="77777777" w:rsidR="00F768B7" w:rsidRPr="00550CBB" w:rsidRDefault="00F768B7" w:rsidP="000A5CD7">
            <w:pPr>
              <w:rPr>
                <w:rFonts w:cs="Arial"/>
                <w:bCs/>
              </w:rPr>
            </w:pPr>
            <w:r w:rsidRPr="00F236AA">
              <w:rPr>
                <w:rFonts w:cs="Arial"/>
                <w:bCs/>
              </w:rPr>
              <w:t>Estratti del conto corrente dedicato all’operazione</w:t>
            </w:r>
            <w:r>
              <w:rPr>
                <w:rFonts w:cs="Arial"/>
                <w:bCs/>
              </w:rPr>
              <w:t xml:space="preserve">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 xml:space="preserve">(per numero di </w:t>
            </w:r>
            <w:r>
              <w:rPr>
                <w:rFonts w:cs="Arial"/>
                <w:bCs/>
                <w:i/>
                <w:iCs/>
                <w:sz w:val="16"/>
                <w:szCs w:val="16"/>
              </w:rPr>
              <w:t>estratti conto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585A2B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687F152" w14:textId="15DC4286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16"/>
                <w:tag w:val="P.SDO.All16"/>
                <w:id w:val="1037005829"/>
                <w:placeholder>
                  <w:docPart w:val="7CF17B5A66894710A09618F0C6DB4B8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3D35AA3C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60370FBF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ED09E0E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 (per i soli</w:t>
            </w:r>
            <w:r>
              <w:t xml:space="preserve"> </w:t>
            </w:r>
            <w:r w:rsidRPr="00546A72">
              <w:rPr>
                <w:rFonts w:cs="Arial"/>
                <w:sz w:val="12"/>
                <w:szCs w:val="12"/>
              </w:rPr>
              <w:t>beneficiari</w:t>
            </w:r>
            <w:r>
              <w:rPr>
                <w:rFonts w:cs="Arial"/>
                <w:sz w:val="12"/>
                <w:szCs w:val="12"/>
              </w:rPr>
              <w:t xml:space="preserve"> Enti Pubblici)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4C6C42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2E1EC67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6CDF3F71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B63F49E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Atti </w:t>
            </w:r>
            <w:r w:rsidRPr="00546A72">
              <w:rPr>
                <w:rFonts w:cs="Arial"/>
                <w:bCs/>
              </w:rPr>
              <w:t>amministrativi previst</w:t>
            </w:r>
            <w:r>
              <w:rPr>
                <w:rFonts w:cs="Arial"/>
                <w:bCs/>
              </w:rPr>
              <w:t>i</w:t>
            </w:r>
            <w:r w:rsidRPr="00546A72">
              <w:rPr>
                <w:rFonts w:cs="Arial"/>
                <w:bCs/>
              </w:rPr>
              <w:t xml:space="preserve"> dal D</w:t>
            </w:r>
            <w:r>
              <w:rPr>
                <w:rFonts w:cs="Arial"/>
                <w:bCs/>
              </w:rPr>
              <w:t>.</w:t>
            </w:r>
            <w:r w:rsidRPr="00546A72">
              <w:rPr>
                <w:rFonts w:cs="Arial"/>
                <w:bCs/>
              </w:rPr>
              <w:t>L</w:t>
            </w:r>
            <w:r>
              <w:rPr>
                <w:rFonts w:cs="Arial"/>
                <w:bCs/>
              </w:rPr>
              <w:t xml:space="preserve">gs. </w:t>
            </w:r>
            <w:r w:rsidRPr="00546A72">
              <w:rPr>
                <w:rFonts w:cs="Arial"/>
                <w:bCs/>
              </w:rPr>
              <w:t>36</w:t>
            </w:r>
            <w:r>
              <w:rPr>
                <w:rFonts w:cs="Arial"/>
                <w:bCs/>
              </w:rPr>
              <w:t>/</w:t>
            </w:r>
            <w:r w:rsidRPr="00546A72">
              <w:rPr>
                <w:rFonts w:cs="Arial"/>
                <w:bCs/>
              </w:rPr>
              <w:t>2023</w:t>
            </w:r>
            <w:r>
              <w:rPr>
                <w:rFonts w:cs="Arial"/>
                <w:bCs/>
              </w:rPr>
              <w:t xml:space="preserve"> 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>(per numero di atti)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AC3043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CC42C2A" w14:textId="56028506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17"/>
                <w:tag w:val="P.SDO.All17"/>
                <w:id w:val="-2025938743"/>
                <w:placeholder>
                  <w:docPart w:val="CDF51270BBB94B6AB36D89042A58EC87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4B91B960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694E1E88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081844C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  <w:r w:rsidRPr="00546A72">
              <w:rPr>
                <w:rFonts w:cs="Arial"/>
                <w:sz w:val="12"/>
                <w:szCs w:val="12"/>
              </w:rPr>
              <w:t xml:space="preserve"> (per i soli beneficiari Enti </w:t>
            </w:r>
            <w:r>
              <w:rPr>
                <w:rFonts w:cs="Arial"/>
                <w:sz w:val="12"/>
                <w:szCs w:val="12"/>
              </w:rPr>
              <w:t>P</w:t>
            </w:r>
            <w:r w:rsidRPr="00546A72">
              <w:rPr>
                <w:rFonts w:cs="Arial"/>
                <w:sz w:val="12"/>
                <w:szCs w:val="12"/>
              </w:rPr>
              <w:t>ubblici)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BD2B14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B2A8571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2EF93697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4F6497B" w14:textId="77777777" w:rsidR="00F768B7" w:rsidRPr="00550CBB" w:rsidRDefault="00F768B7" w:rsidP="000A5CD7">
            <w:pPr>
              <w:rPr>
                <w:rFonts w:cs="Arial"/>
                <w:bCs/>
              </w:rPr>
            </w:pPr>
            <w:r w:rsidRPr="00546A72">
              <w:rPr>
                <w:rFonts w:cs="Arial"/>
                <w:bCs/>
              </w:rPr>
              <w:t xml:space="preserve">Provvedimenti </w:t>
            </w:r>
            <w:r>
              <w:rPr>
                <w:rFonts w:cs="Arial"/>
                <w:bCs/>
              </w:rPr>
              <w:t>amministrativi</w:t>
            </w:r>
            <w:r w:rsidRPr="00546A72">
              <w:rPr>
                <w:rFonts w:cs="Arial"/>
                <w:bCs/>
              </w:rPr>
              <w:t xml:space="preserve"> di impegno di spesa e di liquidazione</w:t>
            </w:r>
            <w:r>
              <w:rPr>
                <w:rFonts w:cs="Arial"/>
                <w:bCs/>
              </w:rPr>
              <w:t xml:space="preserve"> 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>(per numero di provvedimenti)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6DDA1D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C5549B3" w14:textId="2402C605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18"/>
                <w:tag w:val="P.SDO.All18"/>
                <w:id w:val="-1427572431"/>
                <w:placeholder>
                  <w:docPart w:val="B3275C9CAE7F420A97A0E8192B959A4F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29AFFB2D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6EBC9EA2" w14:textId="77777777" w:rsidTr="000A5CD7">
        <w:trPr>
          <w:jc w:val="center"/>
        </w:trPr>
        <w:tc>
          <w:tcPr>
            <w:tcW w:w="91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F43A94A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  <w:r w:rsidRPr="00546A72">
              <w:rPr>
                <w:rFonts w:cs="Arial"/>
                <w:sz w:val="12"/>
                <w:szCs w:val="12"/>
              </w:rPr>
              <w:t xml:space="preserve"> (per i soli beneficiari Enti </w:t>
            </w:r>
            <w:r>
              <w:rPr>
                <w:rFonts w:cs="Arial"/>
                <w:sz w:val="12"/>
                <w:szCs w:val="12"/>
              </w:rPr>
              <w:t>P</w:t>
            </w:r>
            <w:r w:rsidRPr="00546A72">
              <w:rPr>
                <w:rFonts w:cs="Arial"/>
                <w:sz w:val="12"/>
                <w:szCs w:val="12"/>
              </w:rPr>
              <w:t>ubblici)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C261B6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7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2B572F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5F88D006" w14:textId="77777777" w:rsidTr="000A5CD7">
        <w:trPr>
          <w:jc w:val="center"/>
        </w:trPr>
        <w:tc>
          <w:tcPr>
            <w:tcW w:w="91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51E90A8" w14:textId="77777777" w:rsidR="00F768B7" w:rsidRPr="00550CBB" w:rsidRDefault="00F768B7" w:rsidP="000A5CD7">
            <w:pPr>
              <w:rPr>
                <w:rFonts w:cs="Arial"/>
                <w:bCs/>
              </w:rPr>
            </w:pPr>
            <w:r w:rsidRPr="00546A72">
              <w:rPr>
                <w:rFonts w:cs="Arial"/>
                <w:bCs/>
              </w:rPr>
              <w:t xml:space="preserve">Mandati di pagamento quietanzati </w:t>
            </w:r>
            <w:r>
              <w:rPr>
                <w:rFonts w:cs="Arial"/>
                <w:bCs/>
              </w:rPr>
              <w:t xml:space="preserve">relativi </w:t>
            </w:r>
            <w:r w:rsidRPr="00546A72">
              <w:rPr>
                <w:rFonts w:cs="Arial"/>
                <w:bCs/>
              </w:rPr>
              <w:t xml:space="preserve">alle spese portate 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>(per numero di mandati)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A054C7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7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1E0FE4D" w14:textId="747C6682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19"/>
                <w:tag w:val="P.SDO.All19"/>
                <w:id w:val="-707418089"/>
                <w:placeholder>
                  <w:docPart w:val="867DCDEC750844B2A99BA5BA0C815D3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1EA1605B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29500C39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FFA454C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 (riferita alle spese già sostenute, laddove ammesse, e non già portate con la domanda di sostegno)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413DF7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4F2FFE6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7C274FB2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EF1AF4F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>Terna di</w:t>
            </w:r>
            <w:r w:rsidRPr="002D3F9C">
              <w:rPr>
                <w:rFonts w:cs="Arial"/>
                <w:bCs/>
              </w:rPr>
              <w:t xml:space="preserve"> preventivi </w:t>
            </w:r>
            <w:r>
              <w:rPr>
                <w:rFonts w:cs="Arial"/>
                <w:bCs/>
              </w:rPr>
              <w:t xml:space="preserve">per </w:t>
            </w:r>
            <w:r w:rsidRPr="002D3F9C">
              <w:rPr>
                <w:rFonts w:cs="Arial"/>
                <w:bCs/>
              </w:rPr>
              <w:t xml:space="preserve">acquisti </w:t>
            </w:r>
            <w:r>
              <w:rPr>
                <w:rFonts w:cs="Arial"/>
                <w:bCs/>
              </w:rPr>
              <w:t xml:space="preserve">o </w:t>
            </w:r>
            <w:r w:rsidRPr="002D3F9C">
              <w:rPr>
                <w:rFonts w:cs="Arial"/>
                <w:bCs/>
              </w:rPr>
              <w:t>relazione di congruità</w:t>
            </w:r>
            <w:r>
              <w:rPr>
                <w:rFonts w:cs="Arial"/>
                <w:bCs/>
              </w:rPr>
              <w:t xml:space="preserve"> </w:t>
            </w:r>
            <w:r w:rsidRPr="002D3F9C">
              <w:rPr>
                <w:rFonts w:cs="Arial"/>
                <w:bCs/>
                <w:i/>
                <w:iCs/>
                <w:sz w:val="16"/>
                <w:szCs w:val="16"/>
              </w:rPr>
              <w:t xml:space="preserve">(per numero di </w:t>
            </w:r>
            <w:r>
              <w:rPr>
                <w:rFonts w:cs="Arial"/>
                <w:bCs/>
                <w:i/>
                <w:iCs/>
                <w:sz w:val="16"/>
                <w:szCs w:val="16"/>
              </w:rPr>
              <w:t>acquisti</w:t>
            </w:r>
            <w:r w:rsidRPr="002D3F9C">
              <w:rPr>
                <w:rFonts w:cs="Arial"/>
                <w:bCs/>
                <w:i/>
                <w:iCs/>
                <w:sz w:val="16"/>
                <w:szCs w:val="16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DF6A47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DFCF3F1" w14:textId="48834862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20"/>
                <w:tag w:val="P.SDO.All20"/>
                <w:id w:val="-1391260139"/>
                <w:placeholder>
                  <w:docPart w:val="DEDC3909807641A48F700125D684630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0B295621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430CD72D" w14:textId="77777777" w:rsidTr="000A5CD7">
        <w:trPr>
          <w:jc w:val="center"/>
        </w:trPr>
        <w:tc>
          <w:tcPr>
            <w:tcW w:w="91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BD9EA35" w14:textId="4AF2715F" w:rsidR="00F768B7" w:rsidRPr="00550CBB" w:rsidRDefault="00AE4210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 (riferita alle spese già sostenute per beni immobili, mobili registrati, usati, o indicate dal bando, laddove ammesse, e non già portate con la domanda di sostegno)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FAD244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7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E613A78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7288887E" w14:textId="77777777" w:rsidTr="000A5CD7">
        <w:trPr>
          <w:jc w:val="center"/>
        </w:trPr>
        <w:tc>
          <w:tcPr>
            <w:tcW w:w="91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EA7B210" w14:textId="77777777" w:rsidR="00F768B7" w:rsidRPr="00550CBB" w:rsidRDefault="00F768B7" w:rsidP="000A5CD7">
            <w:pPr>
              <w:rPr>
                <w:rFonts w:cs="Arial"/>
                <w:bCs/>
              </w:rPr>
            </w:pPr>
            <w:r w:rsidRPr="00FE2CAD">
              <w:rPr>
                <w:rFonts w:cs="Arial"/>
                <w:bCs/>
              </w:rPr>
              <w:t xml:space="preserve">Dichiarazione di assenza di parentela </w:t>
            </w:r>
            <w:r>
              <w:rPr>
                <w:rFonts w:cs="Arial"/>
                <w:bCs/>
              </w:rPr>
              <w:t xml:space="preserve">o </w:t>
            </w:r>
            <w:r w:rsidRPr="00FE2CAD">
              <w:rPr>
                <w:rFonts w:cs="Arial"/>
                <w:bCs/>
              </w:rPr>
              <w:t xml:space="preserve">affinità, </w:t>
            </w:r>
            <w:r>
              <w:rPr>
                <w:rFonts w:cs="Arial"/>
                <w:bCs/>
              </w:rPr>
              <w:t xml:space="preserve">o </w:t>
            </w:r>
            <w:r w:rsidRPr="00FE2CAD">
              <w:rPr>
                <w:rFonts w:cs="Arial"/>
                <w:bCs/>
              </w:rPr>
              <w:t xml:space="preserve">di collegamento o controllo 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 xml:space="preserve">(per </w:t>
            </w:r>
            <w:r>
              <w:rPr>
                <w:rFonts w:cs="Arial"/>
                <w:bCs/>
                <w:i/>
                <w:iCs/>
                <w:sz w:val="16"/>
                <w:szCs w:val="16"/>
              </w:rPr>
              <w:t>numero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 xml:space="preserve"> di </w:t>
            </w:r>
            <w:r>
              <w:rPr>
                <w:rFonts w:cs="Arial"/>
                <w:bCs/>
                <w:i/>
                <w:iCs/>
                <w:sz w:val="16"/>
                <w:szCs w:val="16"/>
              </w:rPr>
              <w:t>acquisti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66EC0C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7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17A7934" w14:textId="19B283D0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21"/>
                <w:tag w:val="P.SDO.All21"/>
                <w:id w:val="-294835641"/>
                <w:placeholder>
                  <w:docPart w:val="37FDADE7A27A4B189F08846F573C392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7AE94A59" w14:textId="77777777" w:rsidR="00F768B7" w:rsidRDefault="00F768B7" w:rsidP="00F768B7">
      <w:pPr>
        <w:rPr>
          <w:sz w:val="4"/>
          <w:szCs w:val="4"/>
        </w:rPr>
      </w:pPr>
    </w:p>
    <w:p w14:paraId="76177E24" w14:textId="77777777" w:rsidR="0003352A" w:rsidRDefault="0003352A" w:rsidP="00F768B7">
      <w:pPr>
        <w:rPr>
          <w:sz w:val="4"/>
          <w:szCs w:val="4"/>
        </w:rPr>
      </w:pPr>
    </w:p>
    <w:p w14:paraId="5F01D68B" w14:textId="77777777" w:rsidR="0003352A" w:rsidRDefault="0003352A" w:rsidP="00F768B7">
      <w:pPr>
        <w:rPr>
          <w:sz w:val="4"/>
          <w:szCs w:val="4"/>
        </w:rPr>
      </w:pPr>
    </w:p>
    <w:p w14:paraId="7F1368B1" w14:textId="77777777" w:rsidR="0003352A" w:rsidRPr="00550CBB" w:rsidRDefault="0003352A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1137E88A" w14:textId="77777777" w:rsidTr="00AE4210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2D62CD8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lastRenderedPageBreak/>
              <w:t>Documentazione (riferita alle spese già sostenute, laddove ammesse, e non già portate con la domanda di sostegno)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8345B1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0156E5E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03FC77CC" w14:textId="77777777" w:rsidTr="00AE4210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8E0A830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Documenti di pagamento diversi dal bonifico e dalla ricevuta bancaria 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 xml:space="preserve">(per </w:t>
            </w:r>
            <w:r>
              <w:rPr>
                <w:rFonts w:cs="Arial"/>
                <w:bCs/>
                <w:i/>
                <w:iCs/>
                <w:sz w:val="16"/>
                <w:szCs w:val="16"/>
              </w:rPr>
              <w:t>numero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 xml:space="preserve"> di </w:t>
            </w:r>
            <w:r>
              <w:rPr>
                <w:rFonts w:cs="Arial"/>
                <w:bCs/>
                <w:i/>
                <w:iCs/>
                <w:sz w:val="16"/>
                <w:szCs w:val="16"/>
              </w:rPr>
              <w:t>operazioni di pagamento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A0F9CD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39C0870" w14:textId="5ED61E6F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22"/>
                <w:tag w:val="P.SDO.All22"/>
                <w:id w:val="1526831799"/>
                <w:placeholder>
                  <w:docPart w:val="120E93781DA44853AD1E1296C95AFE62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078C8F0D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3EC80173" w14:textId="77777777" w:rsidTr="000A5CD7">
        <w:trPr>
          <w:jc w:val="center"/>
        </w:trPr>
        <w:tc>
          <w:tcPr>
            <w:tcW w:w="91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6589334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 (laddove ammessa la relativa spesa)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14158B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7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08B65AA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7CB6491B" w14:textId="77777777" w:rsidTr="000A5CD7">
        <w:trPr>
          <w:jc w:val="center"/>
        </w:trPr>
        <w:tc>
          <w:tcPr>
            <w:tcW w:w="91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9EC78B0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Documenti giustificativi dell’attività lavorativa del personale dipendente 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>(per unità di personale)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DEBE99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7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F42B213" w14:textId="0B63D31B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23"/>
                <w:tag w:val="P.SDO.All23"/>
                <w:id w:val="1870178415"/>
                <w:placeholder>
                  <w:docPart w:val="716F83A00D17416B962BFBD1E6F4FF78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0114E0FE" w14:textId="77777777" w:rsidR="0003352A" w:rsidRPr="00550CBB" w:rsidRDefault="0003352A" w:rsidP="0003352A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03352A" w:rsidRPr="004B7DA5" w14:paraId="09EE20CF" w14:textId="77777777" w:rsidTr="00941A0C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9082028" w14:textId="77777777" w:rsidR="0003352A" w:rsidRPr="00550CBB" w:rsidRDefault="0003352A" w:rsidP="00941A0C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C654A1" w14:textId="77777777" w:rsidR="0003352A" w:rsidRPr="00C72F20" w:rsidRDefault="0003352A" w:rsidP="00941A0C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EA98F60" w14:textId="77777777" w:rsidR="0003352A" w:rsidRPr="00C72F20" w:rsidRDefault="0003352A" w:rsidP="00941A0C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03352A" w14:paraId="645479BE" w14:textId="77777777" w:rsidTr="00941A0C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F6D4AE4" w14:textId="77777777" w:rsidR="0003352A" w:rsidRPr="00550CBB" w:rsidRDefault="0003352A" w:rsidP="00941A0C">
            <w:pPr>
              <w:rPr>
                <w:rFonts w:cs="Arial"/>
                <w:bCs/>
              </w:rPr>
            </w:pPr>
            <w:r w:rsidRPr="00CD0D70">
              <w:rPr>
                <w:rFonts w:cs="Arial"/>
                <w:bCs/>
              </w:rPr>
              <w:t>Dichiarazioni di conformità alla legge dei vari impianti</w:t>
            </w:r>
            <w:r>
              <w:rPr>
                <w:rFonts w:cs="Arial"/>
                <w:bCs/>
              </w:rPr>
              <w:t xml:space="preserve"> 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 xml:space="preserve">(per </w:t>
            </w:r>
            <w:r>
              <w:rPr>
                <w:rFonts w:cs="Arial"/>
                <w:bCs/>
                <w:i/>
                <w:iCs/>
                <w:sz w:val="16"/>
                <w:szCs w:val="16"/>
              </w:rPr>
              <w:t>numero di dichiarazioni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DECE50" w14:textId="77777777" w:rsidR="0003352A" w:rsidRPr="00C72F20" w:rsidRDefault="0003352A" w:rsidP="00941A0C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49DC9D2" w14:textId="3D4D8C5A" w:rsidR="0003352A" w:rsidRDefault="00000000" w:rsidP="00941A0C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24"/>
                <w:tag w:val="P.SDO.All24"/>
                <w:id w:val="-2002584306"/>
                <w:placeholder>
                  <w:docPart w:val="A4452581D301414891D335068D86704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03352A">
                  <w:rPr>
                    <w:rStyle w:val="Stile3"/>
                  </w:rPr>
                  <w:t xml:space="preserve">     </w:t>
                </w:r>
                <w:r w:rsidR="0003352A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17CF62FD" w14:textId="77777777" w:rsidR="0003352A" w:rsidRPr="00550CBB" w:rsidRDefault="0003352A" w:rsidP="0003352A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03352A" w:rsidRPr="004B7DA5" w14:paraId="780870D9" w14:textId="77777777" w:rsidTr="00941A0C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A154C25" w14:textId="77777777" w:rsidR="0003352A" w:rsidRPr="00550CBB" w:rsidRDefault="0003352A" w:rsidP="00941A0C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16DED0" w14:textId="77777777" w:rsidR="0003352A" w:rsidRPr="00C72F20" w:rsidRDefault="0003352A" w:rsidP="00941A0C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E6EB451" w14:textId="77777777" w:rsidR="0003352A" w:rsidRPr="00C72F20" w:rsidRDefault="0003352A" w:rsidP="00941A0C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03352A" w14:paraId="7D12A9ED" w14:textId="77777777" w:rsidTr="00941A0C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6DE248C" w14:textId="77777777" w:rsidR="0003352A" w:rsidRPr="00550CBB" w:rsidRDefault="0003352A" w:rsidP="00941A0C">
            <w:pPr>
              <w:rPr>
                <w:rFonts w:cs="Arial"/>
                <w:bCs/>
              </w:rPr>
            </w:pPr>
            <w:r w:rsidRPr="00CD0D70">
              <w:rPr>
                <w:rFonts w:cs="Arial"/>
                <w:bCs/>
              </w:rPr>
              <w:t>Certificati di conformità CE relative ai beni forniti</w:t>
            </w:r>
            <w:r>
              <w:rPr>
                <w:rFonts w:cs="Arial"/>
                <w:bCs/>
              </w:rPr>
              <w:t xml:space="preserve"> 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 xml:space="preserve">(per </w:t>
            </w:r>
            <w:r>
              <w:rPr>
                <w:rFonts w:cs="Arial"/>
                <w:bCs/>
                <w:i/>
                <w:iCs/>
                <w:sz w:val="16"/>
                <w:szCs w:val="16"/>
              </w:rPr>
              <w:t>numero di certificati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2D0878" w14:textId="77777777" w:rsidR="0003352A" w:rsidRPr="00C72F20" w:rsidRDefault="0003352A" w:rsidP="00941A0C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1AAB5F1" w14:textId="4091BDB8" w:rsidR="0003352A" w:rsidRDefault="00000000" w:rsidP="00941A0C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25"/>
                <w:tag w:val="P.SDO.All25"/>
                <w:id w:val="-231163569"/>
                <w:placeholder>
                  <w:docPart w:val="376220F1E53E4CE5A206DEB0DFC985F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03352A">
                  <w:rPr>
                    <w:rStyle w:val="Stile3"/>
                  </w:rPr>
                  <w:t xml:space="preserve">     </w:t>
                </w:r>
                <w:r w:rsidR="0003352A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00DDEF6" w14:textId="77777777" w:rsidR="0003352A" w:rsidRPr="00550CBB" w:rsidRDefault="0003352A" w:rsidP="0003352A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03352A" w:rsidRPr="004B7DA5" w14:paraId="0D45F8D9" w14:textId="77777777" w:rsidTr="00941A0C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F2F5291" w14:textId="77777777" w:rsidR="0003352A" w:rsidRPr="00550CBB" w:rsidRDefault="0003352A" w:rsidP="00941A0C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7F5E4B" w14:textId="77777777" w:rsidR="0003352A" w:rsidRPr="00C72F20" w:rsidRDefault="0003352A" w:rsidP="00941A0C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2512003" w14:textId="77777777" w:rsidR="0003352A" w:rsidRPr="00C72F20" w:rsidRDefault="0003352A" w:rsidP="00941A0C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03352A" w14:paraId="1B6442AD" w14:textId="77777777" w:rsidTr="00941A0C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684392" w14:textId="77777777" w:rsidR="0003352A" w:rsidRPr="00550CBB" w:rsidRDefault="0003352A" w:rsidP="00941A0C">
            <w:pPr>
              <w:rPr>
                <w:rFonts w:cs="Arial"/>
                <w:bCs/>
              </w:rPr>
            </w:pPr>
            <w:r w:rsidRPr="005E5854">
              <w:t xml:space="preserve">Registrazioni sanitarie </w:t>
            </w:r>
            <w:r>
              <w:t xml:space="preserve">ai sensi dei </w:t>
            </w:r>
            <w:r w:rsidRPr="005E5854">
              <w:t>Reg</w:t>
            </w:r>
            <w:r>
              <w:t>.</w:t>
            </w:r>
            <w:r w:rsidRPr="005E5854">
              <w:t xml:space="preserve"> (CE) 852/2004, e </w:t>
            </w:r>
            <w:r>
              <w:t xml:space="preserve">Reg. </w:t>
            </w:r>
            <w:r w:rsidRPr="005E5854">
              <w:t xml:space="preserve">(CE) 853/2004 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 xml:space="preserve">(per </w:t>
            </w:r>
            <w:r>
              <w:rPr>
                <w:rFonts w:cs="Arial"/>
                <w:bCs/>
                <w:i/>
                <w:iCs/>
                <w:sz w:val="16"/>
                <w:szCs w:val="16"/>
              </w:rPr>
              <w:t>numero di registrazioni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F50E5B" w14:textId="77777777" w:rsidR="0003352A" w:rsidRPr="00C72F20" w:rsidRDefault="0003352A" w:rsidP="00941A0C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6349C7D" w14:textId="1B087DD3" w:rsidR="0003352A" w:rsidRDefault="00000000" w:rsidP="00941A0C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26"/>
                <w:tag w:val="P.SDO.All26"/>
                <w:id w:val="1178938234"/>
                <w:placeholder>
                  <w:docPart w:val="2E2364E40D0E4A43B7BA894B2933E602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03352A">
                  <w:rPr>
                    <w:rStyle w:val="Stile3"/>
                  </w:rPr>
                  <w:t xml:space="preserve">     </w:t>
                </w:r>
                <w:r w:rsidR="0003352A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705EA376" w14:textId="77777777" w:rsidR="0003352A" w:rsidRPr="00550CBB" w:rsidRDefault="0003352A" w:rsidP="0003352A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03352A" w:rsidRPr="004B7DA5" w14:paraId="52313459" w14:textId="77777777" w:rsidTr="00941A0C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9B1E40B" w14:textId="77777777" w:rsidR="0003352A" w:rsidRPr="00550CBB" w:rsidRDefault="0003352A" w:rsidP="00941A0C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8675B4" w14:textId="77777777" w:rsidR="0003352A" w:rsidRPr="00C72F20" w:rsidRDefault="0003352A" w:rsidP="00941A0C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95E5009" w14:textId="77777777" w:rsidR="0003352A" w:rsidRPr="00C72F20" w:rsidRDefault="0003352A" w:rsidP="00941A0C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03352A" w14:paraId="0446A0F2" w14:textId="77777777" w:rsidTr="00941A0C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4B21452" w14:textId="77777777" w:rsidR="0003352A" w:rsidRPr="00550CBB" w:rsidRDefault="0003352A" w:rsidP="00941A0C">
            <w:pPr>
              <w:rPr>
                <w:rFonts w:cs="Arial"/>
                <w:bCs/>
              </w:rPr>
            </w:pPr>
            <w:r w:rsidRPr="00211841">
              <w:t>Attestazion</w:t>
            </w:r>
            <w:r>
              <w:t>i</w:t>
            </w:r>
            <w:r w:rsidRPr="00211841">
              <w:t xml:space="preserve"> di un organismo tecnico o registro di classificazione riconosciuto</w:t>
            </w:r>
            <w:r w:rsidRPr="005E5854">
              <w:t xml:space="preserve"> 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 xml:space="preserve">(per </w:t>
            </w:r>
            <w:r>
              <w:rPr>
                <w:rFonts w:cs="Arial"/>
                <w:bCs/>
                <w:i/>
                <w:iCs/>
                <w:sz w:val="16"/>
                <w:szCs w:val="16"/>
              </w:rPr>
              <w:t>numero di imbarcazioni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C26D65" w14:textId="77777777" w:rsidR="0003352A" w:rsidRPr="00C72F20" w:rsidRDefault="0003352A" w:rsidP="00941A0C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3EBB335" w14:textId="529E0F70" w:rsidR="0003352A" w:rsidRDefault="00000000" w:rsidP="00941A0C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All27"/>
                <w:tag w:val="P.SDO.All27"/>
                <w:id w:val="33778475"/>
                <w:placeholder>
                  <w:docPart w:val="B8FB92B1FFD949E69A5D5FABFF3EC22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03352A">
                  <w:rPr>
                    <w:rStyle w:val="Stile3"/>
                  </w:rPr>
                  <w:t xml:space="preserve">     </w:t>
                </w:r>
                <w:r w:rsidR="0003352A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781F9893" w14:textId="3A335FE5" w:rsidR="00F768B7" w:rsidRPr="00180095" w:rsidRDefault="00F768B7" w:rsidP="00F768B7">
      <w:pPr>
        <w:spacing w:before="60"/>
        <w:rPr>
          <w:rFonts w:cs="Times New Roman"/>
        </w:rPr>
      </w:pPr>
      <w:r w:rsidRPr="00180095">
        <w:rPr>
          <w:rFonts w:cs="Times New Roman"/>
        </w:rPr>
        <w:t>Il sottoscritto</w:t>
      </w:r>
      <w:r>
        <w:rPr>
          <w:rFonts w:cs="Times New Roman"/>
        </w:rPr>
        <w:t xml:space="preserve">, inoltre, </w:t>
      </w:r>
      <w:r w:rsidRPr="003F43A1">
        <w:rPr>
          <w:rFonts w:cs="Times New Roman"/>
        </w:rPr>
        <w:t>te</w:t>
      </w:r>
      <w:r w:rsidRPr="003F43A1">
        <w:rPr>
          <w:lang w:eastAsia="it-IT"/>
        </w:rPr>
        <w:t>nuto conto delle prescrizioni contenute nel Bando di Intervento e nel decreto di concessione del sostegno,</w:t>
      </w:r>
      <w:r w:rsidRPr="003F43A1">
        <w:rPr>
          <w:rFonts w:cs="Times New Roman"/>
        </w:rPr>
        <w:t xml:space="preserve"> supporta la presente domanda allegando </w:t>
      </w:r>
      <w:r>
        <w:rPr>
          <w:rFonts w:cs="Times New Roman"/>
        </w:rPr>
        <w:t xml:space="preserve">ulteriore </w:t>
      </w:r>
      <w:r w:rsidR="002F55F7">
        <w:rPr>
          <w:rFonts w:cs="Times New Roman"/>
        </w:rPr>
        <w:t xml:space="preserve">seguente </w:t>
      </w:r>
      <w:r w:rsidRPr="003F43A1">
        <w:rPr>
          <w:rFonts w:cs="Times New Roman"/>
        </w:rPr>
        <w:t>documentazione</w:t>
      </w:r>
      <w:r w:rsidRPr="00180095">
        <w:rPr>
          <w:rFonts w:cs="Times New Roman"/>
        </w:rPr>
        <w:t>:</w:t>
      </w:r>
    </w:p>
    <w:p w14:paraId="7A006C5D" w14:textId="77777777" w:rsidR="002F55F7" w:rsidRPr="00180095" w:rsidRDefault="002F55F7" w:rsidP="00F768B7">
      <w:pPr>
        <w:jc w:val="left"/>
        <w:rPr>
          <w:rFonts w:cs="Times New Roman"/>
          <w:sz w:val="4"/>
          <w:szCs w:val="4"/>
        </w:rPr>
      </w:pPr>
    </w:p>
    <w:tbl>
      <w:tblPr>
        <w:tblStyle w:val="Grigliatabella"/>
        <w:tblW w:w="9924" w:type="dxa"/>
        <w:jc w:val="center"/>
        <w:tblLook w:val="04A0" w:firstRow="1" w:lastRow="0" w:firstColumn="1" w:lastColumn="0" w:noHBand="0" w:noVBand="1"/>
      </w:tblPr>
      <w:tblGrid>
        <w:gridCol w:w="9924"/>
      </w:tblGrid>
      <w:tr w:rsidR="00251EB0" w:rsidRPr="00565B91" w14:paraId="5FE912DA" w14:textId="77777777" w:rsidTr="00E80449">
        <w:trPr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14ADC0F" w14:textId="77777777" w:rsidR="00251EB0" w:rsidRPr="00BA41D8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Elenco della documentazione allegata</w:t>
            </w:r>
          </w:p>
        </w:tc>
      </w:tr>
      <w:tr w:rsidR="00251EB0" w:rsidRPr="00565B91" w14:paraId="48EBA4BA" w14:textId="77777777" w:rsidTr="002F55F7">
        <w:trPr>
          <w:trHeight w:val="851"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sdt>
            <w:sdtPr>
              <w:rPr>
                <w:rStyle w:val="Stile4"/>
              </w:rPr>
              <w:alias w:val="P.SDO.All28"/>
              <w:tag w:val="P.SDO.All28"/>
              <w:id w:val="1969703125"/>
              <w:placeholder>
                <w:docPart w:val="71FEBF814C684F27826C5819F65AC2C1"/>
              </w:placeholder>
              <w:showingPlcHdr/>
              <w15:appearance w15:val="hidden"/>
              <w:text w:multiLine="1"/>
            </w:sdtPr>
            <w:sdtEndPr>
              <w:rPr>
                <w:rStyle w:val="Carpredefinitoparagrafo"/>
                <w:rFonts w:ascii="Calibri" w:hAnsi="Calibri" w:cs="Arial"/>
                <w:bCs/>
              </w:rPr>
            </w:sdtEndPr>
            <w:sdtContent>
              <w:p w14:paraId="11DD9E9C" w14:textId="77777777" w:rsidR="0003352A" w:rsidRPr="006A31D8" w:rsidRDefault="0003352A" w:rsidP="0003352A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Relazione illustrativa degli interventi realizzati</w:t>
                </w:r>
              </w:p>
              <w:p w14:paraId="7E1A939F" w14:textId="77777777" w:rsidR="0003352A" w:rsidRPr="006A31D8" w:rsidRDefault="0003352A" w:rsidP="0003352A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Relazione illustrativa dei risultati raggiunti, relativi indicatori di progetto realizzati a consuntivo</w:t>
                </w:r>
              </w:p>
              <w:p w14:paraId="5C9E2981" w14:textId="77777777" w:rsidR="0003352A" w:rsidRPr="006A31D8" w:rsidRDefault="0003352A" w:rsidP="0003352A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[Dichiarazione relativa alla completa esecuzione dei lavori]</w:t>
                </w:r>
              </w:p>
              <w:p w14:paraId="3AAB25B0" w14:textId="77777777" w:rsidR="0003352A" w:rsidRPr="006A31D8" w:rsidRDefault="0003352A" w:rsidP="0003352A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[Perizia asseverata del tecnico incaricato]</w:t>
                </w:r>
              </w:p>
              <w:p w14:paraId="52D19306" w14:textId="77777777" w:rsidR="0003352A" w:rsidRPr="006A31D8" w:rsidRDefault="0003352A" w:rsidP="0003352A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color w:val="A6A6A6" w:themeColor="background1" w:themeShade="A6"/>
                  </w:rPr>
                  <w:t>[Computo metrico consuntivo e schema di raffronto con quello di progetto o di variante]</w:t>
                </w:r>
              </w:p>
              <w:p w14:paraId="4C189FAC" w14:textId="77777777" w:rsidR="00AE4210" w:rsidRDefault="00AE4210" w:rsidP="00AE4210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[Certificato di collaudo</w:t>
                </w:r>
                <w:r>
                  <w:rPr>
                    <w:rFonts w:cs="Arial"/>
                    <w:bCs/>
                    <w:color w:val="A6A6A6" w:themeColor="background1" w:themeShade="A6"/>
                  </w:rPr>
                  <w:t xml:space="preserve"> o </w:t>
                </w:r>
                <w:r w:rsidRPr="00C15C73">
                  <w:rPr>
                    <w:rFonts w:cs="Arial"/>
                    <w:bCs/>
                    <w:color w:val="A6A6A6" w:themeColor="background1" w:themeShade="A6"/>
                  </w:rPr>
                  <w:t>Certificato di verifica di conformità</w:t>
                </w:r>
                <w:r>
                  <w:rPr>
                    <w:rFonts w:cs="Arial"/>
                    <w:bCs/>
                    <w:color w:val="A6A6A6" w:themeColor="background1" w:themeShade="A6"/>
                  </w:rPr>
                  <w:t>]</w:t>
                </w:r>
              </w:p>
              <w:p w14:paraId="67B26784" w14:textId="77777777" w:rsidR="00AE4210" w:rsidRPr="006A31D8" w:rsidRDefault="00AE4210" w:rsidP="00AE4210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>
                  <w:rPr>
                    <w:rFonts w:cs="Arial"/>
                    <w:bCs/>
                    <w:color w:val="A6A6A6" w:themeColor="background1" w:themeShade="A6"/>
                  </w:rPr>
                  <w:t>[</w:t>
                </w:r>
                <w:r w:rsidRPr="00C15C73">
                  <w:rPr>
                    <w:rFonts w:cs="Arial"/>
                    <w:bCs/>
                    <w:color w:val="A6A6A6" w:themeColor="background1" w:themeShade="A6"/>
                  </w:rPr>
                  <w:t>Verbali e Certificato di regolare esecuzione</w:t>
                </w: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]</w:t>
                </w:r>
              </w:p>
              <w:p w14:paraId="67D06EC7" w14:textId="77777777" w:rsidR="0003352A" w:rsidRPr="006A31D8" w:rsidRDefault="0003352A" w:rsidP="0003352A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[Conto finale dei lavori, e altra documentazione prevista dal D.Lgs. 36/2023 (per i beneficiari stazioni appaltanti) …dettagliare]</w:t>
                </w:r>
              </w:p>
              <w:p w14:paraId="4236B936" w14:textId="77777777" w:rsidR="0003352A" w:rsidRPr="006A31D8" w:rsidRDefault="0003352A" w:rsidP="0003352A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[Documentazione relativa alle spese ammesse a sostegno in base a Opzioni di Costi Semplificati, laddove ammissibili …dettagliare]</w:t>
                </w:r>
              </w:p>
              <w:p w14:paraId="486C1C31" w14:textId="77777777" w:rsidR="0003352A" w:rsidRPr="006A31D8" w:rsidRDefault="0003352A" w:rsidP="0003352A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[Documentazione di legge relativa all’agibilità …dettagliare]</w:t>
                </w:r>
              </w:p>
              <w:p w14:paraId="768259E4" w14:textId="77777777" w:rsidR="0003352A" w:rsidRPr="006A31D8" w:rsidRDefault="0003352A" w:rsidP="0003352A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color w:val="A6A6A6" w:themeColor="background1" w:themeShade="A6"/>
                  </w:rPr>
                  <w:t xml:space="preserve">[Documentazione relativa alla funzionalità, qualità, e sicurezza dell’opera eseguita </w:t>
                </w: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…dettagliare]</w:t>
                </w:r>
              </w:p>
              <w:p w14:paraId="01BF74B8" w14:textId="77777777" w:rsidR="0003352A" w:rsidRPr="006A31D8" w:rsidRDefault="0003352A" w:rsidP="0003352A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color w:val="A6A6A6" w:themeColor="background1" w:themeShade="A6"/>
                  </w:rPr>
                  <w:t>[Autorizzazioni, pareri, concessioni, ecc., previste per legge (Autorizzazioni sismiche, Comunicazioni al Comune di inizio e fine lavori, Variazioni catastali, Collaudo statico, Certificazioni dei Vigili del Fuoco, Permessi di allaccio in pubblica fognatura, Autorizzazioni allo scarico di fumi e acque, Trasmissione all’INAIL, Contratti di smaltimento, Contratti e Analisi delle acque di rete del suolo, top-soil e acque sotterranee, Relazioni scientifiche di assistenza archeologica, Concessioni Demaniali) …dettagliare]</w:t>
                </w:r>
              </w:p>
              <w:p w14:paraId="28ED781C" w14:textId="77777777" w:rsidR="0003352A" w:rsidRPr="006A31D8" w:rsidRDefault="0003352A" w:rsidP="0003352A">
                <w:pPr>
                  <w:pStyle w:val="Corpo"/>
                  <w:spacing w:before="0"/>
                  <w:jc w:val="left"/>
                  <w:rPr>
                    <w:color w:val="A6A6A6" w:themeColor="background1" w:themeShade="A6"/>
                    <w:sz w:val="22"/>
                  </w:rPr>
                </w:pPr>
                <w:r w:rsidRPr="006A31D8">
                  <w:rPr>
                    <w:color w:val="A6A6A6" w:themeColor="background1" w:themeShade="A6"/>
                    <w:sz w:val="22"/>
                  </w:rPr>
                  <w:t>Costituzione del Vincolo di Destinazione, per atto unilaterale corredata di Nota di trascrizione emessa dall’Agenzia delle Entrate;</w:t>
                </w:r>
              </w:p>
              <w:p w14:paraId="392585AB" w14:textId="77777777" w:rsidR="0003352A" w:rsidRPr="006A31D8" w:rsidRDefault="0003352A" w:rsidP="0003352A">
                <w:pPr>
                  <w:pStyle w:val="Corpo"/>
                  <w:spacing w:before="0"/>
                  <w:jc w:val="left"/>
                  <w:rPr>
                    <w:color w:val="A6A6A6" w:themeColor="background1" w:themeShade="A6"/>
                    <w:sz w:val="22"/>
                  </w:rPr>
                </w:pPr>
                <w:r w:rsidRPr="006A31D8">
                  <w:rPr>
                    <w:color w:val="A6A6A6" w:themeColor="background1" w:themeShade="A6"/>
                    <w:sz w:val="22"/>
                  </w:rPr>
                  <w:t>Annotazione sul pertinente Registro del vincolo di destinazione sull’imbarcazione e sue pertinenze, e sui veicoli e altri beni mobili registrati, a cura degli uffici competenti;</w:t>
                </w:r>
              </w:p>
              <w:p w14:paraId="6F85C424" w14:textId="77777777" w:rsidR="0003352A" w:rsidRPr="006A31D8" w:rsidRDefault="0003352A" w:rsidP="0003352A">
                <w:pPr>
                  <w:pStyle w:val="Corpo"/>
                  <w:spacing w:before="0"/>
                  <w:jc w:val="left"/>
                  <w:rPr>
                    <w:color w:val="A6A6A6" w:themeColor="background1" w:themeShade="A6"/>
                    <w:sz w:val="22"/>
                  </w:rPr>
                </w:pPr>
                <w:r w:rsidRPr="006A31D8">
                  <w:rPr>
                    <w:color w:val="A6A6A6" w:themeColor="background1" w:themeShade="A6"/>
                    <w:sz w:val="22"/>
                  </w:rPr>
                  <w:t>Elenco dei numeri di matricola, o dei numeri attribuiti, afferenti ai beni forniti;</w:t>
                </w:r>
              </w:p>
              <w:p w14:paraId="79C27CCE" w14:textId="77777777" w:rsidR="0003352A" w:rsidRPr="006A31D8" w:rsidRDefault="0003352A" w:rsidP="0003352A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[Documento …dettagliare]</w:t>
                </w:r>
              </w:p>
              <w:p w14:paraId="353AE20C" w14:textId="77777777" w:rsidR="0003352A" w:rsidRPr="006A31D8" w:rsidRDefault="0003352A" w:rsidP="0003352A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2EFEBFE6" w14:textId="77777777" w:rsidR="0003352A" w:rsidRPr="006A31D8" w:rsidRDefault="0003352A" w:rsidP="0003352A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7E14B6B7" w14:textId="77777777" w:rsidR="0003352A" w:rsidRPr="006A31D8" w:rsidRDefault="0003352A" w:rsidP="0003352A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33E3E597" w14:textId="54BB833E" w:rsidR="00251EB0" w:rsidRPr="009B6B9C" w:rsidRDefault="0003352A" w:rsidP="0003352A">
                <w:pPr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Scheda di riepilogo delle fatture portate a rendiconto</w:t>
                </w:r>
                <w:r>
                  <w:rPr>
                    <w:rFonts w:cs="Arial"/>
                    <w:bCs/>
                    <w:color w:val="A6A6A6" w:themeColor="background1" w:themeShade="A6"/>
                  </w:rPr>
                  <w:br/>
                </w: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Copia del documento di identità, in corso di validità</w:t>
                </w:r>
              </w:p>
            </w:sdtContent>
          </w:sdt>
        </w:tc>
      </w:tr>
    </w:tbl>
    <w:p w14:paraId="586DB624" w14:textId="77777777" w:rsidR="009047D2" w:rsidRDefault="009047D2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BA41D8" w:rsidRPr="00BA41D8" w14:paraId="5FDEEBB6" w14:textId="77777777" w:rsidTr="00F748DA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59E9228A" w14:textId="4AF6AD6B" w:rsidR="00BA41D8" w:rsidRPr="00BA41D8" w:rsidRDefault="00BA41D8" w:rsidP="00252876">
            <w:pPr>
              <w:rPr>
                <w:b/>
                <w:bCs/>
                <w:sz w:val="26"/>
                <w:szCs w:val="26"/>
              </w:rPr>
            </w:pPr>
            <w:r w:rsidRPr="00BA41D8">
              <w:rPr>
                <w:b/>
                <w:bCs/>
                <w:sz w:val="26"/>
                <w:szCs w:val="26"/>
              </w:rPr>
              <w:t>SOTTOSCRIZIONE</w:t>
            </w:r>
          </w:p>
        </w:tc>
      </w:tr>
    </w:tbl>
    <w:p w14:paraId="45495B90" w14:textId="50AF98EB" w:rsidR="00BA41D8" w:rsidRDefault="00BA41D8" w:rsidP="00252876">
      <w:pPr>
        <w:spacing w:before="60"/>
        <w:rPr>
          <w:szCs w:val="24"/>
        </w:rPr>
      </w:pPr>
      <w:r>
        <w:t xml:space="preserve">Il sottoscritto, apponendo la firma sottostante, sotto la propria responsabilità, consapevole delle sanzioni </w:t>
      </w:r>
      <w:r w:rsidR="00F748DA">
        <w:t>comminate dagli articoli 75 e 76 del D.P.R. 445/2000, ne</w:t>
      </w:r>
      <w:r>
        <w:t xml:space="preserve">i casi di </w:t>
      </w:r>
      <w:r w:rsidR="00F748DA">
        <w:t>formazione e utilizzo di atti falsi o dichiarazioni mendaci</w:t>
      </w:r>
      <w:r>
        <w:t xml:space="preserve">, che quanto esposto nella presente richiesta risponde al vero, ai sensi e per gli effetti </w:t>
      </w:r>
      <w:r>
        <w:lastRenderedPageBreak/>
        <w:t>del D.P.R. n. 445/2000.</w:t>
      </w:r>
    </w:p>
    <w:p w14:paraId="477266EB" w14:textId="7E5D817B" w:rsidR="00BA41D8" w:rsidRDefault="00BA41D8" w:rsidP="00252876">
      <w:pPr>
        <w:spacing w:before="60"/>
        <w:rPr>
          <w:rFonts w:cs="Arial"/>
          <w:b/>
        </w:rPr>
      </w:pPr>
      <w:r>
        <w:rPr>
          <w:rFonts w:cs="Arial"/>
          <w:b/>
        </w:rPr>
        <w:t>Estremi del documento di identità</w:t>
      </w:r>
      <w:r w:rsidR="00F748DA">
        <w:rPr>
          <w:rFonts w:cs="Arial"/>
          <w:b/>
        </w:rPr>
        <w:t xml:space="preserve"> e firma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003"/>
        <w:gridCol w:w="69"/>
        <w:gridCol w:w="2976"/>
        <w:gridCol w:w="71"/>
        <w:gridCol w:w="1861"/>
        <w:gridCol w:w="82"/>
        <w:gridCol w:w="1862"/>
      </w:tblGrid>
      <w:tr w:rsidR="00BA41D8" w:rsidRPr="00197AEF" w14:paraId="1411C691" w14:textId="77777777" w:rsidTr="005224AF">
        <w:trPr>
          <w:cantSplit/>
          <w:jc w:val="center"/>
        </w:trPr>
        <w:tc>
          <w:tcPr>
            <w:tcW w:w="298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1114CE0" w14:textId="796667ED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Tipo di documento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BF0F61" w14:textId="77777777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295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FBDEC8E" w14:textId="3AE7F0AA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Numero</w:t>
            </w:r>
          </w:p>
        </w:tc>
        <w:tc>
          <w:tcPr>
            <w:tcW w:w="70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C97EE05" w14:textId="77777777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847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B92E3FA" w14:textId="725AB072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Data di rilascio</w:t>
            </w:r>
          </w:p>
        </w:tc>
        <w:tc>
          <w:tcPr>
            <w:tcW w:w="81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428E823" w14:textId="154BEB8B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848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05E7DEE" w14:textId="6DB8FB8E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Data di scadenza</w:t>
            </w:r>
          </w:p>
        </w:tc>
      </w:tr>
      <w:tr w:rsidR="00BA41D8" w:rsidRPr="00197AEF" w14:paraId="467AB4E9" w14:textId="77777777" w:rsidTr="005224AF">
        <w:trPr>
          <w:cantSplit/>
          <w:jc w:val="center"/>
        </w:trPr>
        <w:tc>
          <w:tcPr>
            <w:tcW w:w="298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FB5782" w14:textId="08A794BD" w:rsidR="00BA41D8" w:rsidRPr="00197AEF" w:rsidRDefault="00000000" w:rsidP="00252876">
            <w:pPr>
              <w:jc w:val="left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P.SDO.Fir1"/>
                <w:tag w:val="P.SDO.Fir1"/>
                <w:id w:val="370812960"/>
                <w:placeholder>
                  <w:docPart w:val="ACB304CA378D4404A2E999DA690BA75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                          </w:t>
                </w:r>
                <w:r w:rsidR="006658CB">
                  <w:rPr>
                    <w:rStyle w:val="Stile3"/>
                  </w:rPr>
                  <w:t xml:space="preserve">       </w:t>
                </w:r>
                <w:r w:rsidR="006658CB">
                  <w:rPr>
                    <w:rStyle w:val="Testosegnaposto"/>
                  </w:rPr>
                  <w:t xml:space="preserve">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58DDDC" w14:textId="77777777" w:rsidR="00BA41D8" w:rsidRPr="00197AEF" w:rsidRDefault="00BA41D8" w:rsidP="00252876">
            <w:pPr>
              <w:jc w:val="center"/>
              <w:rPr>
                <w:rFonts w:cs="Arial"/>
                <w:b/>
                <w:sz w:val="2"/>
                <w:szCs w:val="2"/>
                <w:highlight w:val="yellow"/>
              </w:rPr>
            </w:pPr>
          </w:p>
        </w:tc>
        <w:tc>
          <w:tcPr>
            <w:tcW w:w="295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5440D46" w14:textId="406F3C2F" w:rsidR="00BA41D8" w:rsidRPr="00197AEF" w:rsidRDefault="00000000" w:rsidP="00252876">
            <w:pPr>
              <w:jc w:val="center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P.SDO.Fir2"/>
                <w:tag w:val="P.SDO.Fir2"/>
                <w:id w:val="-715430295"/>
                <w:placeholder>
                  <w:docPart w:val="9E03B210AE64401BA9CE532A1488525A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                         </w:t>
                </w:r>
                <w:r w:rsidR="006658CB">
                  <w:rPr>
                    <w:rStyle w:val="Stile3"/>
                  </w:rPr>
                  <w:t xml:space="preserve">              </w:t>
                </w:r>
                <w:r w:rsidR="006658CB">
                  <w:rPr>
                    <w:rStyle w:val="Testosegnaposto"/>
                  </w:rPr>
                  <w:t xml:space="preserve">         </w:t>
                </w:r>
              </w:sdtContent>
            </w:sdt>
          </w:p>
        </w:tc>
        <w:tc>
          <w:tcPr>
            <w:tcW w:w="70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8F96D16" w14:textId="77777777" w:rsidR="00BA41D8" w:rsidRPr="00197AEF" w:rsidRDefault="00BA41D8" w:rsidP="00252876">
            <w:pPr>
              <w:jc w:val="center"/>
              <w:rPr>
                <w:rFonts w:cs="Arial"/>
                <w:b/>
                <w:sz w:val="2"/>
                <w:szCs w:val="2"/>
                <w:highlight w:val="yellow"/>
              </w:rPr>
            </w:pPr>
          </w:p>
          <w:p w14:paraId="7B9A56C6" w14:textId="77777777" w:rsidR="00BA41D8" w:rsidRPr="00197AEF" w:rsidRDefault="00BA41D8" w:rsidP="00252876">
            <w:pPr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184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F0B3AB4" w14:textId="5F5937AC" w:rsidR="00BA41D8" w:rsidRPr="007F7584" w:rsidRDefault="00000000" w:rsidP="00252876">
            <w:pPr>
              <w:jc w:val="center"/>
              <w:rPr>
                <w:rFonts w:cs="Arial"/>
                <w:b/>
                <w:bCs/>
                <w:highlight w:val="yellow"/>
              </w:rPr>
            </w:pPr>
            <w:sdt>
              <w:sdtPr>
                <w:rPr>
                  <w:rStyle w:val="Stile3"/>
                </w:rPr>
                <w:alias w:val="P.SDO.Fir3"/>
                <w:tag w:val="P.SDO.Fir3"/>
                <w:id w:val="518668744"/>
                <w:placeholder>
                  <w:docPart w:val="3C48CAAD46624EC2BA472B05B6B3F04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</w:t>
                </w:r>
                <w:r w:rsidR="006658CB">
                  <w:rPr>
                    <w:rStyle w:val="Stile3"/>
                  </w:rPr>
                  <w:t xml:space="preserve">         </w:t>
                </w:r>
                <w:r w:rsidR="006658CB">
                  <w:rPr>
                    <w:rStyle w:val="Testosegnaposto"/>
                  </w:rPr>
                  <w:t xml:space="preserve">                    </w:t>
                </w:r>
              </w:sdtContent>
            </w:sdt>
          </w:p>
          <w:p w14:paraId="6E8B932F" w14:textId="77777777" w:rsidR="00BA41D8" w:rsidRPr="00197AEF" w:rsidRDefault="00BA41D8" w:rsidP="00252876">
            <w:pPr>
              <w:jc w:val="center"/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81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EBE13CA" w14:textId="77777777" w:rsidR="00BA41D8" w:rsidRPr="00197AEF" w:rsidRDefault="00BA41D8" w:rsidP="00252876">
            <w:pPr>
              <w:jc w:val="center"/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184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D0A12A9" w14:textId="5C6F4C3C" w:rsidR="00BA41D8" w:rsidRPr="00197AEF" w:rsidRDefault="00000000" w:rsidP="00D25668">
            <w:pPr>
              <w:jc w:val="right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P.SDO.Fir4"/>
                <w:tag w:val="P.SDO.Fir4"/>
                <w:id w:val="739990984"/>
                <w:placeholder>
                  <w:docPart w:val="9237BCA461AD4A02853777C244D35E0F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</w:t>
                </w:r>
                <w:r w:rsidR="006658CB">
                  <w:rPr>
                    <w:rStyle w:val="Stile3"/>
                  </w:rPr>
                  <w:t xml:space="preserve">          </w:t>
                </w:r>
                <w:r w:rsidR="006658CB">
                  <w:rPr>
                    <w:rStyle w:val="Testosegnaposto"/>
                  </w:rPr>
                  <w:t xml:space="preserve">               </w:t>
                </w:r>
              </w:sdtContent>
            </w:sdt>
          </w:p>
        </w:tc>
      </w:tr>
    </w:tbl>
    <w:p w14:paraId="3E317183" w14:textId="77777777" w:rsidR="00BA41D8" w:rsidRPr="00197AEF" w:rsidRDefault="00BA41D8" w:rsidP="00252876">
      <w:pPr>
        <w:jc w:val="left"/>
        <w:rPr>
          <w:rFonts w:cs="Arial"/>
          <w:sz w:val="4"/>
          <w:szCs w:val="4"/>
          <w:highlight w:val="yellow"/>
        </w:rPr>
      </w:pPr>
      <w:r w:rsidRPr="00197AEF">
        <w:rPr>
          <w:rFonts w:cs="Arial"/>
          <w:sz w:val="4"/>
          <w:szCs w:val="4"/>
          <w:highlight w:val="yellow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BA41D8" w:rsidRPr="00197AEF" w14:paraId="2E5E50C0" w14:textId="77777777" w:rsidTr="005224AF">
        <w:trPr>
          <w:cantSplit/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BC6AE9" w14:textId="305D71C9" w:rsidR="00BA41D8" w:rsidRPr="007F7584" w:rsidRDefault="00BA41D8" w:rsidP="00252876">
            <w:pPr>
              <w:rPr>
                <w:rFonts w:cs="Arial"/>
                <w:b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Rilasciato da</w:t>
            </w:r>
          </w:p>
        </w:tc>
      </w:tr>
      <w:tr w:rsidR="00BA41D8" w:rsidRPr="00197AEF" w14:paraId="2340BF3A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12067F4" w14:textId="045DDB9F" w:rsidR="00BA41D8" w:rsidRPr="00197AEF" w:rsidRDefault="00000000" w:rsidP="00252876">
            <w:pPr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P.SDO.Fir5"/>
                <w:tag w:val="P.SDO.Fir5"/>
                <w:id w:val="83198438"/>
                <w:placeholder>
                  <w:docPart w:val="3F3EE2C806FC4C1699CFFDBD7A8B524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6658CB" w:rsidRPr="00ED3A9D">
                  <w:rPr>
                    <w:rStyle w:val="Stile3"/>
                  </w:rPr>
                  <w:t xml:space="preserve">                                  </w:t>
                </w:r>
                <w:r w:rsidR="006658CB">
                  <w:rPr>
                    <w:rStyle w:val="Stile3"/>
                  </w:rPr>
                  <w:t xml:space="preserve">                                                 </w:t>
                </w:r>
                <w:r w:rsidR="006658C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1BF928EC" w14:textId="77777777" w:rsidR="00BA41D8" w:rsidRPr="00197AEF" w:rsidRDefault="00BA41D8" w:rsidP="00252876">
      <w:pPr>
        <w:jc w:val="left"/>
        <w:rPr>
          <w:rFonts w:cs="Arial"/>
          <w:sz w:val="4"/>
          <w:szCs w:val="4"/>
          <w:highlight w:val="yellow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146"/>
        <w:gridCol w:w="69"/>
        <w:gridCol w:w="5709"/>
      </w:tblGrid>
      <w:tr w:rsidR="007F7584" w:rsidRPr="003D526E" w14:paraId="2A8536AB" w14:textId="77777777" w:rsidTr="008C3AE0">
        <w:trPr>
          <w:cantSplit/>
          <w:jc w:val="center"/>
        </w:trPr>
        <w:tc>
          <w:tcPr>
            <w:tcW w:w="4146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3437E2A" w14:textId="1C83A6DF" w:rsidR="007F7584" w:rsidRPr="007F7584" w:rsidRDefault="007F7584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 xml:space="preserve">Luogo e data </w:t>
            </w:r>
            <w:r w:rsidR="00F748DA">
              <w:rPr>
                <w:rFonts w:cs="Arial"/>
                <w:sz w:val="12"/>
                <w:szCs w:val="12"/>
              </w:rPr>
              <w:t>della firma</w:t>
            </w:r>
          </w:p>
        </w:tc>
        <w:tc>
          <w:tcPr>
            <w:tcW w:w="6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F4BB4D9" w14:textId="77777777" w:rsidR="007F7584" w:rsidRPr="007F7584" w:rsidRDefault="007F7584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5709" w:type="dxa"/>
            <w:tcBorders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665CD64" w14:textId="64BA6D1B" w:rsidR="007F7584" w:rsidRPr="007F7584" w:rsidRDefault="007F7584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Firma</w:t>
            </w:r>
          </w:p>
        </w:tc>
      </w:tr>
      <w:tr w:rsidR="008C3AE0" w14:paraId="510040F0" w14:textId="77777777" w:rsidTr="008C3AE0">
        <w:trPr>
          <w:cantSplit/>
          <w:jc w:val="center"/>
        </w:trPr>
        <w:tc>
          <w:tcPr>
            <w:tcW w:w="4146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E97ED22" w14:textId="11510296" w:rsidR="008C3AE0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Fir6"/>
                <w:tag w:val="P.SDO.Fir6"/>
                <w:id w:val="-202941212"/>
                <w:placeholder>
                  <w:docPart w:val="0F7C913C193A4F1F8BE109FF4DCABC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8C3AE0">
                  <w:rPr>
                    <w:rStyle w:val="Testosegnaposto"/>
                  </w:rPr>
                  <w:t xml:space="preserve">                                                             </w:t>
                </w:r>
                <w:r w:rsidR="008C3AE0">
                  <w:rPr>
                    <w:rStyle w:val="Stile3"/>
                  </w:rPr>
                  <w:t xml:space="preserve">                 </w:t>
                </w:r>
              </w:sdtContent>
            </w:sdt>
          </w:p>
        </w:tc>
        <w:tc>
          <w:tcPr>
            <w:tcW w:w="6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05712425" w14:textId="77777777" w:rsidR="008C3AE0" w:rsidRPr="00376AB2" w:rsidRDefault="008C3AE0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 w:val="restart"/>
            <w:tcBorders>
              <w:top w:val="nil"/>
              <w:lef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60845D68" w14:textId="10765228" w:rsidR="008C3AE0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SDO.Fir7"/>
                <w:tag w:val="P.SDO.Fir7"/>
                <w:id w:val="-652134356"/>
                <w:placeholder>
                  <w:docPart w:val="CD52638D6F324C3886B024C8057600E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8C3AE0">
                  <w:rPr>
                    <w:rStyle w:val="Testosegnaposto"/>
                  </w:rPr>
                  <w:t xml:space="preserve">                                                                          </w:t>
                </w:r>
                <w:r w:rsidR="008C3AE0">
                  <w:rPr>
                    <w:rStyle w:val="Stile3"/>
                  </w:rPr>
                  <w:t xml:space="preserve">            </w:t>
                </w:r>
                <w:r w:rsidR="008C3AE0">
                  <w:rPr>
                    <w:rStyle w:val="Testosegnaposto"/>
                  </w:rPr>
                  <w:t xml:space="preserve">                        </w:t>
                </w:r>
              </w:sdtContent>
            </w:sdt>
          </w:p>
        </w:tc>
      </w:tr>
      <w:tr w:rsidR="008C3AE0" w14:paraId="1EB92BD0" w14:textId="77777777" w:rsidTr="008C3AE0">
        <w:trPr>
          <w:cantSplit/>
          <w:jc w:val="center"/>
        </w:trPr>
        <w:tc>
          <w:tcPr>
            <w:tcW w:w="4146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EF4331A" w14:textId="77777777" w:rsidR="008C3AE0" w:rsidRDefault="008C3AE0" w:rsidP="00252876">
            <w:pPr>
              <w:jc w:val="left"/>
              <w:rPr>
                <w:rStyle w:val="Stile3"/>
              </w:rPr>
            </w:pPr>
          </w:p>
        </w:tc>
        <w:tc>
          <w:tcPr>
            <w:tcW w:w="6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9591A00" w14:textId="77777777" w:rsidR="008C3AE0" w:rsidRPr="00376AB2" w:rsidRDefault="008C3AE0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/>
            <w:tcBorders>
              <w:top w:val="single" w:sz="4" w:space="0" w:color="auto"/>
              <w:lef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A475C9F" w14:textId="77777777" w:rsidR="008C3AE0" w:rsidRDefault="008C3AE0" w:rsidP="00252876">
            <w:pPr>
              <w:jc w:val="left"/>
              <w:rPr>
                <w:rStyle w:val="Stile3"/>
              </w:rPr>
            </w:pPr>
          </w:p>
        </w:tc>
      </w:tr>
      <w:tr w:rsidR="008C3AE0" w14:paraId="1C62A22C" w14:textId="77777777" w:rsidTr="008C3AE0">
        <w:trPr>
          <w:cantSplit/>
          <w:jc w:val="center"/>
        </w:trPr>
        <w:tc>
          <w:tcPr>
            <w:tcW w:w="414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DF2CB76" w14:textId="77777777" w:rsidR="008C3AE0" w:rsidRDefault="008C3AE0" w:rsidP="008C3AE0">
            <w:pPr>
              <w:jc w:val="left"/>
              <w:rPr>
                <w:rStyle w:val="Stile3"/>
              </w:rPr>
            </w:pPr>
          </w:p>
        </w:tc>
        <w:tc>
          <w:tcPr>
            <w:tcW w:w="6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6746D18" w14:textId="77777777" w:rsidR="008C3AE0" w:rsidRPr="00376AB2" w:rsidRDefault="008C3AE0" w:rsidP="008C3AE0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8A1C0B" w14:textId="77777777" w:rsidR="008C3AE0" w:rsidRDefault="008C3AE0" w:rsidP="008C3AE0">
            <w:pPr>
              <w:jc w:val="left"/>
              <w:rPr>
                <w:rStyle w:val="Stile3"/>
              </w:rPr>
            </w:pPr>
          </w:p>
        </w:tc>
      </w:tr>
    </w:tbl>
    <w:p w14:paraId="26A79772" w14:textId="4A92FC58" w:rsidR="00382AAD" w:rsidRPr="002E208B" w:rsidRDefault="00382AAD" w:rsidP="002E208B">
      <w:pPr>
        <w:pStyle w:val="Titolo1"/>
        <w:numPr>
          <w:ilvl w:val="0"/>
          <w:numId w:val="0"/>
        </w:numPr>
        <w:pBdr>
          <w:bottom w:val="none" w:sz="0" w:space="0" w:color="auto"/>
        </w:pBdr>
        <w:spacing w:before="0" w:after="0"/>
        <w:rPr>
          <w:sz w:val="2"/>
          <w:szCs w:val="2"/>
        </w:rPr>
      </w:pPr>
    </w:p>
    <w:sectPr w:rsidR="00382AAD" w:rsidRPr="002E208B" w:rsidSect="0041026E">
      <w:headerReference w:type="default" r:id="rId10"/>
      <w:footerReference w:type="default" r:id="rId11"/>
      <w:pgSz w:w="11906" w:h="16838"/>
      <w:pgMar w:top="1134" w:right="1021" w:bottom="1418" w:left="1021" w:header="680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5777D8" w14:textId="77777777" w:rsidR="00D12470" w:rsidRDefault="00D12470" w:rsidP="009A04C9">
      <w:r>
        <w:separator/>
      </w:r>
    </w:p>
  </w:endnote>
  <w:endnote w:type="continuationSeparator" w:id="0">
    <w:p w14:paraId="7F20640B" w14:textId="77777777" w:rsidR="00D12470" w:rsidRDefault="00D12470" w:rsidP="009A04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3FDA1D" w14:textId="3E1BC00C" w:rsidR="00714A73" w:rsidRPr="00DA3E55" w:rsidRDefault="00714A73" w:rsidP="003D5B67">
    <w:pPr>
      <w:pStyle w:val="Pidipagina"/>
      <w:pBdr>
        <w:bottom w:val="single" w:sz="4" w:space="1" w:color="004D9F"/>
      </w:pBdr>
      <w:tabs>
        <w:tab w:val="clear" w:pos="4819"/>
        <w:tab w:val="clear" w:pos="9638"/>
        <w:tab w:val="center" w:pos="4820"/>
        <w:tab w:val="right" w:pos="9639"/>
      </w:tabs>
      <w:rPr>
        <w:rFonts w:asciiTheme="minorHAnsi" w:hAnsiTheme="minorHAnsi" w:cstheme="minorHAnsi"/>
        <w:smallCaps/>
        <w:sz w:val="8"/>
        <w:szCs w:val="8"/>
      </w:rPr>
    </w:pPr>
  </w:p>
  <w:p w14:paraId="639F5C5B" w14:textId="49A36FDD" w:rsidR="00714A73" w:rsidRPr="00714A73" w:rsidRDefault="00E0388A" w:rsidP="00E0388A">
    <w:pPr>
      <w:pStyle w:val="Pidipagina"/>
      <w:tabs>
        <w:tab w:val="clear" w:pos="4819"/>
        <w:tab w:val="clear" w:pos="9638"/>
        <w:tab w:val="right" w:pos="9866"/>
        <w:tab w:val="right" w:pos="9923"/>
      </w:tabs>
      <w:spacing w:before="40"/>
      <w:rPr>
        <w:rFonts w:asciiTheme="minorHAnsi" w:hAnsiTheme="minorHAnsi" w:cstheme="minorHAnsi"/>
      </w:rPr>
    </w:pPr>
    <w:r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5168" behindDoc="0" locked="0" layoutInCell="1" allowOverlap="0" wp14:anchorId="31D1C745" wp14:editId="1A1BCDD1">
          <wp:simplePos x="0" y="0"/>
          <wp:positionH relativeFrom="column">
            <wp:posOffset>-19050</wp:posOffset>
          </wp:positionH>
          <wp:positionV relativeFrom="page">
            <wp:posOffset>10030460</wp:posOffset>
          </wp:positionV>
          <wp:extent cx="464185" cy="359410"/>
          <wp:effectExtent l="0" t="0" r="0" b="2540"/>
          <wp:wrapNone/>
          <wp:docPr id="1654419186" name="Immagine 16544191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36208790" name="Immagine 133620879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418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9264" behindDoc="0" locked="0" layoutInCell="1" allowOverlap="0" wp14:anchorId="55C5306F" wp14:editId="39FA92AC">
          <wp:simplePos x="0" y="0"/>
          <wp:positionH relativeFrom="column">
            <wp:posOffset>1423035</wp:posOffset>
          </wp:positionH>
          <wp:positionV relativeFrom="page">
            <wp:posOffset>10026650</wp:posOffset>
          </wp:positionV>
          <wp:extent cx="377825" cy="359410"/>
          <wp:effectExtent l="0" t="0" r="3175" b="2540"/>
          <wp:wrapNone/>
          <wp:docPr id="1345266067" name="Immagine 13452660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1330894" name="Immagine 144133089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7782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61312" behindDoc="0" locked="0" layoutInCell="1" allowOverlap="0" wp14:anchorId="75ED3362" wp14:editId="6218157F">
          <wp:simplePos x="0" y="0"/>
          <wp:positionH relativeFrom="leftMargin">
            <wp:posOffset>3172460</wp:posOffset>
          </wp:positionH>
          <wp:positionV relativeFrom="page">
            <wp:posOffset>10037445</wp:posOffset>
          </wp:positionV>
          <wp:extent cx="971550" cy="341630"/>
          <wp:effectExtent l="0" t="0" r="0" b="1270"/>
          <wp:wrapNone/>
          <wp:docPr id="1762644172" name="Immagine 176264417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8279916" name="Immagine 1308279916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550" cy="3416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7216" behindDoc="0" locked="0" layoutInCell="1" allowOverlap="0" wp14:anchorId="65B441E9" wp14:editId="627C0A15">
          <wp:simplePos x="0" y="0"/>
          <wp:positionH relativeFrom="column">
            <wp:posOffset>737870</wp:posOffset>
          </wp:positionH>
          <wp:positionV relativeFrom="page">
            <wp:posOffset>10026650</wp:posOffset>
          </wp:positionV>
          <wp:extent cx="453390" cy="359410"/>
          <wp:effectExtent l="0" t="0" r="3810" b="2540"/>
          <wp:wrapNone/>
          <wp:docPr id="105129245" name="Immagine 1051292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9743966" name="Immagine 1109743966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3390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14A73" w:rsidRPr="00CF19E2">
      <w:rPr>
        <w:rFonts w:asciiTheme="minorHAnsi" w:hAnsiTheme="minorHAnsi" w:cstheme="minorHAnsi"/>
      </w:rPr>
      <w:tab/>
    </w:r>
    <w:r w:rsidR="00714A73" w:rsidRPr="00714A73">
      <w:rPr>
        <w:rFonts w:asciiTheme="minorHAnsi" w:hAnsiTheme="minorHAnsi" w:cstheme="minorHAnsi"/>
      </w:rPr>
      <w:t xml:space="preserve">Pagina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>PAGE  \* Arabic  \* MERGEFORMAT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2</w:t>
    </w:r>
    <w:r w:rsidR="00714A73" w:rsidRPr="00714A73">
      <w:rPr>
        <w:rFonts w:asciiTheme="minorHAnsi" w:hAnsiTheme="minorHAnsi" w:cstheme="minorHAnsi"/>
      </w:rPr>
      <w:fldChar w:fldCharType="end"/>
    </w:r>
    <w:r w:rsidR="00714A73" w:rsidRPr="00714A73">
      <w:rPr>
        <w:rFonts w:asciiTheme="minorHAnsi" w:hAnsiTheme="minorHAnsi" w:cstheme="minorHAnsi"/>
      </w:rPr>
      <w:t xml:space="preserve">   di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 xml:space="preserve"> NUMPAGES   \* MERGEFORMAT 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4</w:t>
    </w:r>
    <w:r w:rsidR="00714A73" w:rsidRPr="00714A73">
      <w:rPr>
        <w:rFonts w:asciiTheme="minorHAnsi" w:hAnsiTheme="minorHAnsi" w:cstheme="minorHAnsi"/>
      </w:rPr>
      <w:fldChar w:fldCharType="end"/>
    </w:r>
  </w:p>
  <w:p w14:paraId="6F081019" w14:textId="77777777" w:rsidR="007341E6" w:rsidRPr="00E0388A" w:rsidRDefault="007341E6" w:rsidP="00E0388A">
    <w:pPr>
      <w:pStyle w:val="Pidipagina"/>
      <w:tabs>
        <w:tab w:val="clear" w:pos="4819"/>
        <w:tab w:val="left" w:pos="5835"/>
        <w:tab w:val="right" w:pos="9866"/>
      </w:tabs>
      <w:spacing w:before="40"/>
      <w:jc w:val="right"/>
      <w:rPr>
        <w:rFonts w:asciiTheme="minorHAnsi" w:hAnsiTheme="minorHAnsi" w:cstheme="minorHAnsi"/>
        <w:sz w:val="6"/>
        <w:szCs w:val="6"/>
      </w:rPr>
    </w:pPr>
  </w:p>
  <w:p w14:paraId="73A6F662" w14:textId="31C5CEE6" w:rsidR="00714A73" w:rsidRPr="00E0388A" w:rsidRDefault="0003352A" w:rsidP="00E0388A">
    <w:pPr>
      <w:pStyle w:val="Pidipagina"/>
      <w:tabs>
        <w:tab w:val="clear" w:pos="4819"/>
        <w:tab w:val="clear" w:pos="9638"/>
        <w:tab w:val="right" w:pos="9866"/>
      </w:tabs>
      <w:spacing w:before="40"/>
      <w:jc w:val="right"/>
      <w:rPr>
        <w:rFonts w:asciiTheme="minorHAnsi" w:hAnsiTheme="minorHAnsi" w:cstheme="minorHAnsi"/>
        <w:sz w:val="14"/>
        <w:szCs w:val="14"/>
      </w:rPr>
    </w:pPr>
    <w:r>
      <w:rPr>
        <w:rFonts w:asciiTheme="minorHAnsi" w:hAnsiTheme="minorHAnsi" w:cstheme="minorHAnsi"/>
        <w:sz w:val="14"/>
        <w:szCs w:val="14"/>
      </w:rPr>
      <w:t>P.SDO</w:t>
    </w:r>
    <w:r w:rsidR="007341E6" w:rsidRPr="00E0388A">
      <w:rPr>
        <w:rFonts w:asciiTheme="minorHAnsi" w:hAnsiTheme="minorHAnsi" w:cstheme="minorHAnsi"/>
        <w:sz w:val="14"/>
        <w:szCs w:val="14"/>
      </w:rPr>
      <w:t>_</w:t>
    </w:r>
    <w:r w:rsidR="0088732D">
      <w:rPr>
        <w:rFonts w:asciiTheme="minorHAnsi" w:hAnsiTheme="minorHAnsi" w:cstheme="minorHAnsi"/>
        <w:sz w:val="14"/>
        <w:szCs w:val="14"/>
      </w:rPr>
      <w:t>02 [</w:t>
    </w:r>
    <w:r w:rsidR="00E16C77">
      <w:rPr>
        <w:rFonts w:asciiTheme="minorHAnsi" w:hAnsiTheme="minorHAnsi" w:cstheme="minorHAnsi"/>
        <w:sz w:val="14"/>
        <w:szCs w:val="14"/>
      </w:rPr>
      <w:t>04</w:t>
    </w:r>
    <w:r w:rsidR="0088732D">
      <w:rPr>
        <w:rFonts w:asciiTheme="minorHAnsi" w:hAnsiTheme="minorHAnsi" w:cstheme="minorHAnsi"/>
        <w:sz w:val="14"/>
        <w:szCs w:val="14"/>
      </w:rPr>
      <w:t>/202</w:t>
    </w:r>
    <w:r w:rsidR="00E16C77">
      <w:rPr>
        <w:rFonts w:asciiTheme="minorHAnsi" w:hAnsiTheme="minorHAnsi" w:cstheme="minorHAnsi"/>
        <w:sz w:val="14"/>
        <w:szCs w:val="14"/>
      </w:rPr>
      <w:t>6</w:t>
    </w:r>
    <w:r w:rsidR="0088732D">
      <w:rPr>
        <w:rFonts w:asciiTheme="minorHAnsi" w:hAnsiTheme="minorHAnsi" w:cstheme="minorHAnsi"/>
        <w:sz w:val="14"/>
        <w:szCs w:val="14"/>
      </w:rPr>
      <w:t>]</w:t>
    </w:r>
    <w:r w:rsidR="00714A73" w:rsidRPr="00E0388A">
      <w:rPr>
        <w:rFonts w:asciiTheme="minorHAnsi" w:hAnsiTheme="minorHAnsi" w:cstheme="minorHAnsi"/>
        <w:sz w:val="14"/>
        <w:szCs w:val="14"/>
      </w:rPr>
      <w:fldChar w:fldCharType="begin"/>
    </w:r>
    <w:r w:rsidR="00714A73" w:rsidRPr="00E0388A">
      <w:rPr>
        <w:rFonts w:asciiTheme="minorHAnsi" w:hAnsiTheme="minorHAnsi" w:cstheme="minorHAnsi"/>
        <w:sz w:val="14"/>
        <w:szCs w:val="14"/>
      </w:rPr>
      <w:instrText xml:space="preserve"> STYLEREF  "Titolo 1" \l  \* MERGEFORMAT </w:instrText>
    </w:r>
    <w:r w:rsidR="00714A73" w:rsidRPr="00E0388A">
      <w:rPr>
        <w:rFonts w:asciiTheme="minorHAnsi" w:hAnsiTheme="minorHAnsi" w:cstheme="minorHAnsi"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15F38B" w14:textId="77777777" w:rsidR="00D12470" w:rsidRDefault="00D12470" w:rsidP="009A04C9">
      <w:r>
        <w:separator/>
      </w:r>
    </w:p>
  </w:footnote>
  <w:footnote w:type="continuationSeparator" w:id="0">
    <w:p w14:paraId="263A7388" w14:textId="77777777" w:rsidR="00D12470" w:rsidRDefault="00D12470" w:rsidP="009A04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619209" w14:textId="1A309A0C" w:rsidR="00714A73" w:rsidRPr="007341E6" w:rsidRDefault="00714A73" w:rsidP="007341E6">
    <w:pPr>
      <w:pStyle w:val="Intestazione"/>
      <w:tabs>
        <w:tab w:val="clear" w:pos="4819"/>
        <w:tab w:val="clear" w:pos="9638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1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2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3" w15:restartNumberingAfterBreak="0">
    <w:nsid w:val="046D02F3"/>
    <w:multiLevelType w:val="hybridMultilevel"/>
    <w:tmpl w:val="C5BE8A62"/>
    <w:lvl w:ilvl="0" w:tplc="E5F6C444">
      <w:start w:val="1"/>
      <w:numFmt w:val="decimal"/>
      <w:lvlText w:val="%1.  "/>
      <w:lvlJc w:val="left"/>
      <w:pPr>
        <w:ind w:left="72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AC7D6C"/>
    <w:multiLevelType w:val="hybridMultilevel"/>
    <w:tmpl w:val="58C88E02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 w:val="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0E0603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3E4B3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4732D1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D1642CD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D937FE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0A7C6A"/>
    <w:multiLevelType w:val="hybridMultilevel"/>
    <w:tmpl w:val="B87AD4A4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B4E3758"/>
    <w:multiLevelType w:val="hybridMultilevel"/>
    <w:tmpl w:val="67661090"/>
    <w:lvl w:ilvl="0" w:tplc="7574822C">
      <w:numFmt w:val="bullet"/>
      <w:lvlText w:val="•"/>
      <w:lvlJc w:val="left"/>
      <w:pPr>
        <w:ind w:left="502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2" w15:restartNumberingAfterBreak="0">
    <w:nsid w:val="1CBD37C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E01432A"/>
    <w:multiLevelType w:val="hybridMultilevel"/>
    <w:tmpl w:val="B896D52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004739A"/>
    <w:multiLevelType w:val="hybridMultilevel"/>
    <w:tmpl w:val="7D3282BC"/>
    <w:lvl w:ilvl="0" w:tplc="0410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25060404"/>
    <w:multiLevelType w:val="hybridMultilevel"/>
    <w:tmpl w:val="B81477B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8310D5D"/>
    <w:multiLevelType w:val="hybridMultilevel"/>
    <w:tmpl w:val="A1361B00"/>
    <w:lvl w:ilvl="0" w:tplc="BC209AB4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805E8F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F957BF"/>
    <w:multiLevelType w:val="hybridMultilevel"/>
    <w:tmpl w:val="BFFCA12C"/>
    <w:lvl w:ilvl="0" w:tplc="C1F2D8B2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b w:val="0"/>
        <w:sz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8652F0"/>
    <w:multiLevelType w:val="multilevel"/>
    <w:tmpl w:val="934061D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olo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0" w15:restartNumberingAfterBreak="0">
    <w:nsid w:val="30AF6B98"/>
    <w:multiLevelType w:val="hybridMultilevel"/>
    <w:tmpl w:val="505AE378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6213A6"/>
    <w:multiLevelType w:val="hybridMultilevel"/>
    <w:tmpl w:val="D21035A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5C870E8"/>
    <w:multiLevelType w:val="hybridMultilevel"/>
    <w:tmpl w:val="B170BB0A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38D623E1"/>
    <w:multiLevelType w:val="hybridMultilevel"/>
    <w:tmpl w:val="345655F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B1B43D9"/>
    <w:multiLevelType w:val="multilevel"/>
    <w:tmpl w:val="7FF42D86"/>
    <w:styleLink w:val="Stile1"/>
    <w:lvl w:ilvl="0">
      <w:start w:val="1"/>
      <w:numFmt w:val="decimal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suff w:val="nothing"/>
      <w:lvlText w:val="%1.%2 – "/>
      <w:lvlJc w:val="left"/>
      <w:pPr>
        <w:ind w:left="680" w:hanging="680"/>
      </w:pPr>
      <w:rPr>
        <w:rFonts w:hint="default"/>
        <w:u w:val="single"/>
      </w:rPr>
    </w:lvl>
    <w:lvl w:ilvl="2">
      <w:start w:val="1"/>
      <w:numFmt w:val="decimal"/>
      <w:suff w:val="nothing"/>
      <w:lvlText w:val="%1.%2.%3 – "/>
      <w:lvlJc w:val="left"/>
      <w:pPr>
        <w:ind w:left="737" w:hanging="737"/>
      </w:pPr>
      <w:rPr>
        <w:rFonts w:hint="default"/>
        <w:u w:val="single"/>
      </w:rPr>
    </w:lvl>
    <w:lvl w:ilvl="3">
      <w:start w:val="1"/>
      <w:numFmt w:val="decimal"/>
      <w:suff w:val="nothing"/>
      <w:lvlText w:val="%1.%2.%3.%4 – "/>
      <w:lvlJc w:val="left"/>
      <w:pPr>
        <w:ind w:left="851" w:hanging="851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5" w15:restartNumberingAfterBreak="0">
    <w:nsid w:val="4C2D20A0"/>
    <w:multiLevelType w:val="hybridMultilevel"/>
    <w:tmpl w:val="66C4E4DA"/>
    <w:lvl w:ilvl="0" w:tplc="29D0949C">
      <w:start w:val="1"/>
      <w:numFmt w:val="bullet"/>
      <w:pStyle w:val="ElencoPunto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6" w15:restartNumberingAfterBreak="0">
    <w:nsid w:val="4F3A30CD"/>
    <w:multiLevelType w:val="hybridMultilevel"/>
    <w:tmpl w:val="627E0B9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FD60280"/>
    <w:multiLevelType w:val="hybridMultilevel"/>
    <w:tmpl w:val="138E6D7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6B66A0"/>
    <w:multiLevelType w:val="hybridMultilevel"/>
    <w:tmpl w:val="A49A13A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5F6C444">
      <w:start w:val="1"/>
      <w:numFmt w:val="decimal"/>
      <w:lvlText w:val="%2.  "/>
      <w:lvlJc w:val="left"/>
      <w:pPr>
        <w:ind w:left="144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28913D0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2F4816"/>
    <w:multiLevelType w:val="multilevel"/>
    <w:tmpl w:val="75BC0CA6"/>
    <w:lvl w:ilvl="0">
      <w:start w:val="1"/>
      <w:numFmt w:val="decimal"/>
      <w:pStyle w:val="Titolo1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Titolo2"/>
      <w:suff w:val="nothing"/>
      <w:lvlText w:val="%1.%2 – "/>
      <w:lvlJc w:val="left"/>
      <w:pPr>
        <w:ind w:left="964" w:hanging="680"/>
      </w:pPr>
      <w:rPr>
        <w:rFonts w:hint="default"/>
        <w:u w:val="single"/>
      </w:rPr>
    </w:lvl>
    <w:lvl w:ilvl="2">
      <w:start w:val="1"/>
      <w:numFmt w:val="decimal"/>
      <w:pStyle w:val="Titolo3"/>
      <w:suff w:val="nothing"/>
      <w:lvlText w:val="%1.%2.%3 – "/>
      <w:lvlJc w:val="left"/>
      <w:pPr>
        <w:ind w:left="1247" w:hanging="680"/>
      </w:pPr>
      <w:rPr>
        <w:rFonts w:hint="default"/>
        <w:u w:val="single"/>
      </w:rPr>
    </w:lvl>
    <w:lvl w:ilvl="3">
      <w:start w:val="1"/>
      <w:numFmt w:val="decimal"/>
      <w:pStyle w:val="Titolo4"/>
      <w:suff w:val="nothing"/>
      <w:lvlText w:val="%1.%2.%3.%4 – "/>
      <w:lvlJc w:val="left"/>
      <w:pPr>
        <w:ind w:left="1701" w:hanging="85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o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1" w15:restartNumberingAfterBreak="0">
    <w:nsid w:val="61A421DC"/>
    <w:multiLevelType w:val="hybridMultilevel"/>
    <w:tmpl w:val="7A7C703C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D773C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6629E3"/>
    <w:multiLevelType w:val="hybridMultilevel"/>
    <w:tmpl w:val="6DF6F98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7CD5EC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166938"/>
    <w:multiLevelType w:val="hybridMultilevel"/>
    <w:tmpl w:val="9AD682BA"/>
    <w:name w:val="WW8Num82"/>
    <w:lvl w:ilvl="0" w:tplc="193440A2">
      <w:start w:val="1"/>
      <w:numFmt w:val="bullet"/>
      <w:lvlText w:val="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sz w:val="24"/>
        <w:szCs w:val="22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9155A23"/>
    <w:multiLevelType w:val="hybridMultilevel"/>
    <w:tmpl w:val="83A6DAC4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5756A7"/>
    <w:multiLevelType w:val="hybridMultilevel"/>
    <w:tmpl w:val="327650D8"/>
    <w:lvl w:ilvl="0" w:tplc="79DEA5E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5D776E"/>
    <w:multiLevelType w:val="hybridMultilevel"/>
    <w:tmpl w:val="30A45B4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75845A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auto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D946FD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F967CB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9274673">
    <w:abstractNumId w:val="19"/>
  </w:num>
  <w:num w:numId="2" w16cid:durableId="240650261">
    <w:abstractNumId w:val="24"/>
  </w:num>
  <w:num w:numId="3" w16cid:durableId="664091524">
    <w:abstractNumId w:val="30"/>
  </w:num>
  <w:num w:numId="4" w16cid:durableId="1024592664">
    <w:abstractNumId w:val="38"/>
  </w:num>
  <w:num w:numId="5" w16cid:durableId="709500765">
    <w:abstractNumId w:val="37"/>
  </w:num>
  <w:num w:numId="6" w16cid:durableId="1366444235">
    <w:abstractNumId w:val="28"/>
  </w:num>
  <w:num w:numId="7" w16cid:durableId="104814224">
    <w:abstractNumId w:val="26"/>
  </w:num>
  <w:num w:numId="8" w16cid:durableId="1484734641">
    <w:abstractNumId w:val="38"/>
  </w:num>
  <w:num w:numId="9" w16cid:durableId="450629893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93055339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097894506">
    <w:abstractNumId w:val="3"/>
  </w:num>
  <w:num w:numId="12" w16cid:durableId="1898323627">
    <w:abstractNumId w:val="36"/>
  </w:num>
  <w:num w:numId="13" w16cid:durableId="16546356">
    <w:abstractNumId w:val="31"/>
  </w:num>
  <w:num w:numId="14" w16cid:durableId="219290056">
    <w:abstractNumId w:val="25"/>
  </w:num>
  <w:num w:numId="15" w16cid:durableId="641739413">
    <w:abstractNumId w:val="15"/>
  </w:num>
  <w:num w:numId="16" w16cid:durableId="1414622166">
    <w:abstractNumId w:val="10"/>
  </w:num>
  <w:num w:numId="17" w16cid:durableId="826674100">
    <w:abstractNumId w:val="7"/>
  </w:num>
  <w:num w:numId="18" w16cid:durableId="2076389139">
    <w:abstractNumId w:val="32"/>
  </w:num>
  <w:num w:numId="19" w16cid:durableId="1793013804">
    <w:abstractNumId w:val="14"/>
  </w:num>
  <w:num w:numId="20" w16cid:durableId="1767729083">
    <w:abstractNumId w:val="11"/>
  </w:num>
  <w:num w:numId="21" w16cid:durableId="1290085517">
    <w:abstractNumId w:val="33"/>
  </w:num>
  <w:num w:numId="22" w16cid:durableId="2075201985">
    <w:abstractNumId w:val="20"/>
  </w:num>
  <w:num w:numId="23" w16cid:durableId="1546720398">
    <w:abstractNumId w:val="23"/>
  </w:num>
  <w:num w:numId="24" w16cid:durableId="1924945920">
    <w:abstractNumId w:val="6"/>
  </w:num>
  <w:num w:numId="25" w16cid:durableId="1466696253">
    <w:abstractNumId w:val="5"/>
  </w:num>
  <w:num w:numId="26" w16cid:durableId="174074423">
    <w:abstractNumId w:val="39"/>
  </w:num>
  <w:num w:numId="27" w16cid:durableId="946078355">
    <w:abstractNumId w:val="40"/>
  </w:num>
  <w:num w:numId="28" w16cid:durableId="1829129068">
    <w:abstractNumId w:val="12"/>
  </w:num>
  <w:num w:numId="29" w16cid:durableId="1826898110">
    <w:abstractNumId w:val="17"/>
  </w:num>
  <w:num w:numId="30" w16cid:durableId="1148787363">
    <w:abstractNumId w:val="13"/>
  </w:num>
  <w:num w:numId="31" w16cid:durableId="621612082">
    <w:abstractNumId w:val="27"/>
  </w:num>
  <w:num w:numId="32" w16cid:durableId="1022902911">
    <w:abstractNumId w:val="29"/>
  </w:num>
  <w:num w:numId="33" w16cid:durableId="43871635">
    <w:abstractNumId w:val="34"/>
  </w:num>
  <w:num w:numId="34" w16cid:durableId="484980704">
    <w:abstractNumId w:val="9"/>
  </w:num>
  <w:num w:numId="35" w16cid:durableId="1707564090">
    <w:abstractNumId w:val="4"/>
  </w:num>
  <w:num w:numId="36" w16cid:durableId="547301809">
    <w:abstractNumId w:val="21"/>
  </w:num>
  <w:num w:numId="37" w16cid:durableId="1050038788">
    <w:abstractNumId w:val="16"/>
  </w:num>
  <w:num w:numId="38" w16cid:durableId="1662197553">
    <w:abstractNumId w:val="8"/>
  </w:num>
  <w:num w:numId="39" w16cid:durableId="1080520526">
    <w:abstractNumId w:val="18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cumentProtection w:edit="forms" w:enforcement="1" w:cryptProviderType="rsaAES" w:cryptAlgorithmClass="hash" w:cryptAlgorithmType="typeAny" w:cryptAlgorithmSid="14" w:cryptSpinCount="100000" w:hash="4mUma0Q6/TEuwkdFfvLYGYo1d6mZ6fgK5iLRvETantQg8WOnA17jNOHfm6ufXzVpOGL0rTl3kd3Q4Kqv+Y1ClQ==" w:salt="zYnR3CROCWANqg7agbWUrw=="/>
  <w:defaultTabStop w:val="709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A04C9"/>
    <w:rsid w:val="00000098"/>
    <w:rsid w:val="0000074F"/>
    <w:rsid w:val="00000A26"/>
    <w:rsid w:val="0000167B"/>
    <w:rsid w:val="00001EC9"/>
    <w:rsid w:val="00002F12"/>
    <w:rsid w:val="00003F02"/>
    <w:rsid w:val="00004253"/>
    <w:rsid w:val="000045B5"/>
    <w:rsid w:val="000051A8"/>
    <w:rsid w:val="00005824"/>
    <w:rsid w:val="00005908"/>
    <w:rsid w:val="00006636"/>
    <w:rsid w:val="000069E9"/>
    <w:rsid w:val="00006F70"/>
    <w:rsid w:val="00007062"/>
    <w:rsid w:val="000101B9"/>
    <w:rsid w:val="00010D81"/>
    <w:rsid w:val="00011528"/>
    <w:rsid w:val="00012480"/>
    <w:rsid w:val="000125EF"/>
    <w:rsid w:val="000133A1"/>
    <w:rsid w:val="00013AD5"/>
    <w:rsid w:val="00013C53"/>
    <w:rsid w:val="00014230"/>
    <w:rsid w:val="00016456"/>
    <w:rsid w:val="000168CE"/>
    <w:rsid w:val="00016A9C"/>
    <w:rsid w:val="0001740C"/>
    <w:rsid w:val="0001758B"/>
    <w:rsid w:val="00017C2C"/>
    <w:rsid w:val="00017E32"/>
    <w:rsid w:val="000201EC"/>
    <w:rsid w:val="0002091F"/>
    <w:rsid w:val="00020C8C"/>
    <w:rsid w:val="00021AC4"/>
    <w:rsid w:val="0002207F"/>
    <w:rsid w:val="00022756"/>
    <w:rsid w:val="000228DC"/>
    <w:rsid w:val="0002382E"/>
    <w:rsid w:val="000239D5"/>
    <w:rsid w:val="000239FD"/>
    <w:rsid w:val="00023CFD"/>
    <w:rsid w:val="00023DEB"/>
    <w:rsid w:val="000241EC"/>
    <w:rsid w:val="00024677"/>
    <w:rsid w:val="00024925"/>
    <w:rsid w:val="000255E9"/>
    <w:rsid w:val="000265C8"/>
    <w:rsid w:val="000266B4"/>
    <w:rsid w:val="00026978"/>
    <w:rsid w:val="00026AB6"/>
    <w:rsid w:val="00026FA9"/>
    <w:rsid w:val="00027506"/>
    <w:rsid w:val="00027904"/>
    <w:rsid w:val="000279DF"/>
    <w:rsid w:val="00027B46"/>
    <w:rsid w:val="00030586"/>
    <w:rsid w:val="000306A4"/>
    <w:rsid w:val="00031024"/>
    <w:rsid w:val="00031305"/>
    <w:rsid w:val="00031540"/>
    <w:rsid w:val="00032A84"/>
    <w:rsid w:val="00032B6E"/>
    <w:rsid w:val="000330A2"/>
    <w:rsid w:val="0003352A"/>
    <w:rsid w:val="0003428A"/>
    <w:rsid w:val="00034919"/>
    <w:rsid w:val="00035AA5"/>
    <w:rsid w:val="00035ABF"/>
    <w:rsid w:val="00035C54"/>
    <w:rsid w:val="000361EB"/>
    <w:rsid w:val="00036915"/>
    <w:rsid w:val="00037066"/>
    <w:rsid w:val="0003780F"/>
    <w:rsid w:val="00037CEC"/>
    <w:rsid w:val="00037E2C"/>
    <w:rsid w:val="00037F7C"/>
    <w:rsid w:val="000412C2"/>
    <w:rsid w:val="0004316C"/>
    <w:rsid w:val="0004316E"/>
    <w:rsid w:val="000438ED"/>
    <w:rsid w:val="00044347"/>
    <w:rsid w:val="000445EB"/>
    <w:rsid w:val="00044AAA"/>
    <w:rsid w:val="00044FBB"/>
    <w:rsid w:val="0004691D"/>
    <w:rsid w:val="000476A1"/>
    <w:rsid w:val="00047AC5"/>
    <w:rsid w:val="000501E5"/>
    <w:rsid w:val="0005022B"/>
    <w:rsid w:val="000507F7"/>
    <w:rsid w:val="00050AE3"/>
    <w:rsid w:val="00050BC4"/>
    <w:rsid w:val="00051955"/>
    <w:rsid w:val="00051B3F"/>
    <w:rsid w:val="00051C20"/>
    <w:rsid w:val="00052243"/>
    <w:rsid w:val="0005276B"/>
    <w:rsid w:val="00053062"/>
    <w:rsid w:val="00053194"/>
    <w:rsid w:val="00053296"/>
    <w:rsid w:val="000532B2"/>
    <w:rsid w:val="00053BDE"/>
    <w:rsid w:val="00053CC9"/>
    <w:rsid w:val="0005450D"/>
    <w:rsid w:val="00055676"/>
    <w:rsid w:val="000556FA"/>
    <w:rsid w:val="00055BF7"/>
    <w:rsid w:val="00056A19"/>
    <w:rsid w:val="00056BBC"/>
    <w:rsid w:val="0005718B"/>
    <w:rsid w:val="00057293"/>
    <w:rsid w:val="000577EA"/>
    <w:rsid w:val="00057A08"/>
    <w:rsid w:val="00057BAE"/>
    <w:rsid w:val="000610B8"/>
    <w:rsid w:val="000610CB"/>
    <w:rsid w:val="00061C57"/>
    <w:rsid w:val="00061CD9"/>
    <w:rsid w:val="00061E05"/>
    <w:rsid w:val="0006241F"/>
    <w:rsid w:val="0006327F"/>
    <w:rsid w:val="0006378A"/>
    <w:rsid w:val="0006471B"/>
    <w:rsid w:val="00064E82"/>
    <w:rsid w:val="00065181"/>
    <w:rsid w:val="000654DD"/>
    <w:rsid w:val="000655AD"/>
    <w:rsid w:val="00065749"/>
    <w:rsid w:val="00065ABF"/>
    <w:rsid w:val="00065DC1"/>
    <w:rsid w:val="000663FB"/>
    <w:rsid w:val="00066684"/>
    <w:rsid w:val="0007038E"/>
    <w:rsid w:val="00070642"/>
    <w:rsid w:val="000706D6"/>
    <w:rsid w:val="0007077F"/>
    <w:rsid w:val="0007093F"/>
    <w:rsid w:val="00070B70"/>
    <w:rsid w:val="00070F51"/>
    <w:rsid w:val="0007109D"/>
    <w:rsid w:val="000728AB"/>
    <w:rsid w:val="0007407C"/>
    <w:rsid w:val="00074174"/>
    <w:rsid w:val="00074572"/>
    <w:rsid w:val="000745EA"/>
    <w:rsid w:val="00074C90"/>
    <w:rsid w:val="000758CC"/>
    <w:rsid w:val="00076C9D"/>
    <w:rsid w:val="00077560"/>
    <w:rsid w:val="00077EA9"/>
    <w:rsid w:val="00080303"/>
    <w:rsid w:val="00081440"/>
    <w:rsid w:val="00081C31"/>
    <w:rsid w:val="00081C38"/>
    <w:rsid w:val="00081F6C"/>
    <w:rsid w:val="00082252"/>
    <w:rsid w:val="000822F2"/>
    <w:rsid w:val="000832CE"/>
    <w:rsid w:val="0008496F"/>
    <w:rsid w:val="00084C28"/>
    <w:rsid w:val="00085765"/>
    <w:rsid w:val="00085EE1"/>
    <w:rsid w:val="00086964"/>
    <w:rsid w:val="000879DE"/>
    <w:rsid w:val="00090B46"/>
    <w:rsid w:val="0009162B"/>
    <w:rsid w:val="00091D90"/>
    <w:rsid w:val="00091FFD"/>
    <w:rsid w:val="000920CA"/>
    <w:rsid w:val="00092AF8"/>
    <w:rsid w:val="00093433"/>
    <w:rsid w:val="0009415C"/>
    <w:rsid w:val="0009483C"/>
    <w:rsid w:val="00095055"/>
    <w:rsid w:val="0009688F"/>
    <w:rsid w:val="00096E94"/>
    <w:rsid w:val="00096FBE"/>
    <w:rsid w:val="0009737A"/>
    <w:rsid w:val="00097712"/>
    <w:rsid w:val="00097989"/>
    <w:rsid w:val="000A0030"/>
    <w:rsid w:val="000A038F"/>
    <w:rsid w:val="000A06D9"/>
    <w:rsid w:val="000A154A"/>
    <w:rsid w:val="000A1616"/>
    <w:rsid w:val="000A16AE"/>
    <w:rsid w:val="000A1F16"/>
    <w:rsid w:val="000A21BA"/>
    <w:rsid w:val="000A253E"/>
    <w:rsid w:val="000A2CB6"/>
    <w:rsid w:val="000A2CD1"/>
    <w:rsid w:val="000A2D20"/>
    <w:rsid w:val="000A3836"/>
    <w:rsid w:val="000A4B4C"/>
    <w:rsid w:val="000A4E3F"/>
    <w:rsid w:val="000A6406"/>
    <w:rsid w:val="000A6D81"/>
    <w:rsid w:val="000A6D9D"/>
    <w:rsid w:val="000A6F01"/>
    <w:rsid w:val="000A6FA3"/>
    <w:rsid w:val="000A74FA"/>
    <w:rsid w:val="000B04FE"/>
    <w:rsid w:val="000B0C31"/>
    <w:rsid w:val="000B0FC5"/>
    <w:rsid w:val="000B10ED"/>
    <w:rsid w:val="000B16C3"/>
    <w:rsid w:val="000B1780"/>
    <w:rsid w:val="000B1A77"/>
    <w:rsid w:val="000B1AFB"/>
    <w:rsid w:val="000B35C8"/>
    <w:rsid w:val="000B3938"/>
    <w:rsid w:val="000B44FF"/>
    <w:rsid w:val="000B5C5B"/>
    <w:rsid w:val="000B5EB1"/>
    <w:rsid w:val="000B65D5"/>
    <w:rsid w:val="000B664F"/>
    <w:rsid w:val="000B6D4D"/>
    <w:rsid w:val="000B7F9C"/>
    <w:rsid w:val="000C0457"/>
    <w:rsid w:val="000C16D3"/>
    <w:rsid w:val="000C1E7A"/>
    <w:rsid w:val="000C1F42"/>
    <w:rsid w:val="000C2177"/>
    <w:rsid w:val="000C2561"/>
    <w:rsid w:val="000C2636"/>
    <w:rsid w:val="000C26BB"/>
    <w:rsid w:val="000C28A9"/>
    <w:rsid w:val="000C2C6F"/>
    <w:rsid w:val="000C2E3C"/>
    <w:rsid w:val="000C3562"/>
    <w:rsid w:val="000C4175"/>
    <w:rsid w:val="000C444F"/>
    <w:rsid w:val="000C4591"/>
    <w:rsid w:val="000C45E8"/>
    <w:rsid w:val="000C45F7"/>
    <w:rsid w:val="000C46A7"/>
    <w:rsid w:val="000C4A87"/>
    <w:rsid w:val="000C52BA"/>
    <w:rsid w:val="000C5B71"/>
    <w:rsid w:val="000C5DA4"/>
    <w:rsid w:val="000C6245"/>
    <w:rsid w:val="000C7C7B"/>
    <w:rsid w:val="000D015C"/>
    <w:rsid w:val="000D036E"/>
    <w:rsid w:val="000D0F7A"/>
    <w:rsid w:val="000D1ADA"/>
    <w:rsid w:val="000D1B43"/>
    <w:rsid w:val="000D2056"/>
    <w:rsid w:val="000D2993"/>
    <w:rsid w:val="000D2AD4"/>
    <w:rsid w:val="000D2E81"/>
    <w:rsid w:val="000D2EA8"/>
    <w:rsid w:val="000D3262"/>
    <w:rsid w:val="000D34A3"/>
    <w:rsid w:val="000D393B"/>
    <w:rsid w:val="000D3F8F"/>
    <w:rsid w:val="000D4C46"/>
    <w:rsid w:val="000D4F70"/>
    <w:rsid w:val="000D5C52"/>
    <w:rsid w:val="000D61B3"/>
    <w:rsid w:val="000D6627"/>
    <w:rsid w:val="000D6922"/>
    <w:rsid w:val="000D6FF7"/>
    <w:rsid w:val="000D7980"/>
    <w:rsid w:val="000D7C4F"/>
    <w:rsid w:val="000E0231"/>
    <w:rsid w:val="000E0C08"/>
    <w:rsid w:val="000E1445"/>
    <w:rsid w:val="000E16DC"/>
    <w:rsid w:val="000E1B67"/>
    <w:rsid w:val="000E1CD5"/>
    <w:rsid w:val="000E32E0"/>
    <w:rsid w:val="000E3370"/>
    <w:rsid w:val="000E360E"/>
    <w:rsid w:val="000E3825"/>
    <w:rsid w:val="000E3B98"/>
    <w:rsid w:val="000E4031"/>
    <w:rsid w:val="000E4200"/>
    <w:rsid w:val="000E42D1"/>
    <w:rsid w:val="000E5A0A"/>
    <w:rsid w:val="000E5B31"/>
    <w:rsid w:val="000E604F"/>
    <w:rsid w:val="000E635C"/>
    <w:rsid w:val="000E64E5"/>
    <w:rsid w:val="000E6EEB"/>
    <w:rsid w:val="000E7EFA"/>
    <w:rsid w:val="000F1461"/>
    <w:rsid w:val="000F16A1"/>
    <w:rsid w:val="000F2707"/>
    <w:rsid w:val="000F2A5F"/>
    <w:rsid w:val="000F2AD9"/>
    <w:rsid w:val="000F33F2"/>
    <w:rsid w:val="000F3AF7"/>
    <w:rsid w:val="000F3CFD"/>
    <w:rsid w:val="000F3D3F"/>
    <w:rsid w:val="000F4124"/>
    <w:rsid w:val="000F41E3"/>
    <w:rsid w:val="000F46AB"/>
    <w:rsid w:val="000F6A5B"/>
    <w:rsid w:val="000F6C5E"/>
    <w:rsid w:val="000F6C86"/>
    <w:rsid w:val="000F7161"/>
    <w:rsid w:val="000F7228"/>
    <w:rsid w:val="000F7FB6"/>
    <w:rsid w:val="00101777"/>
    <w:rsid w:val="001021B0"/>
    <w:rsid w:val="001029D6"/>
    <w:rsid w:val="00102BB7"/>
    <w:rsid w:val="00102D8B"/>
    <w:rsid w:val="00103EC5"/>
    <w:rsid w:val="001044A4"/>
    <w:rsid w:val="001044CC"/>
    <w:rsid w:val="00104A5E"/>
    <w:rsid w:val="00104C85"/>
    <w:rsid w:val="00104D9C"/>
    <w:rsid w:val="00104F5D"/>
    <w:rsid w:val="00105603"/>
    <w:rsid w:val="00105928"/>
    <w:rsid w:val="00105E24"/>
    <w:rsid w:val="00106FDA"/>
    <w:rsid w:val="001077A1"/>
    <w:rsid w:val="00107F49"/>
    <w:rsid w:val="0011021E"/>
    <w:rsid w:val="00110654"/>
    <w:rsid w:val="001111A2"/>
    <w:rsid w:val="00111266"/>
    <w:rsid w:val="0011142D"/>
    <w:rsid w:val="00111DF4"/>
    <w:rsid w:val="0011268A"/>
    <w:rsid w:val="00112C08"/>
    <w:rsid w:val="00112D6C"/>
    <w:rsid w:val="00112DF4"/>
    <w:rsid w:val="00112FC2"/>
    <w:rsid w:val="001137B7"/>
    <w:rsid w:val="001137D8"/>
    <w:rsid w:val="00113A96"/>
    <w:rsid w:val="00113C6A"/>
    <w:rsid w:val="00113C88"/>
    <w:rsid w:val="00113E9B"/>
    <w:rsid w:val="001149BA"/>
    <w:rsid w:val="001149FC"/>
    <w:rsid w:val="00114D4A"/>
    <w:rsid w:val="0011508F"/>
    <w:rsid w:val="001150AA"/>
    <w:rsid w:val="00116694"/>
    <w:rsid w:val="00116BAF"/>
    <w:rsid w:val="0011708D"/>
    <w:rsid w:val="00117352"/>
    <w:rsid w:val="0011757C"/>
    <w:rsid w:val="0011759E"/>
    <w:rsid w:val="00117BA6"/>
    <w:rsid w:val="001203C3"/>
    <w:rsid w:val="0012060B"/>
    <w:rsid w:val="00121372"/>
    <w:rsid w:val="00121994"/>
    <w:rsid w:val="00121A04"/>
    <w:rsid w:val="00121EC3"/>
    <w:rsid w:val="00122774"/>
    <w:rsid w:val="00123076"/>
    <w:rsid w:val="0012308E"/>
    <w:rsid w:val="00123133"/>
    <w:rsid w:val="00123D04"/>
    <w:rsid w:val="00124744"/>
    <w:rsid w:val="00125ABC"/>
    <w:rsid w:val="00125DEF"/>
    <w:rsid w:val="001263CA"/>
    <w:rsid w:val="00126852"/>
    <w:rsid w:val="0012696E"/>
    <w:rsid w:val="00127633"/>
    <w:rsid w:val="00127EC5"/>
    <w:rsid w:val="00127F80"/>
    <w:rsid w:val="00130875"/>
    <w:rsid w:val="00130F4E"/>
    <w:rsid w:val="00131817"/>
    <w:rsid w:val="001318F9"/>
    <w:rsid w:val="00131A51"/>
    <w:rsid w:val="0013205C"/>
    <w:rsid w:val="0013234E"/>
    <w:rsid w:val="001329F7"/>
    <w:rsid w:val="00133259"/>
    <w:rsid w:val="001336F8"/>
    <w:rsid w:val="00133714"/>
    <w:rsid w:val="00133C9E"/>
    <w:rsid w:val="00134B8E"/>
    <w:rsid w:val="00135494"/>
    <w:rsid w:val="00135809"/>
    <w:rsid w:val="00135EC3"/>
    <w:rsid w:val="00136800"/>
    <w:rsid w:val="00136B03"/>
    <w:rsid w:val="00137384"/>
    <w:rsid w:val="001377DF"/>
    <w:rsid w:val="0013795B"/>
    <w:rsid w:val="00137B5C"/>
    <w:rsid w:val="00137D0C"/>
    <w:rsid w:val="00137EE1"/>
    <w:rsid w:val="001402AA"/>
    <w:rsid w:val="00140ED1"/>
    <w:rsid w:val="00140FF9"/>
    <w:rsid w:val="00141BF2"/>
    <w:rsid w:val="00141E6C"/>
    <w:rsid w:val="00142A64"/>
    <w:rsid w:val="0014336D"/>
    <w:rsid w:val="001434FB"/>
    <w:rsid w:val="00143DF4"/>
    <w:rsid w:val="00143E5A"/>
    <w:rsid w:val="001447F6"/>
    <w:rsid w:val="00146C00"/>
    <w:rsid w:val="00146C08"/>
    <w:rsid w:val="00146D7C"/>
    <w:rsid w:val="00150F24"/>
    <w:rsid w:val="001519E4"/>
    <w:rsid w:val="001520FF"/>
    <w:rsid w:val="001523B9"/>
    <w:rsid w:val="001525ED"/>
    <w:rsid w:val="00152743"/>
    <w:rsid w:val="00152B87"/>
    <w:rsid w:val="00153909"/>
    <w:rsid w:val="00153910"/>
    <w:rsid w:val="001539E7"/>
    <w:rsid w:val="00153AC2"/>
    <w:rsid w:val="0015489A"/>
    <w:rsid w:val="00154950"/>
    <w:rsid w:val="00154CC0"/>
    <w:rsid w:val="00154DC3"/>
    <w:rsid w:val="00154DF5"/>
    <w:rsid w:val="00157061"/>
    <w:rsid w:val="001573F3"/>
    <w:rsid w:val="001574A0"/>
    <w:rsid w:val="001578DC"/>
    <w:rsid w:val="00157B40"/>
    <w:rsid w:val="00157D73"/>
    <w:rsid w:val="00157E5F"/>
    <w:rsid w:val="00160725"/>
    <w:rsid w:val="00160801"/>
    <w:rsid w:val="001608F2"/>
    <w:rsid w:val="00160D46"/>
    <w:rsid w:val="0016170B"/>
    <w:rsid w:val="00161CAB"/>
    <w:rsid w:val="00162264"/>
    <w:rsid w:val="00162649"/>
    <w:rsid w:val="00162D81"/>
    <w:rsid w:val="00162F74"/>
    <w:rsid w:val="00163AFC"/>
    <w:rsid w:val="00163D8C"/>
    <w:rsid w:val="0016420C"/>
    <w:rsid w:val="00164502"/>
    <w:rsid w:val="00164EBE"/>
    <w:rsid w:val="001654D8"/>
    <w:rsid w:val="001656DB"/>
    <w:rsid w:val="0016578C"/>
    <w:rsid w:val="001677F4"/>
    <w:rsid w:val="00167849"/>
    <w:rsid w:val="001679B2"/>
    <w:rsid w:val="00167CFD"/>
    <w:rsid w:val="00167E61"/>
    <w:rsid w:val="00170C25"/>
    <w:rsid w:val="00170D1E"/>
    <w:rsid w:val="00170F8C"/>
    <w:rsid w:val="00171032"/>
    <w:rsid w:val="00172291"/>
    <w:rsid w:val="0017277F"/>
    <w:rsid w:val="00172CAE"/>
    <w:rsid w:val="00172E15"/>
    <w:rsid w:val="00172F48"/>
    <w:rsid w:val="00173050"/>
    <w:rsid w:val="00175D83"/>
    <w:rsid w:val="00175FFB"/>
    <w:rsid w:val="0017605F"/>
    <w:rsid w:val="00176669"/>
    <w:rsid w:val="0017682D"/>
    <w:rsid w:val="0017794D"/>
    <w:rsid w:val="00180095"/>
    <w:rsid w:val="00180616"/>
    <w:rsid w:val="00180D60"/>
    <w:rsid w:val="00181674"/>
    <w:rsid w:val="00181964"/>
    <w:rsid w:val="0018199B"/>
    <w:rsid w:val="00181D51"/>
    <w:rsid w:val="00181F42"/>
    <w:rsid w:val="001820A4"/>
    <w:rsid w:val="00182143"/>
    <w:rsid w:val="001824E1"/>
    <w:rsid w:val="00182C04"/>
    <w:rsid w:val="00183625"/>
    <w:rsid w:val="00183FD4"/>
    <w:rsid w:val="0018424E"/>
    <w:rsid w:val="0018430B"/>
    <w:rsid w:val="001843CA"/>
    <w:rsid w:val="001848ED"/>
    <w:rsid w:val="00184D15"/>
    <w:rsid w:val="00184E1F"/>
    <w:rsid w:val="00186214"/>
    <w:rsid w:val="00186495"/>
    <w:rsid w:val="0018754E"/>
    <w:rsid w:val="00187C19"/>
    <w:rsid w:val="00187F86"/>
    <w:rsid w:val="00190B89"/>
    <w:rsid w:val="001911D6"/>
    <w:rsid w:val="00191FD9"/>
    <w:rsid w:val="001920A8"/>
    <w:rsid w:val="0019218F"/>
    <w:rsid w:val="001922B4"/>
    <w:rsid w:val="00192BEA"/>
    <w:rsid w:val="00192EED"/>
    <w:rsid w:val="00193743"/>
    <w:rsid w:val="001939CA"/>
    <w:rsid w:val="00194261"/>
    <w:rsid w:val="00194478"/>
    <w:rsid w:val="00194CFE"/>
    <w:rsid w:val="00195FA3"/>
    <w:rsid w:val="00196010"/>
    <w:rsid w:val="0019613B"/>
    <w:rsid w:val="00196A9A"/>
    <w:rsid w:val="00196E6F"/>
    <w:rsid w:val="00196FC9"/>
    <w:rsid w:val="0019701D"/>
    <w:rsid w:val="001975CE"/>
    <w:rsid w:val="001977B0"/>
    <w:rsid w:val="00197AEF"/>
    <w:rsid w:val="001A0E05"/>
    <w:rsid w:val="001A1536"/>
    <w:rsid w:val="001A1F4E"/>
    <w:rsid w:val="001A294D"/>
    <w:rsid w:val="001A319B"/>
    <w:rsid w:val="001A3825"/>
    <w:rsid w:val="001A48C0"/>
    <w:rsid w:val="001A5204"/>
    <w:rsid w:val="001A5E27"/>
    <w:rsid w:val="001A6195"/>
    <w:rsid w:val="001A6276"/>
    <w:rsid w:val="001A679D"/>
    <w:rsid w:val="001A724D"/>
    <w:rsid w:val="001A7356"/>
    <w:rsid w:val="001B07E8"/>
    <w:rsid w:val="001B0E97"/>
    <w:rsid w:val="001B10F1"/>
    <w:rsid w:val="001B189B"/>
    <w:rsid w:val="001B1B7E"/>
    <w:rsid w:val="001B1EA2"/>
    <w:rsid w:val="001B204F"/>
    <w:rsid w:val="001B2715"/>
    <w:rsid w:val="001B2C87"/>
    <w:rsid w:val="001B300D"/>
    <w:rsid w:val="001B4446"/>
    <w:rsid w:val="001B4DE6"/>
    <w:rsid w:val="001B5932"/>
    <w:rsid w:val="001B5BA7"/>
    <w:rsid w:val="001B5C18"/>
    <w:rsid w:val="001B627C"/>
    <w:rsid w:val="001B6BA7"/>
    <w:rsid w:val="001B6E27"/>
    <w:rsid w:val="001B717A"/>
    <w:rsid w:val="001B74AF"/>
    <w:rsid w:val="001B784E"/>
    <w:rsid w:val="001B78B4"/>
    <w:rsid w:val="001B7973"/>
    <w:rsid w:val="001B7A98"/>
    <w:rsid w:val="001B7AFF"/>
    <w:rsid w:val="001C00EC"/>
    <w:rsid w:val="001C0358"/>
    <w:rsid w:val="001C0D14"/>
    <w:rsid w:val="001C10CD"/>
    <w:rsid w:val="001C1538"/>
    <w:rsid w:val="001C1667"/>
    <w:rsid w:val="001C2025"/>
    <w:rsid w:val="001C207E"/>
    <w:rsid w:val="001C322C"/>
    <w:rsid w:val="001C3319"/>
    <w:rsid w:val="001C3549"/>
    <w:rsid w:val="001C3823"/>
    <w:rsid w:val="001C3C26"/>
    <w:rsid w:val="001C4D99"/>
    <w:rsid w:val="001C5BCF"/>
    <w:rsid w:val="001C6709"/>
    <w:rsid w:val="001C6C7D"/>
    <w:rsid w:val="001C77F9"/>
    <w:rsid w:val="001C7CA3"/>
    <w:rsid w:val="001D0E18"/>
    <w:rsid w:val="001D3047"/>
    <w:rsid w:val="001D311D"/>
    <w:rsid w:val="001D39FE"/>
    <w:rsid w:val="001D43BD"/>
    <w:rsid w:val="001D46F3"/>
    <w:rsid w:val="001D54DE"/>
    <w:rsid w:val="001D58FE"/>
    <w:rsid w:val="001D5E22"/>
    <w:rsid w:val="001D6104"/>
    <w:rsid w:val="001D6A04"/>
    <w:rsid w:val="001D7031"/>
    <w:rsid w:val="001D71CB"/>
    <w:rsid w:val="001D7600"/>
    <w:rsid w:val="001D791D"/>
    <w:rsid w:val="001D7FB8"/>
    <w:rsid w:val="001E0D28"/>
    <w:rsid w:val="001E0E63"/>
    <w:rsid w:val="001E1E7B"/>
    <w:rsid w:val="001E1EA3"/>
    <w:rsid w:val="001E4137"/>
    <w:rsid w:val="001E4172"/>
    <w:rsid w:val="001E4265"/>
    <w:rsid w:val="001E47B8"/>
    <w:rsid w:val="001E4862"/>
    <w:rsid w:val="001E5DCC"/>
    <w:rsid w:val="001E5E68"/>
    <w:rsid w:val="001E5E9F"/>
    <w:rsid w:val="001E61DB"/>
    <w:rsid w:val="001E68D7"/>
    <w:rsid w:val="001E6C04"/>
    <w:rsid w:val="001E765B"/>
    <w:rsid w:val="001E7792"/>
    <w:rsid w:val="001F0296"/>
    <w:rsid w:val="001F0423"/>
    <w:rsid w:val="001F08D7"/>
    <w:rsid w:val="001F0A61"/>
    <w:rsid w:val="001F10C1"/>
    <w:rsid w:val="001F136C"/>
    <w:rsid w:val="001F2179"/>
    <w:rsid w:val="001F244E"/>
    <w:rsid w:val="001F2766"/>
    <w:rsid w:val="001F2A3B"/>
    <w:rsid w:val="001F2FFC"/>
    <w:rsid w:val="001F3385"/>
    <w:rsid w:val="001F3503"/>
    <w:rsid w:val="001F357A"/>
    <w:rsid w:val="001F3D94"/>
    <w:rsid w:val="001F4257"/>
    <w:rsid w:val="001F4319"/>
    <w:rsid w:val="001F43C3"/>
    <w:rsid w:val="001F4508"/>
    <w:rsid w:val="001F4C0C"/>
    <w:rsid w:val="001F4C14"/>
    <w:rsid w:val="001F50BC"/>
    <w:rsid w:val="001F6361"/>
    <w:rsid w:val="001F6463"/>
    <w:rsid w:val="001F68D5"/>
    <w:rsid w:val="001F6BE4"/>
    <w:rsid w:val="001F71DF"/>
    <w:rsid w:val="001F7C4F"/>
    <w:rsid w:val="0020005B"/>
    <w:rsid w:val="00200371"/>
    <w:rsid w:val="002007FF"/>
    <w:rsid w:val="00200AFC"/>
    <w:rsid w:val="00200F95"/>
    <w:rsid w:val="00201158"/>
    <w:rsid w:val="00203053"/>
    <w:rsid w:val="00203577"/>
    <w:rsid w:val="00204457"/>
    <w:rsid w:val="00205B6C"/>
    <w:rsid w:val="00205E6D"/>
    <w:rsid w:val="00207823"/>
    <w:rsid w:val="00207C6F"/>
    <w:rsid w:val="00210985"/>
    <w:rsid w:val="00210F55"/>
    <w:rsid w:val="00211090"/>
    <w:rsid w:val="0021122D"/>
    <w:rsid w:val="0021159B"/>
    <w:rsid w:val="00211734"/>
    <w:rsid w:val="00211841"/>
    <w:rsid w:val="00211AF4"/>
    <w:rsid w:val="002122A4"/>
    <w:rsid w:val="0021248B"/>
    <w:rsid w:val="0021316D"/>
    <w:rsid w:val="00213F00"/>
    <w:rsid w:val="00214092"/>
    <w:rsid w:val="00214A1C"/>
    <w:rsid w:val="00215651"/>
    <w:rsid w:val="002156D1"/>
    <w:rsid w:val="002162D0"/>
    <w:rsid w:val="002164DF"/>
    <w:rsid w:val="0021656B"/>
    <w:rsid w:val="00217250"/>
    <w:rsid w:val="00217297"/>
    <w:rsid w:val="002176C4"/>
    <w:rsid w:val="00217A6B"/>
    <w:rsid w:val="002205C2"/>
    <w:rsid w:val="002206FD"/>
    <w:rsid w:val="002209E9"/>
    <w:rsid w:val="00220AE4"/>
    <w:rsid w:val="00221718"/>
    <w:rsid w:val="00221D1F"/>
    <w:rsid w:val="00222E51"/>
    <w:rsid w:val="002239FD"/>
    <w:rsid w:val="00223EDE"/>
    <w:rsid w:val="00224737"/>
    <w:rsid w:val="002247B9"/>
    <w:rsid w:val="00224A66"/>
    <w:rsid w:val="00224D12"/>
    <w:rsid w:val="0022510F"/>
    <w:rsid w:val="002254A1"/>
    <w:rsid w:val="00226B76"/>
    <w:rsid w:val="002271A3"/>
    <w:rsid w:val="00227DDC"/>
    <w:rsid w:val="00231549"/>
    <w:rsid w:val="002316FD"/>
    <w:rsid w:val="00231752"/>
    <w:rsid w:val="00231983"/>
    <w:rsid w:val="002329FF"/>
    <w:rsid w:val="00233594"/>
    <w:rsid w:val="002340CB"/>
    <w:rsid w:val="0023441B"/>
    <w:rsid w:val="002354E5"/>
    <w:rsid w:val="002355C4"/>
    <w:rsid w:val="002357BD"/>
    <w:rsid w:val="00236175"/>
    <w:rsid w:val="00236455"/>
    <w:rsid w:val="00236F1D"/>
    <w:rsid w:val="002374A1"/>
    <w:rsid w:val="002374D1"/>
    <w:rsid w:val="00237703"/>
    <w:rsid w:val="002400EE"/>
    <w:rsid w:val="00240530"/>
    <w:rsid w:val="00240F16"/>
    <w:rsid w:val="00242417"/>
    <w:rsid w:val="002427AE"/>
    <w:rsid w:val="00242C9A"/>
    <w:rsid w:val="00243057"/>
    <w:rsid w:val="00243411"/>
    <w:rsid w:val="00243B3D"/>
    <w:rsid w:val="0024429D"/>
    <w:rsid w:val="00244B62"/>
    <w:rsid w:val="00244EC1"/>
    <w:rsid w:val="00245084"/>
    <w:rsid w:val="00245A9D"/>
    <w:rsid w:val="00245EEF"/>
    <w:rsid w:val="00246C92"/>
    <w:rsid w:val="00246D1E"/>
    <w:rsid w:val="0024755C"/>
    <w:rsid w:val="0024758D"/>
    <w:rsid w:val="00247735"/>
    <w:rsid w:val="002500DC"/>
    <w:rsid w:val="00250DE2"/>
    <w:rsid w:val="002519C9"/>
    <w:rsid w:val="00251EB0"/>
    <w:rsid w:val="002524D3"/>
    <w:rsid w:val="00252876"/>
    <w:rsid w:val="00252A8E"/>
    <w:rsid w:val="00253A33"/>
    <w:rsid w:val="00253B37"/>
    <w:rsid w:val="00253D47"/>
    <w:rsid w:val="0025405A"/>
    <w:rsid w:val="002542A8"/>
    <w:rsid w:val="002544B8"/>
    <w:rsid w:val="0025482B"/>
    <w:rsid w:val="00254915"/>
    <w:rsid w:val="00254BF2"/>
    <w:rsid w:val="00254E08"/>
    <w:rsid w:val="00255A16"/>
    <w:rsid w:val="0025623C"/>
    <w:rsid w:val="0025780C"/>
    <w:rsid w:val="00257911"/>
    <w:rsid w:val="0026049C"/>
    <w:rsid w:val="002607A9"/>
    <w:rsid w:val="0026112B"/>
    <w:rsid w:val="00261B1F"/>
    <w:rsid w:val="00261CAE"/>
    <w:rsid w:val="002624EF"/>
    <w:rsid w:val="00262F8D"/>
    <w:rsid w:val="00263007"/>
    <w:rsid w:val="00264012"/>
    <w:rsid w:val="0026463D"/>
    <w:rsid w:val="00264B87"/>
    <w:rsid w:val="00265276"/>
    <w:rsid w:val="00265A0A"/>
    <w:rsid w:val="00266169"/>
    <w:rsid w:val="002667D9"/>
    <w:rsid w:val="00266C3A"/>
    <w:rsid w:val="00266FC0"/>
    <w:rsid w:val="00267049"/>
    <w:rsid w:val="002671AA"/>
    <w:rsid w:val="00267840"/>
    <w:rsid w:val="002679C3"/>
    <w:rsid w:val="00270500"/>
    <w:rsid w:val="002705F5"/>
    <w:rsid w:val="00270798"/>
    <w:rsid w:val="00270C63"/>
    <w:rsid w:val="002715B5"/>
    <w:rsid w:val="00271969"/>
    <w:rsid w:val="00271AEE"/>
    <w:rsid w:val="00271D2E"/>
    <w:rsid w:val="0027225A"/>
    <w:rsid w:val="00272313"/>
    <w:rsid w:val="002734AF"/>
    <w:rsid w:val="002735D3"/>
    <w:rsid w:val="002740A4"/>
    <w:rsid w:val="002740E6"/>
    <w:rsid w:val="00274F23"/>
    <w:rsid w:val="00274F53"/>
    <w:rsid w:val="00275964"/>
    <w:rsid w:val="00275C58"/>
    <w:rsid w:val="002768EB"/>
    <w:rsid w:val="00277AC4"/>
    <w:rsid w:val="00277BC7"/>
    <w:rsid w:val="002802EB"/>
    <w:rsid w:val="002803DB"/>
    <w:rsid w:val="00280EA7"/>
    <w:rsid w:val="002821D7"/>
    <w:rsid w:val="00283541"/>
    <w:rsid w:val="002836D2"/>
    <w:rsid w:val="002839C6"/>
    <w:rsid w:val="00284321"/>
    <w:rsid w:val="0028515C"/>
    <w:rsid w:val="002856E3"/>
    <w:rsid w:val="00285F9D"/>
    <w:rsid w:val="00286242"/>
    <w:rsid w:val="002872BA"/>
    <w:rsid w:val="0028733A"/>
    <w:rsid w:val="0028774B"/>
    <w:rsid w:val="00287A92"/>
    <w:rsid w:val="00290568"/>
    <w:rsid w:val="00290BFA"/>
    <w:rsid w:val="0029159C"/>
    <w:rsid w:val="00291735"/>
    <w:rsid w:val="00291C77"/>
    <w:rsid w:val="002923B2"/>
    <w:rsid w:val="002927A0"/>
    <w:rsid w:val="00292D53"/>
    <w:rsid w:val="00292D8D"/>
    <w:rsid w:val="0029341B"/>
    <w:rsid w:val="00293682"/>
    <w:rsid w:val="0029386E"/>
    <w:rsid w:val="00293B35"/>
    <w:rsid w:val="00293B51"/>
    <w:rsid w:val="00293EB7"/>
    <w:rsid w:val="002942A7"/>
    <w:rsid w:val="0029477B"/>
    <w:rsid w:val="00294C6E"/>
    <w:rsid w:val="00295FED"/>
    <w:rsid w:val="00296A38"/>
    <w:rsid w:val="00296BA6"/>
    <w:rsid w:val="00297186"/>
    <w:rsid w:val="0029738A"/>
    <w:rsid w:val="002979FD"/>
    <w:rsid w:val="00297AAA"/>
    <w:rsid w:val="002A022E"/>
    <w:rsid w:val="002A0839"/>
    <w:rsid w:val="002A0C06"/>
    <w:rsid w:val="002A108A"/>
    <w:rsid w:val="002A12A5"/>
    <w:rsid w:val="002A1DBC"/>
    <w:rsid w:val="002A2EB1"/>
    <w:rsid w:val="002A3167"/>
    <w:rsid w:val="002A3EE6"/>
    <w:rsid w:val="002A41ED"/>
    <w:rsid w:val="002A49F8"/>
    <w:rsid w:val="002A4D57"/>
    <w:rsid w:val="002A5C9A"/>
    <w:rsid w:val="002A5CB4"/>
    <w:rsid w:val="002A64E3"/>
    <w:rsid w:val="002A695C"/>
    <w:rsid w:val="002A6C0C"/>
    <w:rsid w:val="002A6F4B"/>
    <w:rsid w:val="002A7265"/>
    <w:rsid w:val="002A729D"/>
    <w:rsid w:val="002A72FB"/>
    <w:rsid w:val="002A73B3"/>
    <w:rsid w:val="002A7491"/>
    <w:rsid w:val="002A7B87"/>
    <w:rsid w:val="002B00FE"/>
    <w:rsid w:val="002B0288"/>
    <w:rsid w:val="002B0C60"/>
    <w:rsid w:val="002B0D22"/>
    <w:rsid w:val="002B0F1F"/>
    <w:rsid w:val="002B11E1"/>
    <w:rsid w:val="002B1CB1"/>
    <w:rsid w:val="002B2C38"/>
    <w:rsid w:val="002B2CC9"/>
    <w:rsid w:val="002B3093"/>
    <w:rsid w:val="002B347E"/>
    <w:rsid w:val="002B39EF"/>
    <w:rsid w:val="002B3EF7"/>
    <w:rsid w:val="002B41DE"/>
    <w:rsid w:val="002B4400"/>
    <w:rsid w:val="002B474A"/>
    <w:rsid w:val="002B4CC9"/>
    <w:rsid w:val="002B4D3F"/>
    <w:rsid w:val="002B5719"/>
    <w:rsid w:val="002B5BBF"/>
    <w:rsid w:val="002B5FA4"/>
    <w:rsid w:val="002B6998"/>
    <w:rsid w:val="002B6CB4"/>
    <w:rsid w:val="002B7162"/>
    <w:rsid w:val="002B771A"/>
    <w:rsid w:val="002B7782"/>
    <w:rsid w:val="002C0EFF"/>
    <w:rsid w:val="002C1FE4"/>
    <w:rsid w:val="002C23F6"/>
    <w:rsid w:val="002C31BB"/>
    <w:rsid w:val="002C38AB"/>
    <w:rsid w:val="002C3DA7"/>
    <w:rsid w:val="002C435C"/>
    <w:rsid w:val="002C5080"/>
    <w:rsid w:val="002C5AEF"/>
    <w:rsid w:val="002C64F2"/>
    <w:rsid w:val="002C654D"/>
    <w:rsid w:val="002C6656"/>
    <w:rsid w:val="002C670E"/>
    <w:rsid w:val="002C6F19"/>
    <w:rsid w:val="002C732C"/>
    <w:rsid w:val="002C7444"/>
    <w:rsid w:val="002C7467"/>
    <w:rsid w:val="002D04A5"/>
    <w:rsid w:val="002D0F5C"/>
    <w:rsid w:val="002D11A9"/>
    <w:rsid w:val="002D1710"/>
    <w:rsid w:val="002D2675"/>
    <w:rsid w:val="002D29F3"/>
    <w:rsid w:val="002D2A43"/>
    <w:rsid w:val="002D322F"/>
    <w:rsid w:val="002D3AF7"/>
    <w:rsid w:val="002D3F9C"/>
    <w:rsid w:val="002D40F1"/>
    <w:rsid w:val="002D4D32"/>
    <w:rsid w:val="002D4EC6"/>
    <w:rsid w:val="002D5107"/>
    <w:rsid w:val="002D544C"/>
    <w:rsid w:val="002D5E87"/>
    <w:rsid w:val="002D5FA2"/>
    <w:rsid w:val="002D617D"/>
    <w:rsid w:val="002D6CEE"/>
    <w:rsid w:val="002D6E6C"/>
    <w:rsid w:val="002D6E8C"/>
    <w:rsid w:val="002D70D9"/>
    <w:rsid w:val="002D7149"/>
    <w:rsid w:val="002D77C2"/>
    <w:rsid w:val="002D790A"/>
    <w:rsid w:val="002D79A6"/>
    <w:rsid w:val="002E029D"/>
    <w:rsid w:val="002E04F6"/>
    <w:rsid w:val="002E161D"/>
    <w:rsid w:val="002E1CD3"/>
    <w:rsid w:val="002E208B"/>
    <w:rsid w:val="002E2429"/>
    <w:rsid w:val="002E4554"/>
    <w:rsid w:val="002E5498"/>
    <w:rsid w:val="002E5638"/>
    <w:rsid w:val="002E5727"/>
    <w:rsid w:val="002E5F14"/>
    <w:rsid w:val="002E5FDE"/>
    <w:rsid w:val="002E68D9"/>
    <w:rsid w:val="002E6902"/>
    <w:rsid w:val="002E7540"/>
    <w:rsid w:val="002E76C7"/>
    <w:rsid w:val="002F08DE"/>
    <w:rsid w:val="002F15A9"/>
    <w:rsid w:val="002F172C"/>
    <w:rsid w:val="002F19A8"/>
    <w:rsid w:val="002F1CA4"/>
    <w:rsid w:val="002F1DF1"/>
    <w:rsid w:val="002F29E4"/>
    <w:rsid w:val="002F2D5F"/>
    <w:rsid w:val="002F3557"/>
    <w:rsid w:val="002F3B80"/>
    <w:rsid w:val="002F4091"/>
    <w:rsid w:val="002F4559"/>
    <w:rsid w:val="002F4737"/>
    <w:rsid w:val="002F4DF2"/>
    <w:rsid w:val="002F55F7"/>
    <w:rsid w:val="002F6739"/>
    <w:rsid w:val="002F6A47"/>
    <w:rsid w:val="002F6D5C"/>
    <w:rsid w:val="002F7169"/>
    <w:rsid w:val="002F753E"/>
    <w:rsid w:val="002F7AD7"/>
    <w:rsid w:val="0030008A"/>
    <w:rsid w:val="003005DF"/>
    <w:rsid w:val="00300764"/>
    <w:rsid w:val="00300778"/>
    <w:rsid w:val="0030081E"/>
    <w:rsid w:val="00300897"/>
    <w:rsid w:val="00301403"/>
    <w:rsid w:val="00301E0E"/>
    <w:rsid w:val="00302974"/>
    <w:rsid w:val="00302C96"/>
    <w:rsid w:val="00302E3E"/>
    <w:rsid w:val="003036C5"/>
    <w:rsid w:val="00303AB4"/>
    <w:rsid w:val="00304174"/>
    <w:rsid w:val="003049CD"/>
    <w:rsid w:val="00305692"/>
    <w:rsid w:val="00305FE3"/>
    <w:rsid w:val="00306220"/>
    <w:rsid w:val="00306FF0"/>
    <w:rsid w:val="003075A9"/>
    <w:rsid w:val="003076D6"/>
    <w:rsid w:val="00307754"/>
    <w:rsid w:val="00307906"/>
    <w:rsid w:val="00307A99"/>
    <w:rsid w:val="00307BF5"/>
    <w:rsid w:val="00307C3F"/>
    <w:rsid w:val="00310CF9"/>
    <w:rsid w:val="00310D9E"/>
    <w:rsid w:val="00311804"/>
    <w:rsid w:val="00311CC6"/>
    <w:rsid w:val="00312179"/>
    <w:rsid w:val="00312483"/>
    <w:rsid w:val="0031315C"/>
    <w:rsid w:val="0031394F"/>
    <w:rsid w:val="00313D44"/>
    <w:rsid w:val="00313FC8"/>
    <w:rsid w:val="00314020"/>
    <w:rsid w:val="00314086"/>
    <w:rsid w:val="003147E9"/>
    <w:rsid w:val="003150D0"/>
    <w:rsid w:val="00315D94"/>
    <w:rsid w:val="00315ECC"/>
    <w:rsid w:val="003162C6"/>
    <w:rsid w:val="00316344"/>
    <w:rsid w:val="0031663A"/>
    <w:rsid w:val="0031745A"/>
    <w:rsid w:val="00317794"/>
    <w:rsid w:val="00320174"/>
    <w:rsid w:val="00320739"/>
    <w:rsid w:val="00320DE8"/>
    <w:rsid w:val="003218C6"/>
    <w:rsid w:val="00321C76"/>
    <w:rsid w:val="00322ADE"/>
    <w:rsid w:val="00324134"/>
    <w:rsid w:val="003241DC"/>
    <w:rsid w:val="0032421D"/>
    <w:rsid w:val="00324F2F"/>
    <w:rsid w:val="00325F0B"/>
    <w:rsid w:val="0032678A"/>
    <w:rsid w:val="003273E6"/>
    <w:rsid w:val="003274FF"/>
    <w:rsid w:val="0032758F"/>
    <w:rsid w:val="00330871"/>
    <w:rsid w:val="00330B52"/>
    <w:rsid w:val="00330DA7"/>
    <w:rsid w:val="00330F3D"/>
    <w:rsid w:val="00331326"/>
    <w:rsid w:val="00331ABA"/>
    <w:rsid w:val="00331BBE"/>
    <w:rsid w:val="00331BDD"/>
    <w:rsid w:val="003329C9"/>
    <w:rsid w:val="00332B91"/>
    <w:rsid w:val="003339AE"/>
    <w:rsid w:val="0033442C"/>
    <w:rsid w:val="00334983"/>
    <w:rsid w:val="00335183"/>
    <w:rsid w:val="0033597E"/>
    <w:rsid w:val="00336821"/>
    <w:rsid w:val="00336BEB"/>
    <w:rsid w:val="003372B0"/>
    <w:rsid w:val="00337CB9"/>
    <w:rsid w:val="00340248"/>
    <w:rsid w:val="0034057F"/>
    <w:rsid w:val="003409F4"/>
    <w:rsid w:val="00340CE7"/>
    <w:rsid w:val="00340EAF"/>
    <w:rsid w:val="003413D4"/>
    <w:rsid w:val="00342C05"/>
    <w:rsid w:val="003431BA"/>
    <w:rsid w:val="0034353E"/>
    <w:rsid w:val="003435A6"/>
    <w:rsid w:val="00344167"/>
    <w:rsid w:val="00344390"/>
    <w:rsid w:val="003444B0"/>
    <w:rsid w:val="00344DAC"/>
    <w:rsid w:val="003454DE"/>
    <w:rsid w:val="00345B63"/>
    <w:rsid w:val="003464A7"/>
    <w:rsid w:val="003467E8"/>
    <w:rsid w:val="00346945"/>
    <w:rsid w:val="0034715B"/>
    <w:rsid w:val="0034794D"/>
    <w:rsid w:val="00350863"/>
    <w:rsid w:val="00350CC5"/>
    <w:rsid w:val="00350F66"/>
    <w:rsid w:val="0035102B"/>
    <w:rsid w:val="00351356"/>
    <w:rsid w:val="00351A18"/>
    <w:rsid w:val="00352060"/>
    <w:rsid w:val="00352347"/>
    <w:rsid w:val="00352A45"/>
    <w:rsid w:val="00352D55"/>
    <w:rsid w:val="003536EB"/>
    <w:rsid w:val="003542A0"/>
    <w:rsid w:val="003545EA"/>
    <w:rsid w:val="003547CF"/>
    <w:rsid w:val="00354D6D"/>
    <w:rsid w:val="00355220"/>
    <w:rsid w:val="003556F5"/>
    <w:rsid w:val="003557A6"/>
    <w:rsid w:val="00355EA9"/>
    <w:rsid w:val="0035609D"/>
    <w:rsid w:val="003566EE"/>
    <w:rsid w:val="00356BFE"/>
    <w:rsid w:val="00356C77"/>
    <w:rsid w:val="003570C2"/>
    <w:rsid w:val="00357E50"/>
    <w:rsid w:val="00360331"/>
    <w:rsid w:val="0036084D"/>
    <w:rsid w:val="00360C6A"/>
    <w:rsid w:val="003612B6"/>
    <w:rsid w:val="00361B22"/>
    <w:rsid w:val="003621D4"/>
    <w:rsid w:val="00362FF3"/>
    <w:rsid w:val="00363684"/>
    <w:rsid w:val="003638C5"/>
    <w:rsid w:val="00364487"/>
    <w:rsid w:val="003651B9"/>
    <w:rsid w:val="00365AF4"/>
    <w:rsid w:val="00365B84"/>
    <w:rsid w:val="003661BE"/>
    <w:rsid w:val="003669D0"/>
    <w:rsid w:val="00366C50"/>
    <w:rsid w:val="0036704B"/>
    <w:rsid w:val="0036729A"/>
    <w:rsid w:val="00367BB5"/>
    <w:rsid w:val="00370B16"/>
    <w:rsid w:val="00371057"/>
    <w:rsid w:val="0037105D"/>
    <w:rsid w:val="003719F4"/>
    <w:rsid w:val="00371C19"/>
    <w:rsid w:val="003726F5"/>
    <w:rsid w:val="00373064"/>
    <w:rsid w:val="00373C22"/>
    <w:rsid w:val="00373DC1"/>
    <w:rsid w:val="00373F78"/>
    <w:rsid w:val="00374049"/>
    <w:rsid w:val="00374549"/>
    <w:rsid w:val="00375036"/>
    <w:rsid w:val="003756C0"/>
    <w:rsid w:val="00376227"/>
    <w:rsid w:val="00376A86"/>
    <w:rsid w:val="00376AB2"/>
    <w:rsid w:val="00377614"/>
    <w:rsid w:val="003779BB"/>
    <w:rsid w:val="00377C0F"/>
    <w:rsid w:val="00380642"/>
    <w:rsid w:val="00381E11"/>
    <w:rsid w:val="00382AAD"/>
    <w:rsid w:val="0038342B"/>
    <w:rsid w:val="003835C0"/>
    <w:rsid w:val="00383AA6"/>
    <w:rsid w:val="00383FF8"/>
    <w:rsid w:val="0038414F"/>
    <w:rsid w:val="00384D54"/>
    <w:rsid w:val="00385D82"/>
    <w:rsid w:val="00386231"/>
    <w:rsid w:val="00386ABF"/>
    <w:rsid w:val="00387148"/>
    <w:rsid w:val="00387E79"/>
    <w:rsid w:val="00390691"/>
    <w:rsid w:val="003916B9"/>
    <w:rsid w:val="00391BE0"/>
    <w:rsid w:val="00391E14"/>
    <w:rsid w:val="00392962"/>
    <w:rsid w:val="003933EB"/>
    <w:rsid w:val="00393750"/>
    <w:rsid w:val="0039475F"/>
    <w:rsid w:val="0039481F"/>
    <w:rsid w:val="003948B9"/>
    <w:rsid w:val="00394BFD"/>
    <w:rsid w:val="00394D90"/>
    <w:rsid w:val="00394EF6"/>
    <w:rsid w:val="00395162"/>
    <w:rsid w:val="00396ECB"/>
    <w:rsid w:val="00397C9B"/>
    <w:rsid w:val="003A04FD"/>
    <w:rsid w:val="003A1314"/>
    <w:rsid w:val="003A1A53"/>
    <w:rsid w:val="003A1D05"/>
    <w:rsid w:val="003A1E64"/>
    <w:rsid w:val="003A1ED5"/>
    <w:rsid w:val="003A21B6"/>
    <w:rsid w:val="003A2F21"/>
    <w:rsid w:val="003A2FA1"/>
    <w:rsid w:val="003A3756"/>
    <w:rsid w:val="003A3A6A"/>
    <w:rsid w:val="003A4A4C"/>
    <w:rsid w:val="003A4A5E"/>
    <w:rsid w:val="003A4F21"/>
    <w:rsid w:val="003A5194"/>
    <w:rsid w:val="003A563B"/>
    <w:rsid w:val="003A74D0"/>
    <w:rsid w:val="003A7E32"/>
    <w:rsid w:val="003B093C"/>
    <w:rsid w:val="003B1871"/>
    <w:rsid w:val="003B19DE"/>
    <w:rsid w:val="003B1AFB"/>
    <w:rsid w:val="003B1C11"/>
    <w:rsid w:val="003B1FD2"/>
    <w:rsid w:val="003B2694"/>
    <w:rsid w:val="003B282E"/>
    <w:rsid w:val="003B2E68"/>
    <w:rsid w:val="003B4346"/>
    <w:rsid w:val="003B53F6"/>
    <w:rsid w:val="003B58FC"/>
    <w:rsid w:val="003B5D83"/>
    <w:rsid w:val="003B5DCA"/>
    <w:rsid w:val="003B5E65"/>
    <w:rsid w:val="003B63BA"/>
    <w:rsid w:val="003B6931"/>
    <w:rsid w:val="003B6EC3"/>
    <w:rsid w:val="003B7925"/>
    <w:rsid w:val="003B7AED"/>
    <w:rsid w:val="003B7C21"/>
    <w:rsid w:val="003C028A"/>
    <w:rsid w:val="003C0AF1"/>
    <w:rsid w:val="003C0C74"/>
    <w:rsid w:val="003C0EE1"/>
    <w:rsid w:val="003C1920"/>
    <w:rsid w:val="003C1DF9"/>
    <w:rsid w:val="003C1EB8"/>
    <w:rsid w:val="003C2AAA"/>
    <w:rsid w:val="003C3150"/>
    <w:rsid w:val="003C33D1"/>
    <w:rsid w:val="003C3DBA"/>
    <w:rsid w:val="003C3F31"/>
    <w:rsid w:val="003C5288"/>
    <w:rsid w:val="003C609E"/>
    <w:rsid w:val="003C7040"/>
    <w:rsid w:val="003C7105"/>
    <w:rsid w:val="003C7FEF"/>
    <w:rsid w:val="003D08FB"/>
    <w:rsid w:val="003D0D72"/>
    <w:rsid w:val="003D1291"/>
    <w:rsid w:val="003D183C"/>
    <w:rsid w:val="003D1B59"/>
    <w:rsid w:val="003D2203"/>
    <w:rsid w:val="003D2A8A"/>
    <w:rsid w:val="003D2F98"/>
    <w:rsid w:val="003D3DC1"/>
    <w:rsid w:val="003D3DF6"/>
    <w:rsid w:val="003D405C"/>
    <w:rsid w:val="003D4907"/>
    <w:rsid w:val="003D4A5C"/>
    <w:rsid w:val="003D4AFC"/>
    <w:rsid w:val="003D4F51"/>
    <w:rsid w:val="003D511D"/>
    <w:rsid w:val="003D526E"/>
    <w:rsid w:val="003D53B5"/>
    <w:rsid w:val="003D5970"/>
    <w:rsid w:val="003D5977"/>
    <w:rsid w:val="003D5B67"/>
    <w:rsid w:val="003D6680"/>
    <w:rsid w:val="003D70EA"/>
    <w:rsid w:val="003D7919"/>
    <w:rsid w:val="003D79A8"/>
    <w:rsid w:val="003E0300"/>
    <w:rsid w:val="003E2310"/>
    <w:rsid w:val="003E285F"/>
    <w:rsid w:val="003E2D97"/>
    <w:rsid w:val="003E3281"/>
    <w:rsid w:val="003E35B3"/>
    <w:rsid w:val="003E3C93"/>
    <w:rsid w:val="003E48AB"/>
    <w:rsid w:val="003E4A52"/>
    <w:rsid w:val="003E4C4D"/>
    <w:rsid w:val="003E4E87"/>
    <w:rsid w:val="003E55EA"/>
    <w:rsid w:val="003E579F"/>
    <w:rsid w:val="003E58FA"/>
    <w:rsid w:val="003E5B1F"/>
    <w:rsid w:val="003E63B5"/>
    <w:rsid w:val="003F0719"/>
    <w:rsid w:val="003F1A1A"/>
    <w:rsid w:val="003F2768"/>
    <w:rsid w:val="003F29D6"/>
    <w:rsid w:val="003F2E84"/>
    <w:rsid w:val="003F2EBB"/>
    <w:rsid w:val="003F38A2"/>
    <w:rsid w:val="003F38EB"/>
    <w:rsid w:val="003F3AC2"/>
    <w:rsid w:val="003F3BFE"/>
    <w:rsid w:val="003F3DCB"/>
    <w:rsid w:val="003F3FC0"/>
    <w:rsid w:val="003F40DA"/>
    <w:rsid w:val="003F43A1"/>
    <w:rsid w:val="003F4678"/>
    <w:rsid w:val="003F4FC1"/>
    <w:rsid w:val="003F4FEC"/>
    <w:rsid w:val="003F526A"/>
    <w:rsid w:val="003F553A"/>
    <w:rsid w:val="003F565D"/>
    <w:rsid w:val="003F5830"/>
    <w:rsid w:val="003F5973"/>
    <w:rsid w:val="003F5F0C"/>
    <w:rsid w:val="0040010B"/>
    <w:rsid w:val="00400125"/>
    <w:rsid w:val="004005D6"/>
    <w:rsid w:val="00401261"/>
    <w:rsid w:val="00401282"/>
    <w:rsid w:val="0040200F"/>
    <w:rsid w:val="004026DE"/>
    <w:rsid w:val="00402942"/>
    <w:rsid w:val="00402D47"/>
    <w:rsid w:val="0040398C"/>
    <w:rsid w:val="0040445D"/>
    <w:rsid w:val="00404BBE"/>
    <w:rsid w:val="004051DC"/>
    <w:rsid w:val="0040534B"/>
    <w:rsid w:val="00405598"/>
    <w:rsid w:val="004056F2"/>
    <w:rsid w:val="00405938"/>
    <w:rsid w:val="00405FB0"/>
    <w:rsid w:val="00407415"/>
    <w:rsid w:val="0040787B"/>
    <w:rsid w:val="00407ABC"/>
    <w:rsid w:val="0041026E"/>
    <w:rsid w:val="0041091E"/>
    <w:rsid w:val="00410D95"/>
    <w:rsid w:val="00410D9C"/>
    <w:rsid w:val="00411400"/>
    <w:rsid w:val="0041144E"/>
    <w:rsid w:val="00411479"/>
    <w:rsid w:val="00411FF7"/>
    <w:rsid w:val="00412A80"/>
    <w:rsid w:val="004131BA"/>
    <w:rsid w:val="00413A24"/>
    <w:rsid w:val="00413A9B"/>
    <w:rsid w:val="00413AA5"/>
    <w:rsid w:val="004140A9"/>
    <w:rsid w:val="00414569"/>
    <w:rsid w:val="0041457E"/>
    <w:rsid w:val="00415177"/>
    <w:rsid w:val="00415540"/>
    <w:rsid w:val="00415F2B"/>
    <w:rsid w:val="00416297"/>
    <w:rsid w:val="00417813"/>
    <w:rsid w:val="004206E0"/>
    <w:rsid w:val="00420E14"/>
    <w:rsid w:val="00420F11"/>
    <w:rsid w:val="00421333"/>
    <w:rsid w:val="00422524"/>
    <w:rsid w:val="00422BB0"/>
    <w:rsid w:val="00422E87"/>
    <w:rsid w:val="00423799"/>
    <w:rsid w:val="004245E8"/>
    <w:rsid w:val="00424BD8"/>
    <w:rsid w:val="00424F17"/>
    <w:rsid w:val="004263DF"/>
    <w:rsid w:val="00426ABE"/>
    <w:rsid w:val="004277DB"/>
    <w:rsid w:val="00427F76"/>
    <w:rsid w:val="00430921"/>
    <w:rsid w:val="0043096F"/>
    <w:rsid w:val="00430AE5"/>
    <w:rsid w:val="00430B09"/>
    <w:rsid w:val="00432B0D"/>
    <w:rsid w:val="00432CF9"/>
    <w:rsid w:val="00432D3D"/>
    <w:rsid w:val="0043301C"/>
    <w:rsid w:val="004334F8"/>
    <w:rsid w:val="004339B6"/>
    <w:rsid w:val="00434525"/>
    <w:rsid w:val="00434EB7"/>
    <w:rsid w:val="00434FAB"/>
    <w:rsid w:val="0043644E"/>
    <w:rsid w:val="004368A6"/>
    <w:rsid w:val="00436BAE"/>
    <w:rsid w:val="00436C99"/>
    <w:rsid w:val="00436D5C"/>
    <w:rsid w:val="00437807"/>
    <w:rsid w:val="00437809"/>
    <w:rsid w:val="00437E46"/>
    <w:rsid w:val="00440262"/>
    <w:rsid w:val="00441C0C"/>
    <w:rsid w:val="004425D2"/>
    <w:rsid w:val="0044266F"/>
    <w:rsid w:val="00443284"/>
    <w:rsid w:val="00443518"/>
    <w:rsid w:val="00444F69"/>
    <w:rsid w:val="004451A8"/>
    <w:rsid w:val="00445A96"/>
    <w:rsid w:val="00445BA1"/>
    <w:rsid w:val="00445DA4"/>
    <w:rsid w:val="004464DD"/>
    <w:rsid w:val="0044765D"/>
    <w:rsid w:val="004500FA"/>
    <w:rsid w:val="004504C1"/>
    <w:rsid w:val="004507C1"/>
    <w:rsid w:val="00450940"/>
    <w:rsid w:val="00451159"/>
    <w:rsid w:val="004511A6"/>
    <w:rsid w:val="00451A75"/>
    <w:rsid w:val="00452650"/>
    <w:rsid w:val="00453F87"/>
    <w:rsid w:val="0045470D"/>
    <w:rsid w:val="004548E4"/>
    <w:rsid w:val="00454E22"/>
    <w:rsid w:val="0045542A"/>
    <w:rsid w:val="004554B2"/>
    <w:rsid w:val="00455C98"/>
    <w:rsid w:val="00455F70"/>
    <w:rsid w:val="00457A4F"/>
    <w:rsid w:val="0046044F"/>
    <w:rsid w:val="004604B0"/>
    <w:rsid w:val="00460A3A"/>
    <w:rsid w:val="00460A72"/>
    <w:rsid w:val="004612CE"/>
    <w:rsid w:val="004615F6"/>
    <w:rsid w:val="00461D98"/>
    <w:rsid w:val="00462252"/>
    <w:rsid w:val="00462699"/>
    <w:rsid w:val="00465350"/>
    <w:rsid w:val="00465BAD"/>
    <w:rsid w:val="00465FAD"/>
    <w:rsid w:val="0046639C"/>
    <w:rsid w:val="00466A3A"/>
    <w:rsid w:val="00466B12"/>
    <w:rsid w:val="00467B61"/>
    <w:rsid w:val="00467C3B"/>
    <w:rsid w:val="00467DA2"/>
    <w:rsid w:val="00471038"/>
    <w:rsid w:val="0047151D"/>
    <w:rsid w:val="00471532"/>
    <w:rsid w:val="00472278"/>
    <w:rsid w:val="00472638"/>
    <w:rsid w:val="00472FF3"/>
    <w:rsid w:val="00473271"/>
    <w:rsid w:val="004733E9"/>
    <w:rsid w:val="00474E5D"/>
    <w:rsid w:val="00475706"/>
    <w:rsid w:val="004763DC"/>
    <w:rsid w:val="00477056"/>
    <w:rsid w:val="00477BA7"/>
    <w:rsid w:val="00481FEB"/>
    <w:rsid w:val="004820F3"/>
    <w:rsid w:val="0048277D"/>
    <w:rsid w:val="00483272"/>
    <w:rsid w:val="00483C84"/>
    <w:rsid w:val="00483E9A"/>
    <w:rsid w:val="004842EA"/>
    <w:rsid w:val="00484781"/>
    <w:rsid w:val="0048495B"/>
    <w:rsid w:val="004856E5"/>
    <w:rsid w:val="0048644D"/>
    <w:rsid w:val="004868AD"/>
    <w:rsid w:val="00486902"/>
    <w:rsid w:val="00486EAA"/>
    <w:rsid w:val="004872D8"/>
    <w:rsid w:val="004878D0"/>
    <w:rsid w:val="00487D4D"/>
    <w:rsid w:val="00490446"/>
    <w:rsid w:val="00490DD6"/>
    <w:rsid w:val="00491E68"/>
    <w:rsid w:val="00492BE0"/>
    <w:rsid w:val="00492C54"/>
    <w:rsid w:val="004931E9"/>
    <w:rsid w:val="00493A84"/>
    <w:rsid w:val="00494C53"/>
    <w:rsid w:val="00495BCF"/>
    <w:rsid w:val="00495BDD"/>
    <w:rsid w:val="00495C0E"/>
    <w:rsid w:val="00495E43"/>
    <w:rsid w:val="004962E3"/>
    <w:rsid w:val="00496301"/>
    <w:rsid w:val="00497485"/>
    <w:rsid w:val="004A0812"/>
    <w:rsid w:val="004A2E61"/>
    <w:rsid w:val="004A30F3"/>
    <w:rsid w:val="004A344A"/>
    <w:rsid w:val="004A3F84"/>
    <w:rsid w:val="004A53DE"/>
    <w:rsid w:val="004A59AA"/>
    <w:rsid w:val="004A62C2"/>
    <w:rsid w:val="004A6B53"/>
    <w:rsid w:val="004A70A4"/>
    <w:rsid w:val="004A711C"/>
    <w:rsid w:val="004A78CC"/>
    <w:rsid w:val="004A7941"/>
    <w:rsid w:val="004B04FB"/>
    <w:rsid w:val="004B073F"/>
    <w:rsid w:val="004B0C1E"/>
    <w:rsid w:val="004B0F01"/>
    <w:rsid w:val="004B0F7B"/>
    <w:rsid w:val="004B122E"/>
    <w:rsid w:val="004B1614"/>
    <w:rsid w:val="004B16BF"/>
    <w:rsid w:val="004B1FAF"/>
    <w:rsid w:val="004B2768"/>
    <w:rsid w:val="004B30DE"/>
    <w:rsid w:val="004B4A23"/>
    <w:rsid w:val="004B519E"/>
    <w:rsid w:val="004B56A8"/>
    <w:rsid w:val="004B5E7A"/>
    <w:rsid w:val="004B6946"/>
    <w:rsid w:val="004B6C34"/>
    <w:rsid w:val="004B76F2"/>
    <w:rsid w:val="004B77E1"/>
    <w:rsid w:val="004C084B"/>
    <w:rsid w:val="004C0B6A"/>
    <w:rsid w:val="004C1073"/>
    <w:rsid w:val="004C16FD"/>
    <w:rsid w:val="004C1869"/>
    <w:rsid w:val="004C1C52"/>
    <w:rsid w:val="004C2285"/>
    <w:rsid w:val="004C38BE"/>
    <w:rsid w:val="004C3A13"/>
    <w:rsid w:val="004C45D1"/>
    <w:rsid w:val="004C47E6"/>
    <w:rsid w:val="004C4C43"/>
    <w:rsid w:val="004C5349"/>
    <w:rsid w:val="004C559B"/>
    <w:rsid w:val="004C55F6"/>
    <w:rsid w:val="004C5DAB"/>
    <w:rsid w:val="004C64E6"/>
    <w:rsid w:val="004C6550"/>
    <w:rsid w:val="004C69E9"/>
    <w:rsid w:val="004C6F85"/>
    <w:rsid w:val="004C7FCF"/>
    <w:rsid w:val="004D05C1"/>
    <w:rsid w:val="004D0736"/>
    <w:rsid w:val="004D0C06"/>
    <w:rsid w:val="004D0CA0"/>
    <w:rsid w:val="004D1026"/>
    <w:rsid w:val="004D12FE"/>
    <w:rsid w:val="004D13C6"/>
    <w:rsid w:val="004D16EA"/>
    <w:rsid w:val="004D1C45"/>
    <w:rsid w:val="004D21A0"/>
    <w:rsid w:val="004D234B"/>
    <w:rsid w:val="004D2FC3"/>
    <w:rsid w:val="004D3E43"/>
    <w:rsid w:val="004D4465"/>
    <w:rsid w:val="004D59E0"/>
    <w:rsid w:val="004D5E8F"/>
    <w:rsid w:val="004D6160"/>
    <w:rsid w:val="004D62C1"/>
    <w:rsid w:val="004D6C91"/>
    <w:rsid w:val="004D7CAE"/>
    <w:rsid w:val="004D7DED"/>
    <w:rsid w:val="004E08BC"/>
    <w:rsid w:val="004E0AD9"/>
    <w:rsid w:val="004E0ECB"/>
    <w:rsid w:val="004E1AE6"/>
    <w:rsid w:val="004E244F"/>
    <w:rsid w:val="004E2593"/>
    <w:rsid w:val="004E27C4"/>
    <w:rsid w:val="004E2A4B"/>
    <w:rsid w:val="004E2BC6"/>
    <w:rsid w:val="004E43BF"/>
    <w:rsid w:val="004E488F"/>
    <w:rsid w:val="004E4D55"/>
    <w:rsid w:val="004E51D0"/>
    <w:rsid w:val="004E54A4"/>
    <w:rsid w:val="004E551B"/>
    <w:rsid w:val="004E64C8"/>
    <w:rsid w:val="004F0029"/>
    <w:rsid w:val="004F07D8"/>
    <w:rsid w:val="004F225F"/>
    <w:rsid w:val="004F235E"/>
    <w:rsid w:val="004F2467"/>
    <w:rsid w:val="004F2C86"/>
    <w:rsid w:val="004F30EE"/>
    <w:rsid w:val="004F3396"/>
    <w:rsid w:val="004F3699"/>
    <w:rsid w:val="004F370F"/>
    <w:rsid w:val="004F3881"/>
    <w:rsid w:val="004F6457"/>
    <w:rsid w:val="004F6CCA"/>
    <w:rsid w:val="004F73B5"/>
    <w:rsid w:val="004F7B08"/>
    <w:rsid w:val="004F7EED"/>
    <w:rsid w:val="004F7FF9"/>
    <w:rsid w:val="00500678"/>
    <w:rsid w:val="00500698"/>
    <w:rsid w:val="00500883"/>
    <w:rsid w:val="005013C9"/>
    <w:rsid w:val="00501897"/>
    <w:rsid w:val="00501BE3"/>
    <w:rsid w:val="00501C1B"/>
    <w:rsid w:val="00501C67"/>
    <w:rsid w:val="00501F4D"/>
    <w:rsid w:val="005020D9"/>
    <w:rsid w:val="005022FF"/>
    <w:rsid w:val="00502842"/>
    <w:rsid w:val="00502F4E"/>
    <w:rsid w:val="00503303"/>
    <w:rsid w:val="00503A3E"/>
    <w:rsid w:val="005052A0"/>
    <w:rsid w:val="005062D9"/>
    <w:rsid w:val="005068C2"/>
    <w:rsid w:val="00507EEF"/>
    <w:rsid w:val="00510006"/>
    <w:rsid w:val="0051095A"/>
    <w:rsid w:val="005119DB"/>
    <w:rsid w:val="005119FF"/>
    <w:rsid w:val="00512457"/>
    <w:rsid w:val="00512D7B"/>
    <w:rsid w:val="00512D89"/>
    <w:rsid w:val="00512DAA"/>
    <w:rsid w:val="00512DCC"/>
    <w:rsid w:val="00512EEC"/>
    <w:rsid w:val="0051384D"/>
    <w:rsid w:val="005138BB"/>
    <w:rsid w:val="00513A74"/>
    <w:rsid w:val="00513C17"/>
    <w:rsid w:val="005141AF"/>
    <w:rsid w:val="00514EAD"/>
    <w:rsid w:val="00514EC3"/>
    <w:rsid w:val="005167C1"/>
    <w:rsid w:val="005170DC"/>
    <w:rsid w:val="005170F8"/>
    <w:rsid w:val="00517417"/>
    <w:rsid w:val="00517E0C"/>
    <w:rsid w:val="0052008B"/>
    <w:rsid w:val="00520849"/>
    <w:rsid w:val="005209C3"/>
    <w:rsid w:val="00520B1F"/>
    <w:rsid w:val="00520D5E"/>
    <w:rsid w:val="005221C5"/>
    <w:rsid w:val="00522349"/>
    <w:rsid w:val="005224AF"/>
    <w:rsid w:val="00522A16"/>
    <w:rsid w:val="005233E8"/>
    <w:rsid w:val="0052366F"/>
    <w:rsid w:val="00523A9F"/>
    <w:rsid w:val="00523FA4"/>
    <w:rsid w:val="005243BE"/>
    <w:rsid w:val="00524A8E"/>
    <w:rsid w:val="00524C54"/>
    <w:rsid w:val="00525025"/>
    <w:rsid w:val="00525539"/>
    <w:rsid w:val="005264AE"/>
    <w:rsid w:val="00526783"/>
    <w:rsid w:val="00526A58"/>
    <w:rsid w:val="00527EB6"/>
    <w:rsid w:val="005309DD"/>
    <w:rsid w:val="00530B03"/>
    <w:rsid w:val="00530FB2"/>
    <w:rsid w:val="0053133D"/>
    <w:rsid w:val="00531653"/>
    <w:rsid w:val="00531790"/>
    <w:rsid w:val="00531905"/>
    <w:rsid w:val="00531CFA"/>
    <w:rsid w:val="00531F4F"/>
    <w:rsid w:val="005326CC"/>
    <w:rsid w:val="005329D2"/>
    <w:rsid w:val="00532CC5"/>
    <w:rsid w:val="0053404C"/>
    <w:rsid w:val="0053473B"/>
    <w:rsid w:val="005348CD"/>
    <w:rsid w:val="00535B08"/>
    <w:rsid w:val="00535E11"/>
    <w:rsid w:val="00535F8F"/>
    <w:rsid w:val="00536206"/>
    <w:rsid w:val="00536894"/>
    <w:rsid w:val="00536BFA"/>
    <w:rsid w:val="005376B0"/>
    <w:rsid w:val="005377A2"/>
    <w:rsid w:val="00537CFD"/>
    <w:rsid w:val="00537F7F"/>
    <w:rsid w:val="00540078"/>
    <w:rsid w:val="005402D6"/>
    <w:rsid w:val="005425D1"/>
    <w:rsid w:val="00542A1F"/>
    <w:rsid w:val="00542B9B"/>
    <w:rsid w:val="0054363E"/>
    <w:rsid w:val="00543648"/>
    <w:rsid w:val="0054366A"/>
    <w:rsid w:val="00544572"/>
    <w:rsid w:val="00544C5A"/>
    <w:rsid w:val="00545108"/>
    <w:rsid w:val="00545D5A"/>
    <w:rsid w:val="00545DF4"/>
    <w:rsid w:val="00546A72"/>
    <w:rsid w:val="00546BD7"/>
    <w:rsid w:val="00546D0B"/>
    <w:rsid w:val="00546DB1"/>
    <w:rsid w:val="00546E06"/>
    <w:rsid w:val="005477C5"/>
    <w:rsid w:val="00547A56"/>
    <w:rsid w:val="00550302"/>
    <w:rsid w:val="00550A92"/>
    <w:rsid w:val="00550CBB"/>
    <w:rsid w:val="00551048"/>
    <w:rsid w:val="00551670"/>
    <w:rsid w:val="00551C2B"/>
    <w:rsid w:val="00551E6B"/>
    <w:rsid w:val="005522B1"/>
    <w:rsid w:val="00552525"/>
    <w:rsid w:val="0055310F"/>
    <w:rsid w:val="005538F8"/>
    <w:rsid w:val="00553C50"/>
    <w:rsid w:val="00554338"/>
    <w:rsid w:val="00554B45"/>
    <w:rsid w:val="00554BD8"/>
    <w:rsid w:val="0055575A"/>
    <w:rsid w:val="00555914"/>
    <w:rsid w:val="00555A6B"/>
    <w:rsid w:val="00555A89"/>
    <w:rsid w:val="00555F1E"/>
    <w:rsid w:val="00555FF3"/>
    <w:rsid w:val="00556B59"/>
    <w:rsid w:val="00556E0C"/>
    <w:rsid w:val="0055764D"/>
    <w:rsid w:val="00557839"/>
    <w:rsid w:val="0056013C"/>
    <w:rsid w:val="005601F1"/>
    <w:rsid w:val="005603BB"/>
    <w:rsid w:val="00560493"/>
    <w:rsid w:val="005604B2"/>
    <w:rsid w:val="00561020"/>
    <w:rsid w:val="00562076"/>
    <w:rsid w:val="00562D33"/>
    <w:rsid w:val="00563A26"/>
    <w:rsid w:val="00564265"/>
    <w:rsid w:val="00564A23"/>
    <w:rsid w:val="00564BBE"/>
    <w:rsid w:val="00565036"/>
    <w:rsid w:val="00565915"/>
    <w:rsid w:val="00565B91"/>
    <w:rsid w:val="00566734"/>
    <w:rsid w:val="00566BF2"/>
    <w:rsid w:val="00566C0A"/>
    <w:rsid w:val="0056746D"/>
    <w:rsid w:val="00567AF9"/>
    <w:rsid w:val="00567E0E"/>
    <w:rsid w:val="005704BF"/>
    <w:rsid w:val="00570664"/>
    <w:rsid w:val="005708A6"/>
    <w:rsid w:val="00571E9B"/>
    <w:rsid w:val="00571F93"/>
    <w:rsid w:val="005726BE"/>
    <w:rsid w:val="005738F3"/>
    <w:rsid w:val="005741DF"/>
    <w:rsid w:val="005746EC"/>
    <w:rsid w:val="005750B9"/>
    <w:rsid w:val="005751C5"/>
    <w:rsid w:val="00575CA0"/>
    <w:rsid w:val="00575CF6"/>
    <w:rsid w:val="00576E85"/>
    <w:rsid w:val="005801BE"/>
    <w:rsid w:val="00580258"/>
    <w:rsid w:val="00580A41"/>
    <w:rsid w:val="00580FC1"/>
    <w:rsid w:val="0058132B"/>
    <w:rsid w:val="00581B91"/>
    <w:rsid w:val="00581F6F"/>
    <w:rsid w:val="005825CD"/>
    <w:rsid w:val="00582E84"/>
    <w:rsid w:val="005838F7"/>
    <w:rsid w:val="00583930"/>
    <w:rsid w:val="00583D21"/>
    <w:rsid w:val="005842EE"/>
    <w:rsid w:val="00584B1B"/>
    <w:rsid w:val="00584C95"/>
    <w:rsid w:val="00585AB4"/>
    <w:rsid w:val="005863EE"/>
    <w:rsid w:val="0058654C"/>
    <w:rsid w:val="00586E9A"/>
    <w:rsid w:val="00587C43"/>
    <w:rsid w:val="0059084F"/>
    <w:rsid w:val="00591004"/>
    <w:rsid w:val="00591304"/>
    <w:rsid w:val="005917AB"/>
    <w:rsid w:val="00591B40"/>
    <w:rsid w:val="00591DCB"/>
    <w:rsid w:val="00591E92"/>
    <w:rsid w:val="00592119"/>
    <w:rsid w:val="00592DE9"/>
    <w:rsid w:val="00593016"/>
    <w:rsid w:val="00593DBE"/>
    <w:rsid w:val="00594311"/>
    <w:rsid w:val="0059450D"/>
    <w:rsid w:val="00594960"/>
    <w:rsid w:val="00594F11"/>
    <w:rsid w:val="00594FBE"/>
    <w:rsid w:val="0059554F"/>
    <w:rsid w:val="005965C8"/>
    <w:rsid w:val="005968D7"/>
    <w:rsid w:val="00597908"/>
    <w:rsid w:val="00597AFC"/>
    <w:rsid w:val="005A04A0"/>
    <w:rsid w:val="005A053B"/>
    <w:rsid w:val="005A0B43"/>
    <w:rsid w:val="005A122E"/>
    <w:rsid w:val="005A1536"/>
    <w:rsid w:val="005A18ED"/>
    <w:rsid w:val="005A397A"/>
    <w:rsid w:val="005A3BBE"/>
    <w:rsid w:val="005A40D1"/>
    <w:rsid w:val="005A40DD"/>
    <w:rsid w:val="005A4749"/>
    <w:rsid w:val="005A497B"/>
    <w:rsid w:val="005A4B12"/>
    <w:rsid w:val="005A51C7"/>
    <w:rsid w:val="005A55BD"/>
    <w:rsid w:val="005A68DB"/>
    <w:rsid w:val="005A6C68"/>
    <w:rsid w:val="005A6E0A"/>
    <w:rsid w:val="005A726C"/>
    <w:rsid w:val="005A735D"/>
    <w:rsid w:val="005A79CC"/>
    <w:rsid w:val="005B031C"/>
    <w:rsid w:val="005B086D"/>
    <w:rsid w:val="005B103C"/>
    <w:rsid w:val="005B14B6"/>
    <w:rsid w:val="005B2972"/>
    <w:rsid w:val="005B2DC3"/>
    <w:rsid w:val="005B2FE9"/>
    <w:rsid w:val="005B4205"/>
    <w:rsid w:val="005B4524"/>
    <w:rsid w:val="005B5349"/>
    <w:rsid w:val="005B566D"/>
    <w:rsid w:val="005B587D"/>
    <w:rsid w:val="005B6FA5"/>
    <w:rsid w:val="005B74D3"/>
    <w:rsid w:val="005B74F1"/>
    <w:rsid w:val="005B7E32"/>
    <w:rsid w:val="005C089E"/>
    <w:rsid w:val="005C0B5F"/>
    <w:rsid w:val="005C14CF"/>
    <w:rsid w:val="005C1C35"/>
    <w:rsid w:val="005C32C6"/>
    <w:rsid w:val="005C3304"/>
    <w:rsid w:val="005C4030"/>
    <w:rsid w:val="005C4082"/>
    <w:rsid w:val="005C4757"/>
    <w:rsid w:val="005C4C35"/>
    <w:rsid w:val="005C4DA1"/>
    <w:rsid w:val="005C59FE"/>
    <w:rsid w:val="005C5D31"/>
    <w:rsid w:val="005C62F1"/>
    <w:rsid w:val="005C752F"/>
    <w:rsid w:val="005C7630"/>
    <w:rsid w:val="005C764C"/>
    <w:rsid w:val="005C7936"/>
    <w:rsid w:val="005D01E1"/>
    <w:rsid w:val="005D0716"/>
    <w:rsid w:val="005D0EFF"/>
    <w:rsid w:val="005D1416"/>
    <w:rsid w:val="005D181F"/>
    <w:rsid w:val="005D1B8D"/>
    <w:rsid w:val="005D1F31"/>
    <w:rsid w:val="005D2142"/>
    <w:rsid w:val="005D24E4"/>
    <w:rsid w:val="005D282E"/>
    <w:rsid w:val="005D298C"/>
    <w:rsid w:val="005D2B07"/>
    <w:rsid w:val="005D2B81"/>
    <w:rsid w:val="005D41D1"/>
    <w:rsid w:val="005D44E8"/>
    <w:rsid w:val="005D5483"/>
    <w:rsid w:val="005D608E"/>
    <w:rsid w:val="005D7580"/>
    <w:rsid w:val="005E0838"/>
    <w:rsid w:val="005E19CC"/>
    <w:rsid w:val="005E26DE"/>
    <w:rsid w:val="005E2A7C"/>
    <w:rsid w:val="005E38EC"/>
    <w:rsid w:val="005E48CC"/>
    <w:rsid w:val="005E497B"/>
    <w:rsid w:val="005E4D69"/>
    <w:rsid w:val="005E5854"/>
    <w:rsid w:val="005E67AF"/>
    <w:rsid w:val="005E6C9B"/>
    <w:rsid w:val="005E6CD4"/>
    <w:rsid w:val="005E6F4A"/>
    <w:rsid w:val="005F077E"/>
    <w:rsid w:val="005F0CEC"/>
    <w:rsid w:val="005F0D5F"/>
    <w:rsid w:val="005F18B4"/>
    <w:rsid w:val="005F3212"/>
    <w:rsid w:val="005F32B2"/>
    <w:rsid w:val="005F36AF"/>
    <w:rsid w:val="005F372A"/>
    <w:rsid w:val="005F409E"/>
    <w:rsid w:val="005F40A5"/>
    <w:rsid w:val="005F4438"/>
    <w:rsid w:val="005F4487"/>
    <w:rsid w:val="005F48A1"/>
    <w:rsid w:val="005F543A"/>
    <w:rsid w:val="005F590F"/>
    <w:rsid w:val="005F5AEB"/>
    <w:rsid w:val="005F5BF0"/>
    <w:rsid w:val="005F6F81"/>
    <w:rsid w:val="006004C8"/>
    <w:rsid w:val="00602352"/>
    <w:rsid w:val="00603E6F"/>
    <w:rsid w:val="00603FE3"/>
    <w:rsid w:val="00604186"/>
    <w:rsid w:val="0060446B"/>
    <w:rsid w:val="00604A0B"/>
    <w:rsid w:val="00604CBF"/>
    <w:rsid w:val="00604D5B"/>
    <w:rsid w:val="00604DD6"/>
    <w:rsid w:val="006059FD"/>
    <w:rsid w:val="0060600E"/>
    <w:rsid w:val="00606515"/>
    <w:rsid w:val="00606549"/>
    <w:rsid w:val="00606878"/>
    <w:rsid w:val="00607210"/>
    <w:rsid w:val="006078A0"/>
    <w:rsid w:val="00607B76"/>
    <w:rsid w:val="00607F8D"/>
    <w:rsid w:val="00610010"/>
    <w:rsid w:val="00610797"/>
    <w:rsid w:val="00611F34"/>
    <w:rsid w:val="006128D1"/>
    <w:rsid w:val="00612988"/>
    <w:rsid w:val="00613475"/>
    <w:rsid w:val="006136C7"/>
    <w:rsid w:val="00613E72"/>
    <w:rsid w:val="00614C95"/>
    <w:rsid w:val="00614CE6"/>
    <w:rsid w:val="00615163"/>
    <w:rsid w:val="00615213"/>
    <w:rsid w:val="00615DAC"/>
    <w:rsid w:val="00616AE0"/>
    <w:rsid w:val="00616E4F"/>
    <w:rsid w:val="006170C6"/>
    <w:rsid w:val="0061789F"/>
    <w:rsid w:val="00620085"/>
    <w:rsid w:val="0062014C"/>
    <w:rsid w:val="00620C78"/>
    <w:rsid w:val="00620D80"/>
    <w:rsid w:val="00620E08"/>
    <w:rsid w:val="00622610"/>
    <w:rsid w:val="00622B61"/>
    <w:rsid w:val="00622F77"/>
    <w:rsid w:val="0062303A"/>
    <w:rsid w:val="0062384A"/>
    <w:rsid w:val="006245EA"/>
    <w:rsid w:val="00625023"/>
    <w:rsid w:val="00625D07"/>
    <w:rsid w:val="006260E9"/>
    <w:rsid w:val="0062653E"/>
    <w:rsid w:val="006265E2"/>
    <w:rsid w:val="006268D9"/>
    <w:rsid w:val="00626AA2"/>
    <w:rsid w:val="0062792A"/>
    <w:rsid w:val="006303B9"/>
    <w:rsid w:val="0063066E"/>
    <w:rsid w:val="0063066F"/>
    <w:rsid w:val="00630799"/>
    <w:rsid w:val="00630FC2"/>
    <w:rsid w:val="00631458"/>
    <w:rsid w:val="006317AF"/>
    <w:rsid w:val="00632557"/>
    <w:rsid w:val="00632664"/>
    <w:rsid w:val="00633DCE"/>
    <w:rsid w:val="00633EF3"/>
    <w:rsid w:val="0063501C"/>
    <w:rsid w:val="0063533F"/>
    <w:rsid w:val="0063539C"/>
    <w:rsid w:val="00635823"/>
    <w:rsid w:val="00635D36"/>
    <w:rsid w:val="00636214"/>
    <w:rsid w:val="00636222"/>
    <w:rsid w:val="00636401"/>
    <w:rsid w:val="006366FA"/>
    <w:rsid w:val="00636771"/>
    <w:rsid w:val="00637480"/>
    <w:rsid w:val="006377EB"/>
    <w:rsid w:val="00637A89"/>
    <w:rsid w:val="00640279"/>
    <w:rsid w:val="006403D1"/>
    <w:rsid w:val="00640746"/>
    <w:rsid w:val="0064157C"/>
    <w:rsid w:val="0064220C"/>
    <w:rsid w:val="006422C0"/>
    <w:rsid w:val="0064239C"/>
    <w:rsid w:val="006437F5"/>
    <w:rsid w:val="006448C4"/>
    <w:rsid w:val="00644AF6"/>
    <w:rsid w:val="00644DC7"/>
    <w:rsid w:val="00646200"/>
    <w:rsid w:val="006462C5"/>
    <w:rsid w:val="0064677F"/>
    <w:rsid w:val="006473EC"/>
    <w:rsid w:val="00647E31"/>
    <w:rsid w:val="00650787"/>
    <w:rsid w:val="006512EA"/>
    <w:rsid w:val="006516C0"/>
    <w:rsid w:val="00651794"/>
    <w:rsid w:val="00652004"/>
    <w:rsid w:val="006533D6"/>
    <w:rsid w:val="00653475"/>
    <w:rsid w:val="006535B2"/>
    <w:rsid w:val="00653EA5"/>
    <w:rsid w:val="006543C7"/>
    <w:rsid w:val="00654F51"/>
    <w:rsid w:val="00655149"/>
    <w:rsid w:val="00655686"/>
    <w:rsid w:val="00655698"/>
    <w:rsid w:val="006558CF"/>
    <w:rsid w:val="00655F05"/>
    <w:rsid w:val="006565CF"/>
    <w:rsid w:val="00656918"/>
    <w:rsid w:val="00657435"/>
    <w:rsid w:val="00657639"/>
    <w:rsid w:val="006606F7"/>
    <w:rsid w:val="00660CB2"/>
    <w:rsid w:val="0066103A"/>
    <w:rsid w:val="0066212C"/>
    <w:rsid w:val="006627BE"/>
    <w:rsid w:val="006629ED"/>
    <w:rsid w:val="00662CD3"/>
    <w:rsid w:val="006636E3"/>
    <w:rsid w:val="00663730"/>
    <w:rsid w:val="00663ACD"/>
    <w:rsid w:val="00664307"/>
    <w:rsid w:val="00664C77"/>
    <w:rsid w:val="00665006"/>
    <w:rsid w:val="00665419"/>
    <w:rsid w:val="006658CB"/>
    <w:rsid w:val="00666E43"/>
    <w:rsid w:val="006677C3"/>
    <w:rsid w:val="00667C80"/>
    <w:rsid w:val="00670646"/>
    <w:rsid w:val="00670E95"/>
    <w:rsid w:val="0067210B"/>
    <w:rsid w:val="006722A7"/>
    <w:rsid w:val="006727EA"/>
    <w:rsid w:val="006732F1"/>
    <w:rsid w:val="006735EA"/>
    <w:rsid w:val="00673C52"/>
    <w:rsid w:val="00674358"/>
    <w:rsid w:val="00674B37"/>
    <w:rsid w:val="00674C6D"/>
    <w:rsid w:val="00675547"/>
    <w:rsid w:val="00675723"/>
    <w:rsid w:val="00675906"/>
    <w:rsid w:val="00675AA8"/>
    <w:rsid w:val="006765B4"/>
    <w:rsid w:val="0067739B"/>
    <w:rsid w:val="006777D9"/>
    <w:rsid w:val="00677B28"/>
    <w:rsid w:val="00677FD0"/>
    <w:rsid w:val="00677FFE"/>
    <w:rsid w:val="00680F65"/>
    <w:rsid w:val="00681039"/>
    <w:rsid w:val="0068169E"/>
    <w:rsid w:val="00681A25"/>
    <w:rsid w:val="00681A32"/>
    <w:rsid w:val="00681B41"/>
    <w:rsid w:val="006820ED"/>
    <w:rsid w:val="00682428"/>
    <w:rsid w:val="00682E83"/>
    <w:rsid w:val="00682FC4"/>
    <w:rsid w:val="00683665"/>
    <w:rsid w:val="00683914"/>
    <w:rsid w:val="006841BB"/>
    <w:rsid w:val="006843EB"/>
    <w:rsid w:val="00684BE5"/>
    <w:rsid w:val="00685AFF"/>
    <w:rsid w:val="00685C36"/>
    <w:rsid w:val="00685D7B"/>
    <w:rsid w:val="00687C20"/>
    <w:rsid w:val="006910A3"/>
    <w:rsid w:val="006925B6"/>
    <w:rsid w:val="0069292D"/>
    <w:rsid w:val="00692AE5"/>
    <w:rsid w:val="00692F77"/>
    <w:rsid w:val="0069399B"/>
    <w:rsid w:val="00694959"/>
    <w:rsid w:val="00695234"/>
    <w:rsid w:val="006955A5"/>
    <w:rsid w:val="00695714"/>
    <w:rsid w:val="00695D84"/>
    <w:rsid w:val="00695F84"/>
    <w:rsid w:val="00697273"/>
    <w:rsid w:val="0069768D"/>
    <w:rsid w:val="006A0270"/>
    <w:rsid w:val="006A0D7F"/>
    <w:rsid w:val="006A148A"/>
    <w:rsid w:val="006A1986"/>
    <w:rsid w:val="006A1A94"/>
    <w:rsid w:val="006A1F13"/>
    <w:rsid w:val="006A3011"/>
    <w:rsid w:val="006A3548"/>
    <w:rsid w:val="006A3E7E"/>
    <w:rsid w:val="006A3FEB"/>
    <w:rsid w:val="006A447B"/>
    <w:rsid w:val="006A520D"/>
    <w:rsid w:val="006A52A2"/>
    <w:rsid w:val="006A52D4"/>
    <w:rsid w:val="006A6180"/>
    <w:rsid w:val="006A6227"/>
    <w:rsid w:val="006A66FC"/>
    <w:rsid w:val="006A7A15"/>
    <w:rsid w:val="006A7BE7"/>
    <w:rsid w:val="006B00E3"/>
    <w:rsid w:val="006B065F"/>
    <w:rsid w:val="006B0CA2"/>
    <w:rsid w:val="006B0EAE"/>
    <w:rsid w:val="006B153A"/>
    <w:rsid w:val="006B15A1"/>
    <w:rsid w:val="006B193C"/>
    <w:rsid w:val="006B1B84"/>
    <w:rsid w:val="006B1E2F"/>
    <w:rsid w:val="006B26A1"/>
    <w:rsid w:val="006B39BC"/>
    <w:rsid w:val="006B3FBD"/>
    <w:rsid w:val="006B4781"/>
    <w:rsid w:val="006B4E6D"/>
    <w:rsid w:val="006B4F04"/>
    <w:rsid w:val="006B525A"/>
    <w:rsid w:val="006B526C"/>
    <w:rsid w:val="006B5A9B"/>
    <w:rsid w:val="006B61E1"/>
    <w:rsid w:val="006B6301"/>
    <w:rsid w:val="006B6428"/>
    <w:rsid w:val="006B648D"/>
    <w:rsid w:val="006B7016"/>
    <w:rsid w:val="006B79CD"/>
    <w:rsid w:val="006B7B9F"/>
    <w:rsid w:val="006B7E0D"/>
    <w:rsid w:val="006C247D"/>
    <w:rsid w:val="006C2AE5"/>
    <w:rsid w:val="006C312C"/>
    <w:rsid w:val="006C35FF"/>
    <w:rsid w:val="006C3A95"/>
    <w:rsid w:val="006C4396"/>
    <w:rsid w:val="006C4ECB"/>
    <w:rsid w:val="006C5647"/>
    <w:rsid w:val="006C626B"/>
    <w:rsid w:val="006C6367"/>
    <w:rsid w:val="006C66B9"/>
    <w:rsid w:val="006C6EFB"/>
    <w:rsid w:val="006C70CD"/>
    <w:rsid w:val="006C7EBB"/>
    <w:rsid w:val="006D00F3"/>
    <w:rsid w:val="006D01EF"/>
    <w:rsid w:val="006D033F"/>
    <w:rsid w:val="006D08CB"/>
    <w:rsid w:val="006D0E96"/>
    <w:rsid w:val="006D105A"/>
    <w:rsid w:val="006D1732"/>
    <w:rsid w:val="006D1FC8"/>
    <w:rsid w:val="006D2656"/>
    <w:rsid w:val="006D2773"/>
    <w:rsid w:val="006D37A8"/>
    <w:rsid w:val="006D398F"/>
    <w:rsid w:val="006D3D57"/>
    <w:rsid w:val="006D3E80"/>
    <w:rsid w:val="006D411D"/>
    <w:rsid w:val="006D5694"/>
    <w:rsid w:val="006D6096"/>
    <w:rsid w:val="006D6242"/>
    <w:rsid w:val="006D63E6"/>
    <w:rsid w:val="006D6835"/>
    <w:rsid w:val="006D6E98"/>
    <w:rsid w:val="006D703E"/>
    <w:rsid w:val="006D7138"/>
    <w:rsid w:val="006D7241"/>
    <w:rsid w:val="006D7D69"/>
    <w:rsid w:val="006E0A49"/>
    <w:rsid w:val="006E0B16"/>
    <w:rsid w:val="006E0CB8"/>
    <w:rsid w:val="006E131D"/>
    <w:rsid w:val="006E135B"/>
    <w:rsid w:val="006E13EF"/>
    <w:rsid w:val="006E14AF"/>
    <w:rsid w:val="006E1718"/>
    <w:rsid w:val="006E1880"/>
    <w:rsid w:val="006E19C7"/>
    <w:rsid w:val="006E2409"/>
    <w:rsid w:val="006E2700"/>
    <w:rsid w:val="006E2EBB"/>
    <w:rsid w:val="006E34E5"/>
    <w:rsid w:val="006E4889"/>
    <w:rsid w:val="006E4DF9"/>
    <w:rsid w:val="006E58EE"/>
    <w:rsid w:val="006E5F01"/>
    <w:rsid w:val="006E6763"/>
    <w:rsid w:val="006E695C"/>
    <w:rsid w:val="006E69BA"/>
    <w:rsid w:val="006E6CEF"/>
    <w:rsid w:val="006E78B4"/>
    <w:rsid w:val="006E7CF6"/>
    <w:rsid w:val="006F10D4"/>
    <w:rsid w:val="006F10EC"/>
    <w:rsid w:val="006F1DA1"/>
    <w:rsid w:val="006F230F"/>
    <w:rsid w:val="006F2673"/>
    <w:rsid w:val="006F2DDD"/>
    <w:rsid w:val="006F2E9F"/>
    <w:rsid w:val="006F2F26"/>
    <w:rsid w:val="006F3589"/>
    <w:rsid w:val="006F35B5"/>
    <w:rsid w:val="006F366C"/>
    <w:rsid w:val="006F3B47"/>
    <w:rsid w:val="006F4774"/>
    <w:rsid w:val="006F4E0B"/>
    <w:rsid w:val="006F5F0D"/>
    <w:rsid w:val="006F610A"/>
    <w:rsid w:val="006F616D"/>
    <w:rsid w:val="006F6F43"/>
    <w:rsid w:val="006F72BE"/>
    <w:rsid w:val="006F7DBA"/>
    <w:rsid w:val="006F7E7F"/>
    <w:rsid w:val="007009F6"/>
    <w:rsid w:val="0070176F"/>
    <w:rsid w:val="0070179B"/>
    <w:rsid w:val="00701BDB"/>
    <w:rsid w:val="00701CC6"/>
    <w:rsid w:val="00702170"/>
    <w:rsid w:val="0070392D"/>
    <w:rsid w:val="00703BDB"/>
    <w:rsid w:val="00704D1F"/>
    <w:rsid w:val="00704D32"/>
    <w:rsid w:val="00704FFE"/>
    <w:rsid w:val="0070533A"/>
    <w:rsid w:val="007058CB"/>
    <w:rsid w:val="00705A3B"/>
    <w:rsid w:val="00706451"/>
    <w:rsid w:val="00706A0C"/>
    <w:rsid w:val="00706CC1"/>
    <w:rsid w:val="00706DED"/>
    <w:rsid w:val="0070735C"/>
    <w:rsid w:val="007102D1"/>
    <w:rsid w:val="0071094A"/>
    <w:rsid w:val="00710DF1"/>
    <w:rsid w:val="00710E21"/>
    <w:rsid w:val="00711954"/>
    <w:rsid w:val="007119C0"/>
    <w:rsid w:val="00711D0C"/>
    <w:rsid w:val="00711F06"/>
    <w:rsid w:val="00712100"/>
    <w:rsid w:val="0071231B"/>
    <w:rsid w:val="00712AAE"/>
    <w:rsid w:val="00713812"/>
    <w:rsid w:val="00713B44"/>
    <w:rsid w:val="00714A73"/>
    <w:rsid w:val="00714C3C"/>
    <w:rsid w:val="00714CB2"/>
    <w:rsid w:val="00715084"/>
    <w:rsid w:val="007153D3"/>
    <w:rsid w:val="0071567F"/>
    <w:rsid w:val="00715B32"/>
    <w:rsid w:val="0071640B"/>
    <w:rsid w:val="00716D3A"/>
    <w:rsid w:val="007178F3"/>
    <w:rsid w:val="007200DB"/>
    <w:rsid w:val="0072018A"/>
    <w:rsid w:val="007201D9"/>
    <w:rsid w:val="00722680"/>
    <w:rsid w:val="00722C35"/>
    <w:rsid w:val="0072351F"/>
    <w:rsid w:val="00723E80"/>
    <w:rsid w:val="007241D1"/>
    <w:rsid w:val="00724945"/>
    <w:rsid w:val="007255F3"/>
    <w:rsid w:val="007256F1"/>
    <w:rsid w:val="00725B36"/>
    <w:rsid w:val="00725CD2"/>
    <w:rsid w:val="007260C6"/>
    <w:rsid w:val="00727727"/>
    <w:rsid w:val="00727A6E"/>
    <w:rsid w:val="00730128"/>
    <w:rsid w:val="00731095"/>
    <w:rsid w:val="007314C9"/>
    <w:rsid w:val="00731AF2"/>
    <w:rsid w:val="00731C97"/>
    <w:rsid w:val="007327E0"/>
    <w:rsid w:val="007334A1"/>
    <w:rsid w:val="0073361D"/>
    <w:rsid w:val="00733AC2"/>
    <w:rsid w:val="00733B34"/>
    <w:rsid w:val="00733F6A"/>
    <w:rsid w:val="00733FFE"/>
    <w:rsid w:val="007341E6"/>
    <w:rsid w:val="00734471"/>
    <w:rsid w:val="007348C7"/>
    <w:rsid w:val="00734E07"/>
    <w:rsid w:val="00735A58"/>
    <w:rsid w:val="00735B5D"/>
    <w:rsid w:val="00736694"/>
    <w:rsid w:val="007369E9"/>
    <w:rsid w:val="00737983"/>
    <w:rsid w:val="00737B6F"/>
    <w:rsid w:val="0074050B"/>
    <w:rsid w:val="0074075D"/>
    <w:rsid w:val="00740BC3"/>
    <w:rsid w:val="007410D0"/>
    <w:rsid w:val="00741979"/>
    <w:rsid w:val="00742004"/>
    <w:rsid w:val="0074241E"/>
    <w:rsid w:val="00742483"/>
    <w:rsid w:val="007424FC"/>
    <w:rsid w:val="007425F4"/>
    <w:rsid w:val="00742638"/>
    <w:rsid w:val="00742EDB"/>
    <w:rsid w:val="007431DF"/>
    <w:rsid w:val="00743430"/>
    <w:rsid w:val="007445C9"/>
    <w:rsid w:val="00744AD7"/>
    <w:rsid w:val="00744BCC"/>
    <w:rsid w:val="0074536F"/>
    <w:rsid w:val="00745727"/>
    <w:rsid w:val="00746453"/>
    <w:rsid w:val="007465C4"/>
    <w:rsid w:val="00746B16"/>
    <w:rsid w:val="007478F9"/>
    <w:rsid w:val="00750386"/>
    <w:rsid w:val="00750B85"/>
    <w:rsid w:val="007512C6"/>
    <w:rsid w:val="00752B9B"/>
    <w:rsid w:val="0075303F"/>
    <w:rsid w:val="007530A0"/>
    <w:rsid w:val="0075378D"/>
    <w:rsid w:val="00753AA2"/>
    <w:rsid w:val="0075439F"/>
    <w:rsid w:val="007543DF"/>
    <w:rsid w:val="00754761"/>
    <w:rsid w:val="00754CFE"/>
    <w:rsid w:val="00754F9C"/>
    <w:rsid w:val="0075529F"/>
    <w:rsid w:val="00755518"/>
    <w:rsid w:val="007555F7"/>
    <w:rsid w:val="00755CF5"/>
    <w:rsid w:val="00757353"/>
    <w:rsid w:val="007573CB"/>
    <w:rsid w:val="00760CE4"/>
    <w:rsid w:val="00760D0A"/>
    <w:rsid w:val="00761118"/>
    <w:rsid w:val="0076197E"/>
    <w:rsid w:val="00761BA2"/>
    <w:rsid w:val="00761D20"/>
    <w:rsid w:val="00762129"/>
    <w:rsid w:val="00763344"/>
    <w:rsid w:val="0076366D"/>
    <w:rsid w:val="00763B0A"/>
    <w:rsid w:val="00763E7A"/>
    <w:rsid w:val="00764181"/>
    <w:rsid w:val="0076470E"/>
    <w:rsid w:val="00764D80"/>
    <w:rsid w:val="00765393"/>
    <w:rsid w:val="00765552"/>
    <w:rsid w:val="00765696"/>
    <w:rsid w:val="00765974"/>
    <w:rsid w:val="007659A8"/>
    <w:rsid w:val="00765BD2"/>
    <w:rsid w:val="00765D27"/>
    <w:rsid w:val="00766BE3"/>
    <w:rsid w:val="007675B3"/>
    <w:rsid w:val="00767966"/>
    <w:rsid w:val="00767AD2"/>
    <w:rsid w:val="0077131D"/>
    <w:rsid w:val="0077152F"/>
    <w:rsid w:val="00771543"/>
    <w:rsid w:val="0077165D"/>
    <w:rsid w:val="007716C5"/>
    <w:rsid w:val="0077191E"/>
    <w:rsid w:val="00772635"/>
    <w:rsid w:val="00772B89"/>
    <w:rsid w:val="00772BF0"/>
    <w:rsid w:val="00772D29"/>
    <w:rsid w:val="00773143"/>
    <w:rsid w:val="00773FD1"/>
    <w:rsid w:val="00774380"/>
    <w:rsid w:val="00774731"/>
    <w:rsid w:val="00774A24"/>
    <w:rsid w:val="00774D23"/>
    <w:rsid w:val="0077578D"/>
    <w:rsid w:val="007759E1"/>
    <w:rsid w:val="00775B93"/>
    <w:rsid w:val="00776EC7"/>
    <w:rsid w:val="00777017"/>
    <w:rsid w:val="00777606"/>
    <w:rsid w:val="00777764"/>
    <w:rsid w:val="0077777F"/>
    <w:rsid w:val="00777C15"/>
    <w:rsid w:val="00777F4C"/>
    <w:rsid w:val="007802D9"/>
    <w:rsid w:val="00780541"/>
    <w:rsid w:val="0078060D"/>
    <w:rsid w:val="00780D23"/>
    <w:rsid w:val="00781780"/>
    <w:rsid w:val="007824F8"/>
    <w:rsid w:val="00782529"/>
    <w:rsid w:val="00782FA0"/>
    <w:rsid w:val="00784415"/>
    <w:rsid w:val="007844F6"/>
    <w:rsid w:val="007845EB"/>
    <w:rsid w:val="007847F9"/>
    <w:rsid w:val="00785065"/>
    <w:rsid w:val="007852F9"/>
    <w:rsid w:val="007854CB"/>
    <w:rsid w:val="0078571D"/>
    <w:rsid w:val="007857FB"/>
    <w:rsid w:val="007859D6"/>
    <w:rsid w:val="00785CC2"/>
    <w:rsid w:val="00785E20"/>
    <w:rsid w:val="00785FED"/>
    <w:rsid w:val="007866EF"/>
    <w:rsid w:val="00786CEC"/>
    <w:rsid w:val="00787057"/>
    <w:rsid w:val="00787774"/>
    <w:rsid w:val="0078787B"/>
    <w:rsid w:val="0079003B"/>
    <w:rsid w:val="00790DE1"/>
    <w:rsid w:val="00790E51"/>
    <w:rsid w:val="0079167E"/>
    <w:rsid w:val="0079277A"/>
    <w:rsid w:val="00792D1C"/>
    <w:rsid w:val="00792D88"/>
    <w:rsid w:val="00793ADB"/>
    <w:rsid w:val="00794098"/>
    <w:rsid w:val="007945D8"/>
    <w:rsid w:val="007958D0"/>
    <w:rsid w:val="00796785"/>
    <w:rsid w:val="00796980"/>
    <w:rsid w:val="00796D15"/>
    <w:rsid w:val="00796D50"/>
    <w:rsid w:val="00797973"/>
    <w:rsid w:val="00797AAF"/>
    <w:rsid w:val="007A032A"/>
    <w:rsid w:val="007A0857"/>
    <w:rsid w:val="007A0C17"/>
    <w:rsid w:val="007A36E0"/>
    <w:rsid w:val="007A43B7"/>
    <w:rsid w:val="007A4C7A"/>
    <w:rsid w:val="007A4D42"/>
    <w:rsid w:val="007A4EF3"/>
    <w:rsid w:val="007A52D1"/>
    <w:rsid w:val="007A53F6"/>
    <w:rsid w:val="007A5958"/>
    <w:rsid w:val="007A5DB5"/>
    <w:rsid w:val="007A6008"/>
    <w:rsid w:val="007A652A"/>
    <w:rsid w:val="007A6F8B"/>
    <w:rsid w:val="007A78C6"/>
    <w:rsid w:val="007A7DB1"/>
    <w:rsid w:val="007B027C"/>
    <w:rsid w:val="007B03B3"/>
    <w:rsid w:val="007B051F"/>
    <w:rsid w:val="007B0934"/>
    <w:rsid w:val="007B1210"/>
    <w:rsid w:val="007B2C02"/>
    <w:rsid w:val="007B2EB7"/>
    <w:rsid w:val="007B3423"/>
    <w:rsid w:val="007B3566"/>
    <w:rsid w:val="007B3D7E"/>
    <w:rsid w:val="007B3F5D"/>
    <w:rsid w:val="007B4081"/>
    <w:rsid w:val="007B4445"/>
    <w:rsid w:val="007B4560"/>
    <w:rsid w:val="007B4572"/>
    <w:rsid w:val="007B622F"/>
    <w:rsid w:val="007B6AE9"/>
    <w:rsid w:val="007B79F2"/>
    <w:rsid w:val="007B7C0A"/>
    <w:rsid w:val="007C0967"/>
    <w:rsid w:val="007C0CD2"/>
    <w:rsid w:val="007C0F8B"/>
    <w:rsid w:val="007C11EB"/>
    <w:rsid w:val="007C1CBE"/>
    <w:rsid w:val="007C1CD7"/>
    <w:rsid w:val="007C2C78"/>
    <w:rsid w:val="007C2C90"/>
    <w:rsid w:val="007C2F56"/>
    <w:rsid w:val="007C3218"/>
    <w:rsid w:val="007C3881"/>
    <w:rsid w:val="007C3907"/>
    <w:rsid w:val="007C3D09"/>
    <w:rsid w:val="007C4BFA"/>
    <w:rsid w:val="007C4F95"/>
    <w:rsid w:val="007C5C3D"/>
    <w:rsid w:val="007C5FFB"/>
    <w:rsid w:val="007C6184"/>
    <w:rsid w:val="007C6AFE"/>
    <w:rsid w:val="007C6F16"/>
    <w:rsid w:val="007C7666"/>
    <w:rsid w:val="007C78AA"/>
    <w:rsid w:val="007C7D55"/>
    <w:rsid w:val="007C7F7F"/>
    <w:rsid w:val="007D04F5"/>
    <w:rsid w:val="007D0562"/>
    <w:rsid w:val="007D07CE"/>
    <w:rsid w:val="007D11C1"/>
    <w:rsid w:val="007D2150"/>
    <w:rsid w:val="007D23E2"/>
    <w:rsid w:val="007D3FD2"/>
    <w:rsid w:val="007D552C"/>
    <w:rsid w:val="007D5B0C"/>
    <w:rsid w:val="007D62C0"/>
    <w:rsid w:val="007D696B"/>
    <w:rsid w:val="007D7462"/>
    <w:rsid w:val="007D7AFB"/>
    <w:rsid w:val="007E0D53"/>
    <w:rsid w:val="007E20A6"/>
    <w:rsid w:val="007E21DC"/>
    <w:rsid w:val="007E2F1C"/>
    <w:rsid w:val="007E3109"/>
    <w:rsid w:val="007E331D"/>
    <w:rsid w:val="007E37A0"/>
    <w:rsid w:val="007E3B4D"/>
    <w:rsid w:val="007E3D49"/>
    <w:rsid w:val="007E3F78"/>
    <w:rsid w:val="007E49E2"/>
    <w:rsid w:val="007E5FB1"/>
    <w:rsid w:val="007E6336"/>
    <w:rsid w:val="007E63E1"/>
    <w:rsid w:val="007E6CD1"/>
    <w:rsid w:val="007E7E2C"/>
    <w:rsid w:val="007F07AE"/>
    <w:rsid w:val="007F110B"/>
    <w:rsid w:val="007F28E8"/>
    <w:rsid w:val="007F318B"/>
    <w:rsid w:val="007F31A8"/>
    <w:rsid w:val="007F3242"/>
    <w:rsid w:val="007F3A00"/>
    <w:rsid w:val="007F4205"/>
    <w:rsid w:val="007F45FF"/>
    <w:rsid w:val="007F570A"/>
    <w:rsid w:val="007F6678"/>
    <w:rsid w:val="007F6871"/>
    <w:rsid w:val="007F68F8"/>
    <w:rsid w:val="007F7584"/>
    <w:rsid w:val="007F7674"/>
    <w:rsid w:val="007F79CF"/>
    <w:rsid w:val="007F7D3C"/>
    <w:rsid w:val="0080015A"/>
    <w:rsid w:val="00800462"/>
    <w:rsid w:val="008008CA"/>
    <w:rsid w:val="0080141F"/>
    <w:rsid w:val="00801460"/>
    <w:rsid w:val="00801C3A"/>
    <w:rsid w:val="00801C3C"/>
    <w:rsid w:val="00802502"/>
    <w:rsid w:val="00802818"/>
    <w:rsid w:val="00802CA0"/>
    <w:rsid w:val="00802F96"/>
    <w:rsid w:val="0080365C"/>
    <w:rsid w:val="00803801"/>
    <w:rsid w:val="00803F5F"/>
    <w:rsid w:val="008040BC"/>
    <w:rsid w:val="00804BF4"/>
    <w:rsid w:val="00804DBC"/>
    <w:rsid w:val="00805074"/>
    <w:rsid w:val="00805551"/>
    <w:rsid w:val="008055F9"/>
    <w:rsid w:val="0080590F"/>
    <w:rsid w:val="008067BC"/>
    <w:rsid w:val="0080689E"/>
    <w:rsid w:val="00807F92"/>
    <w:rsid w:val="008100CC"/>
    <w:rsid w:val="00810632"/>
    <w:rsid w:val="00810983"/>
    <w:rsid w:val="00811197"/>
    <w:rsid w:val="00811310"/>
    <w:rsid w:val="00813380"/>
    <w:rsid w:val="0081458C"/>
    <w:rsid w:val="00814A39"/>
    <w:rsid w:val="008153D4"/>
    <w:rsid w:val="00815B3C"/>
    <w:rsid w:val="00815BB6"/>
    <w:rsid w:val="008165E2"/>
    <w:rsid w:val="00816699"/>
    <w:rsid w:val="008170DC"/>
    <w:rsid w:val="00820E98"/>
    <w:rsid w:val="00821322"/>
    <w:rsid w:val="008216AD"/>
    <w:rsid w:val="008218BC"/>
    <w:rsid w:val="00821996"/>
    <w:rsid w:val="00821F70"/>
    <w:rsid w:val="0082224B"/>
    <w:rsid w:val="008227BD"/>
    <w:rsid w:val="00822C59"/>
    <w:rsid w:val="00823775"/>
    <w:rsid w:val="00824112"/>
    <w:rsid w:val="008241D5"/>
    <w:rsid w:val="00825593"/>
    <w:rsid w:val="00825909"/>
    <w:rsid w:val="00825B7E"/>
    <w:rsid w:val="00826AD0"/>
    <w:rsid w:val="00827E2B"/>
    <w:rsid w:val="00830404"/>
    <w:rsid w:val="0083077B"/>
    <w:rsid w:val="00830D9F"/>
    <w:rsid w:val="00831382"/>
    <w:rsid w:val="0083170E"/>
    <w:rsid w:val="00831CB4"/>
    <w:rsid w:val="008330EB"/>
    <w:rsid w:val="0083392C"/>
    <w:rsid w:val="00833D64"/>
    <w:rsid w:val="008340D3"/>
    <w:rsid w:val="00834245"/>
    <w:rsid w:val="00834D63"/>
    <w:rsid w:val="00834E0E"/>
    <w:rsid w:val="008353D4"/>
    <w:rsid w:val="0083547F"/>
    <w:rsid w:val="00835814"/>
    <w:rsid w:val="008369E9"/>
    <w:rsid w:val="00836C5B"/>
    <w:rsid w:val="00836E14"/>
    <w:rsid w:val="00837CD6"/>
    <w:rsid w:val="008400CD"/>
    <w:rsid w:val="00840540"/>
    <w:rsid w:val="0084061B"/>
    <w:rsid w:val="008419FF"/>
    <w:rsid w:val="00841B91"/>
    <w:rsid w:val="0084229A"/>
    <w:rsid w:val="00843117"/>
    <w:rsid w:val="00843AA3"/>
    <w:rsid w:val="00843F59"/>
    <w:rsid w:val="00844106"/>
    <w:rsid w:val="00844F43"/>
    <w:rsid w:val="0084576B"/>
    <w:rsid w:val="008458BC"/>
    <w:rsid w:val="00845912"/>
    <w:rsid w:val="00845BED"/>
    <w:rsid w:val="00845D17"/>
    <w:rsid w:val="0084619A"/>
    <w:rsid w:val="00846684"/>
    <w:rsid w:val="00847A07"/>
    <w:rsid w:val="00847C53"/>
    <w:rsid w:val="0085038C"/>
    <w:rsid w:val="00851C7E"/>
    <w:rsid w:val="00851E11"/>
    <w:rsid w:val="00852668"/>
    <w:rsid w:val="0085280B"/>
    <w:rsid w:val="00852BB0"/>
    <w:rsid w:val="00852DDA"/>
    <w:rsid w:val="00852E01"/>
    <w:rsid w:val="00852F38"/>
    <w:rsid w:val="0085382A"/>
    <w:rsid w:val="00853C3C"/>
    <w:rsid w:val="00853CDF"/>
    <w:rsid w:val="00855124"/>
    <w:rsid w:val="00855328"/>
    <w:rsid w:val="00856989"/>
    <w:rsid w:val="00857487"/>
    <w:rsid w:val="008574E6"/>
    <w:rsid w:val="008575B7"/>
    <w:rsid w:val="00857B19"/>
    <w:rsid w:val="00857E79"/>
    <w:rsid w:val="008608EE"/>
    <w:rsid w:val="008609E3"/>
    <w:rsid w:val="00861332"/>
    <w:rsid w:val="00861C77"/>
    <w:rsid w:val="00862558"/>
    <w:rsid w:val="00862948"/>
    <w:rsid w:val="00862EEC"/>
    <w:rsid w:val="00863888"/>
    <w:rsid w:val="00863BA3"/>
    <w:rsid w:val="00863EAA"/>
    <w:rsid w:val="00864287"/>
    <w:rsid w:val="00864A3D"/>
    <w:rsid w:val="00864E71"/>
    <w:rsid w:val="00864FCD"/>
    <w:rsid w:val="008669F2"/>
    <w:rsid w:val="008675A3"/>
    <w:rsid w:val="00870283"/>
    <w:rsid w:val="008708E6"/>
    <w:rsid w:val="00872600"/>
    <w:rsid w:val="00872F3C"/>
    <w:rsid w:val="008733E4"/>
    <w:rsid w:val="00873C25"/>
    <w:rsid w:val="00874647"/>
    <w:rsid w:val="008749F9"/>
    <w:rsid w:val="00874C4F"/>
    <w:rsid w:val="008759AF"/>
    <w:rsid w:val="008767CB"/>
    <w:rsid w:val="0087707E"/>
    <w:rsid w:val="008772F2"/>
    <w:rsid w:val="008776AD"/>
    <w:rsid w:val="00877D67"/>
    <w:rsid w:val="00880BFD"/>
    <w:rsid w:val="00881B4C"/>
    <w:rsid w:val="00881B90"/>
    <w:rsid w:val="008822CE"/>
    <w:rsid w:val="00882580"/>
    <w:rsid w:val="00882A03"/>
    <w:rsid w:val="008830DA"/>
    <w:rsid w:val="0088347F"/>
    <w:rsid w:val="0088362D"/>
    <w:rsid w:val="00883C80"/>
    <w:rsid w:val="008843EA"/>
    <w:rsid w:val="00884ED9"/>
    <w:rsid w:val="00885037"/>
    <w:rsid w:val="0088528F"/>
    <w:rsid w:val="00885C4F"/>
    <w:rsid w:val="00886D98"/>
    <w:rsid w:val="0088732D"/>
    <w:rsid w:val="008876BA"/>
    <w:rsid w:val="008879F3"/>
    <w:rsid w:val="00887B20"/>
    <w:rsid w:val="00887B2C"/>
    <w:rsid w:val="00887B59"/>
    <w:rsid w:val="00887F2A"/>
    <w:rsid w:val="0089019C"/>
    <w:rsid w:val="00890628"/>
    <w:rsid w:val="00891204"/>
    <w:rsid w:val="00891571"/>
    <w:rsid w:val="00891AB4"/>
    <w:rsid w:val="00891FD1"/>
    <w:rsid w:val="008925EC"/>
    <w:rsid w:val="00892F7A"/>
    <w:rsid w:val="0089348D"/>
    <w:rsid w:val="00893BC9"/>
    <w:rsid w:val="00893C96"/>
    <w:rsid w:val="00893FD0"/>
    <w:rsid w:val="00893FF3"/>
    <w:rsid w:val="008940F0"/>
    <w:rsid w:val="0089433D"/>
    <w:rsid w:val="00894A85"/>
    <w:rsid w:val="008953A1"/>
    <w:rsid w:val="00896B72"/>
    <w:rsid w:val="00896D79"/>
    <w:rsid w:val="008971E9"/>
    <w:rsid w:val="0089742C"/>
    <w:rsid w:val="0089791F"/>
    <w:rsid w:val="00897FA2"/>
    <w:rsid w:val="008A0284"/>
    <w:rsid w:val="008A0521"/>
    <w:rsid w:val="008A0FE9"/>
    <w:rsid w:val="008A1206"/>
    <w:rsid w:val="008A1296"/>
    <w:rsid w:val="008A2112"/>
    <w:rsid w:val="008A217B"/>
    <w:rsid w:val="008A2304"/>
    <w:rsid w:val="008A26A3"/>
    <w:rsid w:val="008A2AA9"/>
    <w:rsid w:val="008A2B49"/>
    <w:rsid w:val="008A350A"/>
    <w:rsid w:val="008A37F6"/>
    <w:rsid w:val="008A4287"/>
    <w:rsid w:val="008A55CC"/>
    <w:rsid w:val="008A5B45"/>
    <w:rsid w:val="008A631B"/>
    <w:rsid w:val="008A6C24"/>
    <w:rsid w:val="008A6EA6"/>
    <w:rsid w:val="008A71CB"/>
    <w:rsid w:val="008A7A01"/>
    <w:rsid w:val="008B044D"/>
    <w:rsid w:val="008B0C2E"/>
    <w:rsid w:val="008B0C59"/>
    <w:rsid w:val="008B128E"/>
    <w:rsid w:val="008B1B8C"/>
    <w:rsid w:val="008B1BA5"/>
    <w:rsid w:val="008B1DA4"/>
    <w:rsid w:val="008B1EC5"/>
    <w:rsid w:val="008B23C7"/>
    <w:rsid w:val="008B27AE"/>
    <w:rsid w:val="008B29BB"/>
    <w:rsid w:val="008B29F9"/>
    <w:rsid w:val="008B2F82"/>
    <w:rsid w:val="008B3913"/>
    <w:rsid w:val="008B3F72"/>
    <w:rsid w:val="008B463C"/>
    <w:rsid w:val="008B5C52"/>
    <w:rsid w:val="008B65EF"/>
    <w:rsid w:val="008B6796"/>
    <w:rsid w:val="008B7360"/>
    <w:rsid w:val="008C03D0"/>
    <w:rsid w:val="008C09FB"/>
    <w:rsid w:val="008C1DE2"/>
    <w:rsid w:val="008C216A"/>
    <w:rsid w:val="008C37D2"/>
    <w:rsid w:val="008C3AE0"/>
    <w:rsid w:val="008C3D42"/>
    <w:rsid w:val="008C48B6"/>
    <w:rsid w:val="008C4DA2"/>
    <w:rsid w:val="008C56F5"/>
    <w:rsid w:val="008C59B1"/>
    <w:rsid w:val="008C64BA"/>
    <w:rsid w:val="008C677D"/>
    <w:rsid w:val="008C68DD"/>
    <w:rsid w:val="008C6B42"/>
    <w:rsid w:val="008C7039"/>
    <w:rsid w:val="008C7A37"/>
    <w:rsid w:val="008C7BDF"/>
    <w:rsid w:val="008C7F30"/>
    <w:rsid w:val="008D0360"/>
    <w:rsid w:val="008D0787"/>
    <w:rsid w:val="008D1100"/>
    <w:rsid w:val="008D1AE3"/>
    <w:rsid w:val="008D1AEA"/>
    <w:rsid w:val="008D1C70"/>
    <w:rsid w:val="008D1DB8"/>
    <w:rsid w:val="008D2309"/>
    <w:rsid w:val="008D2B4F"/>
    <w:rsid w:val="008D393B"/>
    <w:rsid w:val="008D3FBF"/>
    <w:rsid w:val="008D404B"/>
    <w:rsid w:val="008D4281"/>
    <w:rsid w:val="008D555F"/>
    <w:rsid w:val="008D560F"/>
    <w:rsid w:val="008D561C"/>
    <w:rsid w:val="008D637A"/>
    <w:rsid w:val="008D769C"/>
    <w:rsid w:val="008E0F6F"/>
    <w:rsid w:val="008E27EF"/>
    <w:rsid w:val="008E281A"/>
    <w:rsid w:val="008E2A43"/>
    <w:rsid w:val="008E2F40"/>
    <w:rsid w:val="008E3046"/>
    <w:rsid w:val="008E31AA"/>
    <w:rsid w:val="008E3600"/>
    <w:rsid w:val="008E3BF3"/>
    <w:rsid w:val="008E41B2"/>
    <w:rsid w:val="008E482B"/>
    <w:rsid w:val="008E48AB"/>
    <w:rsid w:val="008E6078"/>
    <w:rsid w:val="008E61AF"/>
    <w:rsid w:val="008E65E8"/>
    <w:rsid w:val="008E6A8E"/>
    <w:rsid w:val="008E6EBA"/>
    <w:rsid w:val="008E7DA8"/>
    <w:rsid w:val="008F0234"/>
    <w:rsid w:val="008F0FAC"/>
    <w:rsid w:val="008F1A55"/>
    <w:rsid w:val="008F1EA3"/>
    <w:rsid w:val="008F22CB"/>
    <w:rsid w:val="008F2CDA"/>
    <w:rsid w:val="008F3421"/>
    <w:rsid w:val="008F3E25"/>
    <w:rsid w:val="008F4AB2"/>
    <w:rsid w:val="008F4C2B"/>
    <w:rsid w:val="008F4DF6"/>
    <w:rsid w:val="008F55A2"/>
    <w:rsid w:val="008F5757"/>
    <w:rsid w:val="008F61FC"/>
    <w:rsid w:val="008F62FA"/>
    <w:rsid w:val="008F683E"/>
    <w:rsid w:val="008F6C73"/>
    <w:rsid w:val="008F6D73"/>
    <w:rsid w:val="008F717C"/>
    <w:rsid w:val="008F786E"/>
    <w:rsid w:val="008F7C31"/>
    <w:rsid w:val="008F7D7E"/>
    <w:rsid w:val="008F7EDE"/>
    <w:rsid w:val="0090014B"/>
    <w:rsid w:val="00900495"/>
    <w:rsid w:val="009004C4"/>
    <w:rsid w:val="009004C6"/>
    <w:rsid w:val="00900C69"/>
    <w:rsid w:val="00901E0E"/>
    <w:rsid w:val="009021E7"/>
    <w:rsid w:val="0090223A"/>
    <w:rsid w:val="00902631"/>
    <w:rsid w:val="009026C9"/>
    <w:rsid w:val="00902781"/>
    <w:rsid w:val="00903DA6"/>
    <w:rsid w:val="00904079"/>
    <w:rsid w:val="009047D2"/>
    <w:rsid w:val="009049AE"/>
    <w:rsid w:val="00904FFC"/>
    <w:rsid w:val="0090513D"/>
    <w:rsid w:val="00905997"/>
    <w:rsid w:val="00906107"/>
    <w:rsid w:val="00906267"/>
    <w:rsid w:val="009067A0"/>
    <w:rsid w:val="00906E41"/>
    <w:rsid w:val="00907862"/>
    <w:rsid w:val="00907B35"/>
    <w:rsid w:val="00907B60"/>
    <w:rsid w:val="00910731"/>
    <w:rsid w:val="00910CF8"/>
    <w:rsid w:val="00911820"/>
    <w:rsid w:val="00911931"/>
    <w:rsid w:val="009125BD"/>
    <w:rsid w:val="00912B89"/>
    <w:rsid w:val="00912EC3"/>
    <w:rsid w:val="00913019"/>
    <w:rsid w:val="009141F1"/>
    <w:rsid w:val="00914E69"/>
    <w:rsid w:val="00914F7E"/>
    <w:rsid w:val="00916052"/>
    <w:rsid w:val="00916463"/>
    <w:rsid w:val="009165DB"/>
    <w:rsid w:val="00916F4D"/>
    <w:rsid w:val="00920D14"/>
    <w:rsid w:val="00920E71"/>
    <w:rsid w:val="0092186F"/>
    <w:rsid w:val="00922B10"/>
    <w:rsid w:val="00922B22"/>
    <w:rsid w:val="00922F52"/>
    <w:rsid w:val="00922FE3"/>
    <w:rsid w:val="009230C4"/>
    <w:rsid w:val="00923366"/>
    <w:rsid w:val="009234D0"/>
    <w:rsid w:val="00923AD8"/>
    <w:rsid w:val="00925006"/>
    <w:rsid w:val="009252CF"/>
    <w:rsid w:val="00926584"/>
    <w:rsid w:val="00926864"/>
    <w:rsid w:val="009274B7"/>
    <w:rsid w:val="00927578"/>
    <w:rsid w:val="0093043D"/>
    <w:rsid w:val="00930450"/>
    <w:rsid w:val="009304E9"/>
    <w:rsid w:val="009306CC"/>
    <w:rsid w:val="00930742"/>
    <w:rsid w:val="0093085C"/>
    <w:rsid w:val="00930F4B"/>
    <w:rsid w:val="00931296"/>
    <w:rsid w:val="00931937"/>
    <w:rsid w:val="00931B5D"/>
    <w:rsid w:val="00931F1C"/>
    <w:rsid w:val="0093283C"/>
    <w:rsid w:val="00932C02"/>
    <w:rsid w:val="00932F56"/>
    <w:rsid w:val="00933D69"/>
    <w:rsid w:val="009345A6"/>
    <w:rsid w:val="00934609"/>
    <w:rsid w:val="009346D0"/>
    <w:rsid w:val="00934FF2"/>
    <w:rsid w:val="00935C6F"/>
    <w:rsid w:val="009365AC"/>
    <w:rsid w:val="00936D5C"/>
    <w:rsid w:val="00937741"/>
    <w:rsid w:val="009378CE"/>
    <w:rsid w:val="009378D2"/>
    <w:rsid w:val="00937D1A"/>
    <w:rsid w:val="00937D94"/>
    <w:rsid w:val="00940142"/>
    <w:rsid w:val="009409A9"/>
    <w:rsid w:val="0094134C"/>
    <w:rsid w:val="00941422"/>
    <w:rsid w:val="0094175F"/>
    <w:rsid w:val="00941C81"/>
    <w:rsid w:val="0094273A"/>
    <w:rsid w:val="00943751"/>
    <w:rsid w:val="00944BB5"/>
    <w:rsid w:val="009452A0"/>
    <w:rsid w:val="0094543A"/>
    <w:rsid w:val="00945B8D"/>
    <w:rsid w:val="00945F98"/>
    <w:rsid w:val="00945FAA"/>
    <w:rsid w:val="00947003"/>
    <w:rsid w:val="0094720A"/>
    <w:rsid w:val="00951053"/>
    <w:rsid w:val="0095140E"/>
    <w:rsid w:val="00951A2B"/>
    <w:rsid w:val="00952622"/>
    <w:rsid w:val="009545B4"/>
    <w:rsid w:val="00954DD7"/>
    <w:rsid w:val="00955D07"/>
    <w:rsid w:val="00956C27"/>
    <w:rsid w:val="00962383"/>
    <w:rsid w:val="00962DA9"/>
    <w:rsid w:val="009637C9"/>
    <w:rsid w:val="00964DAD"/>
    <w:rsid w:val="00965DD8"/>
    <w:rsid w:val="00965EA1"/>
    <w:rsid w:val="00966313"/>
    <w:rsid w:val="00966510"/>
    <w:rsid w:val="009666A8"/>
    <w:rsid w:val="00966AA5"/>
    <w:rsid w:val="009670CA"/>
    <w:rsid w:val="009672FD"/>
    <w:rsid w:val="00967AE6"/>
    <w:rsid w:val="00967B16"/>
    <w:rsid w:val="00970715"/>
    <w:rsid w:val="00970794"/>
    <w:rsid w:val="0097130F"/>
    <w:rsid w:val="00971364"/>
    <w:rsid w:val="00971C71"/>
    <w:rsid w:val="009722C4"/>
    <w:rsid w:val="009726CD"/>
    <w:rsid w:val="009728F8"/>
    <w:rsid w:val="009731ED"/>
    <w:rsid w:val="00973337"/>
    <w:rsid w:val="009734B9"/>
    <w:rsid w:val="00974530"/>
    <w:rsid w:val="00975568"/>
    <w:rsid w:val="00975A9A"/>
    <w:rsid w:val="00975B08"/>
    <w:rsid w:val="00975F5D"/>
    <w:rsid w:val="00976891"/>
    <w:rsid w:val="009773CD"/>
    <w:rsid w:val="00977437"/>
    <w:rsid w:val="0097784A"/>
    <w:rsid w:val="00977DE2"/>
    <w:rsid w:val="0098012C"/>
    <w:rsid w:val="009802F6"/>
    <w:rsid w:val="009807E1"/>
    <w:rsid w:val="00980C67"/>
    <w:rsid w:val="00980DE2"/>
    <w:rsid w:val="00981035"/>
    <w:rsid w:val="00981446"/>
    <w:rsid w:val="00981895"/>
    <w:rsid w:val="009819F8"/>
    <w:rsid w:val="00981F7D"/>
    <w:rsid w:val="00981FC4"/>
    <w:rsid w:val="009823E6"/>
    <w:rsid w:val="00982D58"/>
    <w:rsid w:val="0098345E"/>
    <w:rsid w:val="00983770"/>
    <w:rsid w:val="00983B33"/>
    <w:rsid w:val="00985BC3"/>
    <w:rsid w:val="00985DE5"/>
    <w:rsid w:val="0098731E"/>
    <w:rsid w:val="00987682"/>
    <w:rsid w:val="00987B1F"/>
    <w:rsid w:val="00987C1D"/>
    <w:rsid w:val="0099078E"/>
    <w:rsid w:val="00990AE1"/>
    <w:rsid w:val="009918A8"/>
    <w:rsid w:val="00991EAC"/>
    <w:rsid w:val="009920FB"/>
    <w:rsid w:val="00992A11"/>
    <w:rsid w:val="00992F96"/>
    <w:rsid w:val="009938F9"/>
    <w:rsid w:val="00993AA7"/>
    <w:rsid w:val="009943CF"/>
    <w:rsid w:val="009945F8"/>
    <w:rsid w:val="009946F5"/>
    <w:rsid w:val="00994CEA"/>
    <w:rsid w:val="00995799"/>
    <w:rsid w:val="009962BA"/>
    <w:rsid w:val="009967A0"/>
    <w:rsid w:val="00997BE9"/>
    <w:rsid w:val="009A03C0"/>
    <w:rsid w:val="009A04C9"/>
    <w:rsid w:val="009A0637"/>
    <w:rsid w:val="009A0F41"/>
    <w:rsid w:val="009A10E7"/>
    <w:rsid w:val="009A1827"/>
    <w:rsid w:val="009A2085"/>
    <w:rsid w:val="009A2D36"/>
    <w:rsid w:val="009A2DD9"/>
    <w:rsid w:val="009A2ECC"/>
    <w:rsid w:val="009A39C7"/>
    <w:rsid w:val="009A3C81"/>
    <w:rsid w:val="009A42B1"/>
    <w:rsid w:val="009A4654"/>
    <w:rsid w:val="009A4BDC"/>
    <w:rsid w:val="009A4FE2"/>
    <w:rsid w:val="009A52B6"/>
    <w:rsid w:val="009A54F9"/>
    <w:rsid w:val="009A59CC"/>
    <w:rsid w:val="009A6C36"/>
    <w:rsid w:val="009A6DCB"/>
    <w:rsid w:val="009A70E9"/>
    <w:rsid w:val="009A7446"/>
    <w:rsid w:val="009A7651"/>
    <w:rsid w:val="009A78B4"/>
    <w:rsid w:val="009B06F1"/>
    <w:rsid w:val="009B0AEF"/>
    <w:rsid w:val="009B0B45"/>
    <w:rsid w:val="009B1C94"/>
    <w:rsid w:val="009B1EDC"/>
    <w:rsid w:val="009B2395"/>
    <w:rsid w:val="009B28B1"/>
    <w:rsid w:val="009B307B"/>
    <w:rsid w:val="009B3150"/>
    <w:rsid w:val="009B31AC"/>
    <w:rsid w:val="009B3A8D"/>
    <w:rsid w:val="009B3EF8"/>
    <w:rsid w:val="009B4042"/>
    <w:rsid w:val="009B4049"/>
    <w:rsid w:val="009B42A7"/>
    <w:rsid w:val="009B456C"/>
    <w:rsid w:val="009B57C6"/>
    <w:rsid w:val="009B5942"/>
    <w:rsid w:val="009B6208"/>
    <w:rsid w:val="009B6B9C"/>
    <w:rsid w:val="009B727F"/>
    <w:rsid w:val="009B7419"/>
    <w:rsid w:val="009B7575"/>
    <w:rsid w:val="009B7AB7"/>
    <w:rsid w:val="009C018B"/>
    <w:rsid w:val="009C0C5C"/>
    <w:rsid w:val="009C0DE4"/>
    <w:rsid w:val="009C0F06"/>
    <w:rsid w:val="009C135A"/>
    <w:rsid w:val="009C144D"/>
    <w:rsid w:val="009C22F5"/>
    <w:rsid w:val="009C22F7"/>
    <w:rsid w:val="009C2C82"/>
    <w:rsid w:val="009C39B6"/>
    <w:rsid w:val="009C4487"/>
    <w:rsid w:val="009C4887"/>
    <w:rsid w:val="009C50C5"/>
    <w:rsid w:val="009C52C6"/>
    <w:rsid w:val="009C598B"/>
    <w:rsid w:val="009C635C"/>
    <w:rsid w:val="009C64B0"/>
    <w:rsid w:val="009C7221"/>
    <w:rsid w:val="009C7920"/>
    <w:rsid w:val="009C7FF4"/>
    <w:rsid w:val="009D054E"/>
    <w:rsid w:val="009D0818"/>
    <w:rsid w:val="009D09E0"/>
    <w:rsid w:val="009D1327"/>
    <w:rsid w:val="009D25AD"/>
    <w:rsid w:val="009D25ED"/>
    <w:rsid w:val="009D27A7"/>
    <w:rsid w:val="009D29A1"/>
    <w:rsid w:val="009D2C54"/>
    <w:rsid w:val="009D2EE3"/>
    <w:rsid w:val="009D3596"/>
    <w:rsid w:val="009D43DE"/>
    <w:rsid w:val="009D455D"/>
    <w:rsid w:val="009D47CF"/>
    <w:rsid w:val="009D4857"/>
    <w:rsid w:val="009D49F7"/>
    <w:rsid w:val="009D4A44"/>
    <w:rsid w:val="009D4D0D"/>
    <w:rsid w:val="009D5261"/>
    <w:rsid w:val="009D5D50"/>
    <w:rsid w:val="009D7294"/>
    <w:rsid w:val="009D74EC"/>
    <w:rsid w:val="009E0156"/>
    <w:rsid w:val="009E13B1"/>
    <w:rsid w:val="009E2AC2"/>
    <w:rsid w:val="009E39D8"/>
    <w:rsid w:val="009E3D2B"/>
    <w:rsid w:val="009E56AD"/>
    <w:rsid w:val="009E62ED"/>
    <w:rsid w:val="009E63BA"/>
    <w:rsid w:val="009E668D"/>
    <w:rsid w:val="009E67A5"/>
    <w:rsid w:val="009E690C"/>
    <w:rsid w:val="009E6B17"/>
    <w:rsid w:val="009E6B79"/>
    <w:rsid w:val="009E74DE"/>
    <w:rsid w:val="009E7D06"/>
    <w:rsid w:val="009F0013"/>
    <w:rsid w:val="009F0021"/>
    <w:rsid w:val="009F066E"/>
    <w:rsid w:val="009F12CE"/>
    <w:rsid w:val="009F135D"/>
    <w:rsid w:val="009F165B"/>
    <w:rsid w:val="009F19A4"/>
    <w:rsid w:val="009F1C10"/>
    <w:rsid w:val="009F1E13"/>
    <w:rsid w:val="009F3A20"/>
    <w:rsid w:val="009F3F67"/>
    <w:rsid w:val="009F438B"/>
    <w:rsid w:val="009F4858"/>
    <w:rsid w:val="009F4CFA"/>
    <w:rsid w:val="009F5769"/>
    <w:rsid w:val="009F5822"/>
    <w:rsid w:val="009F5E90"/>
    <w:rsid w:val="009F6FA5"/>
    <w:rsid w:val="009F79B9"/>
    <w:rsid w:val="009F7A22"/>
    <w:rsid w:val="00A00712"/>
    <w:rsid w:val="00A00A34"/>
    <w:rsid w:val="00A01202"/>
    <w:rsid w:val="00A017CA"/>
    <w:rsid w:val="00A0180B"/>
    <w:rsid w:val="00A02172"/>
    <w:rsid w:val="00A032B0"/>
    <w:rsid w:val="00A0353A"/>
    <w:rsid w:val="00A03A2A"/>
    <w:rsid w:val="00A03A94"/>
    <w:rsid w:val="00A03C21"/>
    <w:rsid w:val="00A03E27"/>
    <w:rsid w:val="00A03E74"/>
    <w:rsid w:val="00A044D0"/>
    <w:rsid w:val="00A05D10"/>
    <w:rsid w:val="00A06BBF"/>
    <w:rsid w:val="00A06EAD"/>
    <w:rsid w:val="00A0772E"/>
    <w:rsid w:val="00A07AFA"/>
    <w:rsid w:val="00A108CB"/>
    <w:rsid w:val="00A109B7"/>
    <w:rsid w:val="00A1123F"/>
    <w:rsid w:val="00A1156E"/>
    <w:rsid w:val="00A1163D"/>
    <w:rsid w:val="00A11D3F"/>
    <w:rsid w:val="00A12374"/>
    <w:rsid w:val="00A126E4"/>
    <w:rsid w:val="00A12A49"/>
    <w:rsid w:val="00A1360B"/>
    <w:rsid w:val="00A136FA"/>
    <w:rsid w:val="00A1375B"/>
    <w:rsid w:val="00A13761"/>
    <w:rsid w:val="00A139F9"/>
    <w:rsid w:val="00A13B0F"/>
    <w:rsid w:val="00A13B89"/>
    <w:rsid w:val="00A1425A"/>
    <w:rsid w:val="00A147C1"/>
    <w:rsid w:val="00A14C97"/>
    <w:rsid w:val="00A1551D"/>
    <w:rsid w:val="00A15549"/>
    <w:rsid w:val="00A15607"/>
    <w:rsid w:val="00A156E8"/>
    <w:rsid w:val="00A1585E"/>
    <w:rsid w:val="00A166DD"/>
    <w:rsid w:val="00A167B8"/>
    <w:rsid w:val="00A175B5"/>
    <w:rsid w:val="00A210A5"/>
    <w:rsid w:val="00A210A8"/>
    <w:rsid w:val="00A217AE"/>
    <w:rsid w:val="00A21B5F"/>
    <w:rsid w:val="00A22C5F"/>
    <w:rsid w:val="00A22E35"/>
    <w:rsid w:val="00A23246"/>
    <w:rsid w:val="00A234E7"/>
    <w:rsid w:val="00A23637"/>
    <w:rsid w:val="00A236B2"/>
    <w:rsid w:val="00A23730"/>
    <w:rsid w:val="00A23897"/>
    <w:rsid w:val="00A23CE3"/>
    <w:rsid w:val="00A2414D"/>
    <w:rsid w:val="00A247BD"/>
    <w:rsid w:val="00A2494D"/>
    <w:rsid w:val="00A25114"/>
    <w:rsid w:val="00A26EB9"/>
    <w:rsid w:val="00A27670"/>
    <w:rsid w:val="00A279DA"/>
    <w:rsid w:val="00A30820"/>
    <w:rsid w:val="00A30877"/>
    <w:rsid w:val="00A3126F"/>
    <w:rsid w:val="00A31591"/>
    <w:rsid w:val="00A32036"/>
    <w:rsid w:val="00A3261B"/>
    <w:rsid w:val="00A32CE2"/>
    <w:rsid w:val="00A32F41"/>
    <w:rsid w:val="00A32FA3"/>
    <w:rsid w:val="00A33750"/>
    <w:rsid w:val="00A3480D"/>
    <w:rsid w:val="00A34C83"/>
    <w:rsid w:val="00A35003"/>
    <w:rsid w:val="00A359A6"/>
    <w:rsid w:val="00A35AAB"/>
    <w:rsid w:val="00A35D17"/>
    <w:rsid w:val="00A361DB"/>
    <w:rsid w:val="00A364D8"/>
    <w:rsid w:val="00A36CD6"/>
    <w:rsid w:val="00A36FA4"/>
    <w:rsid w:val="00A372B8"/>
    <w:rsid w:val="00A37C40"/>
    <w:rsid w:val="00A405B9"/>
    <w:rsid w:val="00A40DD9"/>
    <w:rsid w:val="00A40E85"/>
    <w:rsid w:val="00A41DBA"/>
    <w:rsid w:val="00A41F9B"/>
    <w:rsid w:val="00A42046"/>
    <w:rsid w:val="00A42230"/>
    <w:rsid w:val="00A42300"/>
    <w:rsid w:val="00A429D6"/>
    <w:rsid w:val="00A42E44"/>
    <w:rsid w:val="00A42FD8"/>
    <w:rsid w:val="00A438C8"/>
    <w:rsid w:val="00A4399D"/>
    <w:rsid w:val="00A44C3A"/>
    <w:rsid w:val="00A44DED"/>
    <w:rsid w:val="00A4538C"/>
    <w:rsid w:val="00A45DFC"/>
    <w:rsid w:val="00A45F75"/>
    <w:rsid w:val="00A45F99"/>
    <w:rsid w:val="00A46160"/>
    <w:rsid w:val="00A467B6"/>
    <w:rsid w:val="00A46DFE"/>
    <w:rsid w:val="00A46E64"/>
    <w:rsid w:val="00A47532"/>
    <w:rsid w:val="00A476FD"/>
    <w:rsid w:val="00A47C92"/>
    <w:rsid w:val="00A47E75"/>
    <w:rsid w:val="00A51D70"/>
    <w:rsid w:val="00A52AB3"/>
    <w:rsid w:val="00A53D12"/>
    <w:rsid w:val="00A540C0"/>
    <w:rsid w:val="00A54F9D"/>
    <w:rsid w:val="00A550B8"/>
    <w:rsid w:val="00A55405"/>
    <w:rsid w:val="00A55738"/>
    <w:rsid w:val="00A55DF7"/>
    <w:rsid w:val="00A563B9"/>
    <w:rsid w:val="00A5653C"/>
    <w:rsid w:val="00A56C67"/>
    <w:rsid w:val="00A57835"/>
    <w:rsid w:val="00A603C2"/>
    <w:rsid w:val="00A6076D"/>
    <w:rsid w:val="00A60827"/>
    <w:rsid w:val="00A60D4D"/>
    <w:rsid w:val="00A60F3B"/>
    <w:rsid w:val="00A62018"/>
    <w:rsid w:val="00A621CB"/>
    <w:rsid w:val="00A62D16"/>
    <w:rsid w:val="00A63487"/>
    <w:rsid w:val="00A6375B"/>
    <w:rsid w:val="00A63D82"/>
    <w:rsid w:val="00A640F4"/>
    <w:rsid w:val="00A64B5E"/>
    <w:rsid w:val="00A64F1B"/>
    <w:rsid w:val="00A65D99"/>
    <w:rsid w:val="00A663DA"/>
    <w:rsid w:val="00A66548"/>
    <w:rsid w:val="00A667A8"/>
    <w:rsid w:val="00A701BC"/>
    <w:rsid w:val="00A711C2"/>
    <w:rsid w:val="00A71ADB"/>
    <w:rsid w:val="00A71E1E"/>
    <w:rsid w:val="00A71FEE"/>
    <w:rsid w:val="00A72D2D"/>
    <w:rsid w:val="00A7300D"/>
    <w:rsid w:val="00A73601"/>
    <w:rsid w:val="00A7372F"/>
    <w:rsid w:val="00A73C4E"/>
    <w:rsid w:val="00A7438C"/>
    <w:rsid w:val="00A74AC4"/>
    <w:rsid w:val="00A756E6"/>
    <w:rsid w:val="00A759C7"/>
    <w:rsid w:val="00A7610A"/>
    <w:rsid w:val="00A76A3A"/>
    <w:rsid w:val="00A76B6F"/>
    <w:rsid w:val="00A76FDB"/>
    <w:rsid w:val="00A80257"/>
    <w:rsid w:val="00A80335"/>
    <w:rsid w:val="00A806F5"/>
    <w:rsid w:val="00A80947"/>
    <w:rsid w:val="00A81026"/>
    <w:rsid w:val="00A81029"/>
    <w:rsid w:val="00A81331"/>
    <w:rsid w:val="00A8283D"/>
    <w:rsid w:val="00A82DE7"/>
    <w:rsid w:val="00A835DC"/>
    <w:rsid w:val="00A8406F"/>
    <w:rsid w:val="00A84F07"/>
    <w:rsid w:val="00A852DC"/>
    <w:rsid w:val="00A859F5"/>
    <w:rsid w:val="00A85CF3"/>
    <w:rsid w:val="00A87307"/>
    <w:rsid w:val="00A87B28"/>
    <w:rsid w:val="00A91CC1"/>
    <w:rsid w:val="00A9208E"/>
    <w:rsid w:val="00A9293C"/>
    <w:rsid w:val="00A932FB"/>
    <w:rsid w:val="00A94072"/>
    <w:rsid w:val="00A94855"/>
    <w:rsid w:val="00A955E6"/>
    <w:rsid w:val="00A95701"/>
    <w:rsid w:val="00A95957"/>
    <w:rsid w:val="00A96BE3"/>
    <w:rsid w:val="00A978F6"/>
    <w:rsid w:val="00A97A19"/>
    <w:rsid w:val="00AA0AC6"/>
    <w:rsid w:val="00AA109E"/>
    <w:rsid w:val="00AA1741"/>
    <w:rsid w:val="00AA1B99"/>
    <w:rsid w:val="00AA1BB4"/>
    <w:rsid w:val="00AA1CC8"/>
    <w:rsid w:val="00AA296F"/>
    <w:rsid w:val="00AA2E58"/>
    <w:rsid w:val="00AA4158"/>
    <w:rsid w:val="00AA41D4"/>
    <w:rsid w:val="00AA437A"/>
    <w:rsid w:val="00AA4AC9"/>
    <w:rsid w:val="00AA5001"/>
    <w:rsid w:val="00AA5075"/>
    <w:rsid w:val="00AA5324"/>
    <w:rsid w:val="00AA60FE"/>
    <w:rsid w:val="00AA6127"/>
    <w:rsid w:val="00AA627E"/>
    <w:rsid w:val="00AA6D9D"/>
    <w:rsid w:val="00AA795C"/>
    <w:rsid w:val="00AA7987"/>
    <w:rsid w:val="00AB0714"/>
    <w:rsid w:val="00AB07F5"/>
    <w:rsid w:val="00AB097F"/>
    <w:rsid w:val="00AB0ACE"/>
    <w:rsid w:val="00AB0AD9"/>
    <w:rsid w:val="00AB138C"/>
    <w:rsid w:val="00AB139D"/>
    <w:rsid w:val="00AB1862"/>
    <w:rsid w:val="00AB19DF"/>
    <w:rsid w:val="00AB3119"/>
    <w:rsid w:val="00AB332F"/>
    <w:rsid w:val="00AB4634"/>
    <w:rsid w:val="00AB50DC"/>
    <w:rsid w:val="00AB535C"/>
    <w:rsid w:val="00AB55BD"/>
    <w:rsid w:val="00AB5699"/>
    <w:rsid w:val="00AB5AA1"/>
    <w:rsid w:val="00AB5B2F"/>
    <w:rsid w:val="00AB5CE3"/>
    <w:rsid w:val="00AB6182"/>
    <w:rsid w:val="00AB61CA"/>
    <w:rsid w:val="00AB6EC0"/>
    <w:rsid w:val="00AB7875"/>
    <w:rsid w:val="00AB79D7"/>
    <w:rsid w:val="00AB7B45"/>
    <w:rsid w:val="00AC06A4"/>
    <w:rsid w:val="00AC0D18"/>
    <w:rsid w:val="00AC0DFD"/>
    <w:rsid w:val="00AC2085"/>
    <w:rsid w:val="00AC2D51"/>
    <w:rsid w:val="00AC3441"/>
    <w:rsid w:val="00AC3616"/>
    <w:rsid w:val="00AC3684"/>
    <w:rsid w:val="00AC390C"/>
    <w:rsid w:val="00AC5469"/>
    <w:rsid w:val="00AC58A3"/>
    <w:rsid w:val="00AC5D65"/>
    <w:rsid w:val="00AC63CA"/>
    <w:rsid w:val="00AC678F"/>
    <w:rsid w:val="00AC6B7F"/>
    <w:rsid w:val="00AC6E0A"/>
    <w:rsid w:val="00AC7606"/>
    <w:rsid w:val="00AC773F"/>
    <w:rsid w:val="00AC797C"/>
    <w:rsid w:val="00AD0B09"/>
    <w:rsid w:val="00AD0E43"/>
    <w:rsid w:val="00AD0FB2"/>
    <w:rsid w:val="00AD1CA3"/>
    <w:rsid w:val="00AD22CB"/>
    <w:rsid w:val="00AD267A"/>
    <w:rsid w:val="00AD2838"/>
    <w:rsid w:val="00AD3356"/>
    <w:rsid w:val="00AD4890"/>
    <w:rsid w:val="00AD55CC"/>
    <w:rsid w:val="00AD57CD"/>
    <w:rsid w:val="00AD5A27"/>
    <w:rsid w:val="00AD5CA4"/>
    <w:rsid w:val="00AD5E31"/>
    <w:rsid w:val="00AD6526"/>
    <w:rsid w:val="00AD7410"/>
    <w:rsid w:val="00AD7674"/>
    <w:rsid w:val="00AD7C5D"/>
    <w:rsid w:val="00AE12CA"/>
    <w:rsid w:val="00AE1A62"/>
    <w:rsid w:val="00AE1CCA"/>
    <w:rsid w:val="00AE26CC"/>
    <w:rsid w:val="00AE2A72"/>
    <w:rsid w:val="00AE2ED0"/>
    <w:rsid w:val="00AE2F46"/>
    <w:rsid w:val="00AE30C9"/>
    <w:rsid w:val="00AE38FA"/>
    <w:rsid w:val="00AE4210"/>
    <w:rsid w:val="00AE5212"/>
    <w:rsid w:val="00AE6B9B"/>
    <w:rsid w:val="00AE6C79"/>
    <w:rsid w:val="00AE78B8"/>
    <w:rsid w:val="00AF0A92"/>
    <w:rsid w:val="00AF0BC8"/>
    <w:rsid w:val="00AF0D67"/>
    <w:rsid w:val="00AF0E59"/>
    <w:rsid w:val="00AF2052"/>
    <w:rsid w:val="00AF2156"/>
    <w:rsid w:val="00AF2298"/>
    <w:rsid w:val="00AF2BEB"/>
    <w:rsid w:val="00AF2E5F"/>
    <w:rsid w:val="00AF310D"/>
    <w:rsid w:val="00AF439F"/>
    <w:rsid w:val="00AF4CFA"/>
    <w:rsid w:val="00AF504B"/>
    <w:rsid w:val="00AF5C59"/>
    <w:rsid w:val="00AF5CF5"/>
    <w:rsid w:val="00AF5F70"/>
    <w:rsid w:val="00AF6520"/>
    <w:rsid w:val="00AF66A0"/>
    <w:rsid w:val="00AF69C4"/>
    <w:rsid w:val="00AF6DCE"/>
    <w:rsid w:val="00AF6F59"/>
    <w:rsid w:val="00B0057B"/>
    <w:rsid w:val="00B0072B"/>
    <w:rsid w:val="00B009A5"/>
    <w:rsid w:val="00B00E6D"/>
    <w:rsid w:val="00B010C5"/>
    <w:rsid w:val="00B01201"/>
    <w:rsid w:val="00B012A7"/>
    <w:rsid w:val="00B01956"/>
    <w:rsid w:val="00B01A9E"/>
    <w:rsid w:val="00B01B6B"/>
    <w:rsid w:val="00B0229D"/>
    <w:rsid w:val="00B03184"/>
    <w:rsid w:val="00B031A7"/>
    <w:rsid w:val="00B03624"/>
    <w:rsid w:val="00B04088"/>
    <w:rsid w:val="00B04E9F"/>
    <w:rsid w:val="00B05DC6"/>
    <w:rsid w:val="00B062D0"/>
    <w:rsid w:val="00B07D9A"/>
    <w:rsid w:val="00B07E10"/>
    <w:rsid w:val="00B10264"/>
    <w:rsid w:val="00B1075C"/>
    <w:rsid w:val="00B11B3E"/>
    <w:rsid w:val="00B11BB8"/>
    <w:rsid w:val="00B11E93"/>
    <w:rsid w:val="00B14A0A"/>
    <w:rsid w:val="00B14AFD"/>
    <w:rsid w:val="00B151DD"/>
    <w:rsid w:val="00B1577C"/>
    <w:rsid w:val="00B15B1A"/>
    <w:rsid w:val="00B16A28"/>
    <w:rsid w:val="00B1789C"/>
    <w:rsid w:val="00B17AD1"/>
    <w:rsid w:val="00B2099D"/>
    <w:rsid w:val="00B20D54"/>
    <w:rsid w:val="00B20F3A"/>
    <w:rsid w:val="00B21553"/>
    <w:rsid w:val="00B21919"/>
    <w:rsid w:val="00B21A59"/>
    <w:rsid w:val="00B22611"/>
    <w:rsid w:val="00B22D10"/>
    <w:rsid w:val="00B22D6B"/>
    <w:rsid w:val="00B2354C"/>
    <w:rsid w:val="00B2400B"/>
    <w:rsid w:val="00B2427A"/>
    <w:rsid w:val="00B24554"/>
    <w:rsid w:val="00B24928"/>
    <w:rsid w:val="00B24A3B"/>
    <w:rsid w:val="00B26260"/>
    <w:rsid w:val="00B2727C"/>
    <w:rsid w:val="00B27676"/>
    <w:rsid w:val="00B2784C"/>
    <w:rsid w:val="00B30161"/>
    <w:rsid w:val="00B30DD0"/>
    <w:rsid w:val="00B31934"/>
    <w:rsid w:val="00B31C4E"/>
    <w:rsid w:val="00B31E5E"/>
    <w:rsid w:val="00B321BC"/>
    <w:rsid w:val="00B32681"/>
    <w:rsid w:val="00B32881"/>
    <w:rsid w:val="00B32952"/>
    <w:rsid w:val="00B32A69"/>
    <w:rsid w:val="00B32DCC"/>
    <w:rsid w:val="00B335D4"/>
    <w:rsid w:val="00B34803"/>
    <w:rsid w:val="00B35877"/>
    <w:rsid w:val="00B35CC0"/>
    <w:rsid w:val="00B35E5E"/>
    <w:rsid w:val="00B36064"/>
    <w:rsid w:val="00B400DC"/>
    <w:rsid w:val="00B4030C"/>
    <w:rsid w:val="00B40AD1"/>
    <w:rsid w:val="00B40B4C"/>
    <w:rsid w:val="00B41B9C"/>
    <w:rsid w:val="00B41BAE"/>
    <w:rsid w:val="00B423A9"/>
    <w:rsid w:val="00B42BCE"/>
    <w:rsid w:val="00B43412"/>
    <w:rsid w:val="00B438C8"/>
    <w:rsid w:val="00B43BD9"/>
    <w:rsid w:val="00B43C57"/>
    <w:rsid w:val="00B44EC0"/>
    <w:rsid w:val="00B454DF"/>
    <w:rsid w:val="00B460DC"/>
    <w:rsid w:val="00B467B7"/>
    <w:rsid w:val="00B46D22"/>
    <w:rsid w:val="00B46F73"/>
    <w:rsid w:val="00B47071"/>
    <w:rsid w:val="00B470CC"/>
    <w:rsid w:val="00B477C4"/>
    <w:rsid w:val="00B47EED"/>
    <w:rsid w:val="00B502A8"/>
    <w:rsid w:val="00B51745"/>
    <w:rsid w:val="00B51978"/>
    <w:rsid w:val="00B5261F"/>
    <w:rsid w:val="00B52653"/>
    <w:rsid w:val="00B52C81"/>
    <w:rsid w:val="00B53469"/>
    <w:rsid w:val="00B54E9F"/>
    <w:rsid w:val="00B551E6"/>
    <w:rsid w:val="00B5535E"/>
    <w:rsid w:val="00B55459"/>
    <w:rsid w:val="00B56488"/>
    <w:rsid w:val="00B57617"/>
    <w:rsid w:val="00B5765E"/>
    <w:rsid w:val="00B60380"/>
    <w:rsid w:val="00B60C03"/>
    <w:rsid w:val="00B60FFC"/>
    <w:rsid w:val="00B610F1"/>
    <w:rsid w:val="00B61E05"/>
    <w:rsid w:val="00B61F9C"/>
    <w:rsid w:val="00B626AA"/>
    <w:rsid w:val="00B6308E"/>
    <w:rsid w:val="00B630DD"/>
    <w:rsid w:val="00B63584"/>
    <w:rsid w:val="00B64285"/>
    <w:rsid w:val="00B64570"/>
    <w:rsid w:val="00B65F8E"/>
    <w:rsid w:val="00B66462"/>
    <w:rsid w:val="00B66590"/>
    <w:rsid w:val="00B669AC"/>
    <w:rsid w:val="00B67469"/>
    <w:rsid w:val="00B67BE9"/>
    <w:rsid w:val="00B67E16"/>
    <w:rsid w:val="00B702C3"/>
    <w:rsid w:val="00B710C2"/>
    <w:rsid w:val="00B71AE2"/>
    <w:rsid w:val="00B72788"/>
    <w:rsid w:val="00B73B2D"/>
    <w:rsid w:val="00B743C9"/>
    <w:rsid w:val="00B7472A"/>
    <w:rsid w:val="00B7661D"/>
    <w:rsid w:val="00B766CB"/>
    <w:rsid w:val="00B76BE4"/>
    <w:rsid w:val="00B77102"/>
    <w:rsid w:val="00B77E04"/>
    <w:rsid w:val="00B77E7F"/>
    <w:rsid w:val="00B80082"/>
    <w:rsid w:val="00B8021F"/>
    <w:rsid w:val="00B8039D"/>
    <w:rsid w:val="00B806BD"/>
    <w:rsid w:val="00B814C8"/>
    <w:rsid w:val="00B81555"/>
    <w:rsid w:val="00B81DE0"/>
    <w:rsid w:val="00B824D4"/>
    <w:rsid w:val="00B828F8"/>
    <w:rsid w:val="00B82B08"/>
    <w:rsid w:val="00B82CD3"/>
    <w:rsid w:val="00B830F1"/>
    <w:rsid w:val="00B836E4"/>
    <w:rsid w:val="00B84023"/>
    <w:rsid w:val="00B8459A"/>
    <w:rsid w:val="00B85D57"/>
    <w:rsid w:val="00B85F5B"/>
    <w:rsid w:val="00B8614B"/>
    <w:rsid w:val="00B862C9"/>
    <w:rsid w:val="00B863A4"/>
    <w:rsid w:val="00B8679A"/>
    <w:rsid w:val="00B86E95"/>
    <w:rsid w:val="00B870CF"/>
    <w:rsid w:val="00B876C4"/>
    <w:rsid w:val="00B90541"/>
    <w:rsid w:val="00B90AA3"/>
    <w:rsid w:val="00B912EC"/>
    <w:rsid w:val="00B91816"/>
    <w:rsid w:val="00B91C3C"/>
    <w:rsid w:val="00B92A87"/>
    <w:rsid w:val="00B94052"/>
    <w:rsid w:val="00B942BE"/>
    <w:rsid w:val="00B94B85"/>
    <w:rsid w:val="00B950B2"/>
    <w:rsid w:val="00B957BB"/>
    <w:rsid w:val="00B96C43"/>
    <w:rsid w:val="00B96D95"/>
    <w:rsid w:val="00B9702E"/>
    <w:rsid w:val="00B9743D"/>
    <w:rsid w:val="00B974DF"/>
    <w:rsid w:val="00B978C4"/>
    <w:rsid w:val="00BA088D"/>
    <w:rsid w:val="00BA1E04"/>
    <w:rsid w:val="00BA1EA7"/>
    <w:rsid w:val="00BA1ED0"/>
    <w:rsid w:val="00BA1F9C"/>
    <w:rsid w:val="00BA2707"/>
    <w:rsid w:val="00BA3790"/>
    <w:rsid w:val="00BA3F0B"/>
    <w:rsid w:val="00BA3F45"/>
    <w:rsid w:val="00BA41D8"/>
    <w:rsid w:val="00BA4215"/>
    <w:rsid w:val="00BA48C0"/>
    <w:rsid w:val="00BA4B64"/>
    <w:rsid w:val="00BA4D8E"/>
    <w:rsid w:val="00BA5E7D"/>
    <w:rsid w:val="00BA6AEF"/>
    <w:rsid w:val="00BA705F"/>
    <w:rsid w:val="00BA721B"/>
    <w:rsid w:val="00BA7BD6"/>
    <w:rsid w:val="00BB00A6"/>
    <w:rsid w:val="00BB07D2"/>
    <w:rsid w:val="00BB0FC8"/>
    <w:rsid w:val="00BB115F"/>
    <w:rsid w:val="00BB1656"/>
    <w:rsid w:val="00BB180E"/>
    <w:rsid w:val="00BB18AC"/>
    <w:rsid w:val="00BB1DDA"/>
    <w:rsid w:val="00BB1DE1"/>
    <w:rsid w:val="00BB1F17"/>
    <w:rsid w:val="00BB26C8"/>
    <w:rsid w:val="00BB27F4"/>
    <w:rsid w:val="00BB31E5"/>
    <w:rsid w:val="00BB33AB"/>
    <w:rsid w:val="00BB36C1"/>
    <w:rsid w:val="00BB3AE2"/>
    <w:rsid w:val="00BB5EDD"/>
    <w:rsid w:val="00BB679D"/>
    <w:rsid w:val="00BB67DA"/>
    <w:rsid w:val="00BB76CC"/>
    <w:rsid w:val="00BB7D26"/>
    <w:rsid w:val="00BC065E"/>
    <w:rsid w:val="00BC0D81"/>
    <w:rsid w:val="00BC0DD9"/>
    <w:rsid w:val="00BC165B"/>
    <w:rsid w:val="00BC1674"/>
    <w:rsid w:val="00BC16AA"/>
    <w:rsid w:val="00BC1A53"/>
    <w:rsid w:val="00BC3014"/>
    <w:rsid w:val="00BC38DF"/>
    <w:rsid w:val="00BC416C"/>
    <w:rsid w:val="00BC4239"/>
    <w:rsid w:val="00BC4432"/>
    <w:rsid w:val="00BC4F4F"/>
    <w:rsid w:val="00BC50AB"/>
    <w:rsid w:val="00BC5AB5"/>
    <w:rsid w:val="00BC5AC7"/>
    <w:rsid w:val="00BC6AEA"/>
    <w:rsid w:val="00BC6B8A"/>
    <w:rsid w:val="00BC7771"/>
    <w:rsid w:val="00BC7905"/>
    <w:rsid w:val="00BC7AE2"/>
    <w:rsid w:val="00BD0056"/>
    <w:rsid w:val="00BD056E"/>
    <w:rsid w:val="00BD08B9"/>
    <w:rsid w:val="00BD08E2"/>
    <w:rsid w:val="00BD110D"/>
    <w:rsid w:val="00BD135B"/>
    <w:rsid w:val="00BD2B9F"/>
    <w:rsid w:val="00BD2D04"/>
    <w:rsid w:val="00BD2D95"/>
    <w:rsid w:val="00BD34C8"/>
    <w:rsid w:val="00BD43CA"/>
    <w:rsid w:val="00BD49C5"/>
    <w:rsid w:val="00BD4F0F"/>
    <w:rsid w:val="00BD53F6"/>
    <w:rsid w:val="00BD56CE"/>
    <w:rsid w:val="00BD5796"/>
    <w:rsid w:val="00BD5941"/>
    <w:rsid w:val="00BD65D5"/>
    <w:rsid w:val="00BD6C16"/>
    <w:rsid w:val="00BD70A7"/>
    <w:rsid w:val="00BE030F"/>
    <w:rsid w:val="00BE06FA"/>
    <w:rsid w:val="00BE1235"/>
    <w:rsid w:val="00BE1711"/>
    <w:rsid w:val="00BE19A5"/>
    <w:rsid w:val="00BE1BF5"/>
    <w:rsid w:val="00BE1C99"/>
    <w:rsid w:val="00BE23FE"/>
    <w:rsid w:val="00BE3D38"/>
    <w:rsid w:val="00BE40CB"/>
    <w:rsid w:val="00BE48C1"/>
    <w:rsid w:val="00BE50EC"/>
    <w:rsid w:val="00BE538B"/>
    <w:rsid w:val="00BE5C22"/>
    <w:rsid w:val="00BE7235"/>
    <w:rsid w:val="00BE764C"/>
    <w:rsid w:val="00BF0291"/>
    <w:rsid w:val="00BF1E14"/>
    <w:rsid w:val="00BF295F"/>
    <w:rsid w:val="00BF2D3F"/>
    <w:rsid w:val="00BF2E49"/>
    <w:rsid w:val="00BF3307"/>
    <w:rsid w:val="00BF39E1"/>
    <w:rsid w:val="00BF3C3D"/>
    <w:rsid w:val="00BF3CEC"/>
    <w:rsid w:val="00BF48EB"/>
    <w:rsid w:val="00BF4FB3"/>
    <w:rsid w:val="00BF51C6"/>
    <w:rsid w:val="00BF5722"/>
    <w:rsid w:val="00BF665E"/>
    <w:rsid w:val="00BF67C6"/>
    <w:rsid w:val="00BF6B49"/>
    <w:rsid w:val="00BF6B4D"/>
    <w:rsid w:val="00BF7F0B"/>
    <w:rsid w:val="00C00E58"/>
    <w:rsid w:val="00C00FD6"/>
    <w:rsid w:val="00C015AF"/>
    <w:rsid w:val="00C01873"/>
    <w:rsid w:val="00C01F2F"/>
    <w:rsid w:val="00C02372"/>
    <w:rsid w:val="00C02878"/>
    <w:rsid w:val="00C02E32"/>
    <w:rsid w:val="00C037AB"/>
    <w:rsid w:val="00C03C82"/>
    <w:rsid w:val="00C03E83"/>
    <w:rsid w:val="00C04795"/>
    <w:rsid w:val="00C074BD"/>
    <w:rsid w:val="00C07FD4"/>
    <w:rsid w:val="00C10AE8"/>
    <w:rsid w:val="00C10B08"/>
    <w:rsid w:val="00C111AF"/>
    <w:rsid w:val="00C11D82"/>
    <w:rsid w:val="00C11E00"/>
    <w:rsid w:val="00C11FF8"/>
    <w:rsid w:val="00C123CF"/>
    <w:rsid w:val="00C12886"/>
    <w:rsid w:val="00C12F06"/>
    <w:rsid w:val="00C130E8"/>
    <w:rsid w:val="00C13244"/>
    <w:rsid w:val="00C1337E"/>
    <w:rsid w:val="00C138D1"/>
    <w:rsid w:val="00C13937"/>
    <w:rsid w:val="00C14092"/>
    <w:rsid w:val="00C14AE8"/>
    <w:rsid w:val="00C14CBD"/>
    <w:rsid w:val="00C150FC"/>
    <w:rsid w:val="00C153E1"/>
    <w:rsid w:val="00C1592E"/>
    <w:rsid w:val="00C166EF"/>
    <w:rsid w:val="00C16978"/>
    <w:rsid w:val="00C169F9"/>
    <w:rsid w:val="00C17377"/>
    <w:rsid w:val="00C202C7"/>
    <w:rsid w:val="00C2060D"/>
    <w:rsid w:val="00C20777"/>
    <w:rsid w:val="00C20DAD"/>
    <w:rsid w:val="00C20E4A"/>
    <w:rsid w:val="00C20E85"/>
    <w:rsid w:val="00C20F87"/>
    <w:rsid w:val="00C21D41"/>
    <w:rsid w:val="00C223C3"/>
    <w:rsid w:val="00C2246E"/>
    <w:rsid w:val="00C2248E"/>
    <w:rsid w:val="00C22FE1"/>
    <w:rsid w:val="00C2319D"/>
    <w:rsid w:val="00C239EA"/>
    <w:rsid w:val="00C244E7"/>
    <w:rsid w:val="00C24779"/>
    <w:rsid w:val="00C24A0A"/>
    <w:rsid w:val="00C257B3"/>
    <w:rsid w:val="00C257F2"/>
    <w:rsid w:val="00C25F64"/>
    <w:rsid w:val="00C265D1"/>
    <w:rsid w:val="00C26732"/>
    <w:rsid w:val="00C26B20"/>
    <w:rsid w:val="00C26E89"/>
    <w:rsid w:val="00C26F96"/>
    <w:rsid w:val="00C26F9F"/>
    <w:rsid w:val="00C26FF5"/>
    <w:rsid w:val="00C27B52"/>
    <w:rsid w:val="00C30883"/>
    <w:rsid w:val="00C30A1C"/>
    <w:rsid w:val="00C30A61"/>
    <w:rsid w:val="00C30D4F"/>
    <w:rsid w:val="00C30ED6"/>
    <w:rsid w:val="00C31345"/>
    <w:rsid w:val="00C313CC"/>
    <w:rsid w:val="00C3161B"/>
    <w:rsid w:val="00C31730"/>
    <w:rsid w:val="00C31E89"/>
    <w:rsid w:val="00C32BDA"/>
    <w:rsid w:val="00C32CD8"/>
    <w:rsid w:val="00C330BC"/>
    <w:rsid w:val="00C333A5"/>
    <w:rsid w:val="00C33C2D"/>
    <w:rsid w:val="00C34134"/>
    <w:rsid w:val="00C341F5"/>
    <w:rsid w:val="00C34607"/>
    <w:rsid w:val="00C346C4"/>
    <w:rsid w:val="00C346D6"/>
    <w:rsid w:val="00C34952"/>
    <w:rsid w:val="00C34EC9"/>
    <w:rsid w:val="00C3554D"/>
    <w:rsid w:val="00C358E6"/>
    <w:rsid w:val="00C36723"/>
    <w:rsid w:val="00C37195"/>
    <w:rsid w:val="00C379D3"/>
    <w:rsid w:val="00C37C79"/>
    <w:rsid w:val="00C37F35"/>
    <w:rsid w:val="00C40A42"/>
    <w:rsid w:val="00C40F40"/>
    <w:rsid w:val="00C412A0"/>
    <w:rsid w:val="00C415C3"/>
    <w:rsid w:val="00C41C16"/>
    <w:rsid w:val="00C429FB"/>
    <w:rsid w:val="00C42FF2"/>
    <w:rsid w:val="00C432CB"/>
    <w:rsid w:val="00C434BA"/>
    <w:rsid w:val="00C43E5B"/>
    <w:rsid w:val="00C44240"/>
    <w:rsid w:val="00C44246"/>
    <w:rsid w:val="00C4458F"/>
    <w:rsid w:val="00C4476C"/>
    <w:rsid w:val="00C447C4"/>
    <w:rsid w:val="00C447FE"/>
    <w:rsid w:val="00C449FC"/>
    <w:rsid w:val="00C44AA5"/>
    <w:rsid w:val="00C44C8D"/>
    <w:rsid w:val="00C45593"/>
    <w:rsid w:val="00C464B3"/>
    <w:rsid w:val="00C4758F"/>
    <w:rsid w:val="00C47959"/>
    <w:rsid w:val="00C47EEC"/>
    <w:rsid w:val="00C500AA"/>
    <w:rsid w:val="00C507E1"/>
    <w:rsid w:val="00C5102D"/>
    <w:rsid w:val="00C5176E"/>
    <w:rsid w:val="00C5201A"/>
    <w:rsid w:val="00C52352"/>
    <w:rsid w:val="00C5238B"/>
    <w:rsid w:val="00C52C5F"/>
    <w:rsid w:val="00C52DEE"/>
    <w:rsid w:val="00C548A0"/>
    <w:rsid w:val="00C5591D"/>
    <w:rsid w:val="00C55944"/>
    <w:rsid w:val="00C55BC4"/>
    <w:rsid w:val="00C55EC0"/>
    <w:rsid w:val="00C56019"/>
    <w:rsid w:val="00C56A34"/>
    <w:rsid w:val="00C57A2D"/>
    <w:rsid w:val="00C601C2"/>
    <w:rsid w:val="00C6085C"/>
    <w:rsid w:val="00C613EF"/>
    <w:rsid w:val="00C61433"/>
    <w:rsid w:val="00C6154F"/>
    <w:rsid w:val="00C617B5"/>
    <w:rsid w:val="00C61A93"/>
    <w:rsid w:val="00C62A20"/>
    <w:rsid w:val="00C62D67"/>
    <w:rsid w:val="00C6309B"/>
    <w:rsid w:val="00C634F6"/>
    <w:rsid w:val="00C63AC7"/>
    <w:rsid w:val="00C65405"/>
    <w:rsid w:val="00C65A09"/>
    <w:rsid w:val="00C65ADD"/>
    <w:rsid w:val="00C65D19"/>
    <w:rsid w:val="00C65E92"/>
    <w:rsid w:val="00C66275"/>
    <w:rsid w:val="00C66621"/>
    <w:rsid w:val="00C66920"/>
    <w:rsid w:val="00C66BED"/>
    <w:rsid w:val="00C674E6"/>
    <w:rsid w:val="00C67BB7"/>
    <w:rsid w:val="00C7098A"/>
    <w:rsid w:val="00C70B9F"/>
    <w:rsid w:val="00C70FC1"/>
    <w:rsid w:val="00C7111E"/>
    <w:rsid w:val="00C71DA7"/>
    <w:rsid w:val="00C724C0"/>
    <w:rsid w:val="00C72758"/>
    <w:rsid w:val="00C72F20"/>
    <w:rsid w:val="00C72F30"/>
    <w:rsid w:val="00C731EE"/>
    <w:rsid w:val="00C73333"/>
    <w:rsid w:val="00C7442D"/>
    <w:rsid w:val="00C74636"/>
    <w:rsid w:val="00C748A9"/>
    <w:rsid w:val="00C74C19"/>
    <w:rsid w:val="00C74CE0"/>
    <w:rsid w:val="00C74E4C"/>
    <w:rsid w:val="00C74FBB"/>
    <w:rsid w:val="00C750C3"/>
    <w:rsid w:val="00C752B9"/>
    <w:rsid w:val="00C75B50"/>
    <w:rsid w:val="00C77313"/>
    <w:rsid w:val="00C77ACC"/>
    <w:rsid w:val="00C77B9B"/>
    <w:rsid w:val="00C800AB"/>
    <w:rsid w:val="00C80E1E"/>
    <w:rsid w:val="00C80F75"/>
    <w:rsid w:val="00C81BA4"/>
    <w:rsid w:val="00C824A9"/>
    <w:rsid w:val="00C82841"/>
    <w:rsid w:val="00C829DD"/>
    <w:rsid w:val="00C82EC1"/>
    <w:rsid w:val="00C82EE4"/>
    <w:rsid w:val="00C830FC"/>
    <w:rsid w:val="00C8353C"/>
    <w:rsid w:val="00C8403B"/>
    <w:rsid w:val="00C8404F"/>
    <w:rsid w:val="00C84151"/>
    <w:rsid w:val="00C8426A"/>
    <w:rsid w:val="00C844A6"/>
    <w:rsid w:val="00C84989"/>
    <w:rsid w:val="00C84F2A"/>
    <w:rsid w:val="00C85A9F"/>
    <w:rsid w:val="00C86385"/>
    <w:rsid w:val="00C866F8"/>
    <w:rsid w:val="00C871D4"/>
    <w:rsid w:val="00C87403"/>
    <w:rsid w:val="00C874F6"/>
    <w:rsid w:val="00C90D9A"/>
    <w:rsid w:val="00C91015"/>
    <w:rsid w:val="00C924F4"/>
    <w:rsid w:val="00C925A9"/>
    <w:rsid w:val="00C93A04"/>
    <w:rsid w:val="00C94DC4"/>
    <w:rsid w:val="00C95208"/>
    <w:rsid w:val="00C9545C"/>
    <w:rsid w:val="00C95DBD"/>
    <w:rsid w:val="00CA0020"/>
    <w:rsid w:val="00CA06A2"/>
    <w:rsid w:val="00CA0DBB"/>
    <w:rsid w:val="00CA1F84"/>
    <w:rsid w:val="00CA2334"/>
    <w:rsid w:val="00CA28F5"/>
    <w:rsid w:val="00CA3936"/>
    <w:rsid w:val="00CA3C4A"/>
    <w:rsid w:val="00CA523E"/>
    <w:rsid w:val="00CA5B10"/>
    <w:rsid w:val="00CA5BBC"/>
    <w:rsid w:val="00CB00DC"/>
    <w:rsid w:val="00CB02BA"/>
    <w:rsid w:val="00CB12AB"/>
    <w:rsid w:val="00CB140F"/>
    <w:rsid w:val="00CB16ED"/>
    <w:rsid w:val="00CB1D5A"/>
    <w:rsid w:val="00CB1F96"/>
    <w:rsid w:val="00CB2104"/>
    <w:rsid w:val="00CB2280"/>
    <w:rsid w:val="00CB23A1"/>
    <w:rsid w:val="00CB2406"/>
    <w:rsid w:val="00CB26EA"/>
    <w:rsid w:val="00CB2D2E"/>
    <w:rsid w:val="00CB3A9C"/>
    <w:rsid w:val="00CB3EAE"/>
    <w:rsid w:val="00CB57DB"/>
    <w:rsid w:val="00CB5E81"/>
    <w:rsid w:val="00CB6B27"/>
    <w:rsid w:val="00CB6C01"/>
    <w:rsid w:val="00CB6E6C"/>
    <w:rsid w:val="00CB7180"/>
    <w:rsid w:val="00CB74D8"/>
    <w:rsid w:val="00CC019A"/>
    <w:rsid w:val="00CC1744"/>
    <w:rsid w:val="00CC1C17"/>
    <w:rsid w:val="00CC2012"/>
    <w:rsid w:val="00CC2465"/>
    <w:rsid w:val="00CC2C29"/>
    <w:rsid w:val="00CC406C"/>
    <w:rsid w:val="00CC4537"/>
    <w:rsid w:val="00CC4ABE"/>
    <w:rsid w:val="00CC51A2"/>
    <w:rsid w:val="00CC58A5"/>
    <w:rsid w:val="00CC6B59"/>
    <w:rsid w:val="00CC6FF3"/>
    <w:rsid w:val="00CC75DA"/>
    <w:rsid w:val="00CC7E0C"/>
    <w:rsid w:val="00CC7F28"/>
    <w:rsid w:val="00CD0A51"/>
    <w:rsid w:val="00CD0D70"/>
    <w:rsid w:val="00CD2066"/>
    <w:rsid w:val="00CD34D9"/>
    <w:rsid w:val="00CD3B3C"/>
    <w:rsid w:val="00CD42C1"/>
    <w:rsid w:val="00CD4464"/>
    <w:rsid w:val="00CD484F"/>
    <w:rsid w:val="00CD4A60"/>
    <w:rsid w:val="00CD53C8"/>
    <w:rsid w:val="00CD5476"/>
    <w:rsid w:val="00CD5CAA"/>
    <w:rsid w:val="00CD5E6E"/>
    <w:rsid w:val="00CD5FF7"/>
    <w:rsid w:val="00CD617C"/>
    <w:rsid w:val="00CD63AC"/>
    <w:rsid w:val="00CD6523"/>
    <w:rsid w:val="00CD66BA"/>
    <w:rsid w:val="00CD6AC4"/>
    <w:rsid w:val="00CD6CB3"/>
    <w:rsid w:val="00CD70E4"/>
    <w:rsid w:val="00CD7628"/>
    <w:rsid w:val="00CD78F3"/>
    <w:rsid w:val="00CE02CB"/>
    <w:rsid w:val="00CE0453"/>
    <w:rsid w:val="00CE0E27"/>
    <w:rsid w:val="00CE0F49"/>
    <w:rsid w:val="00CE1252"/>
    <w:rsid w:val="00CE1C12"/>
    <w:rsid w:val="00CE3403"/>
    <w:rsid w:val="00CE3440"/>
    <w:rsid w:val="00CE34DD"/>
    <w:rsid w:val="00CE4B38"/>
    <w:rsid w:val="00CE4BAB"/>
    <w:rsid w:val="00CE4C12"/>
    <w:rsid w:val="00CE4FF2"/>
    <w:rsid w:val="00CE5967"/>
    <w:rsid w:val="00CE5B5E"/>
    <w:rsid w:val="00CE5BDA"/>
    <w:rsid w:val="00CE649E"/>
    <w:rsid w:val="00CE6A25"/>
    <w:rsid w:val="00CE6C29"/>
    <w:rsid w:val="00CE6C7F"/>
    <w:rsid w:val="00CE7536"/>
    <w:rsid w:val="00CE781B"/>
    <w:rsid w:val="00CF0037"/>
    <w:rsid w:val="00CF05DC"/>
    <w:rsid w:val="00CF0F0D"/>
    <w:rsid w:val="00CF11F4"/>
    <w:rsid w:val="00CF19E2"/>
    <w:rsid w:val="00CF2886"/>
    <w:rsid w:val="00CF2972"/>
    <w:rsid w:val="00CF2B89"/>
    <w:rsid w:val="00CF34F3"/>
    <w:rsid w:val="00CF35D8"/>
    <w:rsid w:val="00CF3816"/>
    <w:rsid w:val="00CF3C5B"/>
    <w:rsid w:val="00CF3FF3"/>
    <w:rsid w:val="00CF4BC5"/>
    <w:rsid w:val="00CF595A"/>
    <w:rsid w:val="00CF5A7D"/>
    <w:rsid w:val="00CF65C0"/>
    <w:rsid w:val="00CF6E0C"/>
    <w:rsid w:val="00CF7241"/>
    <w:rsid w:val="00CF776F"/>
    <w:rsid w:val="00CF79C6"/>
    <w:rsid w:val="00D00CB6"/>
    <w:rsid w:val="00D00ECA"/>
    <w:rsid w:val="00D00F54"/>
    <w:rsid w:val="00D01CBE"/>
    <w:rsid w:val="00D022C9"/>
    <w:rsid w:val="00D02794"/>
    <w:rsid w:val="00D027D6"/>
    <w:rsid w:val="00D02D4A"/>
    <w:rsid w:val="00D039D8"/>
    <w:rsid w:val="00D03A01"/>
    <w:rsid w:val="00D048A4"/>
    <w:rsid w:val="00D04955"/>
    <w:rsid w:val="00D04968"/>
    <w:rsid w:val="00D05127"/>
    <w:rsid w:val="00D0560C"/>
    <w:rsid w:val="00D05759"/>
    <w:rsid w:val="00D058B7"/>
    <w:rsid w:val="00D05A16"/>
    <w:rsid w:val="00D05B81"/>
    <w:rsid w:val="00D06255"/>
    <w:rsid w:val="00D0627E"/>
    <w:rsid w:val="00D0665A"/>
    <w:rsid w:val="00D07141"/>
    <w:rsid w:val="00D10C56"/>
    <w:rsid w:val="00D1135F"/>
    <w:rsid w:val="00D11C14"/>
    <w:rsid w:val="00D1233D"/>
    <w:rsid w:val="00D12470"/>
    <w:rsid w:val="00D12DB8"/>
    <w:rsid w:val="00D12F6F"/>
    <w:rsid w:val="00D131FC"/>
    <w:rsid w:val="00D135D7"/>
    <w:rsid w:val="00D1371A"/>
    <w:rsid w:val="00D14104"/>
    <w:rsid w:val="00D148D9"/>
    <w:rsid w:val="00D1526C"/>
    <w:rsid w:val="00D15341"/>
    <w:rsid w:val="00D15801"/>
    <w:rsid w:val="00D15869"/>
    <w:rsid w:val="00D15E39"/>
    <w:rsid w:val="00D15EA2"/>
    <w:rsid w:val="00D16324"/>
    <w:rsid w:val="00D16CA9"/>
    <w:rsid w:val="00D171ED"/>
    <w:rsid w:val="00D174E0"/>
    <w:rsid w:val="00D21851"/>
    <w:rsid w:val="00D21C84"/>
    <w:rsid w:val="00D21E99"/>
    <w:rsid w:val="00D225E7"/>
    <w:rsid w:val="00D24715"/>
    <w:rsid w:val="00D24DC4"/>
    <w:rsid w:val="00D25668"/>
    <w:rsid w:val="00D25BDA"/>
    <w:rsid w:val="00D26504"/>
    <w:rsid w:val="00D267EE"/>
    <w:rsid w:val="00D27929"/>
    <w:rsid w:val="00D27AC0"/>
    <w:rsid w:val="00D27EC8"/>
    <w:rsid w:val="00D301BF"/>
    <w:rsid w:val="00D30BB3"/>
    <w:rsid w:val="00D32051"/>
    <w:rsid w:val="00D3218C"/>
    <w:rsid w:val="00D32863"/>
    <w:rsid w:val="00D32B5D"/>
    <w:rsid w:val="00D335CD"/>
    <w:rsid w:val="00D336D9"/>
    <w:rsid w:val="00D33750"/>
    <w:rsid w:val="00D33E39"/>
    <w:rsid w:val="00D34498"/>
    <w:rsid w:val="00D3491C"/>
    <w:rsid w:val="00D34C5C"/>
    <w:rsid w:val="00D34C9A"/>
    <w:rsid w:val="00D35B94"/>
    <w:rsid w:val="00D362CC"/>
    <w:rsid w:val="00D362DD"/>
    <w:rsid w:val="00D36A8F"/>
    <w:rsid w:val="00D36AF8"/>
    <w:rsid w:val="00D37403"/>
    <w:rsid w:val="00D374CF"/>
    <w:rsid w:val="00D4084F"/>
    <w:rsid w:val="00D40A31"/>
    <w:rsid w:val="00D41D0F"/>
    <w:rsid w:val="00D41EDB"/>
    <w:rsid w:val="00D42131"/>
    <w:rsid w:val="00D42D9E"/>
    <w:rsid w:val="00D43453"/>
    <w:rsid w:val="00D43B4F"/>
    <w:rsid w:val="00D441C7"/>
    <w:rsid w:val="00D442C9"/>
    <w:rsid w:val="00D45258"/>
    <w:rsid w:val="00D459B8"/>
    <w:rsid w:val="00D45E35"/>
    <w:rsid w:val="00D46036"/>
    <w:rsid w:val="00D4630B"/>
    <w:rsid w:val="00D467C0"/>
    <w:rsid w:val="00D467CD"/>
    <w:rsid w:val="00D46854"/>
    <w:rsid w:val="00D46EEB"/>
    <w:rsid w:val="00D476D4"/>
    <w:rsid w:val="00D5055F"/>
    <w:rsid w:val="00D50B29"/>
    <w:rsid w:val="00D50FA3"/>
    <w:rsid w:val="00D5140F"/>
    <w:rsid w:val="00D51895"/>
    <w:rsid w:val="00D5214E"/>
    <w:rsid w:val="00D52164"/>
    <w:rsid w:val="00D53257"/>
    <w:rsid w:val="00D53C3E"/>
    <w:rsid w:val="00D53EC4"/>
    <w:rsid w:val="00D54277"/>
    <w:rsid w:val="00D54B30"/>
    <w:rsid w:val="00D54EE4"/>
    <w:rsid w:val="00D564B4"/>
    <w:rsid w:val="00D56B44"/>
    <w:rsid w:val="00D56C1C"/>
    <w:rsid w:val="00D56C53"/>
    <w:rsid w:val="00D57983"/>
    <w:rsid w:val="00D57FD8"/>
    <w:rsid w:val="00D61313"/>
    <w:rsid w:val="00D61369"/>
    <w:rsid w:val="00D61667"/>
    <w:rsid w:val="00D62173"/>
    <w:rsid w:val="00D62855"/>
    <w:rsid w:val="00D62A60"/>
    <w:rsid w:val="00D62A74"/>
    <w:rsid w:val="00D62BC3"/>
    <w:rsid w:val="00D62DB9"/>
    <w:rsid w:val="00D6306A"/>
    <w:rsid w:val="00D6327B"/>
    <w:rsid w:val="00D646CB"/>
    <w:rsid w:val="00D64B3C"/>
    <w:rsid w:val="00D64B48"/>
    <w:rsid w:val="00D6507C"/>
    <w:rsid w:val="00D665FA"/>
    <w:rsid w:val="00D66B76"/>
    <w:rsid w:val="00D66CCB"/>
    <w:rsid w:val="00D70ABC"/>
    <w:rsid w:val="00D70F36"/>
    <w:rsid w:val="00D71052"/>
    <w:rsid w:val="00D710F6"/>
    <w:rsid w:val="00D712C2"/>
    <w:rsid w:val="00D71746"/>
    <w:rsid w:val="00D7176D"/>
    <w:rsid w:val="00D71A34"/>
    <w:rsid w:val="00D71AAD"/>
    <w:rsid w:val="00D71E4F"/>
    <w:rsid w:val="00D72FEB"/>
    <w:rsid w:val="00D73C0A"/>
    <w:rsid w:val="00D73C73"/>
    <w:rsid w:val="00D73E09"/>
    <w:rsid w:val="00D74487"/>
    <w:rsid w:val="00D7471D"/>
    <w:rsid w:val="00D74732"/>
    <w:rsid w:val="00D74F55"/>
    <w:rsid w:val="00D75B83"/>
    <w:rsid w:val="00D75BBE"/>
    <w:rsid w:val="00D7600D"/>
    <w:rsid w:val="00D7654A"/>
    <w:rsid w:val="00D77BD2"/>
    <w:rsid w:val="00D804B2"/>
    <w:rsid w:val="00D81342"/>
    <w:rsid w:val="00D8147A"/>
    <w:rsid w:val="00D8162D"/>
    <w:rsid w:val="00D821E5"/>
    <w:rsid w:val="00D826EB"/>
    <w:rsid w:val="00D82A3C"/>
    <w:rsid w:val="00D82B09"/>
    <w:rsid w:val="00D83C92"/>
    <w:rsid w:val="00D83C94"/>
    <w:rsid w:val="00D83DA9"/>
    <w:rsid w:val="00D8419B"/>
    <w:rsid w:val="00D85B1D"/>
    <w:rsid w:val="00D86135"/>
    <w:rsid w:val="00D861B6"/>
    <w:rsid w:val="00D8672B"/>
    <w:rsid w:val="00D86788"/>
    <w:rsid w:val="00D869BD"/>
    <w:rsid w:val="00D901E8"/>
    <w:rsid w:val="00D90DF7"/>
    <w:rsid w:val="00D91803"/>
    <w:rsid w:val="00D922DC"/>
    <w:rsid w:val="00D929DC"/>
    <w:rsid w:val="00D93C19"/>
    <w:rsid w:val="00D942FD"/>
    <w:rsid w:val="00D94A3E"/>
    <w:rsid w:val="00D950BD"/>
    <w:rsid w:val="00D952D0"/>
    <w:rsid w:val="00D95929"/>
    <w:rsid w:val="00D961B9"/>
    <w:rsid w:val="00D963C6"/>
    <w:rsid w:val="00D964E2"/>
    <w:rsid w:val="00D964EF"/>
    <w:rsid w:val="00D96D95"/>
    <w:rsid w:val="00D97143"/>
    <w:rsid w:val="00D974C8"/>
    <w:rsid w:val="00D9787E"/>
    <w:rsid w:val="00D97BD0"/>
    <w:rsid w:val="00DA081D"/>
    <w:rsid w:val="00DA0BCC"/>
    <w:rsid w:val="00DA0E77"/>
    <w:rsid w:val="00DA1476"/>
    <w:rsid w:val="00DA14DF"/>
    <w:rsid w:val="00DA1C6A"/>
    <w:rsid w:val="00DA1FBF"/>
    <w:rsid w:val="00DA2626"/>
    <w:rsid w:val="00DA2BBE"/>
    <w:rsid w:val="00DA3506"/>
    <w:rsid w:val="00DA356C"/>
    <w:rsid w:val="00DA3E5D"/>
    <w:rsid w:val="00DA4AFF"/>
    <w:rsid w:val="00DA4E92"/>
    <w:rsid w:val="00DA5672"/>
    <w:rsid w:val="00DA58A6"/>
    <w:rsid w:val="00DA5B0A"/>
    <w:rsid w:val="00DA5F26"/>
    <w:rsid w:val="00DA603A"/>
    <w:rsid w:val="00DA6683"/>
    <w:rsid w:val="00DA6C64"/>
    <w:rsid w:val="00DA70A8"/>
    <w:rsid w:val="00DA74AC"/>
    <w:rsid w:val="00DA7595"/>
    <w:rsid w:val="00DA7A0D"/>
    <w:rsid w:val="00DB0142"/>
    <w:rsid w:val="00DB0D7D"/>
    <w:rsid w:val="00DB23EB"/>
    <w:rsid w:val="00DB316D"/>
    <w:rsid w:val="00DB3A27"/>
    <w:rsid w:val="00DB3C96"/>
    <w:rsid w:val="00DB405A"/>
    <w:rsid w:val="00DB452F"/>
    <w:rsid w:val="00DB4CF1"/>
    <w:rsid w:val="00DB4FC7"/>
    <w:rsid w:val="00DB5670"/>
    <w:rsid w:val="00DB56D2"/>
    <w:rsid w:val="00DB57F1"/>
    <w:rsid w:val="00DB720A"/>
    <w:rsid w:val="00DB7B5D"/>
    <w:rsid w:val="00DC0497"/>
    <w:rsid w:val="00DC193B"/>
    <w:rsid w:val="00DC24E0"/>
    <w:rsid w:val="00DC26DF"/>
    <w:rsid w:val="00DC3E05"/>
    <w:rsid w:val="00DC4235"/>
    <w:rsid w:val="00DC519F"/>
    <w:rsid w:val="00DC59D1"/>
    <w:rsid w:val="00DC5A49"/>
    <w:rsid w:val="00DC69F3"/>
    <w:rsid w:val="00DC7287"/>
    <w:rsid w:val="00DC780D"/>
    <w:rsid w:val="00DC7F35"/>
    <w:rsid w:val="00DD043D"/>
    <w:rsid w:val="00DD0462"/>
    <w:rsid w:val="00DD072B"/>
    <w:rsid w:val="00DD0BC7"/>
    <w:rsid w:val="00DD15B0"/>
    <w:rsid w:val="00DD1ABA"/>
    <w:rsid w:val="00DD21BB"/>
    <w:rsid w:val="00DD2719"/>
    <w:rsid w:val="00DD2DEE"/>
    <w:rsid w:val="00DD2FC1"/>
    <w:rsid w:val="00DD33C5"/>
    <w:rsid w:val="00DD41E2"/>
    <w:rsid w:val="00DD4A72"/>
    <w:rsid w:val="00DD521A"/>
    <w:rsid w:val="00DD5583"/>
    <w:rsid w:val="00DD6847"/>
    <w:rsid w:val="00DD78F9"/>
    <w:rsid w:val="00DE0039"/>
    <w:rsid w:val="00DE033B"/>
    <w:rsid w:val="00DE060A"/>
    <w:rsid w:val="00DE08C3"/>
    <w:rsid w:val="00DE094F"/>
    <w:rsid w:val="00DE0F16"/>
    <w:rsid w:val="00DE1456"/>
    <w:rsid w:val="00DE1671"/>
    <w:rsid w:val="00DE2996"/>
    <w:rsid w:val="00DE2F12"/>
    <w:rsid w:val="00DE2FFC"/>
    <w:rsid w:val="00DE3BE0"/>
    <w:rsid w:val="00DE45CC"/>
    <w:rsid w:val="00DE4DFA"/>
    <w:rsid w:val="00DE5890"/>
    <w:rsid w:val="00DE6722"/>
    <w:rsid w:val="00DE67F1"/>
    <w:rsid w:val="00DE6882"/>
    <w:rsid w:val="00DE7330"/>
    <w:rsid w:val="00DE740B"/>
    <w:rsid w:val="00DE7C09"/>
    <w:rsid w:val="00DF0EF3"/>
    <w:rsid w:val="00DF17CF"/>
    <w:rsid w:val="00DF1FCB"/>
    <w:rsid w:val="00DF2498"/>
    <w:rsid w:val="00DF2A20"/>
    <w:rsid w:val="00DF3C08"/>
    <w:rsid w:val="00DF4E46"/>
    <w:rsid w:val="00DF4FE0"/>
    <w:rsid w:val="00DF5603"/>
    <w:rsid w:val="00DF5BF6"/>
    <w:rsid w:val="00DF61A2"/>
    <w:rsid w:val="00DF6B8E"/>
    <w:rsid w:val="00DF75BD"/>
    <w:rsid w:val="00DF76AB"/>
    <w:rsid w:val="00DF7C59"/>
    <w:rsid w:val="00DF7F60"/>
    <w:rsid w:val="00E00250"/>
    <w:rsid w:val="00E0083C"/>
    <w:rsid w:val="00E00BC5"/>
    <w:rsid w:val="00E01A33"/>
    <w:rsid w:val="00E0388A"/>
    <w:rsid w:val="00E03F0A"/>
    <w:rsid w:val="00E04023"/>
    <w:rsid w:val="00E043F0"/>
    <w:rsid w:val="00E04BF9"/>
    <w:rsid w:val="00E056CF"/>
    <w:rsid w:val="00E05CF2"/>
    <w:rsid w:val="00E05F7D"/>
    <w:rsid w:val="00E062B9"/>
    <w:rsid w:val="00E0668E"/>
    <w:rsid w:val="00E06AB1"/>
    <w:rsid w:val="00E06ACF"/>
    <w:rsid w:val="00E06DB2"/>
    <w:rsid w:val="00E07CA9"/>
    <w:rsid w:val="00E07E2C"/>
    <w:rsid w:val="00E07F00"/>
    <w:rsid w:val="00E07F13"/>
    <w:rsid w:val="00E10184"/>
    <w:rsid w:val="00E1198F"/>
    <w:rsid w:val="00E12C0C"/>
    <w:rsid w:val="00E130A2"/>
    <w:rsid w:val="00E138FA"/>
    <w:rsid w:val="00E13ECB"/>
    <w:rsid w:val="00E14C1A"/>
    <w:rsid w:val="00E151EC"/>
    <w:rsid w:val="00E15DB1"/>
    <w:rsid w:val="00E1617F"/>
    <w:rsid w:val="00E16C77"/>
    <w:rsid w:val="00E16E11"/>
    <w:rsid w:val="00E16E25"/>
    <w:rsid w:val="00E17FCE"/>
    <w:rsid w:val="00E208D2"/>
    <w:rsid w:val="00E21402"/>
    <w:rsid w:val="00E22173"/>
    <w:rsid w:val="00E22753"/>
    <w:rsid w:val="00E235BA"/>
    <w:rsid w:val="00E23AF8"/>
    <w:rsid w:val="00E244F1"/>
    <w:rsid w:val="00E2458F"/>
    <w:rsid w:val="00E24A20"/>
    <w:rsid w:val="00E24C0F"/>
    <w:rsid w:val="00E253D0"/>
    <w:rsid w:val="00E262F4"/>
    <w:rsid w:val="00E26BA8"/>
    <w:rsid w:val="00E26D80"/>
    <w:rsid w:val="00E271AC"/>
    <w:rsid w:val="00E276A3"/>
    <w:rsid w:val="00E27DFD"/>
    <w:rsid w:val="00E27FF7"/>
    <w:rsid w:val="00E30B0E"/>
    <w:rsid w:val="00E30F60"/>
    <w:rsid w:val="00E30FE0"/>
    <w:rsid w:val="00E314D9"/>
    <w:rsid w:val="00E32077"/>
    <w:rsid w:val="00E32710"/>
    <w:rsid w:val="00E32870"/>
    <w:rsid w:val="00E32D77"/>
    <w:rsid w:val="00E331CB"/>
    <w:rsid w:val="00E33248"/>
    <w:rsid w:val="00E33EE6"/>
    <w:rsid w:val="00E3447D"/>
    <w:rsid w:val="00E34A95"/>
    <w:rsid w:val="00E35474"/>
    <w:rsid w:val="00E35BDF"/>
    <w:rsid w:val="00E35C93"/>
    <w:rsid w:val="00E35E0A"/>
    <w:rsid w:val="00E361FF"/>
    <w:rsid w:val="00E36F0C"/>
    <w:rsid w:val="00E37337"/>
    <w:rsid w:val="00E37821"/>
    <w:rsid w:val="00E412BE"/>
    <w:rsid w:val="00E42468"/>
    <w:rsid w:val="00E42762"/>
    <w:rsid w:val="00E427E6"/>
    <w:rsid w:val="00E430EE"/>
    <w:rsid w:val="00E43628"/>
    <w:rsid w:val="00E43803"/>
    <w:rsid w:val="00E438B1"/>
    <w:rsid w:val="00E43B63"/>
    <w:rsid w:val="00E43EE8"/>
    <w:rsid w:val="00E44D42"/>
    <w:rsid w:val="00E44ECA"/>
    <w:rsid w:val="00E4514F"/>
    <w:rsid w:val="00E4587D"/>
    <w:rsid w:val="00E46D02"/>
    <w:rsid w:val="00E50125"/>
    <w:rsid w:val="00E50A2E"/>
    <w:rsid w:val="00E51206"/>
    <w:rsid w:val="00E5128A"/>
    <w:rsid w:val="00E5193F"/>
    <w:rsid w:val="00E519EA"/>
    <w:rsid w:val="00E51EE7"/>
    <w:rsid w:val="00E52035"/>
    <w:rsid w:val="00E522E5"/>
    <w:rsid w:val="00E52A45"/>
    <w:rsid w:val="00E52C21"/>
    <w:rsid w:val="00E53384"/>
    <w:rsid w:val="00E53555"/>
    <w:rsid w:val="00E53A38"/>
    <w:rsid w:val="00E53B82"/>
    <w:rsid w:val="00E548A0"/>
    <w:rsid w:val="00E56408"/>
    <w:rsid w:val="00E56FB9"/>
    <w:rsid w:val="00E5705D"/>
    <w:rsid w:val="00E57305"/>
    <w:rsid w:val="00E57995"/>
    <w:rsid w:val="00E57A1A"/>
    <w:rsid w:val="00E57D7F"/>
    <w:rsid w:val="00E57F62"/>
    <w:rsid w:val="00E603A6"/>
    <w:rsid w:val="00E60531"/>
    <w:rsid w:val="00E605C8"/>
    <w:rsid w:val="00E61B9A"/>
    <w:rsid w:val="00E61EBC"/>
    <w:rsid w:val="00E61FBB"/>
    <w:rsid w:val="00E62468"/>
    <w:rsid w:val="00E6266A"/>
    <w:rsid w:val="00E62693"/>
    <w:rsid w:val="00E62A0E"/>
    <w:rsid w:val="00E6316C"/>
    <w:rsid w:val="00E63517"/>
    <w:rsid w:val="00E63B7F"/>
    <w:rsid w:val="00E64D06"/>
    <w:rsid w:val="00E64DA6"/>
    <w:rsid w:val="00E652C6"/>
    <w:rsid w:val="00E65650"/>
    <w:rsid w:val="00E65A22"/>
    <w:rsid w:val="00E65AE2"/>
    <w:rsid w:val="00E65C8F"/>
    <w:rsid w:val="00E66543"/>
    <w:rsid w:val="00E66656"/>
    <w:rsid w:val="00E67DAD"/>
    <w:rsid w:val="00E72C21"/>
    <w:rsid w:val="00E72C3E"/>
    <w:rsid w:val="00E72CDC"/>
    <w:rsid w:val="00E73446"/>
    <w:rsid w:val="00E7386E"/>
    <w:rsid w:val="00E73C28"/>
    <w:rsid w:val="00E741AF"/>
    <w:rsid w:val="00E75145"/>
    <w:rsid w:val="00E75167"/>
    <w:rsid w:val="00E75CB3"/>
    <w:rsid w:val="00E7610E"/>
    <w:rsid w:val="00E76311"/>
    <w:rsid w:val="00E76844"/>
    <w:rsid w:val="00E771E6"/>
    <w:rsid w:val="00E772CE"/>
    <w:rsid w:val="00E77698"/>
    <w:rsid w:val="00E777A1"/>
    <w:rsid w:val="00E778ED"/>
    <w:rsid w:val="00E77CA0"/>
    <w:rsid w:val="00E77D08"/>
    <w:rsid w:val="00E77EF1"/>
    <w:rsid w:val="00E77F75"/>
    <w:rsid w:val="00E80B96"/>
    <w:rsid w:val="00E81C99"/>
    <w:rsid w:val="00E8239A"/>
    <w:rsid w:val="00E82CF1"/>
    <w:rsid w:val="00E834DA"/>
    <w:rsid w:val="00E849FE"/>
    <w:rsid w:val="00E84A9C"/>
    <w:rsid w:val="00E84B56"/>
    <w:rsid w:val="00E8580E"/>
    <w:rsid w:val="00E85A54"/>
    <w:rsid w:val="00E868DD"/>
    <w:rsid w:val="00E8710F"/>
    <w:rsid w:val="00E8713C"/>
    <w:rsid w:val="00E90CF1"/>
    <w:rsid w:val="00E91372"/>
    <w:rsid w:val="00E91609"/>
    <w:rsid w:val="00E9234A"/>
    <w:rsid w:val="00E9275D"/>
    <w:rsid w:val="00E928B0"/>
    <w:rsid w:val="00E93285"/>
    <w:rsid w:val="00E93F5C"/>
    <w:rsid w:val="00E94F71"/>
    <w:rsid w:val="00E9505B"/>
    <w:rsid w:val="00E953AA"/>
    <w:rsid w:val="00E959EE"/>
    <w:rsid w:val="00E9617E"/>
    <w:rsid w:val="00E965DB"/>
    <w:rsid w:val="00E965EE"/>
    <w:rsid w:val="00E970AF"/>
    <w:rsid w:val="00E9722A"/>
    <w:rsid w:val="00E97258"/>
    <w:rsid w:val="00E972F3"/>
    <w:rsid w:val="00E9773A"/>
    <w:rsid w:val="00E97ED8"/>
    <w:rsid w:val="00EA04F6"/>
    <w:rsid w:val="00EA0B96"/>
    <w:rsid w:val="00EA2F01"/>
    <w:rsid w:val="00EA2F14"/>
    <w:rsid w:val="00EA324B"/>
    <w:rsid w:val="00EA37AC"/>
    <w:rsid w:val="00EA3930"/>
    <w:rsid w:val="00EA39BF"/>
    <w:rsid w:val="00EA592F"/>
    <w:rsid w:val="00EA5F7F"/>
    <w:rsid w:val="00EA6476"/>
    <w:rsid w:val="00EA6AC6"/>
    <w:rsid w:val="00EA6B51"/>
    <w:rsid w:val="00EA7EF3"/>
    <w:rsid w:val="00EB0830"/>
    <w:rsid w:val="00EB08D6"/>
    <w:rsid w:val="00EB0D6E"/>
    <w:rsid w:val="00EB1161"/>
    <w:rsid w:val="00EB1AFB"/>
    <w:rsid w:val="00EB1EF4"/>
    <w:rsid w:val="00EB207F"/>
    <w:rsid w:val="00EB2BE8"/>
    <w:rsid w:val="00EB3011"/>
    <w:rsid w:val="00EB3492"/>
    <w:rsid w:val="00EB36D2"/>
    <w:rsid w:val="00EB3867"/>
    <w:rsid w:val="00EB3BBD"/>
    <w:rsid w:val="00EB4A14"/>
    <w:rsid w:val="00EB5235"/>
    <w:rsid w:val="00EB57CD"/>
    <w:rsid w:val="00EB5A64"/>
    <w:rsid w:val="00EB67A4"/>
    <w:rsid w:val="00EB6EB9"/>
    <w:rsid w:val="00EB7CEA"/>
    <w:rsid w:val="00EC00ED"/>
    <w:rsid w:val="00EC02A6"/>
    <w:rsid w:val="00EC0858"/>
    <w:rsid w:val="00EC2073"/>
    <w:rsid w:val="00EC2429"/>
    <w:rsid w:val="00EC2C41"/>
    <w:rsid w:val="00EC3CCB"/>
    <w:rsid w:val="00EC4390"/>
    <w:rsid w:val="00EC4710"/>
    <w:rsid w:val="00EC65C0"/>
    <w:rsid w:val="00EC6793"/>
    <w:rsid w:val="00EC6B56"/>
    <w:rsid w:val="00EC7728"/>
    <w:rsid w:val="00ED00BC"/>
    <w:rsid w:val="00ED00C8"/>
    <w:rsid w:val="00ED0207"/>
    <w:rsid w:val="00ED0269"/>
    <w:rsid w:val="00ED0C00"/>
    <w:rsid w:val="00ED1250"/>
    <w:rsid w:val="00ED15DC"/>
    <w:rsid w:val="00ED187E"/>
    <w:rsid w:val="00ED1A15"/>
    <w:rsid w:val="00ED1B27"/>
    <w:rsid w:val="00ED1DC2"/>
    <w:rsid w:val="00ED1E0E"/>
    <w:rsid w:val="00ED22FB"/>
    <w:rsid w:val="00ED24C7"/>
    <w:rsid w:val="00ED2CA6"/>
    <w:rsid w:val="00ED3A9D"/>
    <w:rsid w:val="00ED4698"/>
    <w:rsid w:val="00ED4C3C"/>
    <w:rsid w:val="00ED5099"/>
    <w:rsid w:val="00ED59D5"/>
    <w:rsid w:val="00ED5A38"/>
    <w:rsid w:val="00ED5DBE"/>
    <w:rsid w:val="00ED66BD"/>
    <w:rsid w:val="00ED6F27"/>
    <w:rsid w:val="00ED6F4C"/>
    <w:rsid w:val="00ED75AF"/>
    <w:rsid w:val="00EE05A5"/>
    <w:rsid w:val="00EE0947"/>
    <w:rsid w:val="00EE117F"/>
    <w:rsid w:val="00EE1193"/>
    <w:rsid w:val="00EE14DC"/>
    <w:rsid w:val="00EE1A59"/>
    <w:rsid w:val="00EE1CB4"/>
    <w:rsid w:val="00EE208F"/>
    <w:rsid w:val="00EE20CA"/>
    <w:rsid w:val="00EE2F4C"/>
    <w:rsid w:val="00EE306E"/>
    <w:rsid w:val="00EE339E"/>
    <w:rsid w:val="00EE37A4"/>
    <w:rsid w:val="00EE3998"/>
    <w:rsid w:val="00EE3CB3"/>
    <w:rsid w:val="00EE44DE"/>
    <w:rsid w:val="00EE48F7"/>
    <w:rsid w:val="00EE4F09"/>
    <w:rsid w:val="00EE539B"/>
    <w:rsid w:val="00EE542B"/>
    <w:rsid w:val="00EE5769"/>
    <w:rsid w:val="00EE5B46"/>
    <w:rsid w:val="00EE5F58"/>
    <w:rsid w:val="00EE6737"/>
    <w:rsid w:val="00EE6C4E"/>
    <w:rsid w:val="00EE6E33"/>
    <w:rsid w:val="00EE6E66"/>
    <w:rsid w:val="00EF006A"/>
    <w:rsid w:val="00EF0487"/>
    <w:rsid w:val="00EF0AA3"/>
    <w:rsid w:val="00EF0CBD"/>
    <w:rsid w:val="00EF0DF4"/>
    <w:rsid w:val="00EF0F8D"/>
    <w:rsid w:val="00EF1A57"/>
    <w:rsid w:val="00EF1F4B"/>
    <w:rsid w:val="00EF22BF"/>
    <w:rsid w:val="00EF3825"/>
    <w:rsid w:val="00EF38D1"/>
    <w:rsid w:val="00EF4408"/>
    <w:rsid w:val="00EF4E47"/>
    <w:rsid w:val="00EF58E6"/>
    <w:rsid w:val="00EF6734"/>
    <w:rsid w:val="00EF6A24"/>
    <w:rsid w:val="00EF791D"/>
    <w:rsid w:val="00EF7BD9"/>
    <w:rsid w:val="00F01722"/>
    <w:rsid w:val="00F01C39"/>
    <w:rsid w:val="00F023C0"/>
    <w:rsid w:val="00F030E4"/>
    <w:rsid w:val="00F03109"/>
    <w:rsid w:val="00F031F2"/>
    <w:rsid w:val="00F0333D"/>
    <w:rsid w:val="00F03521"/>
    <w:rsid w:val="00F03BCE"/>
    <w:rsid w:val="00F04050"/>
    <w:rsid w:val="00F067AB"/>
    <w:rsid w:val="00F06979"/>
    <w:rsid w:val="00F0697B"/>
    <w:rsid w:val="00F06DF7"/>
    <w:rsid w:val="00F070E7"/>
    <w:rsid w:val="00F079F7"/>
    <w:rsid w:val="00F103F2"/>
    <w:rsid w:val="00F1053D"/>
    <w:rsid w:val="00F108AF"/>
    <w:rsid w:val="00F10922"/>
    <w:rsid w:val="00F10B6C"/>
    <w:rsid w:val="00F10E5F"/>
    <w:rsid w:val="00F1104D"/>
    <w:rsid w:val="00F112F1"/>
    <w:rsid w:val="00F11357"/>
    <w:rsid w:val="00F12DDA"/>
    <w:rsid w:val="00F12E81"/>
    <w:rsid w:val="00F13625"/>
    <w:rsid w:val="00F1451E"/>
    <w:rsid w:val="00F161F0"/>
    <w:rsid w:val="00F1683F"/>
    <w:rsid w:val="00F16D0B"/>
    <w:rsid w:val="00F17754"/>
    <w:rsid w:val="00F17F18"/>
    <w:rsid w:val="00F20B06"/>
    <w:rsid w:val="00F21DC0"/>
    <w:rsid w:val="00F21DCA"/>
    <w:rsid w:val="00F221BC"/>
    <w:rsid w:val="00F236AA"/>
    <w:rsid w:val="00F24237"/>
    <w:rsid w:val="00F242AA"/>
    <w:rsid w:val="00F2503F"/>
    <w:rsid w:val="00F26147"/>
    <w:rsid w:val="00F26150"/>
    <w:rsid w:val="00F269C8"/>
    <w:rsid w:val="00F2740E"/>
    <w:rsid w:val="00F27481"/>
    <w:rsid w:val="00F27DD1"/>
    <w:rsid w:val="00F302CB"/>
    <w:rsid w:val="00F30658"/>
    <w:rsid w:val="00F308ED"/>
    <w:rsid w:val="00F30F63"/>
    <w:rsid w:val="00F31672"/>
    <w:rsid w:val="00F33AF4"/>
    <w:rsid w:val="00F33EEA"/>
    <w:rsid w:val="00F33F28"/>
    <w:rsid w:val="00F35484"/>
    <w:rsid w:val="00F35710"/>
    <w:rsid w:val="00F35888"/>
    <w:rsid w:val="00F364BB"/>
    <w:rsid w:val="00F364F6"/>
    <w:rsid w:val="00F36E83"/>
    <w:rsid w:val="00F36FC2"/>
    <w:rsid w:val="00F379DF"/>
    <w:rsid w:val="00F37D8E"/>
    <w:rsid w:val="00F37FC5"/>
    <w:rsid w:val="00F4035C"/>
    <w:rsid w:val="00F40CD5"/>
    <w:rsid w:val="00F40F15"/>
    <w:rsid w:val="00F41231"/>
    <w:rsid w:val="00F415E8"/>
    <w:rsid w:val="00F416E0"/>
    <w:rsid w:val="00F41746"/>
    <w:rsid w:val="00F41E0E"/>
    <w:rsid w:val="00F41EED"/>
    <w:rsid w:val="00F43236"/>
    <w:rsid w:val="00F4423F"/>
    <w:rsid w:val="00F45B30"/>
    <w:rsid w:val="00F45B69"/>
    <w:rsid w:val="00F45BCB"/>
    <w:rsid w:val="00F4649F"/>
    <w:rsid w:val="00F465D7"/>
    <w:rsid w:val="00F46867"/>
    <w:rsid w:val="00F469F5"/>
    <w:rsid w:val="00F46B3E"/>
    <w:rsid w:val="00F46FE1"/>
    <w:rsid w:val="00F4739C"/>
    <w:rsid w:val="00F50360"/>
    <w:rsid w:val="00F50FFA"/>
    <w:rsid w:val="00F523AE"/>
    <w:rsid w:val="00F533E0"/>
    <w:rsid w:val="00F539ED"/>
    <w:rsid w:val="00F540A3"/>
    <w:rsid w:val="00F54222"/>
    <w:rsid w:val="00F54316"/>
    <w:rsid w:val="00F548A4"/>
    <w:rsid w:val="00F55E1D"/>
    <w:rsid w:val="00F55FBD"/>
    <w:rsid w:val="00F5613F"/>
    <w:rsid w:val="00F5678E"/>
    <w:rsid w:val="00F56990"/>
    <w:rsid w:val="00F56CA6"/>
    <w:rsid w:val="00F57241"/>
    <w:rsid w:val="00F5766A"/>
    <w:rsid w:val="00F576D1"/>
    <w:rsid w:val="00F6001E"/>
    <w:rsid w:val="00F60072"/>
    <w:rsid w:val="00F6046E"/>
    <w:rsid w:val="00F616BA"/>
    <w:rsid w:val="00F62678"/>
    <w:rsid w:val="00F6274F"/>
    <w:rsid w:val="00F62901"/>
    <w:rsid w:val="00F63055"/>
    <w:rsid w:val="00F63FCC"/>
    <w:rsid w:val="00F6423A"/>
    <w:rsid w:val="00F64D2D"/>
    <w:rsid w:val="00F65106"/>
    <w:rsid w:val="00F65174"/>
    <w:rsid w:val="00F65221"/>
    <w:rsid w:val="00F66D48"/>
    <w:rsid w:val="00F6773F"/>
    <w:rsid w:val="00F67802"/>
    <w:rsid w:val="00F67AAA"/>
    <w:rsid w:val="00F702FA"/>
    <w:rsid w:val="00F70B55"/>
    <w:rsid w:val="00F70E8B"/>
    <w:rsid w:val="00F712CA"/>
    <w:rsid w:val="00F71A41"/>
    <w:rsid w:val="00F72139"/>
    <w:rsid w:val="00F72446"/>
    <w:rsid w:val="00F734DD"/>
    <w:rsid w:val="00F73B05"/>
    <w:rsid w:val="00F73CB4"/>
    <w:rsid w:val="00F740BF"/>
    <w:rsid w:val="00F744F9"/>
    <w:rsid w:val="00F748DA"/>
    <w:rsid w:val="00F74D73"/>
    <w:rsid w:val="00F75A7B"/>
    <w:rsid w:val="00F75C23"/>
    <w:rsid w:val="00F760D0"/>
    <w:rsid w:val="00F768B7"/>
    <w:rsid w:val="00F769C4"/>
    <w:rsid w:val="00F77841"/>
    <w:rsid w:val="00F77B26"/>
    <w:rsid w:val="00F81D73"/>
    <w:rsid w:val="00F822AA"/>
    <w:rsid w:val="00F828E4"/>
    <w:rsid w:val="00F82C7D"/>
    <w:rsid w:val="00F8315B"/>
    <w:rsid w:val="00F83401"/>
    <w:rsid w:val="00F837A1"/>
    <w:rsid w:val="00F83BC3"/>
    <w:rsid w:val="00F849A2"/>
    <w:rsid w:val="00F84A6B"/>
    <w:rsid w:val="00F85099"/>
    <w:rsid w:val="00F852FB"/>
    <w:rsid w:val="00F85C11"/>
    <w:rsid w:val="00F871F3"/>
    <w:rsid w:val="00F87260"/>
    <w:rsid w:val="00F91156"/>
    <w:rsid w:val="00F91458"/>
    <w:rsid w:val="00F9148A"/>
    <w:rsid w:val="00F91920"/>
    <w:rsid w:val="00F92A60"/>
    <w:rsid w:val="00F92FDD"/>
    <w:rsid w:val="00F93407"/>
    <w:rsid w:val="00F94048"/>
    <w:rsid w:val="00F9431A"/>
    <w:rsid w:val="00F9480C"/>
    <w:rsid w:val="00F949C5"/>
    <w:rsid w:val="00F94A0C"/>
    <w:rsid w:val="00F94AE8"/>
    <w:rsid w:val="00F94D5E"/>
    <w:rsid w:val="00F9549A"/>
    <w:rsid w:val="00F96003"/>
    <w:rsid w:val="00F9602E"/>
    <w:rsid w:val="00F978D6"/>
    <w:rsid w:val="00F97981"/>
    <w:rsid w:val="00FA0089"/>
    <w:rsid w:val="00FA01FC"/>
    <w:rsid w:val="00FA04A7"/>
    <w:rsid w:val="00FA05C2"/>
    <w:rsid w:val="00FA05F6"/>
    <w:rsid w:val="00FA06A1"/>
    <w:rsid w:val="00FA08ED"/>
    <w:rsid w:val="00FA0E2C"/>
    <w:rsid w:val="00FA1174"/>
    <w:rsid w:val="00FA14FF"/>
    <w:rsid w:val="00FA1885"/>
    <w:rsid w:val="00FA1D6D"/>
    <w:rsid w:val="00FA27F9"/>
    <w:rsid w:val="00FA2C49"/>
    <w:rsid w:val="00FA2CA7"/>
    <w:rsid w:val="00FA2E7E"/>
    <w:rsid w:val="00FA30C5"/>
    <w:rsid w:val="00FA35B2"/>
    <w:rsid w:val="00FA35C0"/>
    <w:rsid w:val="00FA4001"/>
    <w:rsid w:val="00FA490F"/>
    <w:rsid w:val="00FA4BD7"/>
    <w:rsid w:val="00FA4E02"/>
    <w:rsid w:val="00FA5A30"/>
    <w:rsid w:val="00FA5AAF"/>
    <w:rsid w:val="00FA5B95"/>
    <w:rsid w:val="00FA5F15"/>
    <w:rsid w:val="00FA66E9"/>
    <w:rsid w:val="00FA6710"/>
    <w:rsid w:val="00FA6D92"/>
    <w:rsid w:val="00FA6E34"/>
    <w:rsid w:val="00FA70C8"/>
    <w:rsid w:val="00FB072A"/>
    <w:rsid w:val="00FB08CF"/>
    <w:rsid w:val="00FB162C"/>
    <w:rsid w:val="00FB269D"/>
    <w:rsid w:val="00FB2975"/>
    <w:rsid w:val="00FB2993"/>
    <w:rsid w:val="00FB376B"/>
    <w:rsid w:val="00FB40F2"/>
    <w:rsid w:val="00FB48C7"/>
    <w:rsid w:val="00FB490F"/>
    <w:rsid w:val="00FB5C4E"/>
    <w:rsid w:val="00FB5E24"/>
    <w:rsid w:val="00FB609F"/>
    <w:rsid w:val="00FB62CE"/>
    <w:rsid w:val="00FB6997"/>
    <w:rsid w:val="00FC0089"/>
    <w:rsid w:val="00FC0A3F"/>
    <w:rsid w:val="00FC0C2E"/>
    <w:rsid w:val="00FC0EF9"/>
    <w:rsid w:val="00FC1EC5"/>
    <w:rsid w:val="00FC2CF1"/>
    <w:rsid w:val="00FC3593"/>
    <w:rsid w:val="00FC3A16"/>
    <w:rsid w:val="00FC3D5E"/>
    <w:rsid w:val="00FC3E2B"/>
    <w:rsid w:val="00FC44A8"/>
    <w:rsid w:val="00FC44D4"/>
    <w:rsid w:val="00FC4A18"/>
    <w:rsid w:val="00FC531F"/>
    <w:rsid w:val="00FC59AF"/>
    <w:rsid w:val="00FC5A29"/>
    <w:rsid w:val="00FC5E8F"/>
    <w:rsid w:val="00FC5F84"/>
    <w:rsid w:val="00FC683E"/>
    <w:rsid w:val="00FC68AB"/>
    <w:rsid w:val="00FC68F8"/>
    <w:rsid w:val="00FC6BA5"/>
    <w:rsid w:val="00FC6BCA"/>
    <w:rsid w:val="00FC6E91"/>
    <w:rsid w:val="00FC78E6"/>
    <w:rsid w:val="00FC7BA0"/>
    <w:rsid w:val="00FD02E4"/>
    <w:rsid w:val="00FD0487"/>
    <w:rsid w:val="00FD05DB"/>
    <w:rsid w:val="00FD0A3F"/>
    <w:rsid w:val="00FD0D6F"/>
    <w:rsid w:val="00FD135C"/>
    <w:rsid w:val="00FD200A"/>
    <w:rsid w:val="00FD2121"/>
    <w:rsid w:val="00FD2635"/>
    <w:rsid w:val="00FD2BD0"/>
    <w:rsid w:val="00FD31F7"/>
    <w:rsid w:val="00FD344A"/>
    <w:rsid w:val="00FD3766"/>
    <w:rsid w:val="00FD3940"/>
    <w:rsid w:val="00FD3AC9"/>
    <w:rsid w:val="00FD47BC"/>
    <w:rsid w:val="00FD4810"/>
    <w:rsid w:val="00FD4DCF"/>
    <w:rsid w:val="00FD4F80"/>
    <w:rsid w:val="00FD5F67"/>
    <w:rsid w:val="00FD6577"/>
    <w:rsid w:val="00FD6848"/>
    <w:rsid w:val="00FD6FD5"/>
    <w:rsid w:val="00FD76C0"/>
    <w:rsid w:val="00FE0622"/>
    <w:rsid w:val="00FE2B24"/>
    <w:rsid w:val="00FE2CAD"/>
    <w:rsid w:val="00FE2EB7"/>
    <w:rsid w:val="00FE318C"/>
    <w:rsid w:val="00FE4633"/>
    <w:rsid w:val="00FE4DE2"/>
    <w:rsid w:val="00FE4EE7"/>
    <w:rsid w:val="00FE6047"/>
    <w:rsid w:val="00FE6199"/>
    <w:rsid w:val="00FE6289"/>
    <w:rsid w:val="00FE65AF"/>
    <w:rsid w:val="00FE67BB"/>
    <w:rsid w:val="00FE6908"/>
    <w:rsid w:val="00FE7589"/>
    <w:rsid w:val="00FE76DB"/>
    <w:rsid w:val="00FF04D0"/>
    <w:rsid w:val="00FF0FA2"/>
    <w:rsid w:val="00FF1875"/>
    <w:rsid w:val="00FF1997"/>
    <w:rsid w:val="00FF1DC5"/>
    <w:rsid w:val="00FF3A8E"/>
    <w:rsid w:val="00FF4971"/>
    <w:rsid w:val="00FF58F4"/>
    <w:rsid w:val="00FF5C05"/>
    <w:rsid w:val="00FF5D1A"/>
    <w:rsid w:val="00FF654D"/>
    <w:rsid w:val="00FF7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2FE99F"/>
  <w15:docId w15:val="{5A89D95C-1DC2-4D40-94B5-73AA8A36EF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8B1DA4"/>
    <w:pPr>
      <w:widowControl w:val="0"/>
      <w:spacing w:after="0" w:line="240" w:lineRule="auto"/>
      <w:jc w:val="both"/>
    </w:pPr>
    <w:rPr>
      <w:rFonts w:ascii="Calibri" w:hAnsi="Calibri"/>
    </w:rPr>
  </w:style>
  <w:style w:type="paragraph" w:styleId="Titolo1">
    <w:name w:val="heading 1"/>
    <w:basedOn w:val="Titolo2"/>
    <w:next w:val="Corpo"/>
    <w:link w:val="Titolo1Carattere"/>
    <w:uiPriority w:val="9"/>
    <w:qFormat/>
    <w:rsid w:val="00E6316C"/>
    <w:pPr>
      <w:numPr>
        <w:ilvl w:val="0"/>
      </w:numPr>
      <w:pBdr>
        <w:bottom w:val="single" w:sz="4" w:space="1" w:color="auto"/>
      </w:pBdr>
      <w:spacing w:after="240"/>
      <w:outlineLvl w:val="0"/>
    </w:pPr>
    <w:rPr>
      <w:bCs/>
      <w:caps/>
      <w:sz w:val="40"/>
      <w:szCs w:val="40"/>
      <w:u w:val="none"/>
    </w:rPr>
  </w:style>
  <w:style w:type="paragraph" w:styleId="Titolo2">
    <w:name w:val="heading 2"/>
    <w:basedOn w:val="Normale"/>
    <w:next w:val="Corpo"/>
    <w:link w:val="Titolo2Carattere"/>
    <w:uiPriority w:val="9"/>
    <w:unhideWhenUsed/>
    <w:qFormat/>
    <w:rsid w:val="00AB139D"/>
    <w:pPr>
      <w:keepNext/>
      <w:keepLines/>
      <w:numPr>
        <w:ilvl w:val="1"/>
        <w:numId w:val="3"/>
      </w:numPr>
      <w:spacing w:before="240" w:after="120"/>
      <w:outlineLvl w:val="1"/>
    </w:pPr>
    <w:rPr>
      <w:b/>
      <w:sz w:val="30"/>
      <w:szCs w:val="30"/>
      <w:u w:val="single"/>
    </w:rPr>
  </w:style>
  <w:style w:type="paragraph" w:styleId="Titolo3">
    <w:name w:val="heading 3"/>
    <w:basedOn w:val="Normale"/>
    <w:next w:val="Corpo"/>
    <w:link w:val="Titolo3Carattere"/>
    <w:uiPriority w:val="9"/>
    <w:unhideWhenUsed/>
    <w:qFormat/>
    <w:rsid w:val="00544572"/>
    <w:pPr>
      <w:keepNext/>
      <w:keepLines/>
      <w:numPr>
        <w:ilvl w:val="2"/>
        <w:numId w:val="3"/>
      </w:numPr>
      <w:spacing w:before="120" w:after="60"/>
      <w:outlineLvl w:val="2"/>
    </w:pPr>
    <w:rPr>
      <w:rFonts w:eastAsiaTheme="majorEastAsia" w:cstheme="majorBidi"/>
      <w:b/>
      <w:bCs/>
      <w:szCs w:val="24"/>
      <w:u w:val="single"/>
    </w:rPr>
  </w:style>
  <w:style w:type="paragraph" w:styleId="Titolo4">
    <w:name w:val="heading 4"/>
    <w:basedOn w:val="Normale"/>
    <w:next w:val="Corpo"/>
    <w:link w:val="Titolo4Carattere"/>
    <w:uiPriority w:val="9"/>
    <w:unhideWhenUsed/>
    <w:qFormat/>
    <w:rsid w:val="00E412BE"/>
    <w:pPr>
      <w:keepNext/>
      <w:keepLines/>
      <w:numPr>
        <w:ilvl w:val="3"/>
        <w:numId w:val="3"/>
      </w:numPr>
      <w:spacing w:before="120" w:after="60"/>
      <w:ind w:left="1418"/>
      <w:outlineLvl w:val="3"/>
    </w:pPr>
    <w:rPr>
      <w:rFonts w:eastAsiaTheme="majorEastAsia" w:cstheme="majorBidi"/>
      <w:iCs/>
      <w:u w:val="single"/>
    </w:rPr>
  </w:style>
  <w:style w:type="paragraph" w:styleId="Titolo5">
    <w:name w:val="heading 5"/>
    <w:basedOn w:val="Normale"/>
    <w:next w:val="Normale"/>
    <w:link w:val="Titolo5Carattere"/>
    <w:uiPriority w:val="9"/>
    <w:unhideWhenUsed/>
    <w:qFormat/>
    <w:rsid w:val="002A5C9A"/>
    <w:pPr>
      <w:pBdr>
        <w:bottom w:val="single" w:sz="4" w:space="1" w:color="auto"/>
      </w:pBdr>
      <w:spacing w:before="120"/>
      <w:outlineLvl w:val="4"/>
    </w:pPr>
    <w:rPr>
      <w:b/>
      <w:bCs/>
      <w:caps/>
      <w:sz w:val="3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65B84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65B84"/>
    <w:pPr>
      <w:keepNext/>
      <w:keepLines/>
      <w:numPr>
        <w:ilvl w:val="8"/>
        <w:numId w:val="3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A04C9"/>
    <w:rPr>
      <w:rFonts w:ascii="Times New Roman" w:hAnsi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A04C9"/>
    <w:rPr>
      <w:rFonts w:ascii="Times New Roman" w:hAnsi="Times New Roman"/>
    </w:rPr>
  </w:style>
  <w:style w:type="paragraph" w:styleId="Nessunaspaziatura">
    <w:name w:val="No Spacing"/>
    <w:link w:val="NessunaspaziaturaCarattere"/>
    <w:uiPriority w:val="1"/>
    <w:rsid w:val="00365B84"/>
    <w:pPr>
      <w:spacing w:after="0" w:line="240" w:lineRule="auto"/>
    </w:pPr>
    <w:rPr>
      <w:rFonts w:eastAsiaTheme="minorEastAsia"/>
      <w:lang w:eastAsia="it-IT"/>
    </w:rPr>
  </w:style>
  <w:style w:type="character" w:customStyle="1" w:styleId="NessunaspaziaturaCarattere">
    <w:name w:val="Nessuna spaziatura Carattere"/>
    <w:basedOn w:val="Carpredefinitoparagrafo"/>
    <w:link w:val="Nessunaspaziatura"/>
    <w:uiPriority w:val="1"/>
    <w:rsid w:val="00365B84"/>
    <w:rPr>
      <w:rFonts w:eastAsiaTheme="minorEastAsia"/>
      <w:lang w:eastAsia="it-IT"/>
    </w:rPr>
  </w:style>
  <w:style w:type="table" w:styleId="Grigliatabella">
    <w:name w:val="Table Grid"/>
    <w:basedOn w:val="Tabellanormale"/>
    <w:uiPriority w:val="59"/>
    <w:rsid w:val="009A04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rpo">
    <w:name w:val="Corpo"/>
    <w:basedOn w:val="Normale"/>
    <w:link w:val="CorpoCarattere"/>
    <w:qFormat/>
    <w:rsid w:val="00305FE3"/>
    <w:pPr>
      <w:widowControl/>
      <w:spacing w:before="120"/>
    </w:pPr>
    <w:rPr>
      <w:sz w:val="20"/>
    </w:rPr>
  </w:style>
  <w:style w:type="paragraph" w:styleId="Testonotaapidipagina">
    <w:name w:val="footnote text"/>
    <w:aliases w:val="stile 1,Footnote,Footnote1,Footnote2,Footnote3,Footnote4,Footnote5,Footnote6,Footnote7,Footnote8,Footnote9,Footnote10,Footnote11,Footnote21,Footnote31,Footnote41,Footnote51,Footnote61,Footnote71,Footnote81,Footnote91,stile"/>
    <w:basedOn w:val="Normale"/>
    <w:link w:val="TestonotaapidipaginaCarattere"/>
    <w:uiPriority w:val="99"/>
    <w:qFormat/>
    <w:rsid w:val="00790E51"/>
    <w:rPr>
      <w:rFonts w:eastAsia="Times New Roman" w:cs="Times New Roman"/>
      <w:sz w:val="18"/>
      <w:szCs w:val="20"/>
      <w:lang w:eastAsia="it-IT"/>
    </w:rPr>
  </w:style>
  <w:style w:type="character" w:customStyle="1" w:styleId="TestonotaapidipaginaCarattere">
    <w:name w:val="Testo nota a piè di pagina Carattere"/>
    <w:aliases w:val="stile 1 Carattere,Footnote Carattere,Footnote1 Carattere,Footnote2 Carattere,Footnote3 Carattere,Footnote4 Carattere,Footnote5 Carattere,Footnote6 Carattere,Footnote7 Carattere,Footnote8 Carattere,Footnote9 Carattere"/>
    <w:basedOn w:val="Carpredefinitoparagrafo"/>
    <w:link w:val="Testonotaapidipagina"/>
    <w:uiPriority w:val="99"/>
    <w:rsid w:val="00790E51"/>
    <w:rPr>
      <w:rFonts w:ascii="Calibri" w:eastAsia="Times New Roman" w:hAnsi="Calibri" w:cs="Times New Roman"/>
      <w:sz w:val="18"/>
      <w:szCs w:val="20"/>
      <w:lang w:eastAsia="it-IT"/>
    </w:rPr>
  </w:style>
  <w:style w:type="character" w:customStyle="1" w:styleId="CorpoCarattere">
    <w:name w:val="Corpo Carattere"/>
    <w:basedOn w:val="Carpredefinitoparagrafo"/>
    <w:link w:val="Corpo"/>
    <w:rsid w:val="00305FE3"/>
    <w:rPr>
      <w:rFonts w:ascii="Calibri" w:hAnsi="Calibri"/>
      <w:sz w:val="20"/>
    </w:rPr>
  </w:style>
  <w:style w:type="character" w:styleId="Rimandonotaapidipagina">
    <w:name w:val="footnote reference"/>
    <w:aliases w:val="BVI fnr,Footnote symbol,Voetnootverwijzing,Libro - Nota a piè di pagina,numero nota OT RT,Nota a piè di pagina"/>
    <w:basedOn w:val="Carpredefinitoparagrafo"/>
    <w:unhideWhenUsed/>
    <w:rsid w:val="009A04C9"/>
    <w:rPr>
      <w:vertAlign w:val="superscript"/>
    </w:rPr>
  </w:style>
  <w:style w:type="character" w:styleId="Testosegnaposto">
    <w:name w:val="Placeholder Text"/>
    <w:basedOn w:val="Carpredefinitoparagrafo"/>
    <w:uiPriority w:val="99"/>
    <w:semiHidden/>
    <w:rsid w:val="009A04C9"/>
    <w:rPr>
      <w:color w:val="808080"/>
    </w:rPr>
  </w:style>
  <w:style w:type="character" w:styleId="Titolodellibro">
    <w:name w:val="Book Title"/>
    <w:basedOn w:val="Carpredefinitoparagrafo"/>
    <w:uiPriority w:val="33"/>
    <w:rsid w:val="00365B84"/>
    <w:rPr>
      <w:rFonts w:ascii="Times New Roman" w:hAnsi="Times New Roman" w:cs="Times New Roman"/>
      <w:b/>
      <w:bCs/>
      <w:smallCaps/>
      <w:spacing w:val="5"/>
      <w:sz w:val="50"/>
      <w:szCs w:val="50"/>
    </w:rPr>
  </w:style>
  <w:style w:type="paragraph" w:customStyle="1" w:styleId="TitoloNumAlleg">
    <w:name w:val="Titolo Num Alleg"/>
    <w:basedOn w:val="Corpo"/>
    <w:next w:val="Normale"/>
    <w:link w:val="TitoloNumAllegCarattere"/>
    <w:qFormat/>
    <w:rsid w:val="001B5BA7"/>
    <w:pPr>
      <w:jc w:val="right"/>
    </w:pPr>
    <w:rPr>
      <w:b/>
      <w:i/>
      <w:sz w:val="32"/>
      <w:szCs w:val="32"/>
    </w:rPr>
  </w:style>
  <w:style w:type="character" w:customStyle="1" w:styleId="TitoloNumAllegCarattere">
    <w:name w:val="Titolo Num Alleg Carattere"/>
    <w:basedOn w:val="CorpoCarattere"/>
    <w:link w:val="TitoloNumAlleg"/>
    <w:rsid w:val="001B5BA7"/>
    <w:rPr>
      <w:rFonts w:ascii="Calibri" w:hAnsi="Calibri"/>
      <w:b/>
      <w:i/>
      <w:sz w:val="32"/>
      <w:szCs w:val="32"/>
    </w:rPr>
  </w:style>
  <w:style w:type="character" w:customStyle="1" w:styleId="Titolo1Carattere">
    <w:name w:val="Titolo 1 Carattere"/>
    <w:basedOn w:val="Carpredefinitoparagrafo"/>
    <w:link w:val="Titolo1"/>
    <w:uiPriority w:val="9"/>
    <w:rsid w:val="00E6316C"/>
    <w:rPr>
      <w:rFonts w:ascii="Calibri" w:hAnsi="Calibri"/>
      <w:b/>
      <w:bCs/>
      <w:caps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rsid w:val="00AB139D"/>
    <w:rPr>
      <w:rFonts w:ascii="Calibri" w:hAnsi="Calibri"/>
      <w:b/>
      <w:sz w:val="30"/>
      <w:szCs w:val="30"/>
      <w:u w:val="single"/>
    </w:rPr>
  </w:style>
  <w:style w:type="character" w:customStyle="1" w:styleId="Titolo3Carattere">
    <w:name w:val="Titolo 3 Carattere"/>
    <w:basedOn w:val="Carpredefinitoparagrafo"/>
    <w:link w:val="Titolo3"/>
    <w:uiPriority w:val="9"/>
    <w:rsid w:val="00544572"/>
    <w:rPr>
      <w:rFonts w:ascii="Calibri" w:eastAsiaTheme="majorEastAsia" w:hAnsi="Calibri" w:cstheme="majorBidi"/>
      <w:b/>
      <w:bCs/>
      <w:szCs w:val="24"/>
      <w:u w:val="single"/>
    </w:rPr>
  </w:style>
  <w:style w:type="character" w:customStyle="1" w:styleId="Titolo4Carattere">
    <w:name w:val="Titolo 4 Carattere"/>
    <w:basedOn w:val="Carpredefinitoparagrafo"/>
    <w:link w:val="Titolo4"/>
    <w:uiPriority w:val="9"/>
    <w:rsid w:val="00E412BE"/>
    <w:rPr>
      <w:rFonts w:ascii="Calibri" w:eastAsiaTheme="majorEastAsia" w:hAnsi="Calibri" w:cstheme="majorBidi"/>
      <w:iCs/>
      <w:u w:val="single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365B84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365B8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Collegamentoipertestuale">
    <w:name w:val="Hyperlink"/>
    <w:basedOn w:val="Carpredefinitoparagrafo"/>
    <w:uiPriority w:val="99"/>
    <w:unhideWhenUsed/>
    <w:rsid w:val="00E6316C"/>
    <w:rPr>
      <w:color w:val="0000FF" w:themeColor="hyperlink"/>
      <w:u w:val="single"/>
    </w:rPr>
  </w:style>
  <w:style w:type="numbering" w:customStyle="1" w:styleId="Stile2">
    <w:name w:val="Stile2"/>
    <w:uiPriority w:val="99"/>
    <w:rsid w:val="00E6316C"/>
  </w:style>
  <w:style w:type="character" w:styleId="Collegamentovisitato">
    <w:name w:val="FollowedHyperlink"/>
    <w:basedOn w:val="Carpredefinitoparagrafo"/>
    <w:uiPriority w:val="99"/>
    <w:semiHidden/>
    <w:unhideWhenUsed/>
    <w:rsid w:val="00872600"/>
    <w:rPr>
      <w:color w:val="800080" w:themeColor="followedHyperlink"/>
      <w:u w:val="single"/>
    </w:rPr>
  </w:style>
  <w:style w:type="numbering" w:customStyle="1" w:styleId="Stile1">
    <w:name w:val="Stile1"/>
    <w:uiPriority w:val="99"/>
    <w:rsid w:val="000F7228"/>
    <w:pPr>
      <w:numPr>
        <w:numId w:val="2"/>
      </w:numPr>
    </w:pPr>
  </w:style>
  <w:style w:type="paragraph" w:styleId="Paragrafoelenco">
    <w:name w:val="List Paragraph"/>
    <w:basedOn w:val="Normale"/>
    <w:uiPriority w:val="72"/>
    <w:qFormat/>
    <w:rsid w:val="005A6C68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10F55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210F55"/>
    <w:rPr>
      <w:rFonts w:ascii="Tahoma" w:hAnsi="Tahoma" w:cs="Tahoma"/>
      <w:sz w:val="16"/>
      <w:szCs w:val="16"/>
    </w:rPr>
  </w:style>
  <w:style w:type="paragraph" w:styleId="Sommario2">
    <w:name w:val="toc 2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851" w:right="340" w:hanging="567"/>
    </w:pPr>
    <w:rPr>
      <w:noProof/>
      <w:sz w:val="20"/>
    </w:rPr>
  </w:style>
  <w:style w:type="paragraph" w:styleId="Sommario1">
    <w:name w:val="toc 1"/>
    <w:basedOn w:val="Normale"/>
    <w:next w:val="Normale"/>
    <w:autoRedefine/>
    <w:uiPriority w:val="39"/>
    <w:unhideWhenUsed/>
    <w:rsid w:val="00653475"/>
    <w:pPr>
      <w:keepNext/>
      <w:tabs>
        <w:tab w:val="right" w:leader="underscore" w:pos="9628"/>
      </w:tabs>
      <w:spacing w:before="120"/>
      <w:ind w:left="567" w:right="340" w:hanging="567"/>
    </w:pPr>
    <w:rPr>
      <w:noProof/>
    </w:rPr>
  </w:style>
  <w:style w:type="paragraph" w:styleId="Sommario3">
    <w:name w:val="toc 3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418" w:right="340" w:hanging="851"/>
    </w:pPr>
    <w:rPr>
      <w:noProof/>
      <w:sz w:val="20"/>
    </w:rPr>
  </w:style>
  <w:style w:type="paragraph" w:styleId="Sommario4">
    <w:name w:val="toc 4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702" w:right="340" w:hanging="851"/>
    </w:pPr>
    <w:rPr>
      <w:noProof/>
      <w:sz w:val="20"/>
    </w:rPr>
  </w:style>
  <w:style w:type="paragraph" w:styleId="Sommario5">
    <w:name w:val="toc 5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880"/>
      <w:jc w:val="left"/>
    </w:pPr>
    <w:rPr>
      <w:rFonts w:asciiTheme="minorHAnsi" w:eastAsiaTheme="minorEastAsia" w:hAnsiTheme="minorHAnsi"/>
      <w:lang w:eastAsia="it-IT"/>
    </w:rPr>
  </w:style>
  <w:style w:type="paragraph" w:styleId="Sommario6">
    <w:name w:val="toc 6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100"/>
      <w:jc w:val="left"/>
    </w:pPr>
    <w:rPr>
      <w:rFonts w:asciiTheme="minorHAnsi" w:eastAsiaTheme="minorEastAsia" w:hAnsiTheme="minorHAnsi"/>
      <w:lang w:eastAsia="it-IT"/>
    </w:rPr>
  </w:style>
  <w:style w:type="paragraph" w:styleId="Sommario7">
    <w:name w:val="toc 7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320"/>
      <w:jc w:val="left"/>
    </w:pPr>
    <w:rPr>
      <w:rFonts w:asciiTheme="minorHAnsi" w:eastAsiaTheme="minorEastAsia" w:hAnsiTheme="minorHAnsi"/>
      <w:lang w:eastAsia="it-IT"/>
    </w:rPr>
  </w:style>
  <w:style w:type="paragraph" w:styleId="Sommario8">
    <w:name w:val="toc 8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540"/>
      <w:jc w:val="left"/>
    </w:pPr>
    <w:rPr>
      <w:rFonts w:asciiTheme="minorHAnsi" w:eastAsiaTheme="minorEastAsia" w:hAnsiTheme="minorHAnsi"/>
      <w:lang w:eastAsia="it-IT"/>
    </w:rPr>
  </w:style>
  <w:style w:type="paragraph" w:styleId="Sommario9">
    <w:name w:val="toc 9"/>
    <w:basedOn w:val="Normale"/>
    <w:next w:val="Normale"/>
    <w:autoRedefine/>
    <w:uiPriority w:val="39"/>
    <w:unhideWhenUsed/>
    <w:rsid w:val="00237703"/>
    <w:pPr>
      <w:widowControl/>
      <w:tabs>
        <w:tab w:val="right" w:leader="underscore" w:pos="9628"/>
      </w:tabs>
      <w:spacing w:after="120"/>
      <w:ind w:left="426" w:right="340" w:hanging="426"/>
      <w:jc w:val="left"/>
    </w:pPr>
    <w:rPr>
      <w:rFonts w:asciiTheme="minorHAnsi" w:eastAsiaTheme="minorEastAsia" w:hAnsiTheme="minorHAnsi"/>
      <w:sz w:val="20"/>
      <w:lang w:eastAsia="it-IT"/>
    </w:rPr>
  </w:style>
  <w:style w:type="paragraph" w:customStyle="1" w:styleId="TitoloFuoriSommario">
    <w:name w:val="Titolo Fuori Sommario"/>
    <w:basedOn w:val="Normale"/>
    <w:qFormat/>
    <w:rsid w:val="00657435"/>
    <w:pPr>
      <w:pBdr>
        <w:bottom w:val="single" w:sz="4" w:space="1" w:color="auto"/>
      </w:pBdr>
      <w:spacing w:before="240" w:after="240"/>
      <w:ind w:left="567" w:hanging="567"/>
    </w:pPr>
    <w:rPr>
      <w:b/>
      <w:caps/>
      <w:sz w:val="40"/>
      <w:szCs w:val="40"/>
    </w:rPr>
  </w:style>
  <w:style w:type="paragraph" w:customStyle="1" w:styleId="CM3">
    <w:name w:val="CM3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CM4">
    <w:name w:val="CM4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Default">
    <w:name w:val="Default"/>
    <w:rsid w:val="00B31C4E"/>
    <w:pPr>
      <w:autoSpaceDE w:val="0"/>
      <w:autoSpaceDN w:val="0"/>
      <w:adjustRightInd w:val="0"/>
      <w:spacing w:after="0" w:line="240" w:lineRule="auto"/>
    </w:pPr>
    <w:rPr>
      <w:rFonts w:ascii="EUAlbertina" w:eastAsia="Calibri" w:hAnsi="EUAlbertina" w:cs="EUAlbertina"/>
      <w:color w:val="000000"/>
      <w:sz w:val="24"/>
      <w:szCs w:val="24"/>
    </w:rPr>
  </w:style>
  <w:style w:type="paragraph" w:customStyle="1" w:styleId="Tabellagriglia6acolori1">
    <w:name w:val="Tabella griglia 6 a colori1"/>
    <w:basedOn w:val="Normale"/>
    <w:uiPriority w:val="99"/>
    <w:rsid w:val="00BB5EDD"/>
    <w:pPr>
      <w:widowControl/>
      <w:ind w:left="708"/>
    </w:pPr>
    <w:rPr>
      <w:rFonts w:ascii="Times New Roman" w:eastAsia="Times New Roman" w:hAnsi="Times New Roman" w:cs="Times New Roman"/>
      <w:szCs w:val="24"/>
      <w:lang w:eastAsia="it-IT"/>
    </w:rPr>
  </w:style>
  <w:style w:type="paragraph" w:customStyle="1" w:styleId="Enfasidelicata1">
    <w:name w:val="Enfasi delicata1"/>
    <w:basedOn w:val="Normale"/>
    <w:uiPriority w:val="34"/>
    <w:rsid w:val="00AD5E31"/>
    <w:pPr>
      <w:widowControl/>
      <w:spacing w:after="160" w:line="259" w:lineRule="auto"/>
      <w:ind w:left="720"/>
      <w:contextualSpacing/>
      <w:jc w:val="left"/>
    </w:pPr>
    <w:rPr>
      <w:rFonts w:eastAsia="Calibri" w:cs="Times New Roman"/>
    </w:rPr>
  </w:style>
  <w:style w:type="character" w:styleId="Rimandocommento">
    <w:name w:val="annotation reference"/>
    <w:uiPriority w:val="99"/>
    <w:semiHidden/>
    <w:unhideWhenUsed/>
    <w:rsid w:val="00AD5E31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AD5E31"/>
    <w:pPr>
      <w:widowControl/>
      <w:spacing w:after="160"/>
      <w:jc w:val="left"/>
    </w:pPr>
    <w:rPr>
      <w:rFonts w:eastAsia="Calibri" w:cs="Times New Roman"/>
      <w:sz w:val="20"/>
      <w:szCs w:val="20"/>
      <w:lang w:val="x-none" w:eastAsia="x-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AD5E31"/>
    <w:rPr>
      <w:rFonts w:ascii="Calibri" w:eastAsia="Calibri" w:hAnsi="Calibri" w:cs="Times New Roman"/>
      <w:sz w:val="20"/>
      <w:szCs w:val="20"/>
      <w:lang w:val="x-none" w:eastAsia="x-none"/>
    </w:rPr>
  </w:style>
  <w:style w:type="paragraph" w:styleId="NormaleWeb">
    <w:name w:val="Normal (Web)"/>
    <w:basedOn w:val="Normale"/>
    <w:uiPriority w:val="99"/>
    <w:unhideWhenUsed/>
    <w:rsid w:val="00CF3816"/>
    <w:pPr>
      <w:widowControl/>
      <w:spacing w:after="160" w:line="259" w:lineRule="auto"/>
      <w:jc w:val="left"/>
    </w:pPr>
    <w:rPr>
      <w:rFonts w:ascii="Times New Roman" w:eastAsia="Calibri" w:hAnsi="Times New Roman" w:cs="Times New Roman"/>
      <w:szCs w:val="24"/>
    </w:rPr>
  </w:style>
  <w:style w:type="paragraph" w:customStyle="1" w:styleId="TitoloPartAppend">
    <w:name w:val="Titolo Part Append"/>
    <w:basedOn w:val="Normale"/>
    <w:next w:val="Corpo"/>
    <w:qFormat/>
    <w:rsid w:val="00692AE5"/>
    <w:pPr>
      <w:spacing w:before="120"/>
    </w:pPr>
    <w:rPr>
      <w:rFonts w:cs="Times New Roman"/>
      <w:b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936D5C"/>
    <w:pPr>
      <w:widowControl/>
      <w:numPr>
        <w:numId w:val="0"/>
      </w:numPr>
      <w:pBdr>
        <w:bottom w:val="none" w:sz="0" w:space="0" w:color="auto"/>
      </w:pBd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aps w:val="0"/>
      <w:color w:val="365F91" w:themeColor="accent1" w:themeShade="BF"/>
      <w:sz w:val="28"/>
      <w:szCs w:val="28"/>
      <w:lang w:eastAsia="it-IT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A175B5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A175B5"/>
    <w:rPr>
      <w:rFonts w:ascii="Calibri" w:hAnsi="Calibri"/>
      <w:sz w:val="20"/>
      <w:szCs w:val="20"/>
    </w:rPr>
  </w:style>
  <w:style w:type="character" w:styleId="Rimandonotadichiusura">
    <w:name w:val="endnote reference"/>
    <w:basedOn w:val="Carpredefinitoparagrafo"/>
    <w:uiPriority w:val="99"/>
    <w:semiHidden/>
    <w:unhideWhenUsed/>
    <w:rsid w:val="00A175B5"/>
    <w:rPr>
      <w:vertAlign w:val="superscript"/>
    </w:rPr>
  </w:style>
  <w:style w:type="paragraph" w:styleId="Rientrocorpodeltesto">
    <w:name w:val="Body Text Indent"/>
    <w:basedOn w:val="Normale"/>
    <w:link w:val="RientrocorpodeltestoCarattere"/>
    <w:rsid w:val="007C3D09"/>
    <w:pPr>
      <w:widowControl/>
      <w:suppressAutoHyphens/>
      <w:spacing w:after="120"/>
      <w:ind w:left="283"/>
    </w:pPr>
    <w:rPr>
      <w:rFonts w:ascii="Times New Roman" w:eastAsia="Calibri" w:hAnsi="Times New Roman" w:cs="Times New Roman"/>
      <w:szCs w:val="24"/>
      <w:lang w:val="x-none" w:eastAsia="ar-SA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7C3D09"/>
    <w:rPr>
      <w:rFonts w:ascii="Times New Roman" w:eastAsia="Calibri" w:hAnsi="Times New Roman" w:cs="Times New Roman"/>
      <w:sz w:val="24"/>
      <w:szCs w:val="24"/>
      <w:lang w:val="x-none" w:eastAsia="ar-SA"/>
    </w:rPr>
  </w:style>
  <w:style w:type="paragraph" w:customStyle="1" w:styleId="Paragrafoelenco1">
    <w:name w:val="Paragrafo elenco1"/>
    <w:basedOn w:val="Normale"/>
    <w:uiPriority w:val="99"/>
    <w:qFormat/>
    <w:rsid w:val="007C3D09"/>
    <w:pPr>
      <w:widowControl/>
      <w:ind w:left="720"/>
      <w:jc w:val="left"/>
    </w:pPr>
    <w:rPr>
      <w:rFonts w:ascii="Times New Roman" w:eastAsia="Times New Roman" w:hAnsi="Times New Roman" w:cs="Times New Roman"/>
      <w:szCs w:val="24"/>
    </w:rPr>
  </w:style>
  <w:style w:type="paragraph" w:styleId="Corpotesto">
    <w:name w:val="Body Text"/>
    <w:basedOn w:val="Normale"/>
    <w:link w:val="CorpotestoCarattere"/>
    <w:uiPriority w:val="99"/>
    <w:unhideWhenUsed/>
    <w:rsid w:val="00321C76"/>
    <w:pPr>
      <w:spacing w:after="120"/>
    </w:pPr>
  </w:style>
  <w:style w:type="character" w:customStyle="1" w:styleId="CorpotestoCarattere">
    <w:name w:val="Corpo testo Carattere"/>
    <w:basedOn w:val="Carpredefinitoparagrafo"/>
    <w:link w:val="Corpotesto"/>
    <w:uiPriority w:val="99"/>
    <w:rsid w:val="00321C76"/>
    <w:rPr>
      <w:rFonts w:ascii="Calibri" w:hAnsi="Calibri"/>
      <w:sz w:val="24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146D7C"/>
    <w:pPr>
      <w:spacing w:after="120" w:line="480" w:lineRule="auto"/>
    </w:pPr>
  </w:style>
  <w:style w:type="character" w:customStyle="1" w:styleId="Corpodeltesto2Carattere">
    <w:name w:val="Corpo del testo 2 Carattere"/>
    <w:basedOn w:val="Carpredefinitoparagrafo"/>
    <w:link w:val="Corpodeltesto2"/>
    <w:uiPriority w:val="99"/>
    <w:semiHidden/>
    <w:rsid w:val="00146D7C"/>
    <w:rPr>
      <w:rFonts w:ascii="Calibri" w:hAnsi="Calibri"/>
      <w:sz w:val="24"/>
    </w:rPr>
  </w:style>
  <w:style w:type="paragraph" w:customStyle="1" w:styleId="TableParagraph">
    <w:name w:val="Table Paragraph"/>
    <w:basedOn w:val="Normale"/>
    <w:uiPriority w:val="1"/>
    <w:qFormat/>
    <w:rsid w:val="00C015AF"/>
    <w:pPr>
      <w:jc w:val="left"/>
    </w:pPr>
    <w:rPr>
      <w:rFonts w:eastAsia="Calibri" w:cs="Calibri"/>
      <w:lang w:val="en-US"/>
    </w:rPr>
  </w:style>
  <w:style w:type="character" w:customStyle="1" w:styleId="Titolo5Carattere">
    <w:name w:val="Titolo 5 Carattere"/>
    <w:basedOn w:val="Carpredefinitoparagrafo"/>
    <w:link w:val="Titolo5"/>
    <w:uiPriority w:val="9"/>
    <w:rsid w:val="00C24A0A"/>
    <w:rPr>
      <w:rFonts w:ascii="Calibri" w:hAnsi="Calibri"/>
      <w:b/>
      <w:bCs/>
      <w:caps/>
      <w:sz w:val="36"/>
    </w:rPr>
  </w:style>
  <w:style w:type="paragraph" w:customStyle="1" w:styleId="Contenutotabella">
    <w:name w:val="Contenuto tabella"/>
    <w:basedOn w:val="Normale"/>
    <w:rsid w:val="00CE4FF2"/>
    <w:pPr>
      <w:widowControl/>
      <w:suppressLineNumbers/>
      <w:suppressAutoHyphens/>
      <w:jc w:val="lef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Didascalia">
    <w:name w:val="caption"/>
    <w:basedOn w:val="Normale"/>
    <w:next w:val="Normale"/>
    <w:uiPriority w:val="35"/>
    <w:unhideWhenUsed/>
    <w:qFormat/>
    <w:rsid w:val="00A64F1B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Titolo7Carattere">
    <w:name w:val="Titolo 7 Carattere"/>
    <w:rsid w:val="009967A0"/>
    <w:rPr>
      <w:rFonts w:ascii="Cambria" w:hAnsi="Cambria" w:cs="Times New Roman"/>
      <w:i/>
      <w:iCs/>
      <w:color w:val="404040"/>
    </w:rPr>
  </w:style>
  <w:style w:type="character" w:styleId="Menzionenonrisolta">
    <w:name w:val="Unresolved Mention"/>
    <w:basedOn w:val="Carpredefinitoparagrafo"/>
    <w:uiPriority w:val="99"/>
    <w:semiHidden/>
    <w:unhideWhenUsed/>
    <w:rsid w:val="00FD3766"/>
    <w:rPr>
      <w:color w:val="605E5C"/>
      <w:shd w:val="clear" w:color="auto" w:fill="E1DFDD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9D455D"/>
    <w:pPr>
      <w:widowControl w:val="0"/>
      <w:spacing w:after="0"/>
      <w:jc w:val="both"/>
    </w:pPr>
    <w:rPr>
      <w:rFonts w:eastAsiaTheme="minorHAnsi" w:cstheme="minorBidi"/>
      <w:b/>
      <w:bCs/>
      <w:lang w:val="it-IT" w:eastAsia="en-US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9D455D"/>
    <w:rPr>
      <w:rFonts w:ascii="Calibri" w:eastAsia="Calibri" w:hAnsi="Calibri" w:cs="Times New Roman"/>
      <w:b/>
      <w:bCs/>
      <w:sz w:val="20"/>
      <w:szCs w:val="20"/>
      <w:lang w:val="x-none" w:eastAsia="x-none"/>
    </w:rPr>
  </w:style>
  <w:style w:type="paragraph" w:customStyle="1" w:styleId="ElencoPunto">
    <w:name w:val="Elenco Punto"/>
    <w:basedOn w:val="Corpo"/>
    <w:qFormat/>
    <w:rsid w:val="002D544C"/>
    <w:pPr>
      <w:numPr>
        <w:numId w:val="14"/>
      </w:numPr>
      <w:tabs>
        <w:tab w:val="left" w:pos="851"/>
      </w:tabs>
      <w:spacing w:before="0"/>
    </w:pPr>
    <w:rPr>
      <w:rFonts w:asciiTheme="minorHAnsi" w:hAnsiTheme="minorHAnsi"/>
      <w:sz w:val="22"/>
    </w:rPr>
  </w:style>
  <w:style w:type="paragraph" w:customStyle="1" w:styleId="Nota">
    <w:name w:val="Nota"/>
    <w:basedOn w:val="Normale"/>
    <w:qFormat/>
    <w:rsid w:val="00C56019"/>
    <w:pPr>
      <w:widowControl/>
    </w:pPr>
    <w:rPr>
      <w:rFonts w:asciiTheme="minorHAnsi" w:hAnsiTheme="minorHAnsi"/>
      <w:sz w:val="18"/>
      <w:szCs w:val="18"/>
    </w:rPr>
  </w:style>
  <w:style w:type="character" w:customStyle="1" w:styleId="Caratterinotaapidipagina">
    <w:name w:val="Caratteri nota a piè di pagina"/>
    <w:rsid w:val="00026FA9"/>
    <w:rPr>
      <w:vertAlign w:val="superscript"/>
    </w:rPr>
  </w:style>
  <w:style w:type="character" w:customStyle="1" w:styleId="Rimandonotaapidipagina4">
    <w:name w:val="Rimando nota a piè di pagina4"/>
    <w:rsid w:val="00026FA9"/>
    <w:rPr>
      <w:vertAlign w:val="superscript"/>
    </w:rPr>
  </w:style>
  <w:style w:type="character" w:customStyle="1" w:styleId="Stile3">
    <w:name w:val="Stile3"/>
    <w:basedOn w:val="Carpredefinitoparagrafo"/>
    <w:uiPriority w:val="1"/>
    <w:rsid w:val="00FA5B95"/>
    <w:rPr>
      <w:rFonts w:asciiTheme="minorHAnsi" w:hAnsiTheme="minorHAnsi"/>
      <w:b/>
      <w:sz w:val="22"/>
    </w:rPr>
  </w:style>
  <w:style w:type="character" w:customStyle="1" w:styleId="Stile4">
    <w:name w:val="Stile4"/>
    <w:basedOn w:val="Carpredefinitoparagrafo"/>
    <w:uiPriority w:val="1"/>
    <w:rsid w:val="00FA5B95"/>
    <w:rPr>
      <w:rFonts w:asciiTheme="minorHAnsi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0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1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3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4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2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9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6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7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7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3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1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7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1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2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5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1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4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glossaryDocument" Target="glossary/document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jpeg"/><Relationship Id="rId4" Type="http://schemas.openxmlformats.org/officeDocument/2006/relationships/image" Target="media/image5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2A42D416CCC74FBD99C9A510DC0974B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64D1690-6720-4816-BA58-BA4FB01AAB28}"/>
      </w:docPartPr>
      <w:docPartBody>
        <w:p w:rsidR="00524724" w:rsidRDefault="00DD4F30" w:rsidP="00DD4F30">
          <w:pPr>
            <w:pStyle w:val="2A42D416CCC74FBD99C9A510DC0974B0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7D9B4B89857143978727A4B511EE34C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89FF525-B42A-4B27-9A0F-771285840523}"/>
      </w:docPartPr>
      <w:docPartBody>
        <w:p w:rsidR="00524724" w:rsidRDefault="00DD4F30" w:rsidP="00DD4F30">
          <w:pPr>
            <w:pStyle w:val="7D9B4B89857143978727A4B511EE34CD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CC58B3B264EA4190B6BCC80FC9E31F2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049A7D0-946C-402E-99F0-9540B8A78C59}"/>
      </w:docPartPr>
      <w:docPartBody>
        <w:p w:rsidR="00524724" w:rsidRDefault="00DD4F30" w:rsidP="00DD4F30">
          <w:pPr>
            <w:pStyle w:val="CC58B3B264EA4190B6BCC80FC9E31F21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42A662053026442C9A9B92C0005493F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C7709BB-350B-4642-890C-CE997B3E1533}"/>
      </w:docPartPr>
      <w:docPartBody>
        <w:p w:rsidR="00524724" w:rsidRDefault="00DD4F30" w:rsidP="00DD4F30">
          <w:pPr>
            <w:pStyle w:val="42A662053026442C9A9B92C0005493FE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98C6FA0AAB1140A39F340734C058956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D0D54D9-15AE-4B39-96C7-DAB1189C6FE1}"/>
      </w:docPartPr>
      <w:docPartBody>
        <w:p w:rsidR="00524724" w:rsidRDefault="00DD4F30" w:rsidP="00DD4F30">
          <w:pPr>
            <w:pStyle w:val="98C6FA0AAB1140A39F340734C0589560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85DCDF60E3DA4AED86395E1117E3DDA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EF7720B-EA28-42A0-8223-D9A6A0BCC46C}"/>
      </w:docPartPr>
      <w:docPartBody>
        <w:p w:rsidR="00203A9A" w:rsidRDefault="00DD4F30" w:rsidP="00DD4F30">
          <w:pPr>
            <w:pStyle w:val="85DCDF60E3DA4AED86395E1117E3DDA8"/>
          </w:pPr>
          <w:r>
            <w:rPr>
              <w:rStyle w:val="Testosegnaposto"/>
            </w:rPr>
            <w:t xml:space="preserve">              </w:t>
          </w:r>
          <w:r>
            <w:rPr>
              <w:rStyle w:val="Stile3"/>
            </w:rPr>
            <w:t xml:space="preserve">           </w:t>
          </w:r>
          <w:r>
            <w:rPr>
              <w:rStyle w:val="Testosegnaposto"/>
            </w:rPr>
            <w:t xml:space="preserve">   </w:t>
          </w:r>
        </w:p>
      </w:docPartBody>
    </w:docPart>
    <w:docPart>
      <w:docPartPr>
        <w:name w:val="5C27D75CA39742FCA51977DB18240AD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4021B23-6B62-4B4D-8F84-3BD5E35149EC}"/>
      </w:docPartPr>
      <w:docPartBody>
        <w:p w:rsidR="00203A9A" w:rsidRDefault="00DD4F30" w:rsidP="00DD4F30">
          <w:pPr>
            <w:pStyle w:val="5C27D75CA39742FCA51977DB18240AD7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7A9C01DED565478189008A988ACF7AE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7EFF5A0-17DE-413E-B123-DAC4E1FAF2E9}"/>
      </w:docPartPr>
      <w:docPartBody>
        <w:p w:rsidR="00203A9A" w:rsidRDefault="00DD4F30" w:rsidP="00DD4F30">
          <w:pPr>
            <w:pStyle w:val="7A9C01DED565478189008A988ACF7AE0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ACB304CA378D4404A2E999DA690BA75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5605F7E-7082-4651-8052-6996A1B92BFA}"/>
      </w:docPartPr>
      <w:docPartBody>
        <w:p w:rsidR="008603C8" w:rsidRDefault="00DD4F30" w:rsidP="00DD4F30">
          <w:pPr>
            <w:pStyle w:val="ACB304CA378D4404A2E999DA690BA75D"/>
          </w:pPr>
          <w:r>
            <w:rPr>
              <w:rStyle w:val="Testosegnaposto"/>
            </w:rPr>
            <w:t xml:space="preserve">                                 </w:t>
          </w:r>
          <w:r>
            <w:rPr>
              <w:rStyle w:val="Stile3"/>
            </w:rPr>
            <w:t xml:space="preserve">       </w:t>
          </w:r>
          <w:r>
            <w:rPr>
              <w:rStyle w:val="Testosegnaposto"/>
            </w:rPr>
            <w:t xml:space="preserve">               </w:t>
          </w:r>
        </w:p>
      </w:docPartBody>
    </w:docPart>
    <w:docPart>
      <w:docPartPr>
        <w:name w:val="9E03B210AE64401BA9CE532A1488525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A75D4A0-57BB-4A17-824F-5887A579B88D}"/>
      </w:docPartPr>
      <w:docPartBody>
        <w:p w:rsidR="008603C8" w:rsidRDefault="00DD4F30" w:rsidP="00DD4F30">
          <w:pPr>
            <w:pStyle w:val="9E03B210AE64401BA9CE532A1488525A"/>
          </w:pPr>
          <w:r>
            <w:rPr>
              <w:rStyle w:val="Testosegnaposto"/>
            </w:rPr>
            <w:t xml:space="preserve">                                </w:t>
          </w:r>
          <w:r>
            <w:rPr>
              <w:rStyle w:val="Stile3"/>
            </w:rPr>
            <w:t xml:space="preserve">              </w:t>
          </w:r>
          <w:r>
            <w:rPr>
              <w:rStyle w:val="Testosegnaposto"/>
            </w:rPr>
            <w:t xml:space="preserve">         </w:t>
          </w:r>
        </w:p>
      </w:docPartBody>
    </w:docPart>
    <w:docPart>
      <w:docPartPr>
        <w:name w:val="3C48CAAD46624EC2BA472B05B6B3F04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0BD2FB8-F4B0-4104-8BE9-85E8C6D7FE2A}"/>
      </w:docPartPr>
      <w:docPartBody>
        <w:p w:rsidR="008603C8" w:rsidRDefault="00DD4F30" w:rsidP="00DD4F30">
          <w:pPr>
            <w:pStyle w:val="3C48CAAD46624EC2BA472B05B6B3F045"/>
          </w:pPr>
          <w:r>
            <w:rPr>
              <w:rStyle w:val="Testosegnaposto"/>
            </w:rPr>
            <w:t xml:space="preserve">   </w:t>
          </w:r>
          <w:r>
            <w:rPr>
              <w:rStyle w:val="Stile3"/>
            </w:rPr>
            <w:t xml:space="preserve">         </w:t>
          </w:r>
          <w:r>
            <w:rPr>
              <w:rStyle w:val="Testosegnaposto"/>
            </w:rPr>
            <w:t xml:space="preserve">                    </w:t>
          </w:r>
        </w:p>
      </w:docPartBody>
    </w:docPart>
    <w:docPart>
      <w:docPartPr>
        <w:name w:val="9237BCA461AD4A02853777C244D35E0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CFBEB48-7AFD-4280-8ACA-0F8214EE2802}"/>
      </w:docPartPr>
      <w:docPartBody>
        <w:p w:rsidR="008603C8" w:rsidRDefault="00DD4F30" w:rsidP="00DD4F30">
          <w:pPr>
            <w:pStyle w:val="9237BCA461AD4A02853777C244D35E0F"/>
          </w:pPr>
          <w:r>
            <w:rPr>
              <w:rStyle w:val="Testosegnaposto"/>
            </w:rPr>
            <w:t xml:space="preserve">       </w:t>
          </w:r>
          <w:r>
            <w:rPr>
              <w:rStyle w:val="Stile3"/>
            </w:rPr>
            <w:t xml:space="preserve">          </w:t>
          </w:r>
          <w:r>
            <w:rPr>
              <w:rStyle w:val="Testosegnaposto"/>
            </w:rPr>
            <w:t xml:space="preserve">               </w:t>
          </w:r>
        </w:p>
      </w:docPartBody>
    </w:docPart>
    <w:docPart>
      <w:docPartPr>
        <w:name w:val="D9804BF5DC0F4E7EBCC37116539A711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3023A5E-3D06-4042-A8B4-F9E9032AECD0}"/>
      </w:docPartPr>
      <w:docPartBody>
        <w:p w:rsidR="00FC032D" w:rsidRDefault="00DD4F30" w:rsidP="00DD4F30">
          <w:pPr>
            <w:pStyle w:val="D9804BF5DC0F4E7EBCC37116539A711C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50E5836F49004F97BF6D1F88D21F3E6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7C5A9CB-5DE6-4F90-A577-8C4DA588CB3F}"/>
      </w:docPartPr>
      <w:docPartBody>
        <w:p w:rsidR="00FC032D" w:rsidRDefault="00DD4F30" w:rsidP="00DD4F30">
          <w:pPr>
            <w:pStyle w:val="50E5836F49004F97BF6D1F88D21F3E64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436E10E87EAA4B62BD24C068A2FF092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B6D0FFE-BE2C-4FCB-98D0-64E1C790603D}"/>
      </w:docPartPr>
      <w:docPartBody>
        <w:p w:rsidR="00702A46" w:rsidRDefault="00DD4F30" w:rsidP="00DD4F30">
          <w:pPr>
            <w:pStyle w:val="436E10E87EAA4B62BD24C068A2FF092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5FABE9BBC4444F53BA807C903814C4F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ACF261F-758F-49DC-8946-B15FEF9D1EA8}"/>
      </w:docPartPr>
      <w:docPartBody>
        <w:p w:rsidR="00702A46" w:rsidRDefault="00DD4F30" w:rsidP="00DD4F30">
          <w:pPr>
            <w:pStyle w:val="5FABE9BBC4444F53BA807C903814C4F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E273BC2B3D614A4F915C7602301C488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932C529-281A-484F-9DFF-729ABC97BC20}"/>
      </w:docPartPr>
      <w:docPartBody>
        <w:p w:rsidR="00985DC3" w:rsidRDefault="00DD4F30" w:rsidP="00DD4F30">
          <w:pPr>
            <w:pStyle w:val="E273BC2B3D614A4F915C7602301C4885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AE0FF57FA8ED407A8D1408511138A96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00B8C56-5784-4CB4-A909-934C928F9F00}"/>
      </w:docPartPr>
      <w:docPartBody>
        <w:p w:rsidR="00985DC3" w:rsidRDefault="00DD4F30" w:rsidP="00DD4F30">
          <w:pPr>
            <w:pStyle w:val="AE0FF57FA8ED407A8D1408511138A969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</w:t>
          </w:r>
          <w:r w:rsidRPr="00ED3A9D">
            <w:rPr>
              <w:rStyle w:val="Stile3"/>
            </w:rPr>
            <w:t xml:space="preserve">                                                                                      </w:t>
          </w:r>
        </w:p>
      </w:docPartBody>
    </w:docPart>
    <w:docPart>
      <w:docPartPr>
        <w:name w:val="E5B8ECEA0C724BB4BA40AE1E4CA9EFD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7D77EFE-8B39-4C4C-8240-FEFE43F81B07}"/>
      </w:docPartPr>
      <w:docPartBody>
        <w:p w:rsidR="00985DC3" w:rsidRDefault="00DD4F30" w:rsidP="00DD4F30">
          <w:pPr>
            <w:pStyle w:val="E5B8ECEA0C724BB4BA40AE1E4CA9EFDD"/>
          </w:pPr>
          <w:r>
            <w:rPr>
              <w:rStyle w:val="Stile3"/>
            </w:rPr>
            <w:t xml:space="preserve">                                                   </w:t>
          </w:r>
        </w:p>
      </w:docPartBody>
    </w:docPart>
    <w:docPart>
      <w:docPartPr>
        <w:name w:val="04815FCCFC2441DE9A2158C8DAF2C8D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6E531C2-66B8-47A6-B500-7A53F4F89291}"/>
      </w:docPartPr>
      <w:docPartBody>
        <w:p w:rsidR="00985DC3" w:rsidRDefault="00DD4F30" w:rsidP="00DD4F30">
          <w:pPr>
            <w:pStyle w:val="04815FCCFC2441DE9A2158C8DAF2C8DB"/>
          </w:pPr>
          <w:r>
            <w:rPr>
              <w:rStyle w:val="Stile3"/>
            </w:rPr>
            <w:t xml:space="preserve">                                        </w:t>
          </w:r>
        </w:p>
      </w:docPartBody>
    </w:docPart>
    <w:docPart>
      <w:docPartPr>
        <w:name w:val="AB5B0D2C133E4C58AE2E64C35641839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0865C70-E438-4CD3-BBC0-9CB836869661}"/>
      </w:docPartPr>
      <w:docPartBody>
        <w:p w:rsidR="006141E5" w:rsidRDefault="00DD4F30" w:rsidP="00DD4F30">
          <w:pPr>
            <w:pStyle w:val="AB5B0D2C133E4C58AE2E64C356418392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9CDB0F7B1D614A259B947A4040014C7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B1FD788-0CB1-49AD-AE7A-44CDE47EAD8C}"/>
      </w:docPartPr>
      <w:docPartBody>
        <w:p w:rsidR="006141E5" w:rsidRDefault="00DD4F30" w:rsidP="00DD4F30">
          <w:pPr>
            <w:pStyle w:val="9CDB0F7B1D614A259B947A4040014C76"/>
          </w:pPr>
          <w:r w:rsidRPr="00ED3A9D">
            <w:rPr>
              <w:rStyle w:val="Stile3"/>
            </w:rPr>
            <w:t xml:space="preserve">                                </w:t>
          </w:r>
          <w:r>
            <w:rPr>
              <w:rStyle w:val="Stile3"/>
            </w:rPr>
            <w:t xml:space="preserve">     </w:t>
          </w:r>
          <w:r w:rsidRPr="00ED3A9D">
            <w:rPr>
              <w:rStyle w:val="Stile3"/>
            </w:rPr>
            <w:t xml:space="preserve">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AA3FA68148A842319845819B0159714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EF804C8-6EC0-438A-A499-7AFAE9044BE1}"/>
      </w:docPartPr>
      <w:docPartBody>
        <w:p w:rsidR="006141E5" w:rsidRDefault="00DD4F30" w:rsidP="00DD4F30">
          <w:pPr>
            <w:pStyle w:val="AA3FA68148A842319845819B0159714D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B56F03079577416995127050D931A1B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8C5CDC4-611E-4461-B547-52D0EB3FD7CE}"/>
      </w:docPartPr>
      <w:docPartBody>
        <w:p w:rsidR="006141E5" w:rsidRDefault="00DD4F30" w:rsidP="00DD4F30">
          <w:pPr>
            <w:pStyle w:val="B56F03079577416995127050D931A1B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960B10754D554DA6B5782A0752F70D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0834BC6-8518-48E4-A694-38DE339C4FC2}"/>
      </w:docPartPr>
      <w:docPartBody>
        <w:p w:rsidR="006141E5" w:rsidRDefault="00DD4F30" w:rsidP="00DD4F30">
          <w:pPr>
            <w:pStyle w:val="960B10754D554DA6B5782A0752F70DAC"/>
          </w:pPr>
          <w:r>
            <w:rPr>
              <w:rStyle w:val="Stile3"/>
            </w:rPr>
            <w:t xml:space="preserve">               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016F26B9E7474BE9BCD173A35A0BB73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2AA80E7-84AC-4911-9868-8FE91582508B}"/>
      </w:docPartPr>
      <w:docPartBody>
        <w:p w:rsidR="006141E5" w:rsidRDefault="00DD4F30" w:rsidP="00DD4F30">
          <w:pPr>
            <w:pStyle w:val="016F26B9E7474BE9BCD173A35A0BB73D"/>
          </w:pPr>
          <w:r>
            <w:rPr>
              <w:rStyle w:val="Stile3"/>
            </w:rPr>
            <w:t xml:space="preserve">               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491CC8065B36464F9168A0AE9C1F070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D0CFD2B-3FB8-4BBC-A2C9-1946DD0F1C53}"/>
      </w:docPartPr>
      <w:docPartBody>
        <w:p w:rsidR="006141E5" w:rsidRDefault="00DD4F30" w:rsidP="00DD4F30">
          <w:pPr>
            <w:pStyle w:val="491CC8065B36464F9168A0AE9C1F0705"/>
          </w:pPr>
          <w:r>
            <w:rPr>
              <w:rStyle w:val="Stile3"/>
            </w:rPr>
            <w:t xml:space="preserve">                                              </w:t>
          </w:r>
        </w:p>
      </w:docPartBody>
    </w:docPart>
    <w:docPart>
      <w:docPartPr>
        <w:name w:val="FC0FA1FEC1E34956AC66CC75E37AE24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7A85D9A-E6D2-4070-A78C-C0C74A1CAA47}"/>
      </w:docPartPr>
      <w:docPartBody>
        <w:p w:rsidR="006141E5" w:rsidRDefault="00DD4F30" w:rsidP="00DD4F30">
          <w:pPr>
            <w:pStyle w:val="FC0FA1FEC1E34956AC66CC75E37AE243"/>
          </w:pPr>
          <w:r>
            <w:rPr>
              <w:rStyle w:val="Stile3"/>
            </w:rPr>
            <w:t xml:space="preserve">                                              </w:t>
          </w:r>
        </w:p>
      </w:docPartBody>
    </w:docPart>
    <w:docPart>
      <w:docPartPr>
        <w:name w:val="6354BB47535D4EC19B356B674B1CCE5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E75C281-7A39-47DC-B30B-0262E07BD4A0}"/>
      </w:docPartPr>
      <w:docPartBody>
        <w:p w:rsidR="006141E5" w:rsidRDefault="00DD4F30" w:rsidP="00DD4F30">
          <w:pPr>
            <w:pStyle w:val="6354BB47535D4EC19B356B674B1CCE5A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</w:t>
          </w:r>
        </w:p>
      </w:docPartBody>
    </w:docPart>
    <w:docPart>
      <w:docPartPr>
        <w:name w:val="F234D2AE720645608027379DEE4568B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B41E971-B954-4534-A5A0-D52450B644B8}"/>
      </w:docPartPr>
      <w:docPartBody>
        <w:p w:rsidR="006141E5" w:rsidRDefault="00DD4F30" w:rsidP="00DD4F30">
          <w:pPr>
            <w:pStyle w:val="F234D2AE720645608027379DEE4568B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</w:t>
          </w:r>
        </w:p>
      </w:docPartBody>
    </w:docPart>
    <w:docPart>
      <w:docPartPr>
        <w:name w:val="54D07DD3D8764B3EA46FDD020E46698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009750A-AAC1-428D-AC86-019683760D6E}"/>
      </w:docPartPr>
      <w:docPartBody>
        <w:p w:rsidR="005A150E" w:rsidRDefault="00DD4F30" w:rsidP="00DD4F30">
          <w:pPr>
            <w:pStyle w:val="54D07DD3D8764B3EA46FDD020E46698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7CF96B04F5444807BB7F64FDA34EEE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A40BDB7-8413-4AF1-A7D3-93BF679719FD}"/>
      </w:docPartPr>
      <w:docPartBody>
        <w:p w:rsidR="005A150E" w:rsidRDefault="00DD4F30" w:rsidP="00DD4F30">
          <w:pPr>
            <w:pStyle w:val="7CF96B04F5444807BB7F64FDA34EEEAC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3C75C66297CA40BBB63308C60E147E0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AEC2001-36D9-4581-84FA-2C202626B6B3}"/>
      </w:docPartPr>
      <w:docPartBody>
        <w:p w:rsidR="005A150E" w:rsidRDefault="00DD4F30" w:rsidP="00DD4F30">
          <w:pPr>
            <w:pStyle w:val="3C75C66297CA40BBB63308C60E147E0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E28C401F192B479FB100ED178FC796A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5087DB1-FB25-4BC3-9C15-4EE107019A1E}"/>
      </w:docPartPr>
      <w:docPartBody>
        <w:p w:rsidR="005A150E" w:rsidRDefault="00DD4F30" w:rsidP="00DD4F30">
          <w:pPr>
            <w:pStyle w:val="E28C401F192B479FB100ED178FC796A5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33787D03DA38417AA261CB04D42C167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A6EA835-941A-40F2-86DA-B6B92980C5C9}"/>
      </w:docPartPr>
      <w:docPartBody>
        <w:p w:rsidR="005A150E" w:rsidRDefault="00DD4F30" w:rsidP="00DD4F30">
          <w:pPr>
            <w:pStyle w:val="33787D03DA38417AA261CB04D42C1676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7FA8CCEF485542818C397AB92F76F8E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6ABAE78-448C-4BAD-89A2-E260FB0D6381}"/>
      </w:docPartPr>
      <w:docPartBody>
        <w:p w:rsidR="005A150E" w:rsidRDefault="00DD4F30" w:rsidP="00DD4F30">
          <w:pPr>
            <w:pStyle w:val="7FA8CCEF485542818C397AB92F76F8E0"/>
          </w:pPr>
          <w:r>
            <w:rPr>
              <w:rStyle w:val="Stile3"/>
            </w:rPr>
            <w:t xml:space="preserve">                                                   </w:t>
          </w:r>
        </w:p>
      </w:docPartBody>
    </w:docPart>
    <w:docPart>
      <w:docPartPr>
        <w:name w:val="17996CA19AC546B692AABAA6D5FACC1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5AA6B76-F453-4DF6-A509-C31C1971F76B}"/>
      </w:docPartPr>
      <w:docPartBody>
        <w:p w:rsidR="005A150E" w:rsidRDefault="00DD4F30" w:rsidP="00DD4F30">
          <w:pPr>
            <w:pStyle w:val="17996CA19AC546B692AABAA6D5FACC13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DBA30E0E0D27425CAC65DF2D7B91381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BD51CB4-B0C6-4D90-9129-22260974D381}"/>
      </w:docPartPr>
      <w:docPartBody>
        <w:p w:rsidR="005A150E" w:rsidRDefault="00DD4F30" w:rsidP="00DD4F30">
          <w:pPr>
            <w:pStyle w:val="DBA30E0E0D27425CAC65DF2D7B913818"/>
          </w:pPr>
          <w:r>
            <w:rPr>
              <w:rStyle w:val="Stile3"/>
            </w:rPr>
            <w:t xml:space="preserve">                                                                        </w:t>
          </w:r>
        </w:p>
      </w:docPartBody>
    </w:docPart>
    <w:docPart>
      <w:docPartPr>
        <w:name w:val="B32D6ECBB1A145F3B72091932AC9312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01DAB78-C89B-48D1-B7B1-A4D6AD177278}"/>
      </w:docPartPr>
      <w:docPartBody>
        <w:p w:rsidR="005A150E" w:rsidRDefault="00DD4F30" w:rsidP="00DD4F30">
          <w:pPr>
            <w:pStyle w:val="B32D6ECBB1A145F3B72091932AC9312B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</w:t>
          </w:r>
          <w:r>
            <w:rPr>
              <w:rStyle w:val="Stile3"/>
            </w:rPr>
            <w:t xml:space="preserve">  </w:t>
          </w:r>
          <w:r w:rsidRPr="00ED3A9D">
            <w:rPr>
              <w:rStyle w:val="Stile3"/>
            </w:rPr>
            <w:t xml:space="preserve">   </w:t>
          </w:r>
          <w:r>
            <w:rPr>
              <w:rStyle w:val="Stile3"/>
            </w:rPr>
            <w:t xml:space="preserve"> </w:t>
          </w:r>
          <w:r w:rsidRPr="00ED3A9D">
            <w:rPr>
              <w:rStyle w:val="Stile3"/>
            </w:rPr>
            <w:t xml:space="preserve">                                                                                      </w:t>
          </w:r>
        </w:p>
      </w:docPartBody>
    </w:docPart>
    <w:docPart>
      <w:docPartPr>
        <w:name w:val="3F3EE2C806FC4C1699CFFDBD7A8B524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1A39D8E-3909-4633-945E-16FACD760865}"/>
      </w:docPartPr>
      <w:docPartBody>
        <w:p w:rsidR="00763C55" w:rsidRDefault="00DD4F30" w:rsidP="00DD4F30">
          <w:pPr>
            <w:pStyle w:val="3F3EE2C806FC4C1699CFFDBD7A8B524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0F7C913C193A4F1F8BE109FF4DCABC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EC4D77B-8246-4F22-A4BE-884337D186D1}"/>
      </w:docPartPr>
      <w:docPartBody>
        <w:p w:rsidR="00A673E7" w:rsidRDefault="00DD4F30" w:rsidP="00DD4F30">
          <w:pPr>
            <w:pStyle w:val="0F7C913C193A4F1F8BE109FF4DCABCAC"/>
          </w:pPr>
          <w:r>
            <w:rPr>
              <w:rStyle w:val="Testosegnaposto"/>
            </w:rPr>
            <w:t xml:space="preserve">                                                             </w:t>
          </w:r>
          <w:r>
            <w:rPr>
              <w:rStyle w:val="Stile3"/>
            </w:rPr>
            <w:t xml:space="preserve">                 </w:t>
          </w:r>
        </w:p>
      </w:docPartBody>
    </w:docPart>
    <w:docPart>
      <w:docPartPr>
        <w:name w:val="CD52638D6F324C3886B024C8057600E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AE829C9-0C41-422E-A24B-8EDAD3D8188C}"/>
      </w:docPartPr>
      <w:docPartBody>
        <w:p w:rsidR="00A673E7" w:rsidRDefault="00DD4F30" w:rsidP="00DD4F30">
          <w:pPr>
            <w:pStyle w:val="CD52638D6F324C3886B024C8057600ED"/>
          </w:pPr>
          <w:r>
            <w:rPr>
              <w:rStyle w:val="Testosegnaposto"/>
            </w:rPr>
            <w:t xml:space="preserve">                                                                          </w:t>
          </w:r>
          <w:r>
            <w:rPr>
              <w:rStyle w:val="Stile3"/>
            </w:rPr>
            <w:t xml:space="preserve">            </w:t>
          </w:r>
          <w:r>
            <w:rPr>
              <w:rStyle w:val="Testosegnaposto"/>
            </w:rPr>
            <w:t xml:space="preserve">                        </w:t>
          </w:r>
        </w:p>
      </w:docPartBody>
    </w:docPart>
    <w:docPart>
      <w:docPartPr>
        <w:name w:val="70A3E7BF184B499183C243B4412CE5A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1E375C8-FBD5-4C3C-B9FE-E56FCA024DE6}"/>
      </w:docPartPr>
      <w:docPartBody>
        <w:p w:rsidR="006F5FDC" w:rsidRDefault="00DD4F30" w:rsidP="00DD4F30">
          <w:pPr>
            <w:pStyle w:val="70A3E7BF184B499183C243B4412CE5A8"/>
          </w:pPr>
          <w:r w:rsidRPr="009D74B6">
            <w:rPr>
              <w:rStyle w:val="Testosegnaposto"/>
              <w:b/>
              <w:bCs/>
              <w:i/>
              <w:iCs/>
              <w:color w:val="00AAF0"/>
              <w:sz w:val="28"/>
              <w:szCs w:val="28"/>
            </w:rPr>
            <w:t>INTESTAZIONE</w:t>
          </w:r>
        </w:p>
      </w:docPartBody>
    </w:docPart>
    <w:docPart>
      <w:docPartPr>
        <w:name w:val="638BE87BCC3740D3B26E676C1C27356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7D9F271-65F5-4812-8453-948B7988ADE5}"/>
      </w:docPartPr>
      <w:docPartBody>
        <w:p w:rsidR="006F5FDC" w:rsidRDefault="00DD4F30" w:rsidP="00DD4F30">
          <w:pPr>
            <w:pStyle w:val="638BE87BCC3740D3B26E676C1C273566"/>
          </w:pPr>
          <w:r>
            <w:rPr>
              <w:rStyle w:val="Stile3"/>
            </w:rPr>
            <w:t xml:space="preserve">                                        </w:t>
          </w:r>
        </w:p>
      </w:docPartBody>
    </w:docPart>
    <w:docPart>
      <w:docPartPr>
        <w:name w:val="DE193F4592B8462580A1B0D20871C31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F3E0A21-25A5-4EFD-9843-4A1579B6490A}"/>
      </w:docPartPr>
      <w:docPartBody>
        <w:p w:rsidR="006F5FDC" w:rsidRDefault="00DD4F30" w:rsidP="00DD4F30">
          <w:pPr>
            <w:pStyle w:val="DE193F4592B8462580A1B0D20871C314"/>
          </w:pPr>
          <w:r>
            <w:rPr>
              <w:rStyle w:val="Stile3"/>
            </w:rPr>
            <w:t xml:space="preserve">                                                                                                    </w:t>
          </w:r>
        </w:p>
      </w:docPartBody>
    </w:docPart>
    <w:docPart>
      <w:docPartPr>
        <w:name w:val="71FEBF814C684F27826C5819F65AC2C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7016F74-ED2C-490A-A43D-915259F1063E}"/>
      </w:docPartPr>
      <w:docPartBody>
        <w:p w:rsidR="00DD4F30" w:rsidRPr="006A31D8" w:rsidRDefault="00DD4F30" w:rsidP="0003352A">
          <w:pPr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Relazione illustrativa degli interventi realizzati</w:t>
          </w:r>
        </w:p>
        <w:p w:rsidR="00DD4F30" w:rsidRPr="006A31D8" w:rsidRDefault="00DD4F30" w:rsidP="0003352A">
          <w:pPr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Relazione illustrativa dei risultati raggiunti, relativi indicatori di progetto realizzati a consuntivo</w:t>
          </w:r>
        </w:p>
        <w:p w:rsidR="00DD4F30" w:rsidRPr="006A31D8" w:rsidRDefault="00DD4F30" w:rsidP="0003352A">
          <w:pPr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[Dichiarazione relativa alla completa esecuzione dei lavori]</w:t>
          </w:r>
        </w:p>
        <w:p w:rsidR="00DD4F30" w:rsidRPr="006A31D8" w:rsidRDefault="00DD4F30" w:rsidP="0003352A">
          <w:pPr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[Perizia asseverata del tecnico incaricato]</w:t>
          </w:r>
        </w:p>
        <w:p w:rsidR="00DD4F30" w:rsidRPr="006A31D8" w:rsidRDefault="00DD4F30" w:rsidP="0003352A">
          <w:pPr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color w:val="A6A6A6" w:themeColor="background1" w:themeShade="A6"/>
            </w:rPr>
            <w:t>[Computo metrico consuntivo e schema di raffronto con quello di progetto o di variante]</w:t>
          </w:r>
        </w:p>
        <w:p w:rsidR="00DD4F30" w:rsidRDefault="00DD4F30" w:rsidP="00AE4210">
          <w:pPr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[Certificato di collaudo</w:t>
          </w:r>
          <w:r>
            <w:rPr>
              <w:rFonts w:cs="Arial"/>
              <w:bCs/>
              <w:color w:val="A6A6A6" w:themeColor="background1" w:themeShade="A6"/>
            </w:rPr>
            <w:t xml:space="preserve"> o </w:t>
          </w:r>
          <w:r w:rsidRPr="00C15C73">
            <w:rPr>
              <w:rFonts w:cs="Arial"/>
              <w:bCs/>
              <w:color w:val="A6A6A6" w:themeColor="background1" w:themeShade="A6"/>
            </w:rPr>
            <w:t>Certificato di verifica di conformità</w:t>
          </w:r>
          <w:r>
            <w:rPr>
              <w:rFonts w:cs="Arial"/>
              <w:bCs/>
              <w:color w:val="A6A6A6" w:themeColor="background1" w:themeShade="A6"/>
            </w:rPr>
            <w:t>]</w:t>
          </w:r>
        </w:p>
        <w:p w:rsidR="00DD4F30" w:rsidRPr="006A31D8" w:rsidRDefault="00DD4F30" w:rsidP="00AE4210">
          <w:pPr>
            <w:rPr>
              <w:rFonts w:cs="Arial"/>
              <w:bCs/>
              <w:color w:val="A6A6A6" w:themeColor="background1" w:themeShade="A6"/>
            </w:rPr>
          </w:pPr>
          <w:r>
            <w:rPr>
              <w:rFonts w:cs="Arial"/>
              <w:bCs/>
              <w:color w:val="A6A6A6" w:themeColor="background1" w:themeShade="A6"/>
            </w:rPr>
            <w:t>[</w:t>
          </w:r>
          <w:r w:rsidRPr="00C15C73">
            <w:rPr>
              <w:rFonts w:cs="Arial"/>
              <w:bCs/>
              <w:color w:val="A6A6A6" w:themeColor="background1" w:themeShade="A6"/>
            </w:rPr>
            <w:t>Verbali e Certificato di regolare esecuzione</w:t>
          </w:r>
          <w:r w:rsidRPr="006A31D8">
            <w:rPr>
              <w:rFonts w:cs="Arial"/>
              <w:bCs/>
              <w:color w:val="A6A6A6" w:themeColor="background1" w:themeShade="A6"/>
            </w:rPr>
            <w:t>]</w:t>
          </w:r>
        </w:p>
        <w:p w:rsidR="00DD4F30" w:rsidRPr="006A31D8" w:rsidRDefault="00DD4F30" w:rsidP="0003352A">
          <w:pPr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[Conto finale dei lavori, e altra documentazione prevista dal D.Lgs. 36/2023 (per i beneficiari stazioni appaltanti) …dettagliare]</w:t>
          </w:r>
        </w:p>
        <w:p w:rsidR="00DD4F30" w:rsidRPr="006A31D8" w:rsidRDefault="00DD4F30" w:rsidP="0003352A">
          <w:pPr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[Documentazione relativa alle spese ammesse a sostegno in base a Opzioni di Costi Semplificati, laddove ammissibili …dettagliare]</w:t>
          </w:r>
        </w:p>
        <w:p w:rsidR="00DD4F30" w:rsidRPr="006A31D8" w:rsidRDefault="00DD4F30" w:rsidP="0003352A">
          <w:pPr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[Documentazione di legge relativa all’agibilità …dettagliare]</w:t>
          </w:r>
        </w:p>
        <w:p w:rsidR="00DD4F30" w:rsidRPr="006A31D8" w:rsidRDefault="00DD4F30" w:rsidP="0003352A">
          <w:pPr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color w:val="A6A6A6" w:themeColor="background1" w:themeShade="A6"/>
            </w:rPr>
            <w:t xml:space="preserve">[Documentazione relativa alla funzionalità, qualità, e sicurezza dell’opera eseguita </w:t>
          </w:r>
          <w:r w:rsidRPr="006A31D8">
            <w:rPr>
              <w:rFonts w:cs="Arial"/>
              <w:bCs/>
              <w:color w:val="A6A6A6" w:themeColor="background1" w:themeShade="A6"/>
            </w:rPr>
            <w:t>…dettagliare]</w:t>
          </w:r>
        </w:p>
        <w:p w:rsidR="00DD4F30" w:rsidRPr="006A31D8" w:rsidRDefault="00DD4F30" w:rsidP="0003352A">
          <w:pPr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color w:val="A6A6A6" w:themeColor="background1" w:themeShade="A6"/>
            </w:rPr>
            <w:t>[Autorizzazioni, pareri, concessioni, ecc., previste per legge (Autorizzazioni sismiche, Comunicazioni al Comune di inizio e fine lavori, Variazioni catastali, Collaudo statico, Certificazioni dei Vigili del Fuoco, Permessi di allaccio in pubblica fognatura, Autorizzazioni allo scarico di fumi e acque, Trasmissione all’INAIL, Contratti di smaltimento, Contratti e Analisi delle acque di rete del suolo, top-soil e acque sotterranee, Relazioni scientifiche di assistenza archeologica, Concessioni Demaniali) …dettagliare]</w:t>
          </w:r>
        </w:p>
        <w:p w:rsidR="00DD4F30" w:rsidRPr="006A31D8" w:rsidRDefault="00DD4F30" w:rsidP="0003352A">
          <w:pPr>
            <w:pStyle w:val="Corpo"/>
            <w:spacing w:before="0"/>
            <w:jc w:val="left"/>
            <w:rPr>
              <w:color w:val="A6A6A6" w:themeColor="background1" w:themeShade="A6"/>
              <w:sz w:val="22"/>
            </w:rPr>
          </w:pPr>
          <w:r w:rsidRPr="006A31D8">
            <w:rPr>
              <w:color w:val="A6A6A6" w:themeColor="background1" w:themeShade="A6"/>
              <w:sz w:val="22"/>
            </w:rPr>
            <w:t>Costituzione del Vincolo di Destinazione, per atto unilaterale corredata di Nota di trascrizione emessa dall’Agenzia delle Entrate;</w:t>
          </w:r>
        </w:p>
        <w:p w:rsidR="00DD4F30" w:rsidRPr="006A31D8" w:rsidRDefault="00DD4F30" w:rsidP="0003352A">
          <w:pPr>
            <w:pStyle w:val="Corpo"/>
            <w:spacing w:before="0"/>
            <w:jc w:val="left"/>
            <w:rPr>
              <w:color w:val="A6A6A6" w:themeColor="background1" w:themeShade="A6"/>
              <w:sz w:val="22"/>
            </w:rPr>
          </w:pPr>
          <w:r w:rsidRPr="006A31D8">
            <w:rPr>
              <w:color w:val="A6A6A6" w:themeColor="background1" w:themeShade="A6"/>
              <w:sz w:val="22"/>
            </w:rPr>
            <w:t>Annotazione sul pertinente Registro del vincolo di destinazione sull’imbarcazione e sue pertinenze, e sui veicoli e altri beni mobili registrati, a cura degli uffici competenti;</w:t>
          </w:r>
        </w:p>
        <w:p w:rsidR="00DD4F30" w:rsidRPr="006A31D8" w:rsidRDefault="00DD4F30" w:rsidP="0003352A">
          <w:pPr>
            <w:pStyle w:val="Corpo"/>
            <w:spacing w:before="0"/>
            <w:jc w:val="left"/>
            <w:rPr>
              <w:color w:val="A6A6A6" w:themeColor="background1" w:themeShade="A6"/>
              <w:sz w:val="22"/>
            </w:rPr>
          </w:pPr>
          <w:r w:rsidRPr="006A31D8">
            <w:rPr>
              <w:color w:val="A6A6A6" w:themeColor="background1" w:themeShade="A6"/>
              <w:sz w:val="22"/>
            </w:rPr>
            <w:t>Elenco dei numeri di matricola, o dei numeri attribuiti, afferenti ai beni forniti;</w:t>
          </w:r>
        </w:p>
        <w:p w:rsidR="00DD4F30" w:rsidRPr="006A31D8" w:rsidRDefault="00DD4F30" w:rsidP="0003352A">
          <w:pPr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[Documento …dettagliare]</w:t>
          </w:r>
        </w:p>
        <w:p w:rsidR="00DD4F30" w:rsidRPr="006A31D8" w:rsidRDefault="00DD4F30" w:rsidP="0003352A">
          <w:pPr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DD4F30" w:rsidRPr="006A31D8" w:rsidRDefault="00DD4F30" w:rsidP="0003352A">
          <w:pPr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DD4F30" w:rsidRPr="006A31D8" w:rsidRDefault="00DD4F30" w:rsidP="0003352A">
          <w:pPr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84697B" w:rsidRDefault="00DD4F30" w:rsidP="00DD4F30">
          <w:pPr>
            <w:pStyle w:val="71FEBF814C684F27826C5819F65AC2C1"/>
          </w:pPr>
          <w:r w:rsidRPr="006A31D8">
            <w:rPr>
              <w:rFonts w:cs="Arial"/>
              <w:bCs/>
              <w:color w:val="A6A6A6" w:themeColor="background1" w:themeShade="A6"/>
            </w:rPr>
            <w:t>Scheda di riepilogo delle fatture portate a rendiconto</w:t>
          </w:r>
          <w:r>
            <w:rPr>
              <w:rFonts w:cs="Arial"/>
              <w:bCs/>
              <w:color w:val="A6A6A6" w:themeColor="background1" w:themeShade="A6"/>
            </w:rPr>
            <w:br/>
          </w:r>
          <w:r w:rsidRPr="006A31D8">
            <w:rPr>
              <w:rFonts w:cs="Arial"/>
              <w:bCs/>
              <w:color w:val="A6A6A6" w:themeColor="background1" w:themeShade="A6"/>
            </w:rPr>
            <w:t>Copia del documento di identità, in corso di validità</w:t>
          </w:r>
        </w:p>
      </w:docPartBody>
    </w:docPart>
    <w:docPart>
      <w:docPartPr>
        <w:name w:val="5183E91CFB2D4CA7A77D2FB8D038A75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510847A-D540-41D1-B4C0-0AC8C751C7A0}"/>
      </w:docPartPr>
      <w:docPartBody>
        <w:p w:rsidR="006449D5" w:rsidRDefault="00DD4F30" w:rsidP="00DD4F30">
          <w:pPr>
            <w:pStyle w:val="5183E91CFB2D4CA7A77D2FB8D038A75D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998038E304F7435AAA53FAA89D1BF87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54B7620-5924-4EAE-BFED-F62F41C7672D}"/>
      </w:docPartPr>
      <w:docPartBody>
        <w:p w:rsidR="006449D5" w:rsidRDefault="00DD4F30" w:rsidP="00DD4F30">
          <w:pPr>
            <w:pStyle w:val="998038E304F7435AAA53FAA89D1BF87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D401C46F810B4D729ACA49821E212EC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8C30128-DEC3-49B3-B20A-239B321DFAC1}"/>
      </w:docPartPr>
      <w:docPartBody>
        <w:p w:rsidR="006449D5" w:rsidRDefault="00DD4F30" w:rsidP="00DD4F30">
          <w:pPr>
            <w:pStyle w:val="D401C46F810B4D729ACA49821E212EC8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C4259EE7AFD6499498B40AE5C821F56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3444196-EFE9-4B36-B494-4B7AC9C46EE1}"/>
      </w:docPartPr>
      <w:docPartBody>
        <w:p w:rsidR="006449D5" w:rsidRDefault="00DD4F30" w:rsidP="00DD4F30">
          <w:pPr>
            <w:pStyle w:val="C4259EE7AFD6499498B40AE5C821F567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677F7BB471844BBAB64C879D1A1694E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731070A-2304-4890-B63C-A54884824074}"/>
      </w:docPartPr>
      <w:docPartBody>
        <w:p w:rsidR="006449D5" w:rsidRDefault="00DD4F30" w:rsidP="00DD4F30">
          <w:pPr>
            <w:pStyle w:val="677F7BB471844BBAB64C879D1A1694E8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4C4D666260A044A5B1BAF494AFDC226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FD777F2-87A8-4D72-A065-21C8449FF368}"/>
      </w:docPartPr>
      <w:docPartBody>
        <w:p w:rsidR="006449D5" w:rsidRDefault="00DD4F30" w:rsidP="00DD4F30">
          <w:pPr>
            <w:pStyle w:val="4C4D666260A044A5B1BAF494AFDC226A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BDF8D88978E14C2392A1BDB14796BCA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4F00E4C-8FF6-4030-813B-4AC53A80320D}"/>
      </w:docPartPr>
      <w:docPartBody>
        <w:p w:rsidR="006449D5" w:rsidRDefault="00DD4F30" w:rsidP="00DD4F30">
          <w:pPr>
            <w:pStyle w:val="BDF8D88978E14C2392A1BDB14796BCAD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1C93309C1DF0427788C2DA00834DA9D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BF86177-630A-4F4A-8AAC-890ACD57B12C}"/>
      </w:docPartPr>
      <w:docPartBody>
        <w:p w:rsidR="006449D5" w:rsidRDefault="00DD4F30" w:rsidP="00DD4F30">
          <w:pPr>
            <w:pStyle w:val="1C93309C1DF0427788C2DA00834DA9D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67895D86D5BB47CCAB3F9FFB6BBBBEF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DD01EC0-47E9-4CF1-96EC-3E9348879B56}"/>
      </w:docPartPr>
      <w:docPartBody>
        <w:p w:rsidR="006449D5" w:rsidRDefault="00DD4F30" w:rsidP="00DD4F30">
          <w:pPr>
            <w:pStyle w:val="67895D86D5BB47CCAB3F9FFB6BBBBEFD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3F751C53C9504929B601111875E624B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3FAE8EB-EC1F-452C-8522-EE0268817377}"/>
      </w:docPartPr>
      <w:docPartBody>
        <w:p w:rsidR="006449D5" w:rsidRDefault="00DD4F30" w:rsidP="00DD4F30">
          <w:pPr>
            <w:pStyle w:val="3F751C53C9504929B601111875E624B9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93CD44F4B4DB4553B58270C8DC90E64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331A588-6179-4A09-A585-59F884F67F12}"/>
      </w:docPartPr>
      <w:docPartBody>
        <w:p w:rsidR="006449D5" w:rsidRDefault="00DD4F30" w:rsidP="00DD4F30">
          <w:pPr>
            <w:pStyle w:val="93CD44F4B4DB4553B58270C8DC90E64D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BC295160AEB048ACB126FB48105C2C3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8B691D4-91CB-43A2-9F55-B3A5297D29B0}"/>
      </w:docPartPr>
      <w:docPartBody>
        <w:p w:rsidR="006449D5" w:rsidRDefault="00DD4F30" w:rsidP="00DD4F30">
          <w:pPr>
            <w:pStyle w:val="BC295160AEB048ACB126FB48105C2C30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C9FDBDD48A9248868EECBCC4601FC69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1558A78-130A-4919-B331-EFA048567317}"/>
      </w:docPartPr>
      <w:docPartBody>
        <w:p w:rsidR="006449D5" w:rsidRDefault="00DD4F30" w:rsidP="00DD4F30">
          <w:pPr>
            <w:pStyle w:val="C9FDBDD48A9248868EECBCC4601FC696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F7267C5AA6244A749A0D92459979CDE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FECF2CF-35F4-4DD3-A1BB-9848CACF9231}"/>
      </w:docPartPr>
      <w:docPartBody>
        <w:p w:rsidR="006449D5" w:rsidRDefault="00DD4F30" w:rsidP="00DD4F30">
          <w:pPr>
            <w:pStyle w:val="F7267C5AA6244A749A0D92459979CDE6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A8ECB7DA785D492FAF0692DA07A7212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5745B4A-9DDA-44C6-967F-4E7E0A95E58A}"/>
      </w:docPartPr>
      <w:docPartBody>
        <w:p w:rsidR="006449D5" w:rsidRDefault="00DD4F30" w:rsidP="00DD4F30">
          <w:pPr>
            <w:pStyle w:val="A8ECB7DA785D492FAF0692DA07A72127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7CF17B5A66894710A09618F0C6DB4B8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C185BCF-38FC-45F4-88A7-685AF095D041}"/>
      </w:docPartPr>
      <w:docPartBody>
        <w:p w:rsidR="006449D5" w:rsidRDefault="00DD4F30" w:rsidP="00DD4F30">
          <w:pPr>
            <w:pStyle w:val="7CF17B5A66894710A09618F0C6DB4B85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CDF51270BBB94B6AB36D89042A58EC8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E9B272C-2048-462E-88AB-C468F69D1B7D}"/>
      </w:docPartPr>
      <w:docPartBody>
        <w:p w:rsidR="006449D5" w:rsidRDefault="00DD4F30" w:rsidP="00DD4F30">
          <w:pPr>
            <w:pStyle w:val="CDF51270BBB94B6AB36D89042A58EC87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B3275C9CAE7F420A97A0E8192B959A4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4FEB6D7-4736-4A6F-844D-5CE4EFBBF945}"/>
      </w:docPartPr>
      <w:docPartBody>
        <w:p w:rsidR="006449D5" w:rsidRDefault="00DD4F30" w:rsidP="00DD4F30">
          <w:pPr>
            <w:pStyle w:val="B3275C9CAE7F420A97A0E8192B959A4F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867DCDEC750844B2A99BA5BA0C815D3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9A860F9-F8D2-4BC2-A342-600DC6773427}"/>
      </w:docPartPr>
      <w:docPartBody>
        <w:p w:rsidR="006449D5" w:rsidRDefault="00DD4F30" w:rsidP="00DD4F30">
          <w:pPr>
            <w:pStyle w:val="867DCDEC750844B2A99BA5BA0C815D3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DEDC3909807641A48F700125D684630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E1B0156-359F-44D2-9D3B-00EB3AD97607}"/>
      </w:docPartPr>
      <w:docPartBody>
        <w:p w:rsidR="006449D5" w:rsidRDefault="00DD4F30" w:rsidP="00DD4F30">
          <w:pPr>
            <w:pStyle w:val="DEDC3909807641A48F700125D6846304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37FDADE7A27A4B189F08846F573C392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7ABF7D4-0717-4C7B-B2B5-F64534F4C78E}"/>
      </w:docPartPr>
      <w:docPartBody>
        <w:p w:rsidR="006449D5" w:rsidRDefault="00DD4F30" w:rsidP="00DD4F30">
          <w:pPr>
            <w:pStyle w:val="37FDADE7A27A4B189F08846F573C3926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120E93781DA44853AD1E1296C95AFE6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ACC32C6-0257-4901-9664-5B5D04A383F4}"/>
      </w:docPartPr>
      <w:docPartBody>
        <w:p w:rsidR="006449D5" w:rsidRDefault="00DD4F30" w:rsidP="00DD4F30">
          <w:pPr>
            <w:pStyle w:val="120E93781DA44853AD1E1296C95AFE62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716F83A00D17416B962BFBD1E6F4FF7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C7C7437-BCD2-475B-8545-896D127A607C}"/>
      </w:docPartPr>
      <w:docPartBody>
        <w:p w:rsidR="006449D5" w:rsidRDefault="00DD4F30" w:rsidP="00DD4F30">
          <w:pPr>
            <w:pStyle w:val="716F83A00D17416B962BFBD1E6F4FF78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9A2A46BB41374ABF93CE9A2A10B4259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0DB7032-6806-4806-9A3A-00827AC02F57}"/>
      </w:docPartPr>
      <w:docPartBody>
        <w:p w:rsidR="00014BE1" w:rsidRDefault="00DD4F30" w:rsidP="00DD4F30">
          <w:pPr>
            <w:pStyle w:val="9A2A46BB41374ABF93CE9A2A10B42593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9AC85D6112E84002A1FF574F4D75207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326E1C5-C78F-4DA3-BB5A-0AAF5A6ECDE8}"/>
      </w:docPartPr>
      <w:docPartBody>
        <w:p w:rsidR="00014BE1" w:rsidRDefault="00DD4F30" w:rsidP="00DD4F30">
          <w:pPr>
            <w:pStyle w:val="9AC85D6112E84002A1FF574F4D75207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5F056D342F3A4BE0BE8C4BAB997DBBC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FC574A1-3D13-4FCC-BB04-9DD5C6C3D531}"/>
      </w:docPartPr>
      <w:docPartBody>
        <w:p w:rsidR="00014BE1" w:rsidRDefault="00DD4F30" w:rsidP="00DD4F30">
          <w:pPr>
            <w:pStyle w:val="5F056D342F3A4BE0BE8C4BAB997DBBC3"/>
          </w:pPr>
          <w:r>
            <w:rPr>
              <w:rStyle w:val="Stile3"/>
            </w:rPr>
            <w:t xml:space="preserve">                                                               </w:t>
          </w:r>
        </w:p>
      </w:docPartBody>
    </w:docPart>
    <w:docPart>
      <w:docPartPr>
        <w:name w:val="1C6AF994A89F4E77B2C2421A6146EAF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EF4A4D5-1D0D-4AE9-81F6-8003E3B5F416}"/>
      </w:docPartPr>
      <w:docPartBody>
        <w:p w:rsidR="00014BE1" w:rsidRDefault="00DD4F30" w:rsidP="00DD4F30">
          <w:pPr>
            <w:pStyle w:val="1C6AF994A89F4E77B2C2421A6146EAFA"/>
          </w:pPr>
          <w:r>
            <w:rPr>
              <w:rStyle w:val="Stile3"/>
            </w:rPr>
            <w:t xml:space="preserve">                                                      </w:t>
          </w:r>
        </w:p>
      </w:docPartBody>
    </w:docPart>
    <w:docPart>
      <w:docPartPr>
        <w:name w:val="FE9B10E0C56848BE9CE5BFB589D2221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0130A11-11EA-45DC-87FB-8D0A468EAA42}"/>
      </w:docPartPr>
      <w:docPartBody>
        <w:p w:rsidR="00014BE1" w:rsidRDefault="00DD4F30" w:rsidP="00DD4F30">
          <w:pPr>
            <w:pStyle w:val="FE9B10E0C56848BE9CE5BFB589D22217"/>
          </w:pPr>
          <w:r>
            <w:rPr>
              <w:rStyle w:val="Stile3"/>
            </w:rPr>
            <w:t xml:space="preserve">                             </w:t>
          </w:r>
        </w:p>
      </w:docPartBody>
    </w:docPart>
    <w:docPart>
      <w:docPartPr>
        <w:name w:val="C4FE989D141548F5B6609203ED13B7C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4CE006A-5DF0-488F-ACA1-F67517846339}"/>
      </w:docPartPr>
      <w:docPartBody>
        <w:p w:rsidR="00014BE1" w:rsidRDefault="00DD4F30" w:rsidP="00DD4F30">
          <w:pPr>
            <w:pStyle w:val="C4FE989D141548F5B6609203ED13B7C0"/>
          </w:pPr>
          <w:r>
            <w:rPr>
              <w:rStyle w:val="Stile3"/>
            </w:rPr>
            <w:t xml:space="preserve">                             </w:t>
          </w:r>
        </w:p>
      </w:docPartBody>
    </w:docPart>
    <w:docPart>
      <w:docPartPr>
        <w:name w:val="A4452581D301414891D335068D86704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C7519B3-E31F-41A2-889F-8DF4326573D0}"/>
      </w:docPartPr>
      <w:docPartBody>
        <w:p w:rsidR="00014BE1" w:rsidRDefault="00DD4F30" w:rsidP="00DD4F30">
          <w:pPr>
            <w:pStyle w:val="A4452581D301414891D335068D867044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376220F1E53E4CE5A206DEB0DFC985F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79900A5-F716-45AB-8914-13B2A6DC7419}"/>
      </w:docPartPr>
      <w:docPartBody>
        <w:p w:rsidR="00014BE1" w:rsidRDefault="00DD4F30" w:rsidP="00DD4F30">
          <w:pPr>
            <w:pStyle w:val="376220F1E53E4CE5A206DEB0DFC985FB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2E2364E40D0E4A43B7BA894B2933E60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35271F7-EF2E-4E4D-8E28-85F76D4D5D11}"/>
      </w:docPartPr>
      <w:docPartBody>
        <w:p w:rsidR="00014BE1" w:rsidRDefault="00DD4F30" w:rsidP="00DD4F30">
          <w:pPr>
            <w:pStyle w:val="2E2364E40D0E4A43B7BA894B2933E602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B8FB92B1FFD949E69A5D5FABFF3EC22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B455628-1D70-4937-9887-F2FBB2844B0F}"/>
      </w:docPartPr>
      <w:docPartBody>
        <w:p w:rsidR="00014BE1" w:rsidRDefault="00DD4F30" w:rsidP="00DD4F30">
          <w:pPr>
            <w:pStyle w:val="B8FB92B1FFD949E69A5D5FABFF3EC22D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060404"/>
    <w:multiLevelType w:val="hybridMultilevel"/>
    <w:tmpl w:val="B81477B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41739413">
    <w:abstractNumId w:val="0"/>
  </w:num>
</w:numbering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47"/>
    <w:rsid w:val="0000703A"/>
    <w:rsid w:val="00014BE1"/>
    <w:rsid w:val="00043403"/>
    <w:rsid w:val="00064952"/>
    <w:rsid w:val="0007093F"/>
    <w:rsid w:val="000806B8"/>
    <w:rsid w:val="000A0805"/>
    <w:rsid w:val="000A1050"/>
    <w:rsid w:val="000A2CD1"/>
    <w:rsid w:val="000D3C6A"/>
    <w:rsid w:val="000F052D"/>
    <w:rsid w:val="00102BB7"/>
    <w:rsid w:val="0011231F"/>
    <w:rsid w:val="00114A6A"/>
    <w:rsid w:val="00142FD9"/>
    <w:rsid w:val="0017435D"/>
    <w:rsid w:val="00191F0F"/>
    <w:rsid w:val="00194C50"/>
    <w:rsid w:val="001A48C0"/>
    <w:rsid w:val="001E37A4"/>
    <w:rsid w:val="00203A9A"/>
    <w:rsid w:val="00217933"/>
    <w:rsid w:val="002205C2"/>
    <w:rsid w:val="00222E51"/>
    <w:rsid w:val="00224737"/>
    <w:rsid w:val="00245786"/>
    <w:rsid w:val="00247847"/>
    <w:rsid w:val="002B6998"/>
    <w:rsid w:val="002C6357"/>
    <w:rsid w:val="002D6E6C"/>
    <w:rsid w:val="002F2D5F"/>
    <w:rsid w:val="00301D97"/>
    <w:rsid w:val="00307906"/>
    <w:rsid w:val="00322A2F"/>
    <w:rsid w:val="00337A57"/>
    <w:rsid w:val="00365EFD"/>
    <w:rsid w:val="00394BFD"/>
    <w:rsid w:val="003964F4"/>
    <w:rsid w:val="003A7618"/>
    <w:rsid w:val="003C3F31"/>
    <w:rsid w:val="003E4E87"/>
    <w:rsid w:val="003F11D1"/>
    <w:rsid w:val="00434525"/>
    <w:rsid w:val="00441C0C"/>
    <w:rsid w:val="0045392D"/>
    <w:rsid w:val="004715EE"/>
    <w:rsid w:val="004968E5"/>
    <w:rsid w:val="004A3F84"/>
    <w:rsid w:val="004D6C91"/>
    <w:rsid w:val="004E521C"/>
    <w:rsid w:val="004F3699"/>
    <w:rsid w:val="00500698"/>
    <w:rsid w:val="00524724"/>
    <w:rsid w:val="0054363E"/>
    <w:rsid w:val="00565088"/>
    <w:rsid w:val="00595295"/>
    <w:rsid w:val="005A150E"/>
    <w:rsid w:val="005A3402"/>
    <w:rsid w:val="006141E5"/>
    <w:rsid w:val="00625430"/>
    <w:rsid w:val="006265E2"/>
    <w:rsid w:val="0063661E"/>
    <w:rsid w:val="006449D5"/>
    <w:rsid w:val="006455ED"/>
    <w:rsid w:val="00654D27"/>
    <w:rsid w:val="00695B2A"/>
    <w:rsid w:val="006D4EF2"/>
    <w:rsid w:val="006D4FD6"/>
    <w:rsid w:val="006D5694"/>
    <w:rsid w:val="006E4889"/>
    <w:rsid w:val="006F4E3B"/>
    <w:rsid w:val="006F5FDC"/>
    <w:rsid w:val="00702A46"/>
    <w:rsid w:val="007102D1"/>
    <w:rsid w:val="00715084"/>
    <w:rsid w:val="0073726F"/>
    <w:rsid w:val="00763C55"/>
    <w:rsid w:val="00774380"/>
    <w:rsid w:val="00805F38"/>
    <w:rsid w:val="00835B80"/>
    <w:rsid w:val="0084697B"/>
    <w:rsid w:val="008603C8"/>
    <w:rsid w:val="00873C25"/>
    <w:rsid w:val="00893952"/>
    <w:rsid w:val="008E1B46"/>
    <w:rsid w:val="008F5CB7"/>
    <w:rsid w:val="00985DC3"/>
    <w:rsid w:val="009A6DCB"/>
    <w:rsid w:val="009D4857"/>
    <w:rsid w:val="009F1C10"/>
    <w:rsid w:val="00A13593"/>
    <w:rsid w:val="00A32CE2"/>
    <w:rsid w:val="00A51FCA"/>
    <w:rsid w:val="00A542B7"/>
    <w:rsid w:val="00A575ED"/>
    <w:rsid w:val="00A673E7"/>
    <w:rsid w:val="00A77AEC"/>
    <w:rsid w:val="00A86304"/>
    <w:rsid w:val="00AA6E07"/>
    <w:rsid w:val="00AC773F"/>
    <w:rsid w:val="00AD2BC5"/>
    <w:rsid w:val="00B14D20"/>
    <w:rsid w:val="00B16E62"/>
    <w:rsid w:val="00B66E05"/>
    <w:rsid w:val="00B870CF"/>
    <w:rsid w:val="00B957BB"/>
    <w:rsid w:val="00C52282"/>
    <w:rsid w:val="00C871D4"/>
    <w:rsid w:val="00CB140F"/>
    <w:rsid w:val="00CC51A2"/>
    <w:rsid w:val="00CD1FCC"/>
    <w:rsid w:val="00CF60F1"/>
    <w:rsid w:val="00D036AF"/>
    <w:rsid w:val="00D517AF"/>
    <w:rsid w:val="00D6320D"/>
    <w:rsid w:val="00D9762A"/>
    <w:rsid w:val="00DB282B"/>
    <w:rsid w:val="00DD4F30"/>
    <w:rsid w:val="00DD521A"/>
    <w:rsid w:val="00DD6C4D"/>
    <w:rsid w:val="00DF2066"/>
    <w:rsid w:val="00DF5603"/>
    <w:rsid w:val="00E06DF3"/>
    <w:rsid w:val="00E11D22"/>
    <w:rsid w:val="00E16956"/>
    <w:rsid w:val="00E16E11"/>
    <w:rsid w:val="00E262F4"/>
    <w:rsid w:val="00E37725"/>
    <w:rsid w:val="00E4435F"/>
    <w:rsid w:val="00E80A56"/>
    <w:rsid w:val="00E869EC"/>
    <w:rsid w:val="00EC2C41"/>
    <w:rsid w:val="00EE4459"/>
    <w:rsid w:val="00EF1A57"/>
    <w:rsid w:val="00EF42A2"/>
    <w:rsid w:val="00F734DD"/>
    <w:rsid w:val="00F740BF"/>
    <w:rsid w:val="00F86FAB"/>
    <w:rsid w:val="00F948C8"/>
    <w:rsid w:val="00FA1885"/>
    <w:rsid w:val="00FC032D"/>
    <w:rsid w:val="00FD3940"/>
    <w:rsid w:val="00FF21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Testosegnaposto">
    <w:name w:val="Placeholder Text"/>
    <w:basedOn w:val="Carpredefinitoparagrafo"/>
    <w:uiPriority w:val="99"/>
    <w:semiHidden/>
    <w:rsid w:val="00DD4F30"/>
    <w:rPr>
      <w:color w:val="808080"/>
    </w:rPr>
  </w:style>
  <w:style w:type="table" w:styleId="Grigliatabella">
    <w:name w:val="Table Grid"/>
    <w:basedOn w:val="Tabellanormale"/>
    <w:uiPriority w:val="59"/>
    <w:rsid w:val="00203A9A"/>
    <w:pPr>
      <w:spacing w:after="0" w:line="240" w:lineRule="auto"/>
    </w:pPr>
    <w:rPr>
      <w:rFonts w:eastAsiaTheme="minorHAnsi"/>
      <w:kern w:val="0"/>
      <w:sz w:val="22"/>
      <w:szCs w:val="22"/>
      <w:lang w:eastAsia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72"/>
    <w:qFormat/>
    <w:rsid w:val="00203A9A"/>
    <w:pPr>
      <w:widowControl w:val="0"/>
      <w:spacing w:after="0" w:line="240" w:lineRule="auto"/>
      <w:ind w:left="720"/>
      <w:contextualSpacing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17435D"/>
    <w:pPr>
      <w:spacing w:line="240" w:lineRule="auto"/>
    </w:pPr>
    <w:rPr>
      <w:rFonts w:ascii="Calibri" w:eastAsia="Calibri" w:hAnsi="Calibri" w:cs="Times New Roman"/>
      <w:kern w:val="0"/>
      <w:sz w:val="20"/>
      <w:szCs w:val="20"/>
      <w:lang w:val="x-none" w:eastAsia="x-none"/>
      <w14:ligatures w14:val="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17435D"/>
    <w:rPr>
      <w:rFonts w:ascii="Calibri" w:eastAsia="Calibri" w:hAnsi="Calibri" w:cs="Times New Roman"/>
      <w:kern w:val="0"/>
      <w:sz w:val="20"/>
      <w:szCs w:val="20"/>
      <w:lang w:val="x-none" w:eastAsia="x-none"/>
      <w14:ligatures w14:val="none"/>
    </w:rPr>
  </w:style>
  <w:style w:type="paragraph" w:styleId="Sommario6">
    <w:name w:val="toc 6"/>
    <w:basedOn w:val="Normale"/>
    <w:next w:val="Normale"/>
    <w:autoRedefine/>
    <w:uiPriority w:val="39"/>
    <w:unhideWhenUsed/>
    <w:rsid w:val="00A77AEC"/>
    <w:pPr>
      <w:spacing w:after="100" w:line="276" w:lineRule="auto"/>
      <w:ind w:left="1100"/>
    </w:pPr>
    <w:rPr>
      <w:kern w:val="0"/>
      <w:sz w:val="22"/>
      <w:szCs w:val="22"/>
      <w14:ligatures w14:val="none"/>
    </w:rPr>
  </w:style>
  <w:style w:type="character" w:customStyle="1" w:styleId="Stile3">
    <w:name w:val="Stile3"/>
    <w:basedOn w:val="Carpredefinitoparagrafo"/>
    <w:uiPriority w:val="1"/>
    <w:rsid w:val="00DD4F30"/>
    <w:rPr>
      <w:rFonts w:asciiTheme="minorHAnsi" w:hAnsiTheme="minorHAnsi"/>
      <w:b/>
      <w:sz w:val="22"/>
    </w:rPr>
  </w:style>
  <w:style w:type="paragraph" w:styleId="NormaleWeb">
    <w:name w:val="Normal (Web)"/>
    <w:basedOn w:val="Normale"/>
    <w:uiPriority w:val="99"/>
    <w:unhideWhenUsed/>
    <w:rsid w:val="005A150E"/>
    <w:pPr>
      <w:spacing w:line="259" w:lineRule="auto"/>
    </w:pPr>
    <w:rPr>
      <w:rFonts w:ascii="Times New Roman" w:eastAsia="Calibri" w:hAnsi="Times New Roman" w:cs="Times New Roman"/>
      <w:kern w:val="0"/>
      <w:sz w:val="22"/>
      <w:lang w:eastAsia="en-US"/>
      <w14:ligatures w14:val="none"/>
    </w:rPr>
  </w:style>
  <w:style w:type="paragraph" w:styleId="Corpotesto">
    <w:name w:val="Body Text"/>
    <w:basedOn w:val="Normale"/>
    <w:link w:val="CorpotestoCarattere"/>
    <w:uiPriority w:val="99"/>
    <w:unhideWhenUsed/>
    <w:rsid w:val="00B16E62"/>
    <w:pPr>
      <w:widowControl w:val="0"/>
      <w:spacing w:after="12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character" w:customStyle="1" w:styleId="CorpotestoCarattere">
    <w:name w:val="Corpo testo Carattere"/>
    <w:basedOn w:val="Carpredefinitoparagrafo"/>
    <w:link w:val="Corpotesto"/>
    <w:uiPriority w:val="99"/>
    <w:rsid w:val="00B16E62"/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Sommario7">
    <w:name w:val="toc 7"/>
    <w:basedOn w:val="Normale"/>
    <w:next w:val="Normale"/>
    <w:autoRedefine/>
    <w:uiPriority w:val="39"/>
    <w:unhideWhenUsed/>
    <w:rsid w:val="00695B2A"/>
    <w:pPr>
      <w:spacing w:after="100" w:line="276" w:lineRule="auto"/>
      <w:ind w:left="1320"/>
    </w:pPr>
    <w:rPr>
      <w:kern w:val="0"/>
      <w:sz w:val="22"/>
      <w:szCs w:val="22"/>
      <w14:ligatures w14:val="none"/>
    </w:rPr>
  </w:style>
  <w:style w:type="paragraph" w:styleId="Rientrocorpodeltesto">
    <w:name w:val="Body Text Indent"/>
    <w:basedOn w:val="Normale"/>
    <w:link w:val="RientrocorpodeltestoCarattere"/>
    <w:rsid w:val="00A575ED"/>
    <w:pPr>
      <w:suppressAutoHyphens/>
      <w:spacing w:after="120" w:line="240" w:lineRule="auto"/>
      <w:ind w:left="283"/>
      <w:jc w:val="both"/>
    </w:pPr>
    <w:rPr>
      <w:rFonts w:ascii="Times New Roman" w:eastAsia="Calibri" w:hAnsi="Times New Roman" w:cs="Times New Roman"/>
      <w:kern w:val="0"/>
      <w:sz w:val="22"/>
      <w:lang w:val="x-none" w:eastAsia="ar-SA"/>
      <w14:ligatures w14:val="none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A575ED"/>
    <w:rPr>
      <w:rFonts w:ascii="Times New Roman" w:eastAsia="Calibri" w:hAnsi="Times New Roman" w:cs="Times New Roman"/>
      <w:kern w:val="0"/>
      <w:sz w:val="22"/>
      <w:lang w:val="x-none" w:eastAsia="ar-SA"/>
      <w14:ligatures w14:val="none"/>
    </w:rPr>
  </w:style>
  <w:style w:type="paragraph" w:styleId="Intestazione">
    <w:name w:val="header"/>
    <w:basedOn w:val="Normale"/>
    <w:link w:val="IntestazioneCarattere"/>
    <w:uiPriority w:val="99"/>
    <w:unhideWhenUsed/>
    <w:rsid w:val="00A575ED"/>
    <w:pPr>
      <w:widowControl w:val="0"/>
      <w:tabs>
        <w:tab w:val="center" w:pos="4819"/>
        <w:tab w:val="right" w:pos="9638"/>
      </w:tabs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A575ED"/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63661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0"/>
      <w:szCs w:val="20"/>
      <w:lang w:eastAsia="en-US"/>
      <w14:ligatures w14:val="none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63661E"/>
    <w:rPr>
      <w:rFonts w:ascii="Calibri" w:eastAsiaTheme="minorHAnsi" w:hAnsi="Calibri"/>
      <w:kern w:val="0"/>
      <w:sz w:val="20"/>
      <w:szCs w:val="20"/>
      <w:lang w:eastAsia="en-US"/>
      <w14:ligatures w14:val="none"/>
    </w:rPr>
  </w:style>
  <w:style w:type="paragraph" w:customStyle="1" w:styleId="Corpo">
    <w:name w:val="Corpo"/>
    <w:basedOn w:val="Normale"/>
    <w:link w:val="CorpoCarattere"/>
    <w:qFormat/>
    <w:rsid w:val="00DD4F30"/>
    <w:pPr>
      <w:spacing w:before="120" w:after="0" w:line="240" w:lineRule="auto"/>
      <w:jc w:val="both"/>
    </w:pPr>
    <w:rPr>
      <w:rFonts w:ascii="Calibri" w:eastAsiaTheme="minorHAnsi" w:hAnsi="Calibri"/>
      <w:kern w:val="0"/>
      <w:sz w:val="20"/>
      <w:szCs w:val="22"/>
      <w:lang w:eastAsia="en-US"/>
      <w14:ligatures w14:val="none"/>
    </w:rPr>
  </w:style>
  <w:style w:type="character" w:customStyle="1" w:styleId="CorpoCarattere">
    <w:name w:val="Corpo Carattere"/>
    <w:basedOn w:val="Carpredefinitoparagrafo"/>
    <w:link w:val="Corpo"/>
    <w:rsid w:val="00DD4F30"/>
    <w:rPr>
      <w:rFonts w:ascii="Calibri" w:eastAsiaTheme="minorHAnsi" w:hAnsi="Calibri"/>
      <w:kern w:val="0"/>
      <w:sz w:val="20"/>
      <w:szCs w:val="22"/>
      <w:lang w:eastAsia="en-US"/>
      <w14:ligatures w14:val="none"/>
    </w:rPr>
  </w:style>
  <w:style w:type="paragraph" w:customStyle="1" w:styleId="70A3E7BF184B499183C243B4412CE5A8">
    <w:name w:val="70A3E7BF184B499183C243B4412CE5A8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E193F4592B8462580A1B0D20871C314">
    <w:name w:val="DE193F4592B8462580A1B0D20871C314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38BE87BCC3740D3B26E676C1C273566">
    <w:name w:val="638BE87BCC3740D3B26E676C1C273566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9804BF5DC0F4E7EBCC37116539A711C">
    <w:name w:val="D9804BF5DC0F4E7EBCC37116539A711C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A42D416CCC74FBD99C9A510DC0974B0">
    <w:name w:val="2A42D416CCC74FBD99C9A510DC0974B0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8C6FA0AAB1140A39F340734C0589560">
    <w:name w:val="98C6FA0AAB1140A39F340734C0589560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D9B4B89857143978727A4B511EE34CD">
    <w:name w:val="7D9B4B89857143978727A4B511EE34CD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2A662053026442C9A9B92C0005493FE">
    <w:name w:val="42A662053026442C9A9B92C0005493FE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C58B3B264EA4190B6BCC80FC9E31F21">
    <w:name w:val="CC58B3B264EA4190B6BCC80FC9E31F21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0E5836F49004F97BF6D1F88D21F3E64">
    <w:name w:val="50E5836F49004F97BF6D1F88D21F3E64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36E10E87EAA4B62BD24C068A2FF092B">
    <w:name w:val="436E10E87EAA4B62BD24C068A2FF092B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C27D75CA39742FCA51977DB18240AD7">
    <w:name w:val="5C27D75CA39742FCA51977DB18240AD7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FABE9BBC4444F53BA807C903814C4FB">
    <w:name w:val="5FABE9BBC4444F53BA807C903814C4FB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A9C01DED565478189008A988ACF7AE0">
    <w:name w:val="7A9C01DED565478189008A988ACF7AE0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73BC2B3D614A4F915C7602301C4885">
    <w:name w:val="E273BC2B3D614A4F915C7602301C4885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5B8ECEA0C724BB4BA40AE1E4CA9EFDD">
    <w:name w:val="E5B8ECEA0C724BB4BA40AE1E4CA9EFDD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4815FCCFC2441DE9A2158C8DAF2C8DB">
    <w:name w:val="04815FCCFC2441DE9A2158C8DAF2C8DB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5DCDF60E3DA4AED86395E1117E3DDA8">
    <w:name w:val="85DCDF60E3DA4AED86395E1117E3DDA8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E0FF57FA8ED407A8D1408511138A969">
    <w:name w:val="AE0FF57FA8ED407A8D1408511138A969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B5B0D2C133E4C58AE2E64C356418392">
    <w:name w:val="AB5B0D2C133E4C58AE2E64C356418392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60B10754D554DA6B5782A0752F70DAC">
    <w:name w:val="960B10754D554DA6B5782A0752F70DAC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A3FA68148A842319845819B0159714D">
    <w:name w:val="AA3FA68148A842319845819B0159714D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56F03079577416995127050D931A1B3">
    <w:name w:val="B56F03079577416995127050D931A1B3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CDB0F7B1D614A259B947A4040014C76">
    <w:name w:val="9CDB0F7B1D614A259B947A4040014C76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16F26B9E7474BE9BCD173A35A0BB73D">
    <w:name w:val="016F26B9E7474BE9BCD173A35A0BB73D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234D2AE720645608027379DEE4568B1">
    <w:name w:val="F234D2AE720645608027379DEE4568B1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91CC8065B36464F9168A0AE9C1F0705">
    <w:name w:val="491CC8065B36464F9168A0AE9C1F0705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354BB47535D4EC19B356B674B1CCE5A">
    <w:name w:val="6354BB47535D4EC19B356B674B1CCE5A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C0FA1FEC1E34956AC66CC75E37AE243">
    <w:name w:val="FC0FA1FEC1E34956AC66CC75E37AE243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4D07DD3D8764B3EA46FDD020E46698B">
    <w:name w:val="54D07DD3D8764B3EA46FDD020E46698B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CF96B04F5444807BB7F64FDA34EEEAC">
    <w:name w:val="7CF96B04F5444807BB7F64FDA34EEEAC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8C401F192B479FB100ED178FC796A5">
    <w:name w:val="E28C401F192B479FB100ED178FC796A5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75C66297CA40BBB63308C60E147E01">
    <w:name w:val="3C75C66297CA40BBB63308C60E147E01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3787D03DA38417AA261CB04D42C1676">
    <w:name w:val="33787D03DA38417AA261CB04D42C1676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7996CA19AC546B692AABAA6D5FACC13">
    <w:name w:val="17996CA19AC546B692AABAA6D5FACC13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FA8CCEF485542818C397AB92F76F8E0">
    <w:name w:val="7FA8CCEF485542818C397AB92F76F8E0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BA30E0E0D27425CAC65DF2D7B913818">
    <w:name w:val="DBA30E0E0D27425CAC65DF2D7B913818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32D6ECBB1A145F3B72091932AC9312B">
    <w:name w:val="B32D6ECBB1A145F3B72091932AC9312B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A2A46BB41374ABF93CE9A2A10B42593">
    <w:name w:val="9A2A46BB41374ABF93CE9A2A10B42593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AC85D6112E84002A1FF574F4D752071">
    <w:name w:val="9AC85D6112E84002A1FF574F4D752071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F056D342F3A4BE0BE8C4BAB997DBBC3">
    <w:name w:val="5F056D342F3A4BE0BE8C4BAB997DBBC3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C6AF994A89F4E77B2C2421A6146EAFA">
    <w:name w:val="1C6AF994A89F4E77B2C2421A6146EAFA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E9B10E0C56848BE9CE5BFB589D22217">
    <w:name w:val="FE9B10E0C56848BE9CE5BFB589D22217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4FE989D141548F5B6609203ED13B7C0">
    <w:name w:val="C4FE989D141548F5B6609203ED13B7C0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183E91CFB2D4CA7A77D2FB8D038A75D">
    <w:name w:val="5183E91CFB2D4CA7A77D2FB8D038A75D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98038E304F7435AAA53FAA89D1BF873">
    <w:name w:val="998038E304F7435AAA53FAA89D1BF873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401C46F810B4D729ACA49821E212EC8">
    <w:name w:val="D401C46F810B4D729ACA49821E212EC8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4259EE7AFD6499498B40AE5C821F567">
    <w:name w:val="C4259EE7AFD6499498B40AE5C821F567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77F7BB471844BBAB64C879D1A1694E8">
    <w:name w:val="677F7BB471844BBAB64C879D1A1694E8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C4D666260A044A5B1BAF494AFDC226A">
    <w:name w:val="4C4D666260A044A5B1BAF494AFDC226A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DF8D88978E14C2392A1BDB14796BCAD">
    <w:name w:val="BDF8D88978E14C2392A1BDB14796BCAD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C93309C1DF0427788C2DA00834DA9D3">
    <w:name w:val="1C93309C1DF0427788C2DA00834DA9D3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7895D86D5BB47CCAB3F9FFB6BBBBEFD">
    <w:name w:val="67895D86D5BB47CCAB3F9FFB6BBBBEFD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F751C53C9504929B601111875E624B9">
    <w:name w:val="3F751C53C9504929B601111875E624B9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3CD44F4B4DB4553B58270C8DC90E64D">
    <w:name w:val="93CD44F4B4DB4553B58270C8DC90E64D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C295160AEB048ACB126FB48105C2C30">
    <w:name w:val="BC295160AEB048ACB126FB48105C2C30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9FDBDD48A9248868EECBCC4601FC696">
    <w:name w:val="C9FDBDD48A9248868EECBCC4601FC696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7267C5AA6244A749A0D92459979CDE6">
    <w:name w:val="F7267C5AA6244A749A0D92459979CDE6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8ECB7DA785D492FAF0692DA07A72127">
    <w:name w:val="A8ECB7DA785D492FAF0692DA07A72127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CF17B5A66894710A09618F0C6DB4B85">
    <w:name w:val="7CF17B5A66894710A09618F0C6DB4B85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DF51270BBB94B6AB36D89042A58EC87">
    <w:name w:val="CDF51270BBB94B6AB36D89042A58EC87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3275C9CAE7F420A97A0E8192B959A4F">
    <w:name w:val="B3275C9CAE7F420A97A0E8192B959A4F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67DCDEC750844B2A99BA5BA0C815D33">
    <w:name w:val="867DCDEC750844B2A99BA5BA0C815D33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EDC3909807641A48F700125D6846304">
    <w:name w:val="DEDC3909807641A48F700125D6846304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7FDADE7A27A4B189F08846F573C3926">
    <w:name w:val="37FDADE7A27A4B189F08846F573C3926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20E93781DA44853AD1E1296C95AFE62">
    <w:name w:val="120E93781DA44853AD1E1296C95AFE62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16F83A00D17416B962BFBD1E6F4FF78">
    <w:name w:val="716F83A00D17416B962BFBD1E6F4FF78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4452581D301414891D335068D867044">
    <w:name w:val="A4452581D301414891D335068D867044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76220F1E53E4CE5A206DEB0DFC985FB">
    <w:name w:val="376220F1E53E4CE5A206DEB0DFC985FB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E2364E40D0E4A43B7BA894B2933E602">
    <w:name w:val="2E2364E40D0E4A43B7BA894B2933E602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8FB92B1FFD949E69A5D5FABFF3EC22D">
    <w:name w:val="B8FB92B1FFD949E69A5D5FABFF3EC22D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1FEBF814C684F27826C5819F65AC2C1">
    <w:name w:val="71FEBF814C684F27826C5819F65AC2C1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CB304CA378D4404A2E999DA690BA75D">
    <w:name w:val="ACB304CA378D4404A2E999DA690BA75D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E03B210AE64401BA9CE532A1488525A">
    <w:name w:val="9E03B210AE64401BA9CE532A1488525A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48CAAD46624EC2BA472B05B6B3F045">
    <w:name w:val="3C48CAAD46624EC2BA472B05B6B3F045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237BCA461AD4A02853777C244D35E0F">
    <w:name w:val="9237BCA461AD4A02853777C244D35E0F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F3EE2C806FC4C1699CFFDBD7A8B524B">
    <w:name w:val="3F3EE2C806FC4C1699CFFDBD7A8B524B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F7C913C193A4F1F8BE109FF4DCABCAC">
    <w:name w:val="0F7C913C193A4F1F8BE109FF4DCABCAC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D52638D6F324C3886B024C8057600ED">
    <w:name w:val="CD52638D6F324C3886B024C8057600ED"/>
    <w:rsid w:val="00DD4F3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2024-11-22T00:00:00</PublishDate>
  <Abstract/>
  <CompanyAddress/>
  <CompanyPhone>___</CompanyPhone>
  <CompanyFax>01.00</CompanyFax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BB22F8F-8B43-4160-94A1-380811F31E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23421</TotalTime>
  <Pages>5</Pages>
  <Words>2252</Words>
  <Characters>12841</Characters>
  <Application>Microsoft Office Word</Application>
  <DocSecurity>0</DocSecurity>
  <Lines>107</Lines>
  <Paragraphs>30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Manager>Maria Passari</Manager>
  <Company>Hewlett-Packard Company</Company>
  <LinksUpToDate>false</LinksUpToDate>
  <CharactersWithSpaces>15063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BRUNO MONTUORI</dc:creator>
  <cp:keywords/>
  <dc:description/>
  <cp:lastModifiedBy>BRUNO MONTUORI</cp:lastModifiedBy>
  <cp:revision>329</cp:revision>
  <cp:lastPrinted>2024-08-19T16:54:00Z</cp:lastPrinted>
  <dcterms:created xsi:type="dcterms:W3CDTF">2019-12-17T11:10:00Z</dcterms:created>
  <dcterms:modified xsi:type="dcterms:W3CDTF">2026-04-17T14:15:00Z</dcterms:modified>
  <cp:contentStatus>__/__/____</cp:contentStatus>
</cp:coreProperties>
</file>