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P.GEP.IntPct"/>
        <w:id w:val="-1399125177"/>
        <w:showingPlcHdr/>
        <w:picture/>
      </w:sdtPr>
      <w:sdtContent>
        <w:p w14:paraId="4C6F0E56" w14:textId="77777777" w:rsidR="0090547E" w:rsidRDefault="0090547E" w:rsidP="0090547E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2150390E" wp14:editId="1DA9926C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90547E" w:rsidRPr="00620C78" w14:paraId="38DA1479" w14:textId="77777777" w:rsidTr="002018F1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P.GEP.IntTxt"/>
            <w:tag w:val="P.GEP.IntTxt"/>
            <w:id w:val="-559023636"/>
            <w:placeholder>
              <w:docPart w:val="02DFB76C1F344BAAA51DCF0619C18F25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5B85D8C6" w14:textId="77777777" w:rsidR="0090547E" w:rsidRPr="009D74B6" w:rsidRDefault="0090547E" w:rsidP="002018F1">
                <w:pPr>
                  <w:jc w:val="left"/>
                  <w:rPr>
                    <w:b/>
                    <w:color w:val="FF0000"/>
                    <w:sz w:val="32"/>
                    <w:szCs w:val="32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6513B7D4" w14:textId="77777777" w:rsidR="0090547E" w:rsidRDefault="0090547E" w:rsidP="0090547E">
      <w:pPr>
        <w:pStyle w:val="Corpotesto"/>
        <w:spacing w:before="480" w:after="0"/>
        <w:jc w:val="center"/>
        <w:rPr>
          <w:rFonts w:cs="Arial"/>
          <w:b/>
          <w:sz w:val="28"/>
          <w:szCs w:val="28"/>
        </w:rPr>
      </w:pPr>
      <w:r w:rsidRPr="00D961B9">
        <w:rPr>
          <w:rFonts w:cs="Arial"/>
          <w:b/>
          <w:sz w:val="28"/>
          <w:szCs w:val="28"/>
        </w:rPr>
        <w:t>DICHIARAZIONE DI IMPEGNO</w:t>
      </w:r>
      <w:r>
        <w:rPr>
          <w:rFonts w:cs="Arial"/>
          <w:b/>
          <w:sz w:val="28"/>
          <w:szCs w:val="28"/>
        </w:rPr>
        <w:t xml:space="preserve"> </w:t>
      </w:r>
      <w:r w:rsidRPr="00D961B9">
        <w:rPr>
          <w:rFonts w:cs="Arial"/>
          <w:b/>
          <w:sz w:val="28"/>
          <w:szCs w:val="28"/>
        </w:rPr>
        <w:t>A GARANZIA</w:t>
      </w:r>
    </w:p>
    <w:p w14:paraId="40801FD9" w14:textId="77777777" w:rsidR="0090547E" w:rsidRPr="00D961B9" w:rsidRDefault="0090547E" w:rsidP="0090547E">
      <w:pPr>
        <w:pStyle w:val="Corpotesto"/>
        <w:spacing w:after="480"/>
        <w:jc w:val="center"/>
        <w:rPr>
          <w:rFonts w:cs="Arial"/>
          <w:b/>
          <w:sz w:val="28"/>
          <w:szCs w:val="28"/>
        </w:rPr>
      </w:pPr>
      <w:r w:rsidRPr="00D961B9">
        <w:rPr>
          <w:rFonts w:cs="Arial"/>
          <w:b/>
          <w:sz w:val="28"/>
          <w:szCs w:val="28"/>
        </w:rPr>
        <w:t xml:space="preserve">DEL </w:t>
      </w:r>
      <w:r>
        <w:rPr>
          <w:rFonts w:cs="Arial"/>
          <w:b/>
          <w:sz w:val="28"/>
          <w:szCs w:val="28"/>
        </w:rPr>
        <w:t xml:space="preserve">SOSTEGNO </w:t>
      </w:r>
      <w:r w:rsidRPr="00D961B9">
        <w:rPr>
          <w:rFonts w:cs="Arial"/>
          <w:b/>
          <w:sz w:val="28"/>
          <w:szCs w:val="28"/>
        </w:rPr>
        <w:t>PUBBLICO</w:t>
      </w:r>
      <w:r>
        <w:rPr>
          <w:rFonts w:cs="Arial"/>
          <w:b/>
          <w:sz w:val="28"/>
          <w:szCs w:val="28"/>
        </w:rPr>
        <w:t xml:space="preserve"> </w:t>
      </w:r>
      <w:r w:rsidRPr="00D961B9">
        <w:rPr>
          <w:rFonts w:cs="Arial"/>
          <w:b/>
          <w:sz w:val="28"/>
          <w:szCs w:val="28"/>
        </w:rPr>
        <w:t>CONCESSO</w:t>
      </w:r>
      <w:r>
        <w:rPr>
          <w:rFonts w:cs="Arial"/>
          <w:b/>
          <w:sz w:val="28"/>
          <w:szCs w:val="28"/>
        </w:rPr>
        <w:t xml:space="preserve"> </w:t>
      </w:r>
      <w:r w:rsidRPr="00D961B9">
        <w:rPr>
          <w:rFonts w:cs="Arial"/>
          <w:b/>
          <w:sz w:val="28"/>
          <w:szCs w:val="28"/>
        </w:rPr>
        <w:t>A VALERE SU PN FEAMPA 2021/2027</w:t>
      </w:r>
    </w:p>
    <w:tbl>
      <w:tblPr>
        <w:tblStyle w:val="Grigliatabella"/>
        <w:tblW w:w="992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33"/>
        <w:gridCol w:w="3657"/>
        <w:gridCol w:w="3134"/>
      </w:tblGrid>
      <w:tr w:rsidR="0090547E" w:rsidRPr="008E482B" w14:paraId="1673D503" w14:textId="77777777" w:rsidTr="002018F1">
        <w:trPr>
          <w:cantSplit/>
          <w:trHeight w:val="481"/>
          <w:jc w:val="center"/>
        </w:trPr>
        <w:tc>
          <w:tcPr>
            <w:tcW w:w="3133" w:type="dxa"/>
            <w:tcBorders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52ADE3" w14:textId="77777777" w:rsidR="0090547E" w:rsidRPr="008E482B" w:rsidRDefault="0090547E" w:rsidP="002018F1">
            <w:pPr>
              <w:rPr>
                <w:rFonts w:cs="Arial"/>
                <w:bCs/>
              </w:rPr>
            </w:pPr>
          </w:p>
        </w:tc>
        <w:sdt>
          <w:sdtPr>
            <w:rPr>
              <w:rStyle w:val="Stile3"/>
            </w:rPr>
            <w:id w:val="1868022249"/>
            <w:placeholder>
              <w:docPart w:val="08B0E14CAFD44189880E9F866ADBB430"/>
            </w:placeholder>
            <w:comboBox>
              <w:listItem w:displayText="                                                                 " w:value="0                                      "/>
              <w:listItem w:displayText="LA SOTTOSCRITTA" w:value="1"/>
              <w:listItem w:displayText="IL SOTTOSCRITTO" w:value="2"/>
            </w:comboBox>
          </w:sdtPr>
          <w:sdtContent>
            <w:tc>
              <w:tcPr>
                <w:tcW w:w="365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14E5A014" w14:textId="7A5067D4" w:rsidR="0090547E" w:rsidRPr="008E482B" w:rsidRDefault="00A876F6" w:rsidP="002018F1">
                <w:pPr>
                  <w:jc w:val="center"/>
                  <w:rPr>
                    <w:rFonts w:cs="Arial"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                    </w:t>
                </w:r>
              </w:p>
            </w:tc>
          </w:sdtContent>
        </w:sdt>
        <w:tc>
          <w:tcPr>
            <w:tcW w:w="3134" w:type="dxa"/>
            <w:tcBorders>
              <w:left w:val="single" w:sz="4" w:space="0" w:color="auto"/>
            </w:tcBorders>
            <w:vAlign w:val="center"/>
          </w:tcPr>
          <w:p w14:paraId="483AE519" w14:textId="77777777" w:rsidR="0090547E" w:rsidRPr="008E482B" w:rsidRDefault="0090547E" w:rsidP="002018F1">
            <w:pPr>
              <w:rPr>
                <w:rFonts w:cs="Arial"/>
                <w:bCs/>
              </w:rPr>
            </w:pPr>
          </w:p>
        </w:tc>
      </w:tr>
    </w:tbl>
    <w:p w14:paraId="74BFA143" w14:textId="77777777" w:rsidR="0090547E" w:rsidRPr="00C72F20" w:rsidRDefault="0090547E" w:rsidP="0090547E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90547E" w:rsidRPr="004B7DA5" w14:paraId="21D2EB4C" w14:textId="77777777" w:rsidTr="002018F1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69A8AFC" w14:textId="77777777" w:rsidR="0090547E" w:rsidRPr="00C72F20" w:rsidRDefault="0090547E" w:rsidP="002018F1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90547E" w14:paraId="22A72C68" w14:textId="77777777" w:rsidTr="002018F1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997EEE" w14:textId="662792DE" w:rsidR="0090547E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1"/>
                <w:tag w:val="P.GEP.Ben1"/>
                <w:id w:val="1012419502"/>
                <w:placeholder>
                  <w:docPart w:val="65B341D2CACA446AA62751A2CAB1758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             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025F5140" w14:textId="77777777" w:rsidR="0090547E" w:rsidRPr="00C72F20" w:rsidRDefault="0090547E" w:rsidP="0090547E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90547E" w:rsidRPr="004B7DA5" w14:paraId="06327AFF" w14:textId="77777777" w:rsidTr="002018F1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BCB1F5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03D633" w14:textId="77777777" w:rsidR="0090547E" w:rsidRPr="00C72F20" w:rsidRDefault="0090547E" w:rsidP="002018F1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D3D5D57" w14:textId="77777777" w:rsidR="0090547E" w:rsidRPr="00C72F20" w:rsidRDefault="0090547E" w:rsidP="002018F1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90547E" w14:paraId="73A9B63A" w14:textId="77777777" w:rsidTr="002018F1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53871" w14:textId="40A10450" w:rsidR="0090547E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2"/>
                <w:tag w:val="P.GEP.Ben2"/>
                <w:id w:val="1594665587"/>
                <w:placeholder>
                  <w:docPart w:val="191BFAE16E584558980137B8DDD648B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731C8C" w14:textId="77777777" w:rsidR="0090547E" w:rsidRPr="00C72F20" w:rsidRDefault="0090547E" w:rsidP="002018F1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51AE401" w14:textId="21794290" w:rsidR="0090547E" w:rsidRDefault="00000000" w:rsidP="002018F1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3"/>
                <w:tag w:val="P.GEP.Ben3"/>
                <w:id w:val="-1553299876"/>
                <w:placeholder>
                  <w:docPart w:val="C64F254F2B584429B88C6E53B289DA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50C0D44B" w14:textId="77777777" w:rsidR="0090547E" w:rsidRPr="007759E1" w:rsidRDefault="0090547E" w:rsidP="0090547E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90547E" w:rsidRPr="004B7DA5" w14:paraId="5FAF5226" w14:textId="77777777" w:rsidTr="002018F1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9D1997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EB6F3F" w14:textId="77777777" w:rsidR="0090547E" w:rsidRPr="00376AB2" w:rsidRDefault="0090547E" w:rsidP="002018F1">
            <w:pPr>
              <w:rPr>
                <w:rFonts w:cs="Arial"/>
                <w:bCs/>
                <w:sz w:val="2"/>
                <w:szCs w:val="2"/>
              </w:rPr>
            </w:pPr>
          </w:p>
          <w:p w14:paraId="6417C955" w14:textId="77777777" w:rsidR="0090547E" w:rsidRPr="00376AB2" w:rsidRDefault="0090547E" w:rsidP="002018F1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F93AF0C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90547E" w:rsidRPr="0007077F" w14:paraId="657DAC48" w14:textId="77777777" w:rsidTr="002018F1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EF6022" w14:textId="64B8544F" w:rsidR="0090547E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4"/>
                <w:tag w:val="P.GEP.Ben4"/>
                <w:id w:val="723107933"/>
                <w:placeholder>
                  <w:docPart w:val="E97715A1841944398E061E2E19D59A0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         </w:t>
                </w:r>
                <w:r w:rsidR="0090547E" w:rsidRPr="00ED3A9D">
                  <w:rPr>
                    <w:rStyle w:val="Stile3"/>
                  </w:rPr>
                  <w:t xml:space="preserve">    </w:t>
                </w:r>
                <w:r w:rsidR="0090547E">
                  <w:rPr>
                    <w:rStyle w:val="Stile3"/>
                  </w:rPr>
                  <w:t xml:space="preserve">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47DA81" w14:textId="77777777" w:rsidR="0090547E" w:rsidRPr="00376AB2" w:rsidRDefault="0090547E" w:rsidP="002018F1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C96851D" w14:textId="55CF5ECB" w:rsidR="0090547E" w:rsidRDefault="00000000" w:rsidP="002018F1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5"/>
                <w:tag w:val="P.GEP.Ben5"/>
                <w:id w:val="1559439520"/>
                <w:placeholder>
                  <w:docPart w:val="EA20A272C273481FAFAF48CE26B5609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Stile3"/>
                  </w:rPr>
                  <w:t xml:space="preserve">     </w:t>
                </w:r>
                <w:r w:rsidR="0090547E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1474503" w14:textId="77777777" w:rsidR="0090547E" w:rsidRPr="00C72F20" w:rsidRDefault="0090547E" w:rsidP="0090547E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90547E" w:rsidRPr="004B7DA5" w14:paraId="1B049F2B" w14:textId="77777777" w:rsidTr="002018F1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62F4B6C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6D4514" w14:textId="77777777" w:rsidR="0090547E" w:rsidRPr="00C72F20" w:rsidRDefault="0090547E" w:rsidP="002018F1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FFD7BF" w14:textId="77777777" w:rsidR="0090547E" w:rsidRPr="00C72F20" w:rsidRDefault="0090547E" w:rsidP="002018F1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90547E" w14:paraId="62AF7BEC" w14:textId="77777777" w:rsidTr="002018F1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AF3DD" w14:textId="18073EEA" w:rsidR="0090547E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6"/>
                <w:tag w:val="P.GEP.Ben6"/>
                <w:id w:val="-1778091146"/>
                <w:placeholder>
                  <w:docPart w:val="BA1232F92F7443698CBA433DCFD1A9F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</w:t>
                </w:r>
                <w:r w:rsidR="0090547E">
                  <w:rPr>
                    <w:rStyle w:val="Stile3"/>
                  </w:rPr>
                  <w:t xml:space="preserve">          </w:t>
                </w:r>
                <w:r w:rsidR="0090547E" w:rsidRPr="00ED3A9D">
                  <w:rPr>
                    <w:rStyle w:val="Stile3"/>
                  </w:rPr>
                  <w:t xml:space="preserve">    </w:t>
                </w:r>
                <w:r w:rsidR="0090547E">
                  <w:rPr>
                    <w:rStyle w:val="Stile3"/>
                  </w:rPr>
                  <w:t xml:space="preserve">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4A2474" w14:textId="77777777" w:rsidR="0090547E" w:rsidRPr="00C72F20" w:rsidRDefault="0090547E" w:rsidP="002018F1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6652E56" w14:textId="09F30220" w:rsidR="0090547E" w:rsidRDefault="00000000" w:rsidP="002018F1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7"/>
                <w:tag w:val="P.GEP.Ben7"/>
                <w:id w:val="1509639539"/>
                <w:placeholder>
                  <w:docPart w:val="857B44B4ED76426EA48E28EE4037DC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131EF0B" w14:textId="77777777" w:rsidR="0090547E" w:rsidRDefault="0090547E" w:rsidP="0090547E">
      <w:pPr>
        <w:jc w:val="left"/>
        <w:rPr>
          <w:rFonts w:cs="Arial"/>
          <w:sz w:val="4"/>
          <w:szCs w:val="4"/>
        </w:rPr>
      </w:pPr>
    </w:p>
    <w:p w14:paraId="73AC3875" w14:textId="77777777" w:rsidR="0090547E" w:rsidRDefault="0090547E" w:rsidP="0090547E">
      <w:pPr>
        <w:rPr>
          <w:rFonts w:eastAsia="Times New Roman" w:cs="Arial"/>
          <w:lang w:val="x-none" w:eastAsia="x-none"/>
        </w:rPr>
      </w:pPr>
      <w:r>
        <w:rPr>
          <w:rFonts w:eastAsia="Times New Roman" w:cs="Arial"/>
          <w:lang w:eastAsia="x-none"/>
        </w:rPr>
        <w:t>i</w:t>
      </w:r>
      <w:r w:rsidRPr="00051C20">
        <w:rPr>
          <w:rFonts w:eastAsia="Times New Roman" w:cs="Arial"/>
          <w:lang w:eastAsia="x-none"/>
        </w:rPr>
        <w:t>n qualità di rappresentante legale dell’</w:t>
      </w:r>
      <w:r w:rsidRPr="00051C20">
        <w:rPr>
          <w:rFonts w:eastAsia="Times New Roman" w:cs="Arial"/>
          <w:lang w:val="x-none" w:eastAsia="x-none"/>
        </w:rPr>
        <w:t xml:space="preserve">Ente </w:t>
      </w:r>
      <w:r w:rsidRPr="00051C20">
        <w:rPr>
          <w:rFonts w:eastAsia="Times New Roman" w:cs="Arial"/>
          <w:lang w:eastAsia="x-none"/>
        </w:rPr>
        <w:t>Pubblico</w:t>
      </w:r>
    </w:p>
    <w:p w14:paraId="30FEDAF0" w14:textId="77777777" w:rsidR="0090547E" w:rsidRPr="00D961B9" w:rsidRDefault="0090547E" w:rsidP="0090547E">
      <w:pPr>
        <w:rPr>
          <w:rFonts w:eastAsia="Times New Roman" w:cs="Arial"/>
          <w:sz w:val="4"/>
          <w:szCs w:val="4"/>
          <w:lang w:eastAsia="x-none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90547E" w:rsidRPr="004B7DA5" w14:paraId="00706E7E" w14:textId="77777777" w:rsidTr="002018F1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2206EC" w14:textId="77777777" w:rsidR="0090547E" w:rsidRPr="00C72F20" w:rsidRDefault="0090547E" w:rsidP="002018F1">
            <w:pPr>
              <w:rPr>
                <w:rFonts w:cs="Arial"/>
                <w:bCs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</w:p>
        </w:tc>
      </w:tr>
      <w:tr w:rsidR="0090547E" w14:paraId="137A0D49" w14:textId="77777777" w:rsidTr="002018F1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44B9AAE" w14:textId="55C238AB" w:rsidR="0090547E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8"/>
                <w:tag w:val="P.GEP.Ben8"/>
                <w:id w:val="-1098333984"/>
                <w:placeholder>
                  <w:docPart w:val="E8C675FA8BCE4FE4BEC8F652E63D21C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             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4C5C6324" w14:textId="77777777" w:rsidR="0090547E" w:rsidRPr="00C72F20" w:rsidRDefault="0090547E" w:rsidP="0090547E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57"/>
        <w:gridCol w:w="69"/>
        <w:gridCol w:w="4998"/>
      </w:tblGrid>
      <w:tr w:rsidR="0090547E" w:rsidRPr="003D526E" w14:paraId="480BD024" w14:textId="77777777" w:rsidTr="002018F1">
        <w:trPr>
          <w:cantSplit/>
          <w:jc w:val="center"/>
        </w:trPr>
        <w:tc>
          <w:tcPr>
            <w:tcW w:w="482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5429B5" w14:textId="77777777" w:rsidR="0090547E" w:rsidRPr="003D526E" w:rsidRDefault="0090547E" w:rsidP="002018F1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Codice fiscale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AD0BF20" w14:textId="77777777" w:rsidR="0090547E" w:rsidRPr="00376AB2" w:rsidRDefault="0090547E" w:rsidP="002018F1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496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540F536" w14:textId="77777777" w:rsidR="0090547E" w:rsidRPr="003D526E" w:rsidRDefault="0090547E" w:rsidP="002018F1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</w:tr>
      <w:tr w:rsidR="0090547E" w14:paraId="66010437" w14:textId="77777777" w:rsidTr="002018F1">
        <w:trPr>
          <w:cantSplit/>
          <w:jc w:val="center"/>
        </w:trPr>
        <w:tc>
          <w:tcPr>
            <w:tcW w:w="482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3CBF69" w14:textId="43A334BC" w:rsidR="0090547E" w:rsidRDefault="00000000" w:rsidP="002018F1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9"/>
                <w:tag w:val="P.GEP.Ben9"/>
                <w:id w:val="-202941212"/>
                <w:placeholder>
                  <w:docPart w:val="9D22C1412F3246919EF8FE7EA8CF2CB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Testosegnaposto"/>
                  </w:rPr>
                  <w:t xml:space="preserve">                     </w:t>
                </w:r>
                <w:r w:rsidR="00A97904">
                  <w:rPr>
                    <w:rStyle w:val="Testosegnaposto"/>
                  </w:rPr>
                  <w:t xml:space="preserve">      </w:t>
                </w:r>
                <w:r w:rsidR="00A97904">
                  <w:rPr>
                    <w:rStyle w:val="Stile3"/>
                  </w:rPr>
                  <w:t xml:space="preserve">         </w:t>
                </w:r>
                <w:r w:rsidR="0090547E">
                  <w:rPr>
                    <w:rStyle w:val="Testosegnaposto"/>
                  </w:rPr>
                  <w:t xml:space="preserve">                                        </w:t>
                </w:r>
                <w:r w:rsidR="0090547E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D87D9D1" w14:textId="77777777" w:rsidR="0090547E" w:rsidRPr="00376AB2" w:rsidRDefault="0090547E" w:rsidP="002018F1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496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FBBE304" w14:textId="2D58A59D" w:rsidR="0090547E" w:rsidRDefault="00000000" w:rsidP="002018F1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10"/>
                <w:tag w:val="P.GEP.Ben10"/>
                <w:id w:val="1541012292"/>
                <w:placeholder>
                  <w:docPart w:val="79A725B408F643FA828E1830346F0D7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7904">
                  <w:rPr>
                    <w:rStyle w:val="Testosegnaposto"/>
                  </w:rPr>
                  <w:t xml:space="preserve">                       </w:t>
                </w:r>
                <w:r w:rsidR="00A97904">
                  <w:rPr>
                    <w:rStyle w:val="Stile3"/>
                  </w:rPr>
                  <w:t xml:space="preserve"> </w:t>
                </w:r>
                <w:r w:rsidR="00A97904">
                  <w:rPr>
                    <w:rStyle w:val="Testosegnaposto"/>
                  </w:rPr>
                  <w:t xml:space="preserve">     </w:t>
                </w:r>
                <w:r w:rsidR="00A97904">
                  <w:rPr>
                    <w:rStyle w:val="Stile3"/>
                  </w:rPr>
                  <w:t xml:space="preserve">         </w:t>
                </w:r>
                <w:r w:rsidR="00A97904">
                  <w:rPr>
                    <w:rStyle w:val="Testosegnaposto"/>
                  </w:rPr>
                  <w:t xml:space="preserve">                                        </w:t>
                </w:r>
                <w:r w:rsidR="00A97904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</w:tr>
    </w:tbl>
    <w:p w14:paraId="500BA43F" w14:textId="77777777" w:rsidR="0090547E" w:rsidRDefault="0090547E" w:rsidP="0090547E">
      <w:pPr>
        <w:spacing w:before="60"/>
        <w:rPr>
          <w:rFonts w:eastAsia="Times New Roman" w:cs="Arial"/>
          <w:lang w:eastAsia="x-none"/>
        </w:rPr>
      </w:pPr>
      <w:r>
        <w:rPr>
          <w:rFonts w:eastAsia="Times New Roman" w:cs="Arial"/>
          <w:lang w:eastAsia="x-none"/>
        </w:rPr>
        <w:t>con sede legale in</w:t>
      </w:r>
    </w:p>
    <w:p w14:paraId="69A8DECC" w14:textId="77777777" w:rsidR="0090547E" w:rsidRPr="00D961B9" w:rsidRDefault="0090547E" w:rsidP="0090547E">
      <w:pPr>
        <w:rPr>
          <w:rFonts w:eastAsia="Times New Roman" w:cs="Arial"/>
          <w:sz w:val="4"/>
          <w:szCs w:val="4"/>
          <w:lang w:val="x-none" w:eastAsia="x-none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90547E" w:rsidRPr="004B7DA5" w14:paraId="7FAFD1EA" w14:textId="77777777" w:rsidTr="002018F1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78371E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Indirizzo della sede legale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E728CE" w14:textId="77777777" w:rsidR="0090547E" w:rsidRPr="007B6AE9" w:rsidRDefault="0090547E" w:rsidP="002018F1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3153570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90547E" w14:paraId="58791717" w14:textId="77777777" w:rsidTr="002018F1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715021C" w14:textId="69385DD7" w:rsidR="0090547E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11"/>
                <w:tag w:val="P.GEP.Ben11"/>
                <w:id w:val="1413431131"/>
                <w:placeholder>
                  <w:docPart w:val="BEBE1478DB324A21A528AD3E4CC44EB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EA8A4" w14:textId="77777777" w:rsidR="0090547E" w:rsidRPr="007B6AE9" w:rsidRDefault="0090547E" w:rsidP="002018F1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3986576" w14:textId="3E6C9732" w:rsidR="0090547E" w:rsidRDefault="00000000" w:rsidP="002018F1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12"/>
                <w:tag w:val="P.GEP.Ben12"/>
                <w:id w:val="-1214811801"/>
                <w:placeholder>
                  <w:docPart w:val="6B39B793E4F44D179769A337D211E90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Stile3"/>
                  </w:rPr>
                  <w:t xml:space="preserve">                    </w:t>
                </w:r>
                <w:r w:rsidR="0090547E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877A22D" w14:textId="77777777" w:rsidR="0090547E" w:rsidRPr="00C72F20" w:rsidRDefault="0090547E" w:rsidP="0090547E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90547E" w:rsidRPr="004B7DA5" w14:paraId="6622F38F" w14:textId="77777777" w:rsidTr="002018F1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956380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E170675" w14:textId="77777777" w:rsidR="0090547E" w:rsidRPr="007B6AE9" w:rsidRDefault="0090547E" w:rsidP="002018F1">
            <w:pPr>
              <w:rPr>
                <w:rFonts w:cs="Arial"/>
                <w:bCs/>
                <w:sz w:val="2"/>
                <w:szCs w:val="2"/>
              </w:rPr>
            </w:pPr>
          </w:p>
          <w:p w14:paraId="345F91FE" w14:textId="77777777" w:rsidR="0090547E" w:rsidRPr="007B6AE9" w:rsidRDefault="0090547E" w:rsidP="002018F1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708ECB" w14:textId="77777777" w:rsidR="0090547E" w:rsidRPr="004B7DA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90547E" w:rsidRPr="0007077F" w14:paraId="1FF0243D" w14:textId="77777777" w:rsidTr="002018F1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E6B1C7" w14:textId="2A84C4C3" w:rsidR="0090547E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13"/>
                <w:tag w:val="P.GEP.Ben13"/>
                <w:id w:val="358948306"/>
                <w:placeholder>
                  <w:docPart w:val="7F1D8FBCCA3B44EBB241410A11DF324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         </w:t>
                </w:r>
                <w:r w:rsidR="0090547E" w:rsidRPr="00ED3A9D">
                  <w:rPr>
                    <w:rStyle w:val="Stile3"/>
                  </w:rPr>
                  <w:t xml:space="preserve">    </w:t>
                </w:r>
                <w:r w:rsidR="0090547E">
                  <w:rPr>
                    <w:rStyle w:val="Stile3"/>
                  </w:rPr>
                  <w:t xml:space="preserve">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E3F10A8" w14:textId="77777777" w:rsidR="0090547E" w:rsidRPr="007B6AE9" w:rsidRDefault="0090547E" w:rsidP="002018F1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46EF66B" w14:textId="3AC9BC0D" w:rsidR="0090547E" w:rsidRDefault="00000000" w:rsidP="002018F1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Ben14"/>
                <w:tag w:val="P.GEP.Ben14"/>
                <w:id w:val="-404528376"/>
                <w:placeholder>
                  <w:docPart w:val="08A502B4672C4CC8A21EE5DCD93380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Stile3"/>
                  </w:rPr>
                  <w:t xml:space="preserve">     </w:t>
                </w:r>
                <w:r w:rsidR="0090547E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AAB08EE" w14:textId="77777777" w:rsidR="0090547E" w:rsidRDefault="0090547E" w:rsidP="0090547E">
      <w:pPr>
        <w:spacing w:before="60"/>
        <w:rPr>
          <w:rFonts w:eastAsia="Times New Roman" w:cs="Arial"/>
          <w:lang w:eastAsia="x-none"/>
        </w:rPr>
      </w:pPr>
      <w:r>
        <w:rPr>
          <w:rFonts w:eastAsia="Times New Roman" w:cs="Arial"/>
          <w:lang w:val="x-none" w:eastAsia="x-none"/>
        </w:rPr>
        <w:t xml:space="preserve">e </w:t>
      </w:r>
      <w:r w:rsidRPr="00051C20">
        <w:rPr>
          <w:rFonts w:eastAsia="Times New Roman" w:cs="Arial"/>
          <w:lang w:val="x-none" w:eastAsia="x-none"/>
        </w:rPr>
        <w:t>domiciliato</w:t>
      </w:r>
      <w:r>
        <w:rPr>
          <w:rFonts w:eastAsia="Times New Roman" w:cs="Arial"/>
          <w:lang w:val="x-none" w:eastAsia="x-none"/>
        </w:rPr>
        <w:t>,</w:t>
      </w:r>
      <w:r w:rsidRPr="00051C20">
        <w:rPr>
          <w:rFonts w:eastAsia="Times New Roman" w:cs="Arial"/>
          <w:lang w:val="x-none" w:eastAsia="x-none"/>
        </w:rPr>
        <w:t xml:space="preserve"> per la carica</w:t>
      </w:r>
      <w:r>
        <w:rPr>
          <w:rFonts w:eastAsia="Times New Roman" w:cs="Arial"/>
          <w:lang w:val="x-none" w:eastAsia="x-none"/>
        </w:rPr>
        <w:t>,</w:t>
      </w:r>
      <w:r w:rsidRPr="00051C20">
        <w:rPr>
          <w:rFonts w:eastAsia="Times New Roman" w:cs="Arial"/>
          <w:lang w:val="x-none" w:eastAsia="x-none"/>
        </w:rPr>
        <w:t xml:space="preserve"> </w:t>
      </w:r>
      <w:r w:rsidRPr="00051C20">
        <w:rPr>
          <w:rFonts w:eastAsia="Times New Roman" w:cs="Arial"/>
          <w:lang w:eastAsia="x-none"/>
        </w:rPr>
        <w:t xml:space="preserve">presso la sede legale dell’Ente, </w:t>
      </w:r>
      <w:r w:rsidRPr="00051C20">
        <w:rPr>
          <w:rFonts w:eastAsia="Times New Roman" w:cs="Arial"/>
          <w:lang w:val="x-none" w:eastAsia="x-none"/>
        </w:rPr>
        <w:t>autorizzato a rilasciare la presente in nome e per conto dell</w:t>
      </w:r>
      <w:r w:rsidRPr="00051C20">
        <w:rPr>
          <w:rFonts w:eastAsia="Times New Roman" w:cs="Arial"/>
          <w:lang w:eastAsia="x-none"/>
        </w:rPr>
        <w:t>o stesso</w:t>
      </w:r>
      <w:r>
        <w:rPr>
          <w:rFonts w:eastAsia="Times New Roman" w:cs="Arial"/>
          <w:lang w:eastAsia="x-none"/>
        </w:rPr>
        <w:t>;</w:t>
      </w:r>
    </w:p>
    <w:p w14:paraId="6E828B51" w14:textId="77777777" w:rsidR="0090547E" w:rsidRDefault="0090547E" w:rsidP="0090547E">
      <w:pPr>
        <w:spacing w:before="240" w:after="60"/>
        <w:jc w:val="center"/>
        <w:rPr>
          <w:rFonts w:eastAsia="Times New Roman" w:cs="Arial"/>
          <w:b/>
          <w:bCs/>
          <w:lang w:val="x-none" w:eastAsia="x-none"/>
        </w:rPr>
      </w:pPr>
      <w:r>
        <w:rPr>
          <w:rFonts w:eastAsia="Times New Roman" w:cs="Arial"/>
          <w:b/>
          <w:bCs/>
          <w:lang w:val="x-none" w:eastAsia="x-none"/>
        </w:rPr>
        <w:t>CON RIFERIMENTO ALL’OPERAZIONE INTITOLATA</w:t>
      </w:r>
    </w:p>
    <w:p w14:paraId="2127A21B" w14:textId="77777777" w:rsidR="0090547E" w:rsidRPr="00D961B9" w:rsidRDefault="0090547E" w:rsidP="0090547E">
      <w:pPr>
        <w:rPr>
          <w:rFonts w:eastAsia="Times New Roman" w:cs="Arial"/>
          <w:sz w:val="4"/>
          <w:szCs w:val="4"/>
          <w:lang w:eastAsia="x-none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90547E" w:rsidRPr="004B7DA5" w14:paraId="1836350D" w14:textId="77777777" w:rsidTr="002018F1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2AD12" w14:textId="77777777" w:rsidR="0090547E" w:rsidRPr="00C72F20" w:rsidRDefault="0090547E" w:rsidP="002018F1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Titolo dell’operazione</w:t>
            </w:r>
          </w:p>
        </w:tc>
      </w:tr>
      <w:tr w:rsidR="0090547E" w:rsidRPr="006A31D8" w14:paraId="3258F78F" w14:textId="77777777" w:rsidTr="00A876F6">
        <w:trPr>
          <w:cantSplit/>
          <w:trHeight w:val="519"/>
          <w:jc w:val="center"/>
        </w:trPr>
        <w:tc>
          <w:tcPr>
            <w:tcW w:w="9924" w:type="dxa"/>
            <w:tcBorders>
              <w:top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729DFF53" w14:textId="22E37FAC" w:rsidR="0090547E" w:rsidRPr="006A31D8" w:rsidRDefault="00000000" w:rsidP="002018F1">
            <w:pPr>
              <w:jc w:val="left"/>
              <w:rPr>
                <w:rFonts w:cs="Arial"/>
                <w:b/>
                <w:color w:val="A6A6A6" w:themeColor="background1" w:themeShade="A6"/>
              </w:rPr>
            </w:pPr>
            <w:sdt>
              <w:sdtPr>
                <w:rPr>
                  <w:rStyle w:val="Stile3"/>
                </w:rPr>
                <w:alias w:val="P.GEP.Opr1"/>
                <w:tag w:val="P.GEP.Opr1"/>
                <w:id w:val="-177115672"/>
                <w:placeholder>
                  <w:docPart w:val="CD4891A58BB94DD099272623663ABD7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             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br/>
                </w:r>
                <w:r w:rsidR="00A876F6" w:rsidRPr="00ED3A9D">
                  <w:rPr>
                    <w:rStyle w:val="Stile3"/>
                  </w:rPr>
                  <w:t xml:space="preserve">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A876F6">
                  <w:rPr>
                    <w:rStyle w:val="Stile3"/>
                  </w:rPr>
                  <w:t xml:space="preserve">                                                 </w:t>
                </w:r>
                <w:r w:rsidR="00A876F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A1DEBB7" w14:textId="77777777" w:rsidR="0090547E" w:rsidRPr="00C72F20" w:rsidRDefault="0090547E" w:rsidP="0090547E">
      <w:pPr>
        <w:jc w:val="left"/>
        <w:rPr>
          <w:rFonts w:cs="Arial"/>
          <w:sz w:val="4"/>
          <w:szCs w:val="4"/>
        </w:rPr>
      </w:pPr>
    </w:p>
    <w:p w14:paraId="08E878E4" w14:textId="77777777" w:rsidR="0090547E" w:rsidRPr="0053473B" w:rsidRDefault="0090547E" w:rsidP="0090547E">
      <w:pPr>
        <w:spacing w:before="240" w:after="60"/>
        <w:jc w:val="center"/>
        <w:rPr>
          <w:rFonts w:eastAsia="Times New Roman" w:cs="Arial"/>
          <w:b/>
          <w:bCs/>
          <w:lang w:val="x-none" w:eastAsia="x-none"/>
        </w:rPr>
      </w:pPr>
      <w:r w:rsidRPr="0053473B">
        <w:rPr>
          <w:rFonts w:eastAsia="Times New Roman" w:cs="Arial"/>
          <w:b/>
          <w:bCs/>
          <w:lang w:val="x-none" w:eastAsia="x-none"/>
        </w:rPr>
        <w:t xml:space="preserve">NELL’AMBITO </w:t>
      </w:r>
      <w:r w:rsidRPr="0053473B">
        <w:rPr>
          <w:b/>
          <w:bCs/>
        </w:rPr>
        <w:t>DEL PN FEAMPA 2021/2027</w:t>
      </w:r>
    </w:p>
    <w:p w14:paraId="59727926" w14:textId="77777777" w:rsidR="0090547E" w:rsidRPr="005B2FE9" w:rsidRDefault="0090547E" w:rsidP="0090547E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547E" w:rsidRPr="00502F98" w14:paraId="4BBA7BBB" w14:textId="77777777" w:rsidTr="002018F1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79E9B19" w14:textId="77777777" w:rsidR="0090547E" w:rsidRPr="00502F98" w:rsidRDefault="0090547E" w:rsidP="002018F1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AB0BDF6" w14:textId="77777777" w:rsidR="0090547E" w:rsidRPr="005522B1" w:rsidRDefault="0090547E" w:rsidP="002018F1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97462D5" w14:textId="190A4257" w:rsidR="0090547E" w:rsidRPr="005522B1" w:rsidRDefault="00000000" w:rsidP="002018F1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GEP.Opr2"/>
                <w:tag w:val="P.GEP.Opr2"/>
                <w:id w:val="-1193616851"/>
                <w:placeholder>
                  <w:docPart w:val="FC0B6CA3018B4741AFC3E1BE5A6487D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41F3B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71003E66" w14:textId="77777777" w:rsidR="0090547E" w:rsidRPr="00F469F5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66B1A9" w14:textId="5899120C" w:rsidR="0090547E" w:rsidRPr="005522B1" w:rsidRDefault="00000000" w:rsidP="002018F1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GEP.Opr3"/>
                <w:tag w:val="P.GEP.Opr3"/>
                <w:id w:val="-1638483583"/>
                <w:placeholder>
                  <w:docPart w:val="515081CA07464423B72276AB04EC25A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41F3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</w:tr>
    </w:tbl>
    <w:p w14:paraId="4C299EE2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90547E" w:rsidRPr="00502F98" w14:paraId="332E3ACA" w14:textId="77777777" w:rsidTr="002018F1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3C117CB" w14:textId="77777777" w:rsidR="0090547E" w:rsidRPr="00502F98" w:rsidRDefault="0090547E" w:rsidP="002018F1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 xml:space="preserve">a valere sul Bando adottato con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1BAC2D4" w14:textId="77777777" w:rsidR="0090547E" w:rsidRPr="005522B1" w:rsidRDefault="0090547E" w:rsidP="002018F1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GEP.Opr4"/>
            <w:tag w:val="P.GEP.Opr4"/>
            <w:id w:val="1704590163"/>
            <w:placeholder>
              <w:docPart w:val="2504487137E1497CBB72B420A98000AA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04D11111" w14:textId="71D2C591" w:rsidR="0090547E" w:rsidRPr="005522B1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38868AE" w14:textId="77777777" w:rsidR="0090547E" w:rsidRPr="00F469F5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GEP.Opr5"/>
            <w:tag w:val="P.GEP.Opr5"/>
            <w:id w:val="-1012135889"/>
            <w:placeholder>
              <w:docPart w:val="291B9A71242A4A23AD4A34F96F141D3B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0324BB33" w14:textId="1426554F" w:rsidR="0090547E" w:rsidRPr="005522B1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F92381F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90547E" w:rsidRPr="00502F98" w14:paraId="7412DB30" w14:textId="77777777" w:rsidTr="002018F1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77FB47B" w14:textId="77777777" w:rsidR="0090547E" w:rsidRDefault="0090547E" w:rsidP="002018F1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con riferimento alla domanda di ammissione al sostegno, protocollo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93BCDDD" w14:textId="77777777" w:rsidR="0090547E" w:rsidRPr="005522B1" w:rsidRDefault="0090547E" w:rsidP="002018F1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GEP.Opr6"/>
            <w:tag w:val="P.GEP.Opr6"/>
            <w:id w:val="-513068466"/>
            <w:placeholder>
              <w:docPart w:val="3F50C66578A84132B8B9249668F786BF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065588CE" w14:textId="469C0618" w:rsidR="0090547E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1A6E0182" w14:textId="77777777" w:rsidR="0090547E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GEP.Opr7"/>
            <w:tag w:val="P.GEP.Opr7"/>
            <w:id w:val="335815881"/>
            <w:placeholder>
              <w:docPart w:val="B3DEC6B9F6C9440C935DF48DE4E1A715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093C9453" w14:textId="3FE86B72" w:rsidR="0090547E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126FB2A2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90547E" w:rsidRPr="00502F98" w14:paraId="224DBB61" w14:textId="77777777" w:rsidTr="002018F1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2249D6F" w14:textId="77777777" w:rsidR="0090547E" w:rsidRDefault="0090547E" w:rsidP="002018F1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1B88816" w14:textId="77777777" w:rsidR="0090547E" w:rsidRPr="005522B1" w:rsidRDefault="0090547E" w:rsidP="002018F1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GEP.Opr8"/>
            <w:tag w:val="P.GEP.Opr8"/>
            <w:id w:val="1996296153"/>
            <w:placeholder>
              <w:docPart w:val="E1DFD20F6912430F9804A9600EB94386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0F4988E4" w14:textId="2185B0D3" w:rsidR="0090547E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13153E97" w14:textId="77777777" w:rsidR="0090547E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GEP.Opr9"/>
            <w:tag w:val="P.GEP.Opr9"/>
            <w:id w:val="-1353948137"/>
            <w:placeholder>
              <w:docPart w:val="F138C16AA20342BC932B532B5D18DED6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10EDD54" w14:textId="0B412F1F" w:rsidR="0090547E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1B1A463E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47"/>
        <w:gridCol w:w="1652"/>
        <w:gridCol w:w="2219"/>
      </w:tblGrid>
      <w:tr w:rsidR="0090547E" w:rsidRPr="00502F98" w14:paraId="6D1270B9" w14:textId="77777777" w:rsidTr="002018F1">
        <w:trPr>
          <w:cantSplit/>
          <w:trHeight w:val="340"/>
          <w:jc w:val="center"/>
        </w:trPr>
        <w:tc>
          <w:tcPr>
            <w:tcW w:w="60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A056F5F" w14:textId="77777777" w:rsidR="0090547E" w:rsidRDefault="0090547E" w:rsidP="002018F1">
            <w:pPr>
              <w:jc w:val="left"/>
              <w:rPr>
                <w:rFonts w:asciiTheme="minorHAnsi" w:hAnsiTheme="minorHAnsi" w:cs="Arial"/>
                <w:b/>
                <w:bCs/>
              </w:rPr>
            </w:pPr>
            <w:r w:rsidRPr="00AB5AA1">
              <w:rPr>
                <w:sz w:val="20"/>
                <w:szCs w:val="20"/>
              </w:rPr>
              <w:lastRenderedPageBreak/>
              <w:t>per una spesa complessiva ammissibil</w:t>
            </w:r>
            <w:r>
              <w:rPr>
                <w:sz w:val="20"/>
                <w:szCs w:val="20"/>
              </w:rPr>
              <w:t>e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1D8E67DB" w14:textId="77777777" w:rsidR="0090547E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pari a €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B32F5F3" w14:textId="62D9A318" w:rsidR="0090547E" w:rsidRDefault="00000000" w:rsidP="002018F1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GEP.Opr10"/>
                <w:tag w:val="P.GEP.Opr10"/>
                <w:id w:val="-1436751805"/>
                <w:placeholder>
                  <w:docPart w:val="EBE101A84FBB42279B2C94D6258000C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41F3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</w:tr>
    </w:tbl>
    <w:p w14:paraId="777B5660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023"/>
        <w:gridCol w:w="68"/>
        <w:gridCol w:w="612"/>
        <w:gridCol w:w="344"/>
        <w:gridCol w:w="1652"/>
        <w:gridCol w:w="2219"/>
      </w:tblGrid>
      <w:tr w:rsidR="0090547E" w:rsidRPr="00502F98" w14:paraId="0C0A6A5B" w14:textId="77777777" w:rsidTr="002018F1">
        <w:trPr>
          <w:cantSplit/>
          <w:trHeight w:val="340"/>
          <w:jc w:val="center"/>
        </w:trPr>
        <w:tc>
          <w:tcPr>
            <w:tcW w:w="50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AD93BD" w14:textId="77777777" w:rsidR="0090547E" w:rsidRPr="00AB5AA1" w:rsidRDefault="0090547E" w:rsidP="002018F1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 w:rsidRPr="00AB5AA1">
              <w:rPr>
                <w:sz w:val="20"/>
                <w:szCs w:val="20"/>
              </w:rPr>
              <w:t>e un sostegno pubblico concesso nella misura del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B09A509" w14:textId="77777777" w:rsidR="0090547E" w:rsidRPr="005522B1" w:rsidRDefault="0090547E" w:rsidP="002018F1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C0D08EA" w14:textId="77777777" w:rsidR="0090547E" w:rsidRDefault="0090547E" w:rsidP="002018F1">
            <w:pPr>
              <w:jc w:val="right"/>
              <w:rPr>
                <w:rFonts w:asciiTheme="minorHAnsi" w:hAnsiTheme="minorHAnsi" w:cs="Arial"/>
                <w:b/>
                <w:bCs/>
              </w:rPr>
            </w:pPr>
          </w:p>
        </w:tc>
        <w:tc>
          <w:tcPr>
            <w:tcW w:w="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142" w:type="dxa"/>
            </w:tcMar>
            <w:vAlign w:val="center"/>
          </w:tcPr>
          <w:p w14:paraId="6B1BA6C9" w14:textId="77777777" w:rsidR="0090547E" w:rsidRPr="00AB5AA1" w:rsidRDefault="0090547E" w:rsidP="002018F1">
            <w:pPr>
              <w:jc w:val="center"/>
              <w:rPr>
                <w:rFonts w:asciiTheme="minorHAnsi" w:hAnsiTheme="minorHAnsi" w:cs="Arial"/>
              </w:rPr>
            </w:pPr>
            <w:r w:rsidRPr="00AB5AA1">
              <w:rPr>
                <w:rFonts w:asciiTheme="minorHAnsi" w:hAnsiTheme="minorHAnsi" w:cs="Arial"/>
              </w:rPr>
              <w:t>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1EDA6C8D" w14:textId="77777777" w:rsidR="0090547E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pari a €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8316B1" w14:textId="20D62E1E" w:rsidR="0090547E" w:rsidRDefault="00000000" w:rsidP="002018F1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GEP.Opr11"/>
                <w:tag w:val="P.GEP.Opr11"/>
                <w:id w:val="-17156079"/>
                <w:placeholder>
                  <w:docPart w:val="5B160799F58948E39B5A671AD80C34C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41F3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</w:tr>
    </w:tbl>
    <w:p w14:paraId="069EE7AC" w14:textId="77777777" w:rsidR="0090547E" w:rsidRPr="00E57D7F" w:rsidRDefault="0090547E" w:rsidP="0090547E">
      <w:pPr>
        <w:spacing w:before="240" w:after="60"/>
        <w:jc w:val="center"/>
        <w:rPr>
          <w:rFonts w:eastAsia="Times New Roman" w:cs="Arial"/>
          <w:b/>
          <w:bCs/>
          <w:lang w:val="x-none" w:eastAsia="x-none"/>
        </w:rPr>
      </w:pPr>
      <w:r>
        <w:rPr>
          <w:rFonts w:eastAsia="Times New Roman" w:cs="Arial"/>
          <w:b/>
          <w:bCs/>
          <w:lang w:val="x-none" w:eastAsia="x-none"/>
        </w:rPr>
        <w:t>IN COSTANZA DI</w:t>
      </w:r>
    </w:p>
    <w:p w14:paraId="192A7752" w14:textId="77777777" w:rsidR="0090547E" w:rsidRDefault="0090547E" w:rsidP="0090547E">
      <w:pPr>
        <w:rPr>
          <w:rFonts w:eastAsia="Times New Roman" w:cs="Arial"/>
          <w:lang w:eastAsia="x-none"/>
        </w:rPr>
      </w:pPr>
      <w:r w:rsidRPr="00E57D7F">
        <w:rPr>
          <w:rFonts w:eastAsia="Times New Roman" w:cs="Arial"/>
          <w:lang w:eastAsia="x-none"/>
        </w:rPr>
        <w:t>domanda di erogazione dell’</w:t>
      </w:r>
      <w:r w:rsidRPr="00E57D7F">
        <w:rPr>
          <w:rFonts w:eastAsia="Times New Roman" w:cs="Arial"/>
          <w:lang w:val="x-none" w:eastAsia="x-none"/>
        </w:rPr>
        <w:t>anticip</w:t>
      </w:r>
      <w:r w:rsidRPr="00E57D7F">
        <w:rPr>
          <w:rFonts w:eastAsia="Times New Roman" w:cs="Arial"/>
          <w:lang w:eastAsia="x-none"/>
        </w:rPr>
        <w:t xml:space="preserve">azione </w:t>
      </w:r>
      <w:r>
        <w:rPr>
          <w:rFonts w:eastAsia="Times New Roman" w:cs="Arial"/>
          <w:lang w:eastAsia="x-none"/>
        </w:rPr>
        <w:t xml:space="preserve">della </w:t>
      </w:r>
      <w:r w:rsidRPr="00E57D7F">
        <w:rPr>
          <w:rFonts w:eastAsia="Times New Roman" w:cs="Arial"/>
          <w:lang w:eastAsia="x-none"/>
        </w:rPr>
        <w:t xml:space="preserve">quota di </w:t>
      </w:r>
      <w:r>
        <w:rPr>
          <w:rFonts w:eastAsia="Times New Roman" w:cs="Arial"/>
          <w:lang w:eastAsia="x-none"/>
        </w:rPr>
        <w:t>sostegno</w:t>
      </w:r>
      <w:r w:rsidRPr="00E57D7F">
        <w:rPr>
          <w:rFonts w:eastAsia="Times New Roman" w:cs="Arial"/>
          <w:lang w:eastAsia="x-none"/>
        </w:rPr>
        <w:t xml:space="preserve"> pubblico, presentat</w:t>
      </w:r>
      <w:r>
        <w:rPr>
          <w:rFonts w:eastAsia="Times New Roman" w:cs="Arial"/>
          <w:lang w:eastAsia="x-none"/>
        </w:rPr>
        <w:t>a</w:t>
      </w:r>
      <w:r w:rsidRPr="00E57D7F">
        <w:rPr>
          <w:rFonts w:eastAsia="Times New Roman" w:cs="Arial"/>
          <w:lang w:eastAsia="x-none"/>
        </w:rPr>
        <w:t xml:space="preserve"> alla Regione Campania </w:t>
      </w:r>
    </w:p>
    <w:p w14:paraId="0D30435C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90547E" w:rsidRPr="00502F98" w14:paraId="3692DDBF" w14:textId="77777777" w:rsidTr="002018F1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94C73D" w14:textId="77777777" w:rsidR="0090547E" w:rsidRDefault="0090547E" w:rsidP="002018F1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con nota proprio protocollo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9AC2615" w14:textId="77777777" w:rsidR="0090547E" w:rsidRPr="005522B1" w:rsidRDefault="0090547E" w:rsidP="002018F1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GEP.Opr12"/>
            <w:tag w:val="P.GEP.Opr12"/>
            <w:id w:val="650486436"/>
            <w:placeholder>
              <w:docPart w:val="59014B4A39244C1AB06CB124FC65A49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C3DD2F0" w14:textId="63404F7E" w:rsidR="0090547E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AD21CD4" w14:textId="77777777" w:rsidR="0090547E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GEP.Opr13"/>
            <w:tag w:val="P.GEP.Opr13"/>
            <w:id w:val="1511411695"/>
            <w:placeholder>
              <w:docPart w:val="0328609BF61E44BA9667AF05818E67A7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9A8AA1C" w14:textId="66351CD8" w:rsidR="0090547E" w:rsidRDefault="00541F3B" w:rsidP="002018F1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3B51BF9B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47"/>
        <w:gridCol w:w="1652"/>
        <w:gridCol w:w="2219"/>
      </w:tblGrid>
      <w:tr w:rsidR="0090547E" w:rsidRPr="00502F98" w14:paraId="5F7BC422" w14:textId="77777777" w:rsidTr="002018F1">
        <w:trPr>
          <w:cantSplit/>
          <w:trHeight w:val="340"/>
          <w:jc w:val="center"/>
        </w:trPr>
        <w:tc>
          <w:tcPr>
            <w:tcW w:w="60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A306145" w14:textId="77777777" w:rsidR="0090547E" w:rsidRDefault="0090547E" w:rsidP="002018F1">
            <w:pPr>
              <w:jc w:val="left"/>
              <w:rPr>
                <w:rFonts w:asciiTheme="minorHAnsi" w:hAnsiTheme="minorHAnsi" w:cs="Arial"/>
                <w:b/>
                <w:bCs/>
              </w:rPr>
            </w:pPr>
            <w:r w:rsidRPr="00AB5AA1">
              <w:rPr>
                <w:sz w:val="20"/>
                <w:szCs w:val="20"/>
              </w:rPr>
              <w:t xml:space="preserve">per </w:t>
            </w:r>
            <w:r>
              <w:rPr>
                <w:sz w:val="20"/>
                <w:szCs w:val="20"/>
              </w:rPr>
              <w:t>importo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3D10643D" w14:textId="77777777" w:rsidR="0090547E" w:rsidRDefault="0090547E" w:rsidP="002018F1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pari a €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8E25FA3" w14:textId="3DA5E755" w:rsidR="0090547E" w:rsidRDefault="00000000" w:rsidP="002018F1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GEP.Opr14"/>
                <w:tag w:val="P.GEP.Opr14"/>
                <w:id w:val="989834531"/>
                <w:placeholder>
                  <w:docPart w:val="88FC00BE4BC147EB9C2D83372C3DB7E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41F3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</w:tr>
    </w:tbl>
    <w:p w14:paraId="2A2036FA" w14:textId="77777777" w:rsidR="0090547E" w:rsidRPr="005B2FE9" w:rsidRDefault="0090547E" w:rsidP="0090547E">
      <w:pPr>
        <w:jc w:val="left"/>
        <w:rPr>
          <w:rFonts w:asciiTheme="minorHAnsi" w:hAnsiTheme="minorHAnsi" w:cs="Arial"/>
          <w:b/>
          <w:bCs/>
          <w:sz w:val="4"/>
          <w:szCs w:val="4"/>
        </w:rPr>
      </w:pPr>
    </w:p>
    <w:p w14:paraId="30E9DA81" w14:textId="77777777" w:rsidR="0090547E" w:rsidRPr="00E57D7F" w:rsidRDefault="0090547E" w:rsidP="0090547E">
      <w:pPr>
        <w:spacing w:before="240" w:after="60"/>
        <w:jc w:val="center"/>
        <w:rPr>
          <w:rFonts w:eastAsia="Times New Roman" w:cs="Arial"/>
          <w:b/>
          <w:bCs/>
          <w:lang w:val="x-none" w:eastAsia="x-none"/>
        </w:rPr>
      </w:pPr>
      <w:r w:rsidRPr="00E57D7F">
        <w:rPr>
          <w:rFonts w:eastAsia="Times New Roman" w:cs="Arial"/>
          <w:b/>
          <w:bCs/>
          <w:lang w:val="x-none" w:eastAsia="x-none"/>
        </w:rPr>
        <w:t>PREMESSO CHE</w:t>
      </w:r>
    </w:p>
    <w:p w14:paraId="16705DDC" w14:textId="77777777" w:rsidR="0090547E" w:rsidRDefault="0090547E" w:rsidP="00034349">
      <w:pPr>
        <w:widowControl/>
        <w:numPr>
          <w:ilvl w:val="0"/>
          <w:numId w:val="41"/>
        </w:numPr>
        <w:adjustRightInd w:val="0"/>
        <w:ind w:left="284" w:hanging="284"/>
      </w:pPr>
      <w:r w:rsidRPr="00A46E64">
        <w:t>i Reg. (UE) n. 2021/1060 e n. 2021/11</w:t>
      </w:r>
      <w:r>
        <w:t>3</w:t>
      </w:r>
      <w:r w:rsidRPr="00A46E64">
        <w:t>9 del Parlamento Europeo e del Consiglio, e ss.mm.ii., recano disposizioni sui Fondi Strutturali e di Investimento Europei (fSIE), e sul Fondo Europeo per gli Affari Marittimi, la Pesca e l’Acquacoltura 2021-2027 (FEAMPA);</w:t>
      </w:r>
    </w:p>
    <w:p w14:paraId="6FCD6FF9" w14:textId="77777777" w:rsidR="0090547E" w:rsidRPr="00187F86" w:rsidRDefault="0090547E" w:rsidP="00034349">
      <w:pPr>
        <w:widowControl/>
        <w:numPr>
          <w:ilvl w:val="0"/>
          <w:numId w:val="41"/>
        </w:numPr>
        <w:adjustRightInd w:val="0"/>
        <w:ind w:left="284" w:hanging="284"/>
      </w:pPr>
      <w:r w:rsidRPr="00187F86">
        <w:t xml:space="preserve">il Programma Nazionale (PN) afferente al FEAMPA 2021/2027 è stato approvato con Decisione di esecuzione (UE) C(2022) 8023 Final del 03/11/2022 della Commissione Europea, e contempla la Regione Campania tra gli Organismi Intermedi </w:t>
      </w:r>
      <w:r>
        <w:t xml:space="preserve">(OI) </w:t>
      </w:r>
      <w:r w:rsidRPr="00187F86">
        <w:t>individuati per l’attuazione, ai sensi dell'art. 71 § 3 del citato Reg. (UE) n. 2021/1060;</w:t>
      </w:r>
    </w:p>
    <w:p w14:paraId="374DA65C" w14:textId="77777777" w:rsidR="0090547E" w:rsidRPr="00A46E64" w:rsidRDefault="0090547E" w:rsidP="00034349">
      <w:pPr>
        <w:widowControl/>
        <w:numPr>
          <w:ilvl w:val="0"/>
          <w:numId w:val="41"/>
        </w:numPr>
        <w:adjustRightInd w:val="0"/>
        <w:ind w:left="284" w:hanging="284"/>
      </w:pPr>
      <w:r w:rsidRPr="00A46E64">
        <w:t>la Regionale della Campania è stata delegata allo svolgimento di funzioni proprie dell’Autorità di Gestione nazionale con apposita Convenzione di delega con il Ministero per l’Agricoltura, la Sovranità Alimentare e le Foreste (MASAF);</w:t>
      </w:r>
    </w:p>
    <w:p w14:paraId="38F3D77C" w14:textId="77777777" w:rsidR="0090547E" w:rsidRDefault="0090547E" w:rsidP="00034349">
      <w:pPr>
        <w:widowControl/>
        <w:numPr>
          <w:ilvl w:val="0"/>
          <w:numId w:val="41"/>
        </w:numPr>
        <w:adjustRightInd w:val="0"/>
        <w:ind w:left="284" w:hanging="284"/>
      </w:pPr>
      <w:r w:rsidRPr="00187F86">
        <w:t>la Regione Campania ha approvato con Deliberazione della Giunta Regionale n. 45 del 31/01/2023 ha preso atto dell’approvazione del PN FEAMPA 2021/2027 da parte della Commissione Europea, e con Deliberazione della Giunta Regionale n. 454 del 26/07/2023 ha approvato il documento strategico di programmazione regionale, per l’attuazione del PN FEAMPA 2021/2027 in qualità di O</w:t>
      </w:r>
      <w:r>
        <w:t>I</w:t>
      </w:r>
      <w:r w:rsidRPr="00187F86">
        <w:t>;</w:t>
      </w:r>
    </w:p>
    <w:p w14:paraId="7D9E957F" w14:textId="77777777" w:rsidR="0090547E" w:rsidRPr="00E57D7F" w:rsidRDefault="0090547E" w:rsidP="00553AAB">
      <w:pPr>
        <w:spacing w:before="240" w:after="60"/>
        <w:jc w:val="center"/>
        <w:rPr>
          <w:rFonts w:eastAsia="Times New Roman" w:cs="Arial"/>
          <w:b/>
          <w:bCs/>
          <w:lang w:val="x-none" w:eastAsia="x-none"/>
        </w:rPr>
      </w:pPr>
      <w:r>
        <w:rPr>
          <w:rFonts w:eastAsia="Times New Roman" w:cs="Arial"/>
          <w:b/>
          <w:bCs/>
          <w:lang w:val="x-none" w:eastAsia="x-none"/>
        </w:rPr>
        <w:t xml:space="preserve">PRESO ATTO </w:t>
      </w:r>
      <w:r w:rsidRPr="00E57D7F">
        <w:rPr>
          <w:rFonts w:eastAsia="Times New Roman" w:cs="Arial"/>
          <w:b/>
          <w:bCs/>
          <w:lang w:val="x-none" w:eastAsia="x-none"/>
        </w:rPr>
        <w:t>CHE</w:t>
      </w:r>
    </w:p>
    <w:p w14:paraId="47DA2717" w14:textId="77777777" w:rsidR="0090547E" w:rsidRPr="00051C20" w:rsidRDefault="0090547E" w:rsidP="00034349">
      <w:pPr>
        <w:widowControl/>
        <w:numPr>
          <w:ilvl w:val="0"/>
          <w:numId w:val="42"/>
        </w:numPr>
        <w:tabs>
          <w:tab w:val="clear" w:pos="720"/>
        </w:tabs>
        <w:adjustRightInd w:val="0"/>
        <w:ind w:left="284" w:hanging="284"/>
      </w:pPr>
      <w:r w:rsidRPr="00051C20">
        <w:t>il Bando di attuazione dell’Intervento e il Decreto di concessione, sopra citati, consentono a questo beneficiario di richiedere un’anticipazione del sostegno concesso, in</w:t>
      </w:r>
      <w:r w:rsidRPr="00051C20">
        <w:rPr>
          <w:bCs/>
          <w:lang w:eastAsia="ru-RU"/>
        </w:rPr>
        <w:t xml:space="preserve"> numero massimo di una, e in misura pari al 40% del sostegno pubblico concesso (come eventualmente rimodulato per gara o variante)</w:t>
      </w:r>
      <w:r w:rsidRPr="00051C20">
        <w:t xml:space="preserve">, dietro prestazione, in favore della </w:t>
      </w:r>
      <w:r>
        <w:t>R</w:t>
      </w:r>
      <w:r w:rsidRPr="00051C20">
        <w:t>egione Campania,</w:t>
      </w:r>
      <w:r>
        <w:t xml:space="preserve"> </w:t>
      </w:r>
      <w:r w:rsidRPr="00051C20">
        <w:t xml:space="preserve">di idonea garanzia </w:t>
      </w:r>
      <w:r>
        <w:t xml:space="preserve">in forma di fideiussione </w:t>
      </w:r>
      <w:r w:rsidRPr="00051C20">
        <w:t>per il 100% del sostegno pubblico concesso per l’operazione, e relativi interessi legali</w:t>
      </w:r>
      <w:r>
        <w:t xml:space="preserve">, di durata pari all’intera durata dell’operazione </w:t>
      </w:r>
      <w:r w:rsidRPr="00051C20">
        <w:t>;</w:t>
      </w:r>
    </w:p>
    <w:p w14:paraId="171A843C" w14:textId="77777777" w:rsidR="0090547E" w:rsidRPr="00187F86" w:rsidRDefault="0090547E" w:rsidP="00034349">
      <w:pPr>
        <w:widowControl/>
        <w:numPr>
          <w:ilvl w:val="0"/>
          <w:numId w:val="42"/>
        </w:numPr>
        <w:tabs>
          <w:tab w:val="clear" w:pos="720"/>
        </w:tabs>
        <w:adjustRightInd w:val="0"/>
        <w:ind w:left="284" w:hanging="284"/>
      </w:pPr>
      <w:r w:rsidRPr="00187F86">
        <w:t>la garanzia copre il buon fine dell’utilizzo del sostegno pubblico concesso, e l’eventuale azione di recupero dell’importo complessivamente erogato al beneficiario, e relativi interessi legali maturati dalla data di erogazione alla data di restituzione;</w:t>
      </w:r>
    </w:p>
    <w:p w14:paraId="6F4FB455" w14:textId="77777777" w:rsidR="0090547E" w:rsidRPr="00187F86" w:rsidRDefault="0090547E" w:rsidP="00034349">
      <w:pPr>
        <w:widowControl/>
        <w:numPr>
          <w:ilvl w:val="0"/>
          <w:numId w:val="42"/>
        </w:numPr>
        <w:tabs>
          <w:tab w:val="clear" w:pos="720"/>
        </w:tabs>
        <w:adjustRightInd w:val="0"/>
        <w:ind w:left="284" w:hanging="284"/>
      </w:pPr>
      <w:r w:rsidRPr="00187F86">
        <w:t xml:space="preserve">per buon fine dell’utilizzo del sostegno pubblico concesso si intende la regolare realizzazione dell’operazione finanziata e il rispetto da parte del beneficiario di tutti gli oneri, gli obblighi e le prescrizioni stabilite dal Reg. (UE) n. 2021/1060, dal Reg. (UE) n. 2021/1139, e delle loro ss.mm.ii., dai regolamenti UE applicabili al sostegno a valere sul PN FEAMPA 2021/2027, dal citato Bando di di Intervento, e dal citato Decreto di </w:t>
      </w:r>
      <w:r w:rsidRPr="00187F86">
        <w:rPr>
          <w:rFonts w:eastAsia="Times New Roman" w:cs="Arial"/>
          <w:lang w:val="x-none" w:eastAsia="x-none"/>
        </w:rPr>
        <w:t>concessione del sostegno, e da tutta la normativa comunitaria, nazionale e regionale applicabile alla realizzazione dell’operazione e al sostegno</w:t>
      </w:r>
      <w:r w:rsidRPr="00187F86">
        <w:t>;</w:t>
      </w:r>
    </w:p>
    <w:p w14:paraId="5FC6061B" w14:textId="77777777" w:rsidR="0090547E" w:rsidRPr="00051C20" w:rsidRDefault="0090547E" w:rsidP="00034349">
      <w:pPr>
        <w:widowControl/>
        <w:numPr>
          <w:ilvl w:val="0"/>
          <w:numId w:val="42"/>
        </w:numPr>
        <w:tabs>
          <w:tab w:val="clear" w:pos="720"/>
        </w:tabs>
        <w:adjustRightInd w:val="0"/>
        <w:ind w:left="284" w:hanging="284"/>
      </w:pPr>
      <w:r w:rsidRPr="00051C20">
        <w:t>qualora risulti accertato dagli organi di controllo, da amministrazioni pubbliche o da corpi di polizia giudiziaria, l’inadempimento degli obblighi e delle prescrizioni di cui sopra o l’insussistenza totale o parziale del diritto al sostegno o del titolo alle somme complessivamente erogate, la Regione Campania, quale Amministrazione concedente, ai sensi delle disposizioni di cui al Reg. (UE) n. 2021/1060 e Reg. (UE) n. 2021/1139, e loro ss.mm.ii., procede all’immediato incameramento delle somme corrispondenti al sostegno non riconosciuto e indebitamente erogato;</w:t>
      </w:r>
    </w:p>
    <w:p w14:paraId="4AE522EF" w14:textId="77777777" w:rsidR="0090547E" w:rsidRPr="00E57D7F" w:rsidRDefault="0090547E" w:rsidP="0090547E">
      <w:pPr>
        <w:spacing w:before="240" w:after="60"/>
        <w:jc w:val="center"/>
        <w:rPr>
          <w:rFonts w:eastAsia="Times New Roman" w:cs="Arial"/>
          <w:b/>
          <w:bCs/>
          <w:lang w:val="x-none" w:eastAsia="x-none"/>
        </w:rPr>
      </w:pPr>
      <w:r w:rsidRPr="00E57D7F">
        <w:rPr>
          <w:rFonts w:eastAsia="Times New Roman" w:cs="Arial"/>
          <w:b/>
          <w:bCs/>
          <w:lang w:val="x-none" w:eastAsia="x-none"/>
        </w:rPr>
        <w:t>SI IMPEGNA</w:t>
      </w:r>
      <w:r>
        <w:rPr>
          <w:rFonts w:eastAsia="Times New Roman" w:cs="Arial"/>
          <w:b/>
          <w:bCs/>
          <w:lang w:val="x-none" w:eastAsia="x-none"/>
        </w:rPr>
        <w:t xml:space="preserve"> A</w:t>
      </w:r>
    </w:p>
    <w:p w14:paraId="5379FE98" w14:textId="77777777" w:rsidR="0090547E" w:rsidRPr="00E57D7F" w:rsidRDefault="0090547E" w:rsidP="00034349">
      <w:pPr>
        <w:pStyle w:val="Paragrafoelenco"/>
        <w:numPr>
          <w:ilvl w:val="0"/>
          <w:numId w:val="43"/>
        </w:numPr>
        <w:spacing w:before="60"/>
        <w:ind w:left="284" w:hanging="284"/>
        <w:rPr>
          <w:rFonts w:eastAsia="Times New Roman" w:cs="Arial"/>
          <w:lang w:eastAsia="x-none"/>
        </w:rPr>
      </w:pPr>
      <w:r w:rsidRPr="00E57D7F">
        <w:rPr>
          <w:rFonts w:eastAsia="Times New Roman" w:cs="Arial"/>
          <w:lang w:eastAsia="x-none"/>
        </w:rPr>
        <w:t xml:space="preserve">restituire alla Regione Campania, con proprie risorse di bilancio, le somme da questa erogate, aumentate </w:t>
      </w:r>
      <w:r w:rsidRPr="00E57D7F">
        <w:rPr>
          <w:rFonts w:eastAsia="Times New Roman" w:cs="Arial"/>
          <w:lang w:eastAsia="x-none"/>
        </w:rPr>
        <w:lastRenderedPageBreak/>
        <w:t xml:space="preserve">degli interessi legali decorrenti nel periodo compreso fra la data di erogazione e quella di restituzione, oltre imposte, tasse ed oneri di qualsiasi natura supportati dalla stessa Regione in dipendenza del recupero, secondo le condizioni descritte nei documenti richiamati in premessa, fino a concorrenza del 100% </w:t>
      </w:r>
      <w:r>
        <w:rPr>
          <w:rFonts w:eastAsia="Times New Roman" w:cs="Arial"/>
          <w:lang w:eastAsia="x-none"/>
        </w:rPr>
        <w:t xml:space="preserve">dell’importo </w:t>
      </w:r>
      <w:r w:rsidRPr="00E57D7F">
        <w:rPr>
          <w:rFonts w:eastAsia="Times New Roman" w:cs="Arial"/>
          <w:lang w:eastAsia="x-none"/>
        </w:rPr>
        <w:t>d</w:t>
      </w:r>
      <w:r>
        <w:rPr>
          <w:rFonts w:eastAsia="Times New Roman" w:cs="Arial"/>
          <w:lang w:eastAsia="x-none"/>
        </w:rPr>
        <w:t>el</w:t>
      </w:r>
      <w:r w:rsidRPr="00E57D7F">
        <w:rPr>
          <w:rFonts w:eastAsia="Times New Roman" w:cs="Arial"/>
          <w:lang w:eastAsia="x-none"/>
        </w:rPr>
        <w:t xml:space="preserve"> sostegno pubblico concesso, </w:t>
      </w:r>
      <w:r>
        <w:rPr>
          <w:rFonts w:eastAsia="Times New Roman" w:cs="Arial"/>
          <w:lang w:eastAsia="x-none"/>
        </w:rPr>
        <w:t>di cui al provvedimento di concessione sopra riportato;</w:t>
      </w:r>
    </w:p>
    <w:p w14:paraId="0A28E9E9" w14:textId="77777777" w:rsidR="0090547E" w:rsidRPr="00051C20" w:rsidRDefault="0090547E" w:rsidP="00034349">
      <w:pPr>
        <w:pStyle w:val="Paragrafoelenco"/>
        <w:numPr>
          <w:ilvl w:val="0"/>
          <w:numId w:val="43"/>
        </w:numPr>
        <w:spacing w:before="60"/>
        <w:ind w:left="284" w:hanging="284"/>
        <w:rPr>
          <w:rFonts w:eastAsia="Times New Roman" w:cs="Arial"/>
          <w:lang w:eastAsia="x-none"/>
        </w:rPr>
      </w:pPr>
      <w:r w:rsidRPr="00051C20">
        <w:rPr>
          <w:rFonts w:eastAsia="Times New Roman" w:cs="Arial"/>
          <w:lang w:eastAsia="x-none"/>
        </w:rPr>
        <w:t>effettuare il relativo versamento alla stessa Regione Campania</w:t>
      </w:r>
      <w:r>
        <w:rPr>
          <w:rFonts w:eastAsia="Times New Roman" w:cs="Arial"/>
          <w:lang w:eastAsia="x-none"/>
        </w:rPr>
        <w:t>,</w:t>
      </w:r>
      <w:r w:rsidRPr="00051C20">
        <w:rPr>
          <w:rFonts w:eastAsia="Times New Roman" w:cs="Arial"/>
          <w:lang w:eastAsia="x-none"/>
        </w:rPr>
        <w:t xml:space="preserve"> a prima e semplice richiesta scritta, entro 15 giorni dal ricevimento della richiesta inviata a mezzo lettera raccomandata con ricevuta di ritorno o PEC</w:t>
      </w:r>
      <w:r>
        <w:rPr>
          <w:rFonts w:eastAsia="Times New Roman" w:cs="Arial"/>
          <w:lang w:eastAsia="x-none"/>
        </w:rPr>
        <w:t xml:space="preserve">, </w:t>
      </w:r>
      <w:r w:rsidRPr="00051C20">
        <w:rPr>
          <w:rFonts w:eastAsia="Times New Roman" w:cs="Arial"/>
          <w:lang w:eastAsia="x-none"/>
        </w:rPr>
        <w:t xml:space="preserve">in modo automatico ed incondizionato, e con le modalità ivi indicate, senza possibilità per </w:t>
      </w:r>
      <w:r>
        <w:rPr>
          <w:rFonts w:eastAsia="Times New Roman" w:cs="Arial"/>
          <w:lang w:eastAsia="x-none"/>
        </w:rPr>
        <w:t>questo stesso beneficiario</w:t>
      </w:r>
      <w:r w:rsidRPr="00051C20">
        <w:rPr>
          <w:rFonts w:eastAsia="Times New Roman" w:cs="Arial"/>
          <w:lang w:eastAsia="x-none"/>
        </w:rPr>
        <w:t>, o per altri soggetti comunque interessati, di opporre alla Regione Campania alcuna eccezione.</w:t>
      </w:r>
    </w:p>
    <w:p w14:paraId="5EA23735" w14:textId="77777777" w:rsidR="0090547E" w:rsidRPr="002776EB" w:rsidRDefault="0090547E" w:rsidP="00034349">
      <w:pPr>
        <w:pStyle w:val="Paragrafoelenco"/>
        <w:numPr>
          <w:ilvl w:val="0"/>
          <w:numId w:val="43"/>
        </w:numPr>
        <w:spacing w:before="60"/>
        <w:ind w:left="284" w:hanging="284"/>
        <w:rPr>
          <w:rFonts w:eastAsia="Times New Roman" w:cs="Arial"/>
          <w:lang w:eastAsia="x-none"/>
        </w:rPr>
      </w:pPr>
      <w:r w:rsidRPr="002776EB">
        <w:rPr>
          <w:rFonts w:eastAsia="Times New Roman" w:cs="Arial"/>
          <w:lang w:eastAsia="x-none"/>
        </w:rPr>
        <w:t>mantenere fermo questo impegno, fino alla liquidazione del saldo finale del sostegno spettante, e, oltre, fino al termine previsto quale periodo di garanzia della Stabilità dell’operazione.</w:t>
      </w:r>
    </w:p>
    <w:p w14:paraId="102CC280" w14:textId="77777777" w:rsidR="0090547E" w:rsidRPr="00E57D7F" w:rsidRDefault="0090547E" w:rsidP="0090547E">
      <w:pPr>
        <w:spacing w:before="240" w:after="60"/>
        <w:jc w:val="center"/>
        <w:rPr>
          <w:rFonts w:eastAsia="Times New Roman" w:cs="Arial"/>
          <w:b/>
          <w:bCs/>
          <w:lang w:val="x-none" w:eastAsia="x-none"/>
        </w:rPr>
      </w:pPr>
      <w:r>
        <w:rPr>
          <w:rFonts w:eastAsia="Times New Roman" w:cs="Arial"/>
          <w:b/>
          <w:bCs/>
          <w:lang w:val="x-none" w:eastAsia="x-none"/>
        </w:rPr>
        <w:t>E SOTTOSCRIVE</w:t>
      </w:r>
    </w:p>
    <w:p w14:paraId="202E5E9A" w14:textId="77777777" w:rsidR="0090547E" w:rsidRPr="00180095" w:rsidRDefault="0090547E" w:rsidP="0090547E">
      <w:pPr>
        <w:spacing w:before="60"/>
        <w:rPr>
          <w:szCs w:val="24"/>
        </w:rPr>
      </w:pPr>
      <w:r w:rsidRPr="00180095">
        <w:t>sotto la propria responsabilità, consapevole delle sanzioni comminate dagli articoli 75 e 76 del D.P.R. 445/2000, nei casi di formazione e utilizzo di atti falsi o dichiarazioni mendaci.</w:t>
      </w:r>
    </w:p>
    <w:p w14:paraId="2DEFF2F8" w14:textId="77777777" w:rsidR="0090547E" w:rsidRPr="00180095" w:rsidRDefault="0090547E" w:rsidP="0090547E">
      <w:pPr>
        <w:spacing w:before="60"/>
        <w:rPr>
          <w:rFonts w:cs="Arial"/>
          <w:b/>
        </w:rPr>
      </w:pPr>
      <w:r w:rsidRPr="00180095">
        <w:rPr>
          <w:rFonts w:cs="Arial"/>
          <w:b/>
        </w:rPr>
        <w:t>Estremi del documento di identità e firma</w:t>
      </w:r>
    </w:p>
    <w:tbl>
      <w:tblPr>
        <w:tblStyle w:val="Grigliatabella"/>
        <w:tblW w:w="9924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90547E" w:rsidRPr="00180095" w14:paraId="6BA8A262" w14:textId="77777777" w:rsidTr="002018F1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48D055" w14:textId="77777777" w:rsidR="0090547E" w:rsidRPr="00180095" w:rsidRDefault="0090547E" w:rsidP="002018F1">
            <w:pPr>
              <w:rPr>
                <w:rFonts w:cs="Arial"/>
                <w:sz w:val="12"/>
                <w:szCs w:val="12"/>
              </w:rPr>
            </w:pPr>
            <w:r w:rsidRPr="00180095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6D4E95" w14:textId="77777777" w:rsidR="0090547E" w:rsidRPr="00180095" w:rsidRDefault="0090547E" w:rsidP="002018F1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16C6DB6" w14:textId="77777777" w:rsidR="0090547E" w:rsidRPr="00180095" w:rsidRDefault="0090547E" w:rsidP="002018F1">
            <w:pPr>
              <w:rPr>
                <w:rFonts w:cs="Arial"/>
                <w:sz w:val="12"/>
                <w:szCs w:val="12"/>
              </w:rPr>
            </w:pPr>
            <w:r w:rsidRPr="00180095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7B9D92E" w14:textId="77777777" w:rsidR="0090547E" w:rsidRPr="00180095" w:rsidRDefault="0090547E" w:rsidP="002018F1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FCD6911" w14:textId="77777777" w:rsidR="0090547E" w:rsidRPr="00180095" w:rsidRDefault="0090547E" w:rsidP="002018F1">
            <w:pPr>
              <w:rPr>
                <w:rFonts w:cs="Arial"/>
                <w:sz w:val="12"/>
                <w:szCs w:val="12"/>
              </w:rPr>
            </w:pPr>
            <w:r w:rsidRPr="00180095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644833A" w14:textId="77777777" w:rsidR="0090547E" w:rsidRPr="00180095" w:rsidRDefault="0090547E" w:rsidP="002018F1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D6AF793" w14:textId="77777777" w:rsidR="0090547E" w:rsidRPr="00180095" w:rsidRDefault="0090547E" w:rsidP="002018F1">
            <w:pPr>
              <w:rPr>
                <w:rFonts w:cs="Arial"/>
                <w:sz w:val="12"/>
                <w:szCs w:val="12"/>
              </w:rPr>
            </w:pPr>
            <w:r w:rsidRPr="00180095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90547E" w:rsidRPr="00180095" w14:paraId="3D143C18" w14:textId="77777777" w:rsidTr="002018F1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6A7D97" w14:textId="4F016E7D" w:rsidR="0090547E" w:rsidRPr="00180095" w:rsidRDefault="00000000" w:rsidP="002018F1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Fir1"/>
                <w:tag w:val="P.GEP.Fir1"/>
                <w:id w:val="370812960"/>
                <w:placeholder>
                  <w:docPart w:val="2A3B5C3B5D3346B3972B5E169A6D0E9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Testosegnaposto"/>
                  </w:rPr>
                  <w:t xml:space="preserve">                                 </w:t>
                </w:r>
                <w:r w:rsidR="0090547E">
                  <w:rPr>
                    <w:rStyle w:val="Stile3"/>
                  </w:rPr>
                  <w:t xml:space="preserve">       </w:t>
                </w:r>
                <w:r w:rsidR="0090547E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60EA96" w14:textId="77777777" w:rsidR="0090547E" w:rsidRPr="00180095" w:rsidRDefault="0090547E" w:rsidP="002018F1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8146970" w14:textId="11241A23" w:rsidR="0090547E" w:rsidRPr="00180095" w:rsidRDefault="00000000" w:rsidP="002018F1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Fir2"/>
                <w:tag w:val="P.GEP.Fir2"/>
                <w:id w:val="-715430295"/>
                <w:placeholder>
                  <w:docPart w:val="96D0DAD788DE428B9304724B7FBBC02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Testosegnaposto"/>
                  </w:rPr>
                  <w:t xml:space="preserve">                                </w:t>
                </w:r>
                <w:r w:rsidR="0090547E">
                  <w:rPr>
                    <w:rStyle w:val="Stile3"/>
                  </w:rPr>
                  <w:t xml:space="preserve">              </w:t>
                </w:r>
                <w:r w:rsidR="0090547E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21DCBB8" w14:textId="77777777" w:rsidR="0090547E" w:rsidRPr="00180095" w:rsidRDefault="0090547E" w:rsidP="002018F1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  <w:p w14:paraId="7C1D5078" w14:textId="77777777" w:rsidR="0090547E" w:rsidRPr="00180095" w:rsidRDefault="0090547E" w:rsidP="002018F1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9FE468" w14:textId="36432B66" w:rsidR="0090547E" w:rsidRPr="00180095" w:rsidRDefault="00000000" w:rsidP="002018F1">
            <w:pPr>
              <w:jc w:val="center"/>
              <w:rPr>
                <w:rFonts w:cs="Arial"/>
                <w:sz w:val="2"/>
                <w:szCs w:val="2"/>
              </w:rPr>
            </w:pPr>
            <w:sdt>
              <w:sdtPr>
                <w:rPr>
                  <w:rStyle w:val="Stile3"/>
                </w:rPr>
                <w:alias w:val="P.GEP.Fir3"/>
                <w:tag w:val="P.GEP.Fir3"/>
                <w:id w:val="518668744"/>
                <w:placeholder>
                  <w:docPart w:val="FCBE2072614E471DBCED96A6167D86D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Testosegnaposto"/>
                  </w:rPr>
                  <w:t xml:space="preserve">   </w:t>
                </w:r>
                <w:r w:rsidR="0090547E">
                  <w:rPr>
                    <w:rStyle w:val="Stile3"/>
                  </w:rPr>
                  <w:t xml:space="preserve">         </w:t>
                </w:r>
                <w:r w:rsidR="0090547E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20A553A" w14:textId="77777777" w:rsidR="0090547E" w:rsidRPr="00180095" w:rsidRDefault="0090547E" w:rsidP="002018F1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747E0C" w14:textId="05024944" w:rsidR="0090547E" w:rsidRPr="00180095" w:rsidRDefault="00000000" w:rsidP="002018F1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Fir4"/>
                <w:tag w:val="P.GEP.Fir4"/>
                <w:id w:val="739990984"/>
                <w:placeholder>
                  <w:docPart w:val="A1FD3A4E4F2047CFA30508CE3C6B50F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Testosegnaposto"/>
                  </w:rPr>
                  <w:t xml:space="preserve">       </w:t>
                </w:r>
                <w:r w:rsidR="0090547E">
                  <w:rPr>
                    <w:rStyle w:val="Stile3"/>
                  </w:rPr>
                  <w:t xml:space="preserve">          </w:t>
                </w:r>
                <w:r w:rsidR="0090547E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4C52453A" w14:textId="77777777" w:rsidR="0090547E" w:rsidRPr="00180095" w:rsidRDefault="0090547E" w:rsidP="0090547E">
      <w:pPr>
        <w:jc w:val="left"/>
        <w:rPr>
          <w:rFonts w:cs="Arial"/>
          <w:sz w:val="4"/>
          <w:szCs w:val="4"/>
        </w:rPr>
      </w:pPr>
      <w:r w:rsidRPr="00180095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90547E" w:rsidRPr="00180095" w14:paraId="48C30E6C" w14:textId="77777777" w:rsidTr="002018F1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369A1D" w14:textId="77777777" w:rsidR="0090547E" w:rsidRPr="00180095" w:rsidRDefault="0090547E" w:rsidP="002018F1">
            <w:pPr>
              <w:rPr>
                <w:rFonts w:cs="Arial"/>
                <w:b/>
                <w:sz w:val="12"/>
                <w:szCs w:val="12"/>
              </w:rPr>
            </w:pPr>
            <w:r w:rsidRPr="00180095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90547E" w:rsidRPr="00180095" w14:paraId="55EFCA49" w14:textId="77777777" w:rsidTr="002018F1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0D0E70" w14:textId="2A7840C1" w:rsidR="0090547E" w:rsidRPr="00180095" w:rsidRDefault="00000000" w:rsidP="002018F1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Fir5"/>
                <w:tag w:val="P.GEP.Fir5"/>
                <w:id w:val="83198438"/>
                <w:placeholder>
                  <w:docPart w:val="6C0441B7A4E043C99597C9CD37AA19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 w:rsidRPr="00ED3A9D">
                  <w:rPr>
                    <w:rStyle w:val="Stile3"/>
                  </w:rPr>
                  <w:t xml:space="preserve">                                  </w:t>
                </w:r>
                <w:r w:rsidR="0090547E">
                  <w:rPr>
                    <w:rStyle w:val="Stile3"/>
                  </w:rPr>
                  <w:t xml:space="preserve">                                                 </w:t>
                </w:r>
                <w:r w:rsidR="0090547E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6B302610" w14:textId="77777777" w:rsidR="0090547E" w:rsidRPr="00197AEF" w:rsidRDefault="0090547E" w:rsidP="0090547E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90547E" w:rsidRPr="003D526E" w14:paraId="0DC7B299" w14:textId="77777777" w:rsidTr="002018F1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3121F5" w14:textId="77777777" w:rsidR="0090547E" w:rsidRPr="007F7584" w:rsidRDefault="0090547E" w:rsidP="002018F1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4F08E71" w14:textId="77777777" w:rsidR="0090547E" w:rsidRPr="007F7584" w:rsidRDefault="0090547E" w:rsidP="002018F1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95681B" w14:textId="77777777" w:rsidR="0090547E" w:rsidRPr="007F7584" w:rsidRDefault="0090547E" w:rsidP="002018F1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90547E" w14:paraId="046E6394" w14:textId="77777777" w:rsidTr="002018F1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B4271" w14:textId="47F3B815" w:rsidR="0090547E" w:rsidRDefault="00000000" w:rsidP="002018F1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Fir6"/>
                <w:tag w:val="P.GEP.Fir6"/>
                <w:id w:val="-158474121"/>
                <w:placeholder>
                  <w:docPart w:val="8F09EDE7945044EEB95EC9B65F97CAE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Testosegnaposto"/>
                  </w:rPr>
                  <w:t xml:space="preserve">                                                             </w:t>
                </w:r>
                <w:r w:rsidR="0090547E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D0BEFE" w14:textId="77777777" w:rsidR="0090547E" w:rsidRPr="00376AB2" w:rsidRDefault="0090547E" w:rsidP="002018F1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5C3BFD39" w14:textId="136E5083" w:rsidR="0090547E" w:rsidRDefault="00000000" w:rsidP="002018F1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GEP.Fir7"/>
                <w:tag w:val="P.GEP.Fir7"/>
                <w:id w:val="-652134356"/>
                <w:placeholder>
                  <w:docPart w:val="80C6D11901F343229E10AE95E764C82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90547E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90547E">
                  <w:rPr>
                    <w:rStyle w:val="Stile3"/>
                  </w:rPr>
                  <w:t xml:space="preserve">            </w:t>
                </w:r>
                <w:r w:rsidR="0090547E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90547E" w14:paraId="53CC48A1" w14:textId="77777777" w:rsidTr="002018F1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9EEDF83" w14:textId="77777777" w:rsidR="0090547E" w:rsidRDefault="0090547E" w:rsidP="002018F1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C0167A6" w14:textId="77777777" w:rsidR="0090547E" w:rsidRPr="00376AB2" w:rsidRDefault="0090547E" w:rsidP="002018F1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CF23AF2" w14:textId="77777777" w:rsidR="0090547E" w:rsidRDefault="0090547E" w:rsidP="002018F1">
            <w:pPr>
              <w:jc w:val="left"/>
              <w:rPr>
                <w:rStyle w:val="Stile3"/>
              </w:rPr>
            </w:pPr>
          </w:p>
        </w:tc>
      </w:tr>
      <w:tr w:rsidR="0090547E" w14:paraId="3A7540C5" w14:textId="77777777" w:rsidTr="002018F1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0B25D9" w14:textId="77777777" w:rsidR="0090547E" w:rsidRDefault="0090547E" w:rsidP="002018F1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B7DC1C" w14:textId="77777777" w:rsidR="0090547E" w:rsidRPr="00376AB2" w:rsidRDefault="0090547E" w:rsidP="002018F1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D83F5B1" w14:textId="77777777" w:rsidR="0090547E" w:rsidRDefault="0090547E" w:rsidP="002018F1">
            <w:pPr>
              <w:jc w:val="left"/>
              <w:rPr>
                <w:rStyle w:val="Stile3"/>
              </w:rPr>
            </w:pPr>
          </w:p>
        </w:tc>
      </w:tr>
    </w:tbl>
    <w:p w14:paraId="3F42AB9E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7BBEB55F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5E40E9B5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7B52A9AE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2D446BC0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34E68230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0A1D3253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1D204730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7A57B647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11F8CAB1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10849663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4989FC47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4D9FFEFE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0E062FE4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1E67FA99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385B4430" w14:textId="77777777" w:rsidR="00A41738" w:rsidRDefault="00A41738" w:rsidP="0090547E">
      <w:pPr>
        <w:rPr>
          <w:rFonts w:eastAsia="Times New Roman" w:cs="Arial"/>
          <w:lang w:eastAsia="x-none"/>
        </w:rPr>
      </w:pPr>
    </w:p>
    <w:p w14:paraId="4479BF85" w14:textId="77777777" w:rsidR="00A41738" w:rsidRDefault="00A41738" w:rsidP="0090547E">
      <w:pPr>
        <w:rPr>
          <w:rFonts w:eastAsia="Times New Roman" w:cs="Arial"/>
          <w:lang w:eastAsia="x-none"/>
        </w:rPr>
      </w:pPr>
    </w:p>
    <w:p w14:paraId="7CBDD2BF" w14:textId="77777777" w:rsidR="00A41738" w:rsidRDefault="00A41738" w:rsidP="0090547E">
      <w:pPr>
        <w:rPr>
          <w:rFonts w:eastAsia="Times New Roman" w:cs="Arial"/>
          <w:lang w:eastAsia="x-none"/>
        </w:rPr>
      </w:pPr>
    </w:p>
    <w:p w14:paraId="16057EF9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6BE4E38E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46FABB44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1BEF0323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3B580A9D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3B9C0C04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6C85CD44" w14:textId="77777777" w:rsidR="0090547E" w:rsidRDefault="0090547E" w:rsidP="0090547E">
      <w:pPr>
        <w:rPr>
          <w:rFonts w:eastAsia="Times New Roman" w:cs="Arial"/>
          <w:lang w:eastAsia="x-none"/>
        </w:rPr>
      </w:pPr>
    </w:p>
    <w:p w14:paraId="6420A568" w14:textId="77777777" w:rsidR="0090547E" w:rsidRPr="00007062" w:rsidRDefault="0090547E" w:rsidP="0090547E">
      <w:pPr>
        <w:rPr>
          <w:rFonts w:eastAsia="Times New Roman" w:cs="Arial"/>
          <w:b/>
          <w:bCs/>
          <w:i/>
          <w:color w:val="00AAF0"/>
          <w:sz w:val="20"/>
          <w:szCs w:val="20"/>
          <w:lang w:eastAsia="x-none"/>
        </w:rPr>
      </w:pPr>
      <w:r w:rsidRPr="00007062">
        <w:rPr>
          <w:rFonts w:eastAsia="Times New Roman" w:cs="Arial"/>
          <w:b/>
          <w:bCs/>
          <w:i/>
          <w:color w:val="00AAF0"/>
          <w:sz w:val="20"/>
          <w:szCs w:val="20"/>
          <w:lang w:eastAsia="x-none"/>
        </w:rPr>
        <w:t xml:space="preserve">N.B.: La dichiarazione deve recare </w:t>
      </w:r>
      <w:r w:rsidRPr="00007062">
        <w:rPr>
          <w:rFonts w:eastAsia="Times New Roman" w:cs="Arial"/>
          <w:b/>
          <w:bCs/>
          <w:i/>
          <w:color w:val="00AAF0"/>
          <w:sz w:val="20"/>
          <w:szCs w:val="20"/>
          <w:lang w:val="x-none" w:eastAsia="x-none"/>
        </w:rPr>
        <w:t xml:space="preserve">numero e data di protocollo, e </w:t>
      </w:r>
      <w:r w:rsidRPr="00007062">
        <w:rPr>
          <w:rFonts w:eastAsia="Times New Roman" w:cs="Arial"/>
          <w:b/>
          <w:bCs/>
          <w:i/>
          <w:color w:val="00AAF0"/>
          <w:sz w:val="20"/>
          <w:szCs w:val="20"/>
          <w:lang w:eastAsia="x-none"/>
        </w:rPr>
        <w:t xml:space="preserve">deve essere resa con firma digitale; in mancanza, </w:t>
      </w:r>
      <w:r w:rsidRPr="00007062">
        <w:rPr>
          <w:rFonts w:eastAsia="Times New Roman" w:cs="Arial"/>
          <w:b/>
          <w:bCs/>
          <w:i/>
          <w:color w:val="00AAF0"/>
          <w:sz w:val="20"/>
          <w:szCs w:val="20"/>
          <w:lang w:val="x-none" w:eastAsia="x-none"/>
        </w:rPr>
        <w:t>ogni pagina deve recare numero progressivo di pagina, timbro dell’Ente, e sigla per congiuntura del dichiarante.</w:t>
      </w:r>
    </w:p>
    <w:p w14:paraId="118AD3BA" w14:textId="5B39B2EA" w:rsidR="00A36BD1" w:rsidRPr="0090547E" w:rsidRDefault="00A36BD1" w:rsidP="0090547E"/>
    <w:sectPr w:rsidR="00A36BD1" w:rsidRPr="0090547E" w:rsidSect="0041026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60076A" w14:textId="77777777" w:rsidR="00347895" w:rsidRDefault="00347895" w:rsidP="009A04C9">
      <w:r>
        <w:separator/>
      </w:r>
    </w:p>
  </w:endnote>
  <w:endnote w:type="continuationSeparator" w:id="0">
    <w:p w14:paraId="0A33FC52" w14:textId="77777777" w:rsidR="00347895" w:rsidRDefault="00347895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C9B6F" w14:textId="77777777" w:rsidR="00BE7F39" w:rsidRDefault="00BE7F39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532359501" name="Immagine 15323595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168245985" name="Immagine 116824598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697729879" name="Immagine 16977298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7216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23720975" name="Immagine 1237209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3132A600" w:rsidR="00714A73" w:rsidRPr="00E0388A" w:rsidRDefault="00A36BD1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P</w:t>
    </w:r>
    <w:r w:rsidR="007341E6" w:rsidRPr="00E0388A">
      <w:rPr>
        <w:rFonts w:asciiTheme="minorHAnsi" w:hAnsiTheme="minorHAnsi" w:cstheme="minorHAnsi"/>
        <w:sz w:val="14"/>
        <w:szCs w:val="14"/>
      </w:rPr>
      <w:t>.</w:t>
    </w:r>
    <w:r w:rsidR="00A41738">
      <w:rPr>
        <w:rFonts w:asciiTheme="minorHAnsi" w:hAnsiTheme="minorHAnsi" w:cstheme="minorHAnsi"/>
        <w:sz w:val="14"/>
        <w:szCs w:val="14"/>
      </w:rPr>
      <w:t>GEP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9E53CD">
      <w:rPr>
        <w:rFonts w:asciiTheme="minorHAnsi" w:hAnsiTheme="minorHAnsi" w:cstheme="minorHAnsi"/>
        <w:sz w:val="14"/>
        <w:szCs w:val="14"/>
      </w:rPr>
      <w:t>02 [</w:t>
    </w:r>
    <w:r w:rsidR="00BE7F39">
      <w:rPr>
        <w:rFonts w:asciiTheme="minorHAnsi" w:hAnsiTheme="minorHAnsi" w:cstheme="minorHAnsi"/>
        <w:sz w:val="14"/>
        <w:szCs w:val="14"/>
      </w:rPr>
      <w:t>04</w:t>
    </w:r>
    <w:r w:rsidR="009E53CD">
      <w:rPr>
        <w:rFonts w:asciiTheme="minorHAnsi" w:hAnsiTheme="minorHAnsi" w:cstheme="minorHAnsi"/>
        <w:sz w:val="14"/>
        <w:szCs w:val="14"/>
      </w:rPr>
      <w:t>/202</w:t>
    </w:r>
    <w:r w:rsidR="00BE7F39">
      <w:rPr>
        <w:rFonts w:asciiTheme="minorHAnsi" w:hAnsiTheme="minorHAnsi" w:cstheme="minorHAnsi"/>
        <w:sz w:val="14"/>
        <w:szCs w:val="14"/>
      </w:rPr>
      <w:t>6</w:t>
    </w:r>
    <w:r w:rsidR="009E53CD">
      <w:rPr>
        <w:rFonts w:asciiTheme="minorHAnsi" w:hAnsiTheme="minorHAnsi" w:cstheme="minorHAnsi"/>
        <w:sz w:val="14"/>
        <w:szCs w:val="14"/>
      </w:rPr>
      <w:t>]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5C9D0" w14:textId="77777777" w:rsidR="00BE7F39" w:rsidRDefault="00BE7F39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8E7D72" w14:textId="77777777" w:rsidR="00347895" w:rsidRDefault="00347895" w:rsidP="009A04C9">
      <w:r>
        <w:separator/>
      </w:r>
    </w:p>
  </w:footnote>
  <w:footnote w:type="continuationSeparator" w:id="0">
    <w:p w14:paraId="6A2F008F" w14:textId="77777777" w:rsidR="00347895" w:rsidRDefault="00347895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9184D" w14:textId="77777777" w:rsidR="00BE7F39" w:rsidRDefault="00BE7F39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BACC99" w14:textId="77777777" w:rsidR="00BE7F39" w:rsidRDefault="00BE7F39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152D1F"/>
    <w:multiLevelType w:val="hybridMultilevel"/>
    <w:tmpl w:val="686EBE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E27662"/>
    <w:multiLevelType w:val="hybridMultilevel"/>
    <w:tmpl w:val="44B2CEC0"/>
    <w:lvl w:ilvl="0" w:tplc="0410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B045D4"/>
    <w:multiLevelType w:val="hybridMultilevel"/>
    <w:tmpl w:val="36E8D06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5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B2737B4"/>
    <w:multiLevelType w:val="hybridMultilevel"/>
    <w:tmpl w:val="9A10D26E"/>
    <w:lvl w:ilvl="0" w:tplc="32425A96">
      <w:start w:val="1"/>
      <w:numFmt w:val="bullet"/>
      <w:lvlText w:val="•"/>
      <w:lvlJc w:val="left"/>
      <w:pPr>
        <w:ind w:left="720" w:hanging="360"/>
      </w:pPr>
      <w:rPr>
        <w:rFonts w:ascii="Rage Italic" w:hAnsi="Rage Italic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4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9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0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5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23"/>
  </w:num>
  <w:num w:numId="2" w16cid:durableId="240650261">
    <w:abstractNumId w:val="28"/>
  </w:num>
  <w:num w:numId="3" w16cid:durableId="664091524">
    <w:abstractNumId w:val="34"/>
  </w:num>
  <w:num w:numId="4" w16cid:durableId="1024592664">
    <w:abstractNumId w:val="42"/>
  </w:num>
  <w:num w:numId="5" w16cid:durableId="709500765">
    <w:abstractNumId w:val="41"/>
  </w:num>
  <w:num w:numId="6" w16cid:durableId="1366444235">
    <w:abstractNumId w:val="32"/>
  </w:num>
  <w:num w:numId="7" w16cid:durableId="104814224">
    <w:abstractNumId w:val="30"/>
  </w:num>
  <w:num w:numId="8" w16cid:durableId="1484734641">
    <w:abstractNumId w:val="42"/>
  </w:num>
  <w:num w:numId="9" w16cid:durableId="45062989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40"/>
  </w:num>
  <w:num w:numId="13" w16cid:durableId="16546356">
    <w:abstractNumId w:val="35"/>
  </w:num>
  <w:num w:numId="14" w16cid:durableId="219290056">
    <w:abstractNumId w:val="29"/>
  </w:num>
  <w:num w:numId="15" w16cid:durableId="641739413">
    <w:abstractNumId w:val="18"/>
  </w:num>
  <w:num w:numId="16" w16cid:durableId="1414622166">
    <w:abstractNumId w:val="13"/>
  </w:num>
  <w:num w:numId="17" w16cid:durableId="826674100">
    <w:abstractNumId w:val="8"/>
  </w:num>
  <w:num w:numId="18" w16cid:durableId="2076389139">
    <w:abstractNumId w:val="36"/>
  </w:num>
  <w:num w:numId="19" w16cid:durableId="1793013804">
    <w:abstractNumId w:val="17"/>
  </w:num>
  <w:num w:numId="20" w16cid:durableId="1767729083">
    <w:abstractNumId w:val="14"/>
  </w:num>
  <w:num w:numId="21" w16cid:durableId="1290085517">
    <w:abstractNumId w:val="37"/>
  </w:num>
  <w:num w:numId="22" w16cid:durableId="2075201985">
    <w:abstractNumId w:val="24"/>
  </w:num>
  <w:num w:numId="23" w16cid:durableId="1546720398">
    <w:abstractNumId w:val="27"/>
  </w:num>
  <w:num w:numId="24" w16cid:durableId="1924945920">
    <w:abstractNumId w:val="7"/>
  </w:num>
  <w:num w:numId="25" w16cid:durableId="1466696253">
    <w:abstractNumId w:val="5"/>
  </w:num>
  <w:num w:numId="26" w16cid:durableId="174074423">
    <w:abstractNumId w:val="43"/>
  </w:num>
  <w:num w:numId="27" w16cid:durableId="946078355">
    <w:abstractNumId w:val="44"/>
  </w:num>
  <w:num w:numId="28" w16cid:durableId="1829129068">
    <w:abstractNumId w:val="15"/>
  </w:num>
  <w:num w:numId="29" w16cid:durableId="1826898110">
    <w:abstractNumId w:val="20"/>
  </w:num>
  <w:num w:numId="30" w16cid:durableId="1148787363">
    <w:abstractNumId w:val="16"/>
  </w:num>
  <w:num w:numId="31" w16cid:durableId="621612082">
    <w:abstractNumId w:val="31"/>
  </w:num>
  <w:num w:numId="32" w16cid:durableId="1022902911">
    <w:abstractNumId w:val="33"/>
  </w:num>
  <w:num w:numId="33" w16cid:durableId="43871635">
    <w:abstractNumId w:val="38"/>
  </w:num>
  <w:num w:numId="34" w16cid:durableId="484980704">
    <w:abstractNumId w:val="11"/>
  </w:num>
  <w:num w:numId="35" w16cid:durableId="1707564090">
    <w:abstractNumId w:val="4"/>
  </w:num>
  <w:num w:numId="36" w16cid:durableId="547301809">
    <w:abstractNumId w:val="25"/>
  </w:num>
  <w:num w:numId="37" w16cid:durableId="1050038788">
    <w:abstractNumId w:val="19"/>
  </w:num>
  <w:num w:numId="38" w16cid:durableId="1662197553">
    <w:abstractNumId w:val="10"/>
  </w:num>
  <w:num w:numId="39" w16cid:durableId="1080520526">
    <w:abstractNumId w:val="21"/>
  </w:num>
  <w:num w:numId="40" w16cid:durableId="714503154">
    <w:abstractNumId w:val="22"/>
  </w:num>
  <w:num w:numId="41" w16cid:durableId="1569224335">
    <w:abstractNumId w:val="12"/>
  </w:num>
  <w:num w:numId="42" w16cid:durableId="1912961629">
    <w:abstractNumId w:val="9"/>
  </w:num>
  <w:num w:numId="43" w16cid:durableId="1246691378">
    <w:abstractNumId w:val="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XblNb9MUyemiUGcvqfDWo91ZUf+XfXgyTMT9U+Ju7Xf/8ji8Z2K2/nek6gVLHxDSUuvasHT4KO/vFcIan0OJQg==" w:salt="OC+Mxy+qRWd11Qc44pO/Pw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349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6CC6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045F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3194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7A0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6A5B"/>
    <w:rsid w:val="000F6C5E"/>
    <w:rsid w:val="000F6C86"/>
    <w:rsid w:val="000F7161"/>
    <w:rsid w:val="000F7228"/>
    <w:rsid w:val="000F7CCF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60EB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53B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365A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3E5"/>
    <w:rsid w:val="0026049C"/>
    <w:rsid w:val="002607A9"/>
    <w:rsid w:val="0026112B"/>
    <w:rsid w:val="002616D8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5AAE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647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65A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5538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27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85E"/>
    <w:rsid w:val="00342C05"/>
    <w:rsid w:val="00342EF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895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163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9B8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E7979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133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8AB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63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5CD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3BC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5B6E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5A4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638"/>
    <w:rsid w:val="00536894"/>
    <w:rsid w:val="00536BFA"/>
    <w:rsid w:val="005376B0"/>
    <w:rsid w:val="005377A2"/>
    <w:rsid w:val="00537CFD"/>
    <w:rsid w:val="00537E7D"/>
    <w:rsid w:val="00537F7F"/>
    <w:rsid w:val="00540078"/>
    <w:rsid w:val="005402D6"/>
    <w:rsid w:val="00541F3B"/>
    <w:rsid w:val="00542418"/>
    <w:rsid w:val="005425D1"/>
    <w:rsid w:val="005429B9"/>
    <w:rsid w:val="00542A1F"/>
    <w:rsid w:val="00542B9B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AAB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1B2F"/>
    <w:rsid w:val="00562076"/>
    <w:rsid w:val="00562D33"/>
    <w:rsid w:val="00563A26"/>
    <w:rsid w:val="005640E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6A09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5C7C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3C3C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59B5"/>
    <w:rsid w:val="005E67AF"/>
    <w:rsid w:val="005E6C9B"/>
    <w:rsid w:val="005E6CD4"/>
    <w:rsid w:val="005E6E93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9FC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69FD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977EC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3B4D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67C18"/>
    <w:rsid w:val="0077131D"/>
    <w:rsid w:val="0077152F"/>
    <w:rsid w:val="00771543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7D9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81B"/>
    <w:rsid w:val="007E5FB1"/>
    <w:rsid w:val="007E6336"/>
    <w:rsid w:val="007E63E1"/>
    <w:rsid w:val="007E6CD1"/>
    <w:rsid w:val="007E7E2C"/>
    <w:rsid w:val="007F07AE"/>
    <w:rsid w:val="007F110B"/>
    <w:rsid w:val="007F28E8"/>
    <w:rsid w:val="007F3059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A55"/>
    <w:rsid w:val="00801C3A"/>
    <w:rsid w:val="00801C3C"/>
    <w:rsid w:val="00802502"/>
    <w:rsid w:val="008025CC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E71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99A"/>
    <w:rsid w:val="008A7A01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4079"/>
    <w:rsid w:val="009049AE"/>
    <w:rsid w:val="00904FFC"/>
    <w:rsid w:val="0090513D"/>
    <w:rsid w:val="0090547E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6313"/>
    <w:rsid w:val="00966510"/>
    <w:rsid w:val="009666A8"/>
    <w:rsid w:val="00966AA5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B6"/>
    <w:rsid w:val="009D74EC"/>
    <w:rsid w:val="009E0156"/>
    <w:rsid w:val="009E13B1"/>
    <w:rsid w:val="009E2AC2"/>
    <w:rsid w:val="009E39D8"/>
    <w:rsid w:val="009E3D2B"/>
    <w:rsid w:val="009E53CD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BD1"/>
    <w:rsid w:val="00A36CD6"/>
    <w:rsid w:val="00A36FA4"/>
    <w:rsid w:val="00A372B8"/>
    <w:rsid w:val="00A3783D"/>
    <w:rsid w:val="00A405B9"/>
    <w:rsid w:val="00A40DD9"/>
    <w:rsid w:val="00A40E85"/>
    <w:rsid w:val="00A41738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66906"/>
    <w:rsid w:val="00A701BC"/>
    <w:rsid w:val="00A711C2"/>
    <w:rsid w:val="00A71ADB"/>
    <w:rsid w:val="00A71E1E"/>
    <w:rsid w:val="00A71FEE"/>
    <w:rsid w:val="00A72D2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6F6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904"/>
    <w:rsid w:val="00A97A19"/>
    <w:rsid w:val="00AA0AC6"/>
    <w:rsid w:val="00AA109E"/>
    <w:rsid w:val="00AA1741"/>
    <w:rsid w:val="00AA18EA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5212"/>
    <w:rsid w:val="00AE5F3A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46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B1A"/>
    <w:rsid w:val="00B16A28"/>
    <w:rsid w:val="00B17330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596"/>
    <w:rsid w:val="00B34803"/>
    <w:rsid w:val="00B35877"/>
    <w:rsid w:val="00B35CC0"/>
    <w:rsid w:val="00B35E5E"/>
    <w:rsid w:val="00B36064"/>
    <w:rsid w:val="00B400DC"/>
    <w:rsid w:val="00B4030C"/>
    <w:rsid w:val="00B40B4C"/>
    <w:rsid w:val="00B41139"/>
    <w:rsid w:val="00B41B9C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326B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E7F39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48D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9D4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3FD2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141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7C"/>
    <w:rsid w:val="00CC51A2"/>
    <w:rsid w:val="00CC58A5"/>
    <w:rsid w:val="00CC67E1"/>
    <w:rsid w:val="00CC6B59"/>
    <w:rsid w:val="00CC6FF3"/>
    <w:rsid w:val="00CC75DA"/>
    <w:rsid w:val="00CC79BD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A5F"/>
    <w:rsid w:val="00D24DC4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C9D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6D"/>
    <w:rsid w:val="00D71A34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2E80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1CB0"/>
    <w:rsid w:val="00E22173"/>
    <w:rsid w:val="00E22753"/>
    <w:rsid w:val="00E22F58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C8A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2311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4D2E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B6B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B2A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24B0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2DFB76C1F344BAAA51DCF0619C18F2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440F70-704F-4CB7-BA43-D49976EF851F}"/>
      </w:docPartPr>
      <w:docPartBody>
        <w:p w:rsidR="009502EA" w:rsidRDefault="00997FAB" w:rsidP="00997FAB">
          <w:pPr>
            <w:pStyle w:val="02DFB76C1F344BAAA51DCF0619C18F2530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5B341D2CACA446AA62751A2CAB1758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3B851AB-DB99-4F8C-B3FC-69E24931D0EB}"/>
      </w:docPartPr>
      <w:docPartBody>
        <w:p w:rsidR="009502EA" w:rsidRDefault="00997FAB" w:rsidP="00997FAB">
          <w:pPr>
            <w:pStyle w:val="65B341D2CACA446AA62751A2CAB1758E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191BFAE16E584558980137B8DDD648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E83990A-A979-4AF8-83E8-6F136D8FB19E}"/>
      </w:docPartPr>
      <w:docPartBody>
        <w:p w:rsidR="009502EA" w:rsidRDefault="00997FAB" w:rsidP="00997FAB">
          <w:pPr>
            <w:pStyle w:val="191BFAE16E584558980137B8DDD648B0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C64F254F2B584429B88C6E53B289DA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3EF7621-A507-4E3B-BD7B-A1B703916724}"/>
      </w:docPartPr>
      <w:docPartBody>
        <w:p w:rsidR="009502EA" w:rsidRDefault="00997FAB" w:rsidP="00997FAB">
          <w:pPr>
            <w:pStyle w:val="C64F254F2B584429B88C6E53B289DAA53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E97715A1841944398E061E2E19D59A0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6B1A84D-DD8C-445B-BCDC-1F32606D01C0}"/>
      </w:docPartPr>
      <w:docPartBody>
        <w:p w:rsidR="009502EA" w:rsidRDefault="00997FAB" w:rsidP="00997FAB">
          <w:pPr>
            <w:pStyle w:val="E97715A1841944398E061E2E19D59A04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A20A272C273481FAFAF48CE26B5609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88A882-61CA-4A18-BB91-3B1640A5D22C}"/>
      </w:docPartPr>
      <w:docPartBody>
        <w:p w:rsidR="009502EA" w:rsidRDefault="00997FAB" w:rsidP="00997FAB">
          <w:pPr>
            <w:pStyle w:val="EA20A272C273481FAFAF48CE26B5609F3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A1232F92F7443698CBA433DCFD1A9F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747A755-1DB3-434B-A1EF-7E3FE85F214C}"/>
      </w:docPartPr>
      <w:docPartBody>
        <w:p w:rsidR="009502EA" w:rsidRDefault="00997FAB" w:rsidP="00997FAB">
          <w:pPr>
            <w:pStyle w:val="BA1232F92F7443698CBA433DCFD1A9F230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857B44B4ED76426EA48E28EE4037DC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180ACEC-BF3C-450F-84DB-F8E486CF0462}"/>
      </w:docPartPr>
      <w:docPartBody>
        <w:p w:rsidR="009502EA" w:rsidRDefault="00997FAB" w:rsidP="00997FAB">
          <w:pPr>
            <w:pStyle w:val="857B44B4ED76426EA48E28EE4037DCB330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E8C675FA8BCE4FE4BEC8F652E63D21C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A69296-DBBB-457D-9597-4CD517EFA5AB}"/>
      </w:docPartPr>
      <w:docPartBody>
        <w:p w:rsidR="009502EA" w:rsidRDefault="00997FAB" w:rsidP="00997FAB">
          <w:pPr>
            <w:pStyle w:val="E8C675FA8BCE4FE4BEC8F652E63D21C8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CD4891A58BB94DD099272623663ABD7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2BB1D70-DFB0-4687-8737-3551315680FA}"/>
      </w:docPartPr>
      <w:docPartBody>
        <w:p w:rsidR="009502EA" w:rsidRDefault="00997FAB" w:rsidP="00997FAB">
          <w:pPr>
            <w:pStyle w:val="CD4891A58BB94DD099272623663ABD75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BEBE1478DB324A21A528AD3E4CC44EB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3A80CFD-ECFE-450F-A5DE-DB7B87E5E4B6}"/>
      </w:docPartPr>
      <w:docPartBody>
        <w:p w:rsidR="009502EA" w:rsidRDefault="00997FAB" w:rsidP="00997FAB">
          <w:pPr>
            <w:pStyle w:val="BEBE1478DB324A21A528AD3E4CC44EBC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6B39B793E4F44D179769A337D211E90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DB6722F-A1E5-406A-9E92-DEA55E9A0D4E}"/>
      </w:docPartPr>
      <w:docPartBody>
        <w:p w:rsidR="009502EA" w:rsidRDefault="00997FAB" w:rsidP="00997FAB">
          <w:pPr>
            <w:pStyle w:val="6B39B793E4F44D179769A337D211E90330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1D8FBCCA3B44EBB241410A11DF3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CB4ACD1-E7F0-4F82-8B51-1B2F82B7A5F4}"/>
      </w:docPartPr>
      <w:docPartBody>
        <w:p w:rsidR="009502EA" w:rsidRDefault="00997FAB" w:rsidP="00997FAB">
          <w:pPr>
            <w:pStyle w:val="7F1D8FBCCA3B44EBB241410A11DF3243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08A502B4672C4CC8A21EE5DCD93380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F8D8BD-8C41-4D06-AC88-C7154C5320C6}"/>
      </w:docPartPr>
      <w:docPartBody>
        <w:p w:rsidR="009502EA" w:rsidRDefault="00997FAB" w:rsidP="00997FAB">
          <w:pPr>
            <w:pStyle w:val="08A502B4672C4CC8A21EE5DCD93380133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D22C1412F3246919EF8FE7EA8CF2CB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32B2F8C-0D2C-4DE2-BE0E-D45362C3591F}"/>
      </w:docPartPr>
      <w:docPartBody>
        <w:p w:rsidR="009502EA" w:rsidRDefault="00997FAB" w:rsidP="00997FAB">
          <w:pPr>
            <w:pStyle w:val="9D22C1412F3246919EF8FE7EA8CF2CB430"/>
          </w:pPr>
          <w:r>
            <w:rPr>
              <w:rStyle w:val="Testosegnaposto"/>
            </w:rPr>
            <w:t xml:space="preserve">                        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2A3B5C3B5D3346B3972B5E169A6D0E9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22E053B-0370-4954-9C02-0A5AF03C59F0}"/>
      </w:docPartPr>
      <w:docPartBody>
        <w:p w:rsidR="009502EA" w:rsidRDefault="00997FAB" w:rsidP="00997FAB">
          <w:pPr>
            <w:pStyle w:val="2A3B5C3B5D3346B3972B5E169A6D0E9A30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6D0DAD788DE428B9304724B7FBBC02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19DAC3B-5D9D-4D74-99F8-4D71DE167385}"/>
      </w:docPartPr>
      <w:docPartBody>
        <w:p w:rsidR="009502EA" w:rsidRDefault="00997FAB" w:rsidP="00997FAB">
          <w:pPr>
            <w:pStyle w:val="96D0DAD788DE428B9304724B7FBBC02630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FCBE2072614E471DBCED96A6167D86D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E56BA6-DC1E-45AB-BA84-083DE91D63F6}"/>
      </w:docPartPr>
      <w:docPartBody>
        <w:p w:rsidR="009502EA" w:rsidRDefault="00997FAB" w:rsidP="00997FAB">
          <w:pPr>
            <w:pStyle w:val="FCBE2072614E471DBCED96A6167D86D430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A1FD3A4E4F2047CFA30508CE3C6B50F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B63A0E-3B3D-4B13-A8D6-A3B3C2F59ECF}"/>
      </w:docPartPr>
      <w:docPartBody>
        <w:p w:rsidR="009502EA" w:rsidRDefault="00997FAB" w:rsidP="00997FAB">
          <w:pPr>
            <w:pStyle w:val="A1FD3A4E4F2047CFA30508CE3C6B50F130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6C0441B7A4E043C99597C9CD37AA19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4DE093F-644D-4F98-9F1B-CBD65E971F37}"/>
      </w:docPartPr>
      <w:docPartBody>
        <w:p w:rsidR="009502EA" w:rsidRDefault="00997FAB" w:rsidP="00997FAB">
          <w:pPr>
            <w:pStyle w:val="6C0441B7A4E043C99597C9CD37AA199230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8F09EDE7945044EEB95EC9B65F97CAE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A7D68B0-EE46-472A-B9E3-061BD704128F}"/>
      </w:docPartPr>
      <w:docPartBody>
        <w:p w:rsidR="009502EA" w:rsidRDefault="00997FAB" w:rsidP="00997FAB">
          <w:pPr>
            <w:pStyle w:val="8F09EDE7945044EEB95EC9B65F97CAE730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80C6D11901F343229E10AE95E764C82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19F1C8F-20BD-44D3-8B77-D0D708BF7AA7}"/>
      </w:docPartPr>
      <w:docPartBody>
        <w:p w:rsidR="009502EA" w:rsidRDefault="00997FAB" w:rsidP="00997FAB">
          <w:pPr>
            <w:pStyle w:val="80C6D11901F343229E10AE95E764C82530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FC0B6CA3018B4741AFC3E1BE5A6487D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AD7E521-93DF-4C55-9591-660BF2A9E99F}"/>
      </w:docPartPr>
      <w:docPartBody>
        <w:p w:rsidR="009502EA" w:rsidRDefault="00997FAB" w:rsidP="00997FAB">
          <w:pPr>
            <w:pStyle w:val="FC0B6CA3018B4741AFC3E1BE5A6487DE30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515081CA07464423B72276AB04EC25A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11A2A84-9CE6-40A3-A3D8-3B547632E05B}"/>
      </w:docPartPr>
      <w:docPartBody>
        <w:p w:rsidR="009502EA" w:rsidRDefault="00997FAB" w:rsidP="00997FAB">
          <w:pPr>
            <w:pStyle w:val="515081CA07464423B72276AB04EC25A230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2504487137E1497CBB72B420A98000A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D19CB0E-C245-488C-BF2F-595CF7370549}"/>
      </w:docPartPr>
      <w:docPartBody>
        <w:p w:rsidR="009502EA" w:rsidRDefault="00997FAB" w:rsidP="00997FAB">
          <w:pPr>
            <w:pStyle w:val="2504487137E1497CBB72B420A98000AA3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F50C66578A84132B8B9249668F786B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D1149A4-56A8-4F3B-BF5A-EF22FB7DAEC5}"/>
      </w:docPartPr>
      <w:docPartBody>
        <w:p w:rsidR="009502EA" w:rsidRDefault="00997FAB" w:rsidP="00997FAB">
          <w:pPr>
            <w:pStyle w:val="3F50C66578A84132B8B9249668F786BF3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E1DFD20F6912430F9804A9600EB9438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C376D78-624E-4FB1-965F-C17D665A8BF6}"/>
      </w:docPartPr>
      <w:docPartBody>
        <w:p w:rsidR="009502EA" w:rsidRDefault="00997FAB" w:rsidP="00997FAB">
          <w:pPr>
            <w:pStyle w:val="E1DFD20F6912430F9804A9600EB943863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9014B4A39244C1AB06CB124FC65A49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F7170B8-DEDA-4EB6-B3B3-EE77A1FE33B9}"/>
      </w:docPartPr>
      <w:docPartBody>
        <w:p w:rsidR="009502EA" w:rsidRDefault="00997FAB" w:rsidP="00997FAB">
          <w:pPr>
            <w:pStyle w:val="59014B4A39244C1AB06CB124FC65A49E3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291B9A71242A4A23AD4A34F96F141D3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8C03C8-22FA-4691-8AEB-D9A5762AE929}"/>
      </w:docPartPr>
      <w:docPartBody>
        <w:p w:rsidR="009502EA" w:rsidRDefault="00997FAB" w:rsidP="00997FAB">
          <w:pPr>
            <w:pStyle w:val="291B9A71242A4A23AD4A34F96F141D3B3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B3DEC6B9F6C9440C935DF48DE4E1A71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62EED55-0FBF-43B2-9A7B-35DD455BD9B9}"/>
      </w:docPartPr>
      <w:docPartBody>
        <w:p w:rsidR="009502EA" w:rsidRDefault="00997FAB" w:rsidP="00997FAB">
          <w:pPr>
            <w:pStyle w:val="B3DEC6B9F6C9440C935DF48DE4E1A7153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F138C16AA20342BC932B532B5D18DED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7FE5E8-CBCE-45C9-9A0C-AF8684D582FF}"/>
      </w:docPartPr>
      <w:docPartBody>
        <w:p w:rsidR="009502EA" w:rsidRDefault="00997FAB" w:rsidP="00997FAB">
          <w:pPr>
            <w:pStyle w:val="F138C16AA20342BC932B532B5D18DED63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0328609BF61E44BA9667AF05818E67A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EED7218-5ECD-44B9-8F9A-4574E7D43687}"/>
      </w:docPartPr>
      <w:docPartBody>
        <w:p w:rsidR="009502EA" w:rsidRDefault="00997FAB" w:rsidP="00997FAB">
          <w:pPr>
            <w:pStyle w:val="0328609BF61E44BA9667AF05818E67A73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EBE101A84FBB42279B2C94D6258000C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1804E1-B250-4BBC-8AD8-374AD7CA427B}"/>
      </w:docPartPr>
      <w:docPartBody>
        <w:p w:rsidR="009502EA" w:rsidRDefault="00997FAB" w:rsidP="00997FAB">
          <w:pPr>
            <w:pStyle w:val="EBE101A84FBB42279B2C94D6258000C230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5B160799F58948E39B5A671AD80C34C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A0254B4-F695-40E7-AD9B-8844BF2199DB}"/>
      </w:docPartPr>
      <w:docPartBody>
        <w:p w:rsidR="009502EA" w:rsidRDefault="00997FAB" w:rsidP="00997FAB">
          <w:pPr>
            <w:pStyle w:val="5B160799F58948E39B5A671AD80C34C230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88FC00BE4BC147EB9C2D83372C3DB7E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5B4FDD-E4A2-4C75-AA41-7237C4A622EB}"/>
      </w:docPartPr>
      <w:docPartBody>
        <w:p w:rsidR="009502EA" w:rsidRDefault="00997FAB" w:rsidP="00997FAB">
          <w:pPr>
            <w:pStyle w:val="88FC00BE4BC147EB9C2D83372C3DB7EE30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08B0E14CAFD44189880E9F866ADBB43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029B1FE-2C75-430A-924B-C2C2BD8F687E}"/>
      </w:docPartPr>
      <w:docPartBody>
        <w:p w:rsidR="009502EA" w:rsidRDefault="00997FAB" w:rsidP="00997FAB">
          <w:pPr>
            <w:pStyle w:val="08B0E14CAFD44189880E9F866ADBB4306"/>
          </w:pPr>
          <w:r w:rsidRPr="00C518FB">
            <w:rPr>
              <w:rStyle w:val="Testosegnaposto"/>
            </w:rPr>
            <w:t>Scegliere un elemento.</w:t>
          </w:r>
        </w:p>
      </w:docPartBody>
    </w:docPart>
    <w:docPart>
      <w:docPartPr>
        <w:name w:val="79A725B408F643FA828E1830346F0D7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D4C4123-54AB-45A2-AD4C-03091501D988}"/>
      </w:docPartPr>
      <w:docPartBody>
        <w:p w:rsidR="009502EA" w:rsidRDefault="00997FAB" w:rsidP="00997FAB">
          <w:pPr>
            <w:pStyle w:val="79A725B408F643FA828E1830346F0D775"/>
          </w:pPr>
          <w:r>
            <w:rPr>
              <w:rStyle w:val="Testosegnaposto"/>
            </w:rPr>
            <w:t xml:space="preserve">                       </w:t>
          </w:r>
          <w:r>
            <w:rPr>
              <w:rStyle w:val="Stile3"/>
            </w:rPr>
            <w:t xml:space="preserve"> </w:t>
          </w:r>
          <w:r>
            <w:rPr>
              <w:rStyle w:val="Testosegnaposto"/>
            </w:rPr>
            <w:t xml:space="preserve">  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7FAB"/>
    <w:rsid w:val="00265AAE"/>
    <w:rsid w:val="0032798B"/>
    <w:rsid w:val="006265E2"/>
    <w:rsid w:val="007C67D9"/>
    <w:rsid w:val="007F3059"/>
    <w:rsid w:val="008800A7"/>
    <w:rsid w:val="009502EA"/>
    <w:rsid w:val="00997FAB"/>
    <w:rsid w:val="00AA45E4"/>
    <w:rsid w:val="00AB3F5B"/>
    <w:rsid w:val="00AC7D3E"/>
    <w:rsid w:val="00BD735E"/>
    <w:rsid w:val="00EC2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997FAB"/>
    <w:rPr>
      <w:color w:val="808080"/>
    </w:rPr>
  </w:style>
  <w:style w:type="character" w:customStyle="1" w:styleId="Stile3">
    <w:name w:val="Stile3"/>
    <w:basedOn w:val="Carpredefinitoparagrafo"/>
    <w:uiPriority w:val="1"/>
    <w:rsid w:val="00997FAB"/>
    <w:rPr>
      <w:rFonts w:asciiTheme="minorHAnsi" w:hAnsiTheme="minorHAnsi"/>
      <w:b/>
      <w:sz w:val="22"/>
    </w:rPr>
  </w:style>
  <w:style w:type="paragraph" w:customStyle="1" w:styleId="08B0E14CAFD44189880E9F866ADBB4306">
    <w:name w:val="08B0E14CAFD44189880E9F866ADBB4306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2DFB76C1F344BAAA51DCF0619C18F2530">
    <w:name w:val="02DFB76C1F344BAAA51DCF0619C18F25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5B341D2CACA446AA62751A2CAB1758E30">
    <w:name w:val="65B341D2CACA446AA62751A2CAB1758E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91BFAE16E584558980137B8DDD648B030">
    <w:name w:val="191BFAE16E584558980137B8DDD648B0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64F254F2B584429B88C6E53B289DAA530">
    <w:name w:val="C64F254F2B584429B88C6E53B289DAA5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97715A1841944398E061E2E19D59A0430">
    <w:name w:val="E97715A1841944398E061E2E19D59A04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A20A272C273481FAFAF48CE26B5609F30">
    <w:name w:val="EA20A272C273481FAFAF48CE26B5609F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A1232F92F7443698CBA433DCFD1A9F230">
    <w:name w:val="BA1232F92F7443698CBA433DCFD1A9F2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7B44B4ED76426EA48E28EE4037DCB330">
    <w:name w:val="857B44B4ED76426EA48E28EE4037DCB3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8C675FA8BCE4FE4BEC8F652E63D21C830">
    <w:name w:val="E8C675FA8BCE4FE4BEC8F652E63D21C8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D22C1412F3246919EF8FE7EA8CF2CB430">
    <w:name w:val="9D22C1412F3246919EF8FE7EA8CF2CB4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9A725B408F643FA828E1830346F0D775">
    <w:name w:val="79A725B408F643FA828E1830346F0D775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EBE1478DB324A21A528AD3E4CC44EBC30">
    <w:name w:val="BEBE1478DB324A21A528AD3E4CC44EBC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B39B793E4F44D179769A337D211E90330">
    <w:name w:val="6B39B793E4F44D179769A337D211E903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1D8FBCCA3B44EBB241410A11DF324330">
    <w:name w:val="7F1D8FBCCA3B44EBB241410A11DF3243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8A502B4672C4CC8A21EE5DCD933801330">
    <w:name w:val="08A502B4672C4CC8A21EE5DCD9338013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4891A58BB94DD099272623663ABD7530">
    <w:name w:val="CD4891A58BB94DD099272623663ABD75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B6CA3018B4741AFC3E1BE5A6487DE30">
    <w:name w:val="FC0B6CA3018B4741AFC3E1BE5A6487DE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15081CA07464423B72276AB04EC25A230">
    <w:name w:val="515081CA07464423B72276AB04EC25A2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504487137E1497CBB72B420A98000AA30">
    <w:name w:val="2504487137E1497CBB72B420A98000AA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91B9A71242A4A23AD4A34F96F141D3B30">
    <w:name w:val="291B9A71242A4A23AD4A34F96F141D3B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50C66578A84132B8B9249668F786BF30">
    <w:name w:val="3F50C66578A84132B8B9249668F786BF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DEC6B9F6C9440C935DF48DE4E1A71530">
    <w:name w:val="B3DEC6B9F6C9440C935DF48DE4E1A715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1DFD20F6912430F9804A9600EB9438630">
    <w:name w:val="E1DFD20F6912430F9804A9600EB94386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138C16AA20342BC932B532B5D18DED630">
    <w:name w:val="F138C16AA20342BC932B532B5D18DED6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BE101A84FBB42279B2C94D6258000C230">
    <w:name w:val="EBE101A84FBB42279B2C94D6258000C2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B160799F58948E39B5A671AD80C34C230">
    <w:name w:val="5B160799F58948E39B5A671AD80C34C2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9014B4A39244C1AB06CB124FC65A49E30">
    <w:name w:val="59014B4A39244C1AB06CB124FC65A49E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328609BF61E44BA9667AF05818E67A730">
    <w:name w:val="0328609BF61E44BA9667AF05818E67A7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8FC00BE4BC147EB9C2D83372C3DB7EE30">
    <w:name w:val="88FC00BE4BC147EB9C2D83372C3DB7EE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3B5C3B5D3346B3972B5E169A6D0E9A30">
    <w:name w:val="2A3B5C3B5D3346B3972B5E169A6D0E9A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D0DAD788DE428B9304724B7FBBC02630">
    <w:name w:val="96D0DAD788DE428B9304724B7FBBC026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BE2072614E471DBCED96A6167D86D430">
    <w:name w:val="FCBE2072614E471DBCED96A6167D86D4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1FD3A4E4F2047CFA30508CE3C6B50F130">
    <w:name w:val="A1FD3A4E4F2047CFA30508CE3C6B50F1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C0441B7A4E043C99597C9CD37AA199230">
    <w:name w:val="6C0441B7A4E043C99597C9CD37AA1992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F09EDE7945044EEB95EC9B65F97CAE730">
    <w:name w:val="8F09EDE7945044EEB95EC9B65F97CAE7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0C6D11901F343229E10AE95E764C82530">
    <w:name w:val="80C6D11901F343229E10AE95E764C82530"/>
    <w:rsid w:val="00997FAB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23326</TotalTime>
  <Pages>3</Pages>
  <Words>1675</Words>
  <Characters>9554</Characters>
  <Application>Microsoft Office Word</Application>
  <DocSecurity>0</DocSecurity>
  <Lines>79</Lines>
  <Paragraphs>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11207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321</cp:revision>
  <cp:lastPrinted>2024-08-19T16:54:00Z</cp:lastPrinted>
  <dcterms:created xsi:type="dcterms:W3CDTF">2019-12-17T11:10:00Z</dcterms:created>
  <dcterms:modified xsi:type="dcterms:W3CDTF">2026-04-17T14:16:00Z</dcterms:modified>
  <cp:contentStatus>__/__/____</cp:contentStatus>
</cp:coreProperties>
</file>