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numbering.xml" ContentType="application/vnd.openxmlformats-officedocument.wordprocessingml.numbering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Hlk190463920" w:displacedByCustomXml="next"/>
    <w:sdt>
      <w:sdtPr>
        <w:rPr>
          <w:b/>
          <w:sz w:val="24"/>
          <w:szCs w:val="24"/>
        </w:rPr>
        <w:alias w:val="Immagine di intestazione"/>
        <w:tag w:val="S.RSM.IntPct"/>
        <w:id w:val="-1399125177"/>
        <w:showingPlcHdr/>
        <w:picture/>
      </w:sdtPr>
      <w:sdtContent>
        <w:p w14:paraId="4DE79FB7" w14:textId="31EF722C" w:rsidR="00355EA9" w:rsidRDefault="00620C78" w:rsidP="00620C78">
          <w:pPr>
            <w:rPr>
              <w:b/>
              <w:sz w:val="24"/>
              <w:szCs w:val="24"/>
            </w:rPr>
          </w:pPr>
          <w:r>
            <w:rPr>
              <w:b/>
              <w:noProof/>
              <w:sz w:val="24"/>
              <w:szCs w:val="24"/>
            </w:rPr>
            <w:drawing>
              <wp:inline distT="0" distB="0" distL="0" distR="0" wp14:anchorId="536DE2BB" wp14:editId="42DC504B">
                <wp:extent cx="428400" cy="396000"/>
                <wp:effectExtent l="0" t="0" r="0" b="444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28400" cy="39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sdtContent>
    </w:sdt>
    <w:tbl>
      <w:tblPr>
        <w:tblStyle w:val="Grigliatabella"/>
        <w:tblW w:w="991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9D74B6" w:rsidRPr="00620C78" w14:paraId="4754D0A5" w14:textId="77777777" w:rsidTr="00EF0DF4">
        <w:trPr>
          <w:cantSplit/>
          <w:trHeight w:val="716"/>
          <w:jc w:val="center"/>
        </w:trPr>
        <w:tc>
          <w:tcPr>
            <w:tcW w:w="9918" w:type="dxa"/>
            <w:noWrap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7F9DB09" w14:textId="5827EB00" w:rsidR="009D74B6" w:rsidRPr="009D74B6" w:rsidRDefault="00000000" w:rsidP="002F5538">
            <w:pPr>
              <w:jc w:val="left"/>
              <w:rPr>
                <w:b/>
                <w:color w:val="FF0000"/>
                <w:sz w:val="32"/>
                <w:szCs w:val="32"/>
              </w:rPr>
            </w:pPr>
            <w:sdt>
              <w:sdtPr>
                <w:rPr>
                  <w:b/>
                  <w:sz w:val="24"/>
                  <w:szCs w:val="24"/>
                </w:rPr>
                <w:alias w:val="P.QTZ.IntTxt"/>
                <w:tag w:val="P.QTZ.IntTxt"/>
                <w:id w:val="-559023636"/>
                <w:placeholder>
                  <w:docPart w:val="4B16CC7A8C7B45EDBED70B38D1BDA644"/>
                </w:placeholder>
                <w:showingPlcHdr/>
                <w15:appearance w15:val="hidden"/>
              </w:sdtPr>
              <w:sdtContent>
                <w:r w:rsidR="002F5538" w:rsidRPr="009D74B6">
                  <w:rPr>
                    <w:rStyle w:val="Testosegnaposto"/>
                    <w:b/>
                    <w:bCs/>
                    <w:i/>
                    <w:iCs/>
                    <w:color w:val="00AAF0"/>
                    <w:sz w:val="28"/>
                    <w:szCs w:val="28"/>
                  </w:rPr>
                  <w:t>INTESTAZIONE</w:t>
                </w:r>
              </w:sdtContent>
            </w:sdt>
          </w:p>
        </w:tc>
      </w:tr>
    </w:tbl>
    <w:bookmarkEnd w:id="0"/>
    <w:p w14:paraId="581ECCCB" w14:textId="77777777" w:rsidR="00A808ED" w:rsidRDefault="00A808ED" w:rsidP="00A808ED">
      <w:pPr>
        <w:pStyle w:val="Corpotesto"/>
        <w:spacing w:after="0"/>
        <w:jc w:val="center"/>
        <w:rPr>
          <w:rFonts w:cs="Arial"/>
          <w:b/>
          <w:sz w:val="28"/>
          <w:szCs w:val="28"/>
        </w:rPr>
      </w:pPr>
      <w:r w:rsidRPr="00D961B9">
        <w:rPr>
          <w:rFonts w:cs="Arial"/>
          <w:b/>
          <w:sz w:val="28"/>
          <w:szCs w:val="28"/>
        </w:rPr>
        <w:t xml:space="preserve">DICHIARAZIONE </w:t>
      </w:r>
      <w:r>
        <w:rPr>
          <w:rFonts w:cs="Arial"/>
          <w:b/>
          <w:sz w:val="28"/>
          <w:szCs w:val="28"/>
        </w:rPr>
        <w:t>DI QUIETANZA E DI LIBERATORIA</w:t>
      </w:r>
    </w:p>
    <w:p w14:paraId="2D9A1C28" w14:textId="77777777" w:rsidR="00A808ED" w:rsidRDefault="00A808ED" w:rsidP="00A808ED">
      <w:pPr>
        <w:spacing w:after="480"/>
        <w:jc w:val="center"/>
        <w:rPr>
          <w:rFonts w:cs="Arial"/>
          <w:sz w:val="20"/>
          <w:szCs w:val="20"/>
        </w:rPr>
      </w:pPr>
      <w:r w:rsidRPr="003D405C">
        <w:rPr>
          <w:rFonts w:cs="Arial"/>
          <w:sz w:val="20"/>
          <w:szCs w:val="20"/>
        </w:rPr>
        <w:t>(</w:t>
      </w:r>
      <w:r>
        <w:rPr>
          <w:rFonts w:cs="Arial"/>
          <w:sz w:val="20"/>
          <w:szCs w:val="20"/>
        </w:rPr>
        <w:t xml:space="preserve">dichiarazione </w:t>
      </w:r>
      <w:r w:rsidRPr="003D405C">
        <w:rPr>
          <w:rFonts w:cs="Arial"/>
          <w:sz w:val="20"/>
          <w:szCs w:val="20"/>
        </w:rPr>
        <w:t>sostitutiva dell’atto di notorietà, resa ai sensi dell’art</w:t>
      </w:r>
      <w:r>
        <w:rPr>
          <w:rFonts w:cs="Arial"/>
          <w:sz w:val="20"/>
          <w:szCs w:val="20"/>
        </w:rPr>
        <w:t>.</w:t>
      </w:r>
      <w:r w:rsidRPr="003D405C">
        <w:rPr>
          <w:rFonts w:cs="Arial"/>
          <w:sz w:val="20"/>
          <w:szCs w:val="20"/>
        </w:rPr>
        <w:t xml:space="preserve"> 47 del DPR n. 445 del 28/12/2000)</w:t>
      </w:r>
    </w:p>
    <w:p w14:paraId="714F94B3" w14:textId="6B4ABF4F" w:rsidR="008F2D52" w:rsidRDefault="008F2D52" w:rsidP="00A808ED">
      <w:pPr>
        <w:jc w:val="right"/>
        <w:rPr>
          <w:rFonts w:cs="Arial"/>
          <w:b/>
        </w:rPr>
      </w:pPr>
      <w:r>
        <w:rPr>
          <w:rFonts w:cs="Arial"/>
          <w:b/>
        </w:rPr>
        <w:t>Spett.le</w:t>
      </w:r>
    </w:p>
    <w:p w14:paraId="5E540F5D" w14:textId="77777777" w:rsidR="00F748DA" w:rsidRPr="00FA2C49" w:rsidRDefault="00F748DA" w:rsidP="00252876">
      <w:pPr>
        <w:pStyle w:val="Corpo"/>
        <w:spacing w:before="0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18"/>
      </w:tblGrid>
      <w:tr w:rsidR="00220319" w:rsidRPr="00B03438" w14:paraId="4EAAC8FF" w14:textId="77777777" w:rsidTr="00220319">
        <w:trPr>
          <w:cantSplit/>
          <w:jc w:val="center"/>
        </w:trPr>
        <w:tc>
          <w:tcPr>
            <w:tcW w:w="9918" w:type="dxa"/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64AFFDDC" w14:textId="192B7BDA" w:rsidR="00220319" w:rsidRPr="00B03438" w:rsidRDefault="00220319" w:rsidP="00B03438">
            <w:pPr>
              <w:jc w:val="right"/>
              <w:rPr>
                <w:rFonts w:cs="Arial"/>
                <w:sz w:val="12"/>
                <w:szCs w:val="12"/>
              </w:rPr>
            </w:pPr>
            <w:r w:rsidRPr="00B03438">
              <w:rPr>
                <w:rFonts w:cs="Arial"/>
                <w:sz w:val="12"/>
                <w:szCs w:val="12"/>
              </w:rPr>
              <w:t xml:space="preserve">Denominazione, </w:t>
            </w:r>
            <w:r>
              <w:rPr>
                <w:rFonts w:cs="Arial"/>
                <w:sz w:val="12"/>
                <w:szCs w:val="12"/>
              </w:rPr>
              <w:t>sede legale</w:t>
            </w:r>
            <w:r w:rsidRPr="00B03438">
              <w:rPr>
                <w:rFonts w:cs="Arial"/>
                <w:sz w:val="12"/>
                <w:szCs w:val="12"/>
              </w:rPr>
              <w:t xml:space="preserve">, </w:t>
            </w:r>
            <w:r>
              <w:rPr>
                <w:rFonts w:cs="Arial"/>
                <w:sz w:val="12"/>
                <w:szCs w:val="12"/>
              </w:rPr>
              <w:t>codice fiscale</w:t>
            </w:r>
            <w:r w:rsidRPr="00B03438">
              <w:rPr>
                <w:rFonts w:cs="Arial"/>
                <w:sz w:val="12"/>
                <w:szCs w:val="12"/>
              </w:rPr>
              <w:t xml:space="preserve"> e </w:t>
            </w:r>
            <w:r>
              <w:rPr>
                <w:rFonts w:cs="Arial"/>
                <w:sz w:val="12"/>
                <w:szCs w:val="12"/>
              </w:rPr>
              <w:t>partita IVA</w:t>
            </w:r>
            <w:r w:rsidRPr="00B03438">
              <w:rPr>
                <w:rFonts w:cs="Arial"/>
                <w:sz w:val="12"/>
                <w:szCs w:val="12"/>
              </w:rPr>
              <w:t xml:space="preserve"> del</w:t>
            </w:r>
            <w:r w:rsidR="00171740">
              <w:rPr>
                <w:rFonts w:cs="Arial"/>
                <w:sz w:val="12"/>
                <w:szCs w:val="12"/>
              </w:rPr>
              <w:t>la</w:t>
            </w:r>
            <w:r w:rsidRPr="00B03438">
              <w:rPr>
                <w:rFonts w:cs="Arial"/>
                <w:sz w:val="12"/>
                <w:szCs w:val="12"/>
              </w:rPr>
              <w:t xml:space="preserve"> </w:t>
            </w:r>
            <w:r>
              <w:rPr>
                <w:rFonts w:cs="Arial"/>
                <w:sz w:val="12"/>
                <w:szCs w:val="12"/>
              </w:rPr>
              <w:t>committente</w:t>
            </w:r>
          </w:p>
        </w:tc>
      </w:tr>
      <w:tr w:rsidR="00220319" w:rsidRPr="008F2D52" w14:paraId="06E23058" w14:textId="77777777" w:rsidTr="00321B2C">
        <w:trPr>
          <w:cantSplit/>
          <w:trHeight w:val="1134"/>
          <w:jc w:val="center"/>
        </w:trPr>
        <w:tc>
          <w:tcPr>
            <w:tcW w:w="9918" w:type="dxa"/>
            <w:tcMar>
              <w:top w:w="28" w:type="dxa"/>
              <w:left w:w="113" w:type="dxa"/>
              <w:bottom w:w="28" w:type="dxa"/>
              <w:right w:w="113" w:type="dxa"/>
            </w:tcMar>
          </w:tcPr>
          <w:sdt>
            <w:sdtPr>
              <w:rPr>
                <w:rStyle w:val="Stile4"/>
              </w:rPr>
              <w:alias w:val="P.QTZ_Dst.1"/>
              <w:tag w:val="P.QTZ_Dst.1"/>
              <w:id w:val="1969703125"/>
              <w:placeholder>
                <w:docPart w:val="E64C82409C044CFD99DD2469A06151AE"/>
              </w:placeholder>
              <w:showingPlcHdr/>
              <w15:appearance w15:val="hidden"/>
              <w:text w:multiLine="1"/>
            </w:sdtPr>
            <w:sdtEndPr>
              <w:rPr>
                <w:rStyle w:val="Carpredefinitoparagrafo"/>
                <w:rFonts w:ascii="Calibri" w:hAnsi="Calibri" w:cs="Arial"/>
                <w:bCs/>
              </w:rPr>
            </w:sdtEndPr>
            <w:sdtContent>
              <w:p w14:paraId="2D6FFFCD" w14:textId="20156BC1" w:rsidR="00220319" w:rsidRPr="006A31D8" w:rsidRDefault="00220319" w:rsidP="001F7DFF">
                <w:pPr>
                  <w:ind w:left="30"/>
                  <w:jc w:val="right"/>
                  <w:rPr>
                    <w:rFonts w:cs="Arial"/>
                    <w:bCs/>
                    <w:color w:val="A6A6A6" w:themeColor="background1" w:themeShade="A6"/>
                  </w:rPr>
                </w:pPr>
                <w:r>
                  <w:rPr>
                    <w:rFonts w:cs="Arial"/>
                    <w:bCs/>
                    <w:color w:val="A6A6A6" w:themeColor="background1" w:themeShade="A6"/>
                  </w:rPr>
                  <w:t>Denominazione</w:t>
                </w:r>
              </w:p>
              <w:p w14:paraId="3CB51DDC" w14:textId="710BB22E" w:rsidR="00220319" w:rsidRPr="006A31D8" w:rsidRDefault="00220319" w:rsidP="001F7DFF">
                <w:pPr>
                  <w:ind w:left="30"/>
                  <w:jc w:val="right"/>
                  <w:rPr>
                    <w:rFonts w:cs="Arial"/>
                    <w:bCs/>
                    <w:color w:val="A6A6A6" w:themeColor="background1" w:themeShade="A6"/>
                  </w:rPr>
                </w:pPr>
                <w:r>
                  <w:rPr>
                    <w:rFonts w:cs="Arial"/>
                    <w:bCs/>
                    <w:color w:val="A6A6A6" w:themeColor="background1" w:themeShade="A6"/>
                  </w:rPr>
                  <w:t>Sede legale</w:t>
                </w:r>
              </w:p>
              <w:p w14:paraId="0B475838" w14:textId="0BF22FA7" w:rsidR="00220319" w:rsidRPr="006A31D8" w:rsidRDefault="00220319" w:rsidP="001F7DFF">
                <w:pPr>
                  <w:ind w:left="30"/>
                  <w:jc w:val="right"/>
                  <w:rPr>
                    <w:rFonts w:cs="Arial"/>
                    <w:bCs/>
                    <w:color w:val="A6A6A6" w:themeColor="background1" w:themeShade="A6"/>
                  </w:rPr>
                </w:pPr>
                <w:r>
                  <w:rPr>
                    <w:rFonts w:cs="Arial"/>
                    <w:bCs/>
                    <w:color w:val="A6A6A6" w:themeColor="background1" w:themeShade="A6"/>
                  </w:rPr>
                  <w:t>C.F.</w:t>
                </w:r>
              </w:p>
              <w:p w14:paraId="25B409A1" w14:textId="7887B8E2" w:rsidR="00220319" w:rsidRPr="001F7DFF" w:rsidRDefault="00220319" w:rsidP="001F7DFF">
                <w:pPr>
                  <w:ind w:left="30"/>
                  <w:jc w:val="right"/>
                  <w:rPr>
                    <w:rFonts w:cs="Arial"/>
                    <w:bCs/>
                    <w:color w:val="A6A6A6" w:themeColor="background1" w:themeShade="A6"/>
                  </w:rPr>
                </w:pPr>
                <w:r>
                  <w:rPr>
                    <w:rFonts w:cs="Arial"/>
                    <w:bCs/>
                    <w:color w:val="A6A6A6" w:themeColor="background1" w:themeShade="A6"/>
                  </w:rPr>
                  <w:t>P.I.</w:t>
                </w:r>
              </w:p>
            </w:sdtContent>
          </w:sdt>
        </w:tc>
      </w:tr>
    </w:tbl>
    <w:p w14:paraId="11E26149" w14:textId="77777777" w:rsidR="005B2FE9" w:rsidRPr="00D0627E" w:rsidRDefault="005B2FE9" w:rsidP="00252876">
      <w:pPr>
        <w:pStyle w:val="Corpo"/>
        <w:spacing w:before="0"/>
        <w:rPr>
          <w:b/>
          <w:sz w:val="4"/>
          <w:szCs w:val="4"/>
        </w:rPr>
      </w:pPr>
    </w:p>
    <w:tbl>
      <w:tblPr>
        <w:tblStyle w:val="Grigliatabella"/>
        <w:tblW w:w="9924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33"/>
        <w:gridCol w:w="3657"/>
        <w:gridCol w:w="3134"/>
      </w:tblGrid>
      <w:tr w:rsidR="00171740" w:rsidRPr="008E482B" w14:paraId="7185CD74" w14:textId="77777777" w:rsidTr="00C6463D">
        <w:trPr>
          <w:cantSplit/>
          <w:trHeight w:val="481"/>
          <w:jc w:val="center"/>
        </w:trPr>
        <w:tc>
          <w:tcPr>
            <w:tcW w:w="3133" w:type="dxa"/>
            <w:tcBorders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FC561D8" w14:textId="77777777" w:rsidR="00171740" w:rsidRPr="008E482B" w:rsidRDefault="00171740" w:rsidP="00C6463D">
            <w:pPr>
              <w:rPr>
                <w:rFonts w:cs="Arial"/>
                <w:bCs/>
              </w:rPr>
            </w:pPr>
          </w:p>
        </w:tc>
        <w:sdt>
          <w:sdtPr>
            <w:rPr>
              <w:rStyle w:val="Stile3"/>
            </w:rPr>
            <w:id w:val="1868022249"/>
            <w:placeholder>
              <w:docPart w:val="EC14C90D55184EAFB190FDD302F771F4"/>
            </w:placeholder>
            <w:comboBox>
              <w:listItem w:displayText="                                                                 " w:value="0                                      "/>
              <w:listItem w:displayText="LA SOTTOSCRITTA" w:value="1"/>
              <w:listItem w:displayText="IL SOTTOSCRITTO" w:value="2"/>
            </w:comboBox>
          </w:sdtPr>
          <w:sdtContent>
            <w:tc>
              <w:tcPr>
                <w:tcW w:w="365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  <w:p w14:paraId="6247881D" w14:textId="77777777" w:rsidR="00171740" w:rsidRPr="008E482B" w:rsidRDefault="00171740" w:rsidP="00C6463D">
                <w:pPr>
                  <w:jc w:val="center"/>
                  <w:rPr>
                    <w:rFonts w:cs="Arial"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                    </w:t>
                </w:r>
              </w:p>
            </w:tc>
          </w:sdtContent>
        </w:sdt>
        <w:tc>
          <w:tcPr>
            <w:tcW w:w="3134" w:type="dxa"/>
            <w:tcBorders>
              <w:left w:val="single" w:sz="4" w:space="0" w:color="auto"/>
            </w:tcBorders>
            <w:vAlign w:val="center"/>
          </w:tcPr>
          <w:p w14:paraId="6D3DA8E8" w14:textId="77777777" w:rsidR="00171740" w:rsidRPr="008E482B" w:rsidRDefault="00171740" w:rsidP="00C6463D">
            <w:pPr>
              <w:rPr>
                <w:rFonts w:cs="Arial"/>
                <w:bCs/>
              </w:rPr>
            </w:pPr>
          </w:p>
        </w:tc>
      </w:tr>
    </w:tbl>
    <w:p w14:paraId="045C1675" w14:textId="77777777" w:rsidR="00171740" w:rsidRPr="00C72F20" w:rsidRDefault="00171740" w:rsidP="00171740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252876" w:rsidRPr="004B7DA5" w14:paraId="3C7B5090" w14:textId="77777777" w:rsidTr="005224AF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09D4560" w14:textId="3AF3847A" w:rsidR="00252876" w:rsidRPr="00C72F20" w:rsidRDefault="00252876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Cognome</w:t>
            </w:r>
          </w:p>
        </w:tc>
      </w:tr>
      <w:tr w:rsidR="00252876" w14:paraId="53835A1F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8759FE0" w14:textId="41C4C2E4" w:rsidR="00252876" w:rsidRDefault="00000000" w:rsidP="002F15A9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QTZ.Dic1"/>
                <w:tag w:val="P.QTZ.Dic1"/>
                <w:id w:val="1012419502"/>
                <w:placeholder>
                  <w:docPart w:val="50E5836F49004F97BF6D1F88D21F3E6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D3A9D" w:rsidRPr="00ED3A9D">
                  <w:rPr>
                    <w:rStyle w:val="Stile3"/>
                  </w:rPr>
                  <w:t xml:space="preserve">                                  </w:t>
                </w:r>
                <w:r w:rsidR="00ED3A9D">
                  <w:rPr>
                    <w:rStyle w:val="Stile3"/>
                  </w:rPr>
                  <w:t xml:space="preserve">                                      </w:t>
                </w:r>
                <w:r w:rsidR="00FA5B95">
                  <w:rPr>
                    <w:rStyle w:val="Stile3"/>
                  </w:rPr>
                  <w:t xml:space="preserve">         </w:t>
                </w:r>
                <w:r w:rsidR="00ED3A9D">
                  <w:rPr>
                    <w:rStyle w:val="Stile3"/>
                  </w:rPr>
                  <w:t xml:space="preserve">  </w:t>
                </w:r>
                <w:r w:rsidR="00ED3A9D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2906228B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309"/>
        <w:gridCol w:w="64"/>
        <w:gridCol w:w="1551"/>
      </w:tblGrid>
      <w:tr w:rsidR="00C72F20" w:rsidRPr="004B7DA5" w14:paraId="498A231A" w14:textId="77777777" w:rsidTr="005224AF">
        <w:trPr>
          <w:cantSplit/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0E2E994" w14:textId="32E74823" w:rsidR="00C72F20" w:rsidRPr="004B7DA5" w:rsidRDefault="00C72F20" w:rsidP="00252876">
            <w:pPr>
              <w:rPr>
                <w:rFonts w:cs="Arial"/>
                <w:b/>
                <w:sz w:val="12"/>
                <w:szCs w:val="12"/>
              </w:rPr>
            </w:pPr>
            <w:r w:rsidRPr="007B6AE9">
              <w:rPr>
                <w:rFonts w:cs="Arial"/>
                <w:sz w:val="12"/>
                <w:szCs w:val="12"/>
              </w:rPr>
              <w:t>Nome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27B7FE" w14:textId="77777777" w:rsidR="00C72F20" w:rsidRPr="00C72F20" w:rsidRDefault="00C72F20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13A02CC" w14:textId="37885DD7" w:rsidR="00C72F20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di nascita</w:t>
            </w:r>
          </w:p>
        </w:tc>
      </w:tr>
      <w:tr w:rsidR="00C72F20" w14:paraId="422A07D2" w14:textId="77777777" w:rsidTr="005224AF">
        <w:trPr>
          <w:cantSplit/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8CD9D9" w14:textId="5E38777E" w:rsidR="00C72F20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QTZ.Dic2"/>
                <w:tag w:val="P.QTZ.Dic2"/>
                <w:id w:val="1594665587"/>
                <w:placeholder>
                  <w:docPart w:val="436E10E87EAA4B62BD24C068A2FF092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B474A" w:rsidRPr="00ED3A9D">
                  <w:rPr>
                    <w:rStyle w:val="Stile3"/>
                  </w:rPr>
                  <w:t xml:space="preserve">                                  </w:t>
                </w:r>
                <w:r w:rsidR="002B474A">
                  <w:rPr>
                    <w:rStyle w:val="Stile3"/>
                  </w:rPr>
                  <w:t xml:space="preserve">                         </w:t>
                </w:r>
                <w:r w:rsidR="002B474A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8E0C09" w14:textId="77777777" w:rsidR="00C72F20" w:rsidRPr="00C72F20" w:rsidRDefault="00C72F20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37171DD" w14:textId="4DEFC14D" w:rsidR="00C72F20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QTZ.Dic3"/>
                <w:tag w:val="P.QTZ.Dic3"/>
                <w:id w:val="-1553299876"/>
                <w:placeholder>
                  <w:docPart w:val="5C27D75CA39742FCA51977DB18240AD7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D441C7">
                  <w:rPr>
                    <w:rStyle w:val="Stile3"/>
                  </w:rPr>
                  <w:t xml:space="preserve"> </w:t>
                </w:r>
                <w:r w:rsidR="005603BB">
                  <w:rPr>
                    <w:rStyle w:val="Stile3"/>
                  </w:rPr>
                  <w:t xml:space="preserve">                         </w:t>
                </w:r>
              </w:sdtContent>
            </w:sdt>
          </w:p>
        </w:tc>
      </w:tr>
    </w:tbl>
    <w:p w14:paraId="611938CD" w14:textId="77777777" w:rsidR="00C72F20" w:rsidRPr="007759E1" w:rsidRDefault="00C72F20" w:rsidP="00252876">
      <w:pPr>
        <w:jc w:val="left"/>
        <w:rPr>
          <w:rFonts w:cs="Arial"/>
          <w:sz w:val="4"/>
          <w:szCs w:val="4"/>
        </w:rPr>
      </w:pPr>
      <w:r w:rsidRPr="007759E1">
        <w:rPr>
          <w:rFonts w:cs="Arial"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9"/>
        <w:gridCol w:w="68"/>
        <w:gridCol w:w="567"/>
      </w:tblGrid>
      <w:tr w:rsidR="0007077F" w:rsidRPr="004B7DA5" w14:paraId="64B4DACB" w14:textId="77777777" w:rsidTr="005224AF">
        <w:trPr>
          <w:cantSplit/>
          <w:jc w:val="center"/>
        </w:trPr>
        <w:tc>
          <w:tcPr>
            <w:tcW w:w="92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9FDAE4" w14:textId="0597794A" w:rsidR="0007077F" w:rsidRPr="004B7DA5" w:rsidRDefault="0007077F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 di nascita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9D170D" w14:textId="77777777" w:rsidR="0007077F" w:rsidRPr="00376AB2" w:rsidRDefault="0007077F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3C8A065E" w14:textId="77777777" w:rsidR="0007077F" w:rsidRPr="00376AB2" w:rsidRDefault="0007077F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A69B797" w14:textId="1442A33C" w:rsidR="0007077F" w:rsidRPr="004B7DA5" w:rsidRDefault="0007077F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07077F" w:rsidRPr="0007077F" w14:paraId="6C802F2D" w14:textId="77777777" w:rsidTr="005224AF">
        <w:trPr>
          <w:cantSplit/>
          <w:jc w:val="center"/>
        </w:trPr>
        <w:tc>
          <w:tcPr>
            <w:tcW w:w="9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93A8DC4" w14:textId="104FF932" w:rsidR="0007077F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QTZ.Dic4"/>
                <w:tag w:val="P.QTZ.Dic4"/>
                <w:id w:val="723107933"/>
                <w:placeholder>
                  <w:docPart w:val="5FABE9BBC4444F53BA807C903814C4F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B474A" w:rsidRPr="00ED3A9D">
                  <w:rPr>
                    <w:rStyle w:val="Stile3"/>
                  </w:rPr>
                  <w:t xml:space="preserve">                                  </w:t>
                </w:r>
                <w:r w:rsidR="002B474A">
                  <w:rPr>
                    <w:rStyle w:val="Stile3"/>
                  </w:rPr>
                  <w:t xml:space="preserve">                                  </w:t>
                </w:r>
                <w:r w:rsidR="002B474A" w:rsidRPr="00ED3A9D">
                  <w:rPr>
                    <w:rStyle w:val="Stile3"/>
                  </w:rPr>
                  <w:t xml:space="preserve">    </w:t>
                </w:r>
                <w:r w:rsidR="002B474A">
                  <w:rPr>
                    <w:rStyle w:val="Stile3"/>
                  </w:rPr>
                  <w:t xml:space="preserve">           </w:t>
                </w:r>
                <w:r w:rsidR="002B474A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5D60E3" w14:textId="77777777" w:rsidR="0007077F" w:rsidRPr="00376AB2" w:rsidRDefault="0007077F" w:rsidP="00252876">
            <w:pPr>
              <w:rPr>
                <w:rFonts w:cs="Arial"/>
                <w:bCs/>
                <w:sz w:val="4"/>
                <w:szCs w:val="4"/>
              </w:rPr>
            </w:pPr>
          </w:p>
        </w:tc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6E64F62" w14:textId="0684BCF7" w:rsidR="0007077F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QTZ.Dic5"/>
                <w:tag w:val="P.QTZ.Dic5"/>
                <w:id w:val="1559439520"/>
                <w:placeholder>
                  <w:docPart w:val="7A9C01DED565478189008A988ACF7AE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</w:t>
                </w:r>
                <w:r w:rsidR="002F15A9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526067FD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70"/>
        <w:gridCol w:w="83"/>
        <w:gridCol w:w="2771"/>
      </w:tblGrid>
      <w:tr w:rsidR="007759E1" w:rsidRPr="004B7DA5" w14:paraId="62B56E4F" w14:textId="77777777" w:rsidTr="005224AF">
        <w:trPr>
          <w:cantSplit/>
          <w:jc w:val="center"/>
        </w:trPr>
        <w:tc>
          <w:tcPr>
            <w:tcW w:w="724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7823DE2" w14:textId="1BA77CF1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 di nascita</w:t>
            </w:r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8CF34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C5E8F8A" w14:textId="165AE7A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Codice fiscale</w:t>
            </w:r>
          </w:p>
        </w:tc>
      </w:tr>
      <w:tr w:rsidR="007759E1" w14:paraId="0E69B5A0" w14:textId="77777777" w:rsidTr="005224AF">
        <w:trPr>
          <w:cantSplit/>
          <w:jc w:val="center"/>
        </w:trPr>
        <w:tc>
          <w:tcPr>
            <w:tcW w:w="724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55A9FC" w14:textId="67C2C229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QTZ.Dic6"/>
                <w:tag w:val="P.QTZ.Dic6"/>
                <w:id w:val="-1778091146"/>
                <w:placeholder>
                  <w:docPart w:val="E273BC2B3D614A4F915C7602301C488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 w:rsidRPr="00ED3A9D">
                  <w:rPr>
                    <w:rStyle w:val="Stile3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</w:t>
                </w:r>
                <w:r w:rsidR="005603BB" w:rsidRPr="00ED3A9D">
                  <w:rPr>
                    <w:rStyle w:val="Stile3"/>
                  </w:rPr>
                  <w:t xml:space="preserve">    </w:t>
                </w:r>
                <w:r w:rsidR="005603BB">
                  <w:rPr>
                    <w:rStyle w:val="Stile3"/>
                  </w:rPr>
                  <w:t xml:space="preserve">           </w:t>
                </w:r>
                <w:r w:rsidR="005603BB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6707D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A53832" w14:textId="1623172D" w:rsidR="007759E1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QTZ.Dic7"/>
                <w:tag w:val="P.QTZ.Dic7"/>
                <w:id w:val="1509639539"/>
                <w:placeholder>
                  <w:docPart w:val="E5B8ECEA0C724BB4BA40AE1E4CA9EFD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131F50">
                  <w:rPr>
                    <w:rStyle w:val="Stile3"/>
                  </w:rPr>
                  <w:t xml:space="preserve">                                                   </w:t>
                </w:r>
              </w:sdtContent>
            </w:sdt>
          </w:p>
        </w:tc>
      </w:tr>
    </w:tbl>
    <w:p w14:paraId="0A9DF576" w14:textId="77777777" w:rsidR="007759E1" w:rsidRDefault="007759E1" w:rsidP="00252876">
      <w:pPr>
        <w:jc w:val="left"/>
        <w:rPr>
          <w:rFonts w:cs="Arial"/>
          <w:sz w:val="4"/>
          <w:szCs w:val="4"/>
        </w:rPr>
      </w:pPr>
    </w:p>
    <w:p w14:paraId="0D9543CA" w14:textId="48398933" w:rsidR="00B03438" w:rsidRDefault="00B03438" w:rsidP="00902813">
      <w:pPr>
        <w:spacing w:before="120"/>
        <w:jc w:val="center"/>
        <w:rPr>
          <w:rFonts w:cs="Arial"/>
          <w:b/>
        </w:rPr>
      </w:pPr>
      <w:r>
        <w:rPr>
          <w:rFonts w:cs="Arial"/>
          <w:b/>
        </w:rPr>
        <w:t>in qualità di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B03438" w:rsidRPr="004B7DA5" w14:paraId="33DDE11F" w14:textId="77777777" w:rsidTr="00D70145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2564D3D" w14:textId="60561E78" w:rsidR="00B03438" w:rsidRPr="00C72F20" w:rsidRDefault="00B03438" w:rsidP="00D70145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Carica rivestita nell’impresa fornitrice</w:t>
            </w:r>
          </w:p>
        </w:tc>
      </w:tr>
      <w:tr w:rsidR="00B03438" w14:paraId="6F25B3CC" w14:textId="77777777" w:rsidTr="00D70145">
        <w:trPr>
          <w:cantSplit/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212326F" w14:textId="77777777" w:rsidR="00B03438" w:rsidRDefault="00000000" w:rsidP="00D70145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QTZ.Dic8"/>
                <w:tag w:val="P.QTZ.Dic8"/>
                <w:id w:val="1209154473"/>
                <w:placeholder>
                  <w:docPart w:val="FD15C67841584E109B6286D5C22B49A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B03438" w:rsidRPr="00ED3A9D">
                  <w:rPr>
                    <w:rStyle w:val="Stile3"/>
                  </w:rPr>
                  <w:t xml:space="preserve">                                  </w:t>
                </w:r>
                <w:r w:rsidR="00B03438">
                  <w:rPr>
                    <w:rStyle w:val="Stile3"/>
                  </w:rPr>
                  <w:t xml:space="preserve">                                                 </w:t>
                </w:r>
                <w:r w:rsidR="00B03438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757C2DC9" w14:textId="3FF3EBBF" w:rsidR="005B587D" w:rsidRDefault="00B03438" w:rsidP="00902813">
      <w:pPr>
        <w:spacing w:before="120"/>
        <w:jc w:val="center"/>
        <w:rPr>
          <w:rFonts w:cs="Arial"/>
          <w:b/>
        </w:rPr>
      </w:pPr>
      <w:r>
        <w:rPr>
          <w:rFonts w:cs="Arial"/>
          <w:b/>
        </w:rPr>
        <w:t xml:space="preserve">dell’impresa </w:t>
      </w:r>
      <w:r w:rsidR="00171740">
        <w:rPr>
          <w:rFonts w:cs="Arial"/>
          <w:b/>
        </w:rPr>
        <w:t>(</w:t>
      </w:r>
      <w:r>
        <w:rPr>
          <w:rFonts w:cs="Arial"/>
          <w:b/>
        </w:rPr>
        <w:t>in intestazione</w:t>
      </w:r>
      <w:r w:rsidR="00171740">
        <w:rPr>
          <w:rFonts w:cs="Arial"/>
          <w:b/>
        </w:rPr>
        <w:t>)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B03438" w:rsidRPr="004B7DA5" w14:paraId="0C071117" w14:textId="77777777" w:rsidTr="00D70145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B886E95" w14:textId="7ED54002" w:rsidR="00B03438" w:rsidRPr="00C72F20" w:rsidRDefault="00B03438" w:rsidP="00D70145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Denominazione della società / Ditta dell’impresa individuale</w:t>
            </w:r>
          </w:p>
        </w:tc>
      </w:tr>
      <w:tr w:rsidR="00B03438" w14:paraId="2DB5A626" w14:textId="77777777" w:rsidTr="00D70145">
        <w:trPr>
          <w:cantSplit/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627535C" w14:textId="77777777" w:rsidR="00B03438" w:rsidRDefault="00000000" w:rsidP="00D70145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QTZ.Dic9"/>
                <w:tag w:val="P.QTZ.Dic9"/>
                <w:id w:val="797117563"/>
                <w:placeholder>
                  <w:docPart w:val="C1B0780B22254829B10851BF86B7EC57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B03438" w:rsidRPr="00ED3A9D">
                  <w:rPr>
                    <w:rStyle w:val="Stile3"/>
                  </w:rPr>
                  <w:t xml:space="preserve">                                  </w:t>
                </w:r>
                <w:r w:rsidR="00B03438">
                  <w:rPr>
                    <w:rStyle w:val="Stile3"/>
                  </w:rPr>
                  <w:t xml:space="preserve">                                                 </w:t>
                </w:r>
                <w:r w:rsidR="00B03438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6F5F63FE" w14:textId="7A859BBE" w:rsidR="005B587D" w:rsidRPr="00C72F20" w:rsidRDefault="005B587D" w:rsidP="00252876">
      <w:pPr>
        <w:jc w:val="left"/>
        <w:rPr>
          <w:rFonts w:cs="Arial"/>
          <w:b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088"/>
        <w:gridCol w:w="69"/>
        <w:gridCol w:w="2598"/>
        <w:gridCol w:w="76"/>
        <w:gridCol w:w="5093"/>
      </w:tblGrid>
      <w:tr w:rsidR="00362E09" w:rsidRPr="004B7DA5" w14:paraId="559A3B44" w14:textId="77777777" w:rsidTr="00362E09">
        <w:trPr>
          <w:cantSplit/>
          <w:jc w:val="center"/>
        </w:trPr>
        <w:tc>
          <w:tcPr>
            <w:tcW w:w="2088" w:type="dxa"/>
            <w:tcBorders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6670F2C" w14:textId="6EA59DE3" w:rsidR="00362E09" w:rsidRPr="00A808ED" w:rsidRDefault="00362E09" w:rsidP="00362E09">
            <w:pPr>
              <w:rPr>
                <w:rFonts w:cs="Arial"/>
                <w:bCs/>
                <w:sz w:val="12"/>
                <w:szCs w:val="12"/>
              </w:rPr>
            </w:pPr>
            <w:r w:rsidRPr="00A808ED">
              <w:rPr>
                <w:rFonts w:cs="Arial"/>
                <w:bCs/>
                <w:sz w:val="12"/>
                <w:szCs w:val="12"/>
              </w:rPr>
              <w:t>Partita IVA</w:t>
            </w:r>
          </w:p>
        </w:tc>
        <w:tc>
          <w:tcPr>
            <w:tcW w:w="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3C2986" w14:textId="77777777" w:rsidR="00362E09" w:rsidRPr="007B6AE9" w:rsidRDefault="00362E09" w:rsidP="00362E09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9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8304482" w14:textId="2674E2E0" w:rsidR="00362E09" w:rsidRDefault="00362E09" w:rsidP="00362E0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Codice fiscale</w:t>
            </w:r>
          </w:p>
        </w:tc>
        <w:tc>
          <w:tcPr>
            <w:tcW w:w="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ABDD491" w14:textId="414D8034" w:rsidR="00362E09" w:rsidRPr="007B6AE9" w:rsidRDefault="00362E09" w:rsidP="00362E09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0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F908064" w14:textId="55158DE0" w:rsidR="00362E09" w:rsidRPr="00BA088D" w:rsidRDefault="00362E09" w:rsidP="00362E0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E-mail ordinaria (attiva) o P.E.C. (registrata in Camera di Commercio e attiva)</w:t>
            </w:r>
          </w:p>
        </w:tc>
      </w:tr>
      <w:tr w:rsidR="00362E09" w:rsidRPr="00A45F99" w14:paraId="4A6F34C1" w14:textId="77777777" w:rsidTr="00362E09">
        <w:trPr>
          <w:cantSplit/>
          <w:jc w:val="center"/>
        </w:trPr>
        <w:tc>
          <w:tcPr>
            <w:tcW w:w="2088" w:type="dxa"/>
            <w:tcBorders>
              <w:top w:val="nil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EEF09A5" w14:textId="2ABA3B67" w:rsidR="00362E09" w:rsidRPr="0098012C" w:rsidRDefault="00000000" w:rsidP="00362E09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P.QTZ.Dic10"/>
                <w:tag w:val="P.QTZ.Dic10"/>
                <w:id w:val="215637697"/>
                <w:placeholder>
                  <w:docPart w:val="96BC51CA6FBF457EA52993A61B107718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362E09" w:rsidRPr="00ED3A9D">
                  <w:rPr>
                    <w:rStyle w:val="Stile3"/>
                  </w:rPr>
                  <w:t xml:space="preserve">     </w:t>
                </w:r>
                <w:r w:rsidR="00362E09">
                  <w:rPr>
                    <w:rStyle w:val="Stile3"/>
                  </w:rPr>
                  <w:t xml:space="preserve">       </w:t>
                </w:r>
                <w:r w:rsidR="00362E09" w:rsidRPr="00ED3A9D">
                  <w:rPr>
                    <w:rStyle w:val="Stile3"/>
                  </w:rPr>
                  <w:t xml:space="preserve">    </w:t>
                </w:r>
                <w:r w:rsidR="00362E09">
                  <w:rPr>
                    <w:rStyle w:val="Stile3"/>
                  </w:rPr>
                  <w:t xml:space="preserve">      </w:t>
                </w:r>
                <w:r w:rsidR="00362E09" w:rsidRPr="00ED3A9D">
                  <w:rPr>
                    <w:rStyle w:val="Stile3"/>
                  </w:rPr>
                  <w:t xml:space="preserve">               </w:t>
                </w:r>
              </w:sdtContent>
            </w:sdt>
          </w:p>
        </w:tc>
        <w:tc>
          <w:tcPr>
            <w:tcW w:w="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54E29A" w14:textId="77777777" w:rsidR="00362E09" w:rsidRPr="007B6AE9" w:rsidRDefault="00362E09" w:rsidP="00362E09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17C80B4" w14:textId="0F955942" w:rsidR="00362E09" w:rsidRDefault="00000000" w:rsidP="00362E09">
            <w:pPr>
              <w:jc w:val="righ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P.QTZ.Dic11"/>
                <w:tag w:val="P.QTZ.Dic11"/>
                <w:id w:val="510349113"/>
                <w:placeholder>
                  <w:docPart w:val="DE63D9CBAF7B4B809DA2B256302337B2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362E09">
                  <w:rPr>
                    <w:rStyle w:val="Stile3"/>
                  </w:rPr>
                  <w:t xml:space="preserve">                                               </w:t>
                </w:r>
              </w:sdtContent>
            </w:sdt>
          </w:p>
        </w:tc>
        <w:tc>
          <w:tcPr>
            <w:tcW w:w="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351EF69" w14:textId="20EE5C3A" w:rsidR="00362E09" w:rsidRPr="007B6AE9" w:rsidRDefault="00362E09" w:rsidP="00362E09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0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95A5B58" w14:textId="0653C611" w:rsidR="00362E09" w:rsidRPr="0098012C" w:rsidRDefault="00000000" w:rsidP="00362E09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P.QTZ.Dic12"/>
                <w:tag w:val="P.QTZ.Dic12"/>
                <w:id w:val="972252646"/>
                <w:placeholder>
                  <w:docPart w:val="59DD008710D84AA4AD3CFF5A85448DB2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362E09">
                  <w:rPr>
                    <w:rStyle w:val="Stile3"/>
                  </w:rPr>
                  <w:t xml:space="preserve">                                                                                                 </w:t>
                </w:r>
              </w:sdtContent>
            </w:sdt>
          </w:p>
        </w:tc>
      </w:tr>
    </w:tbl>
    <w:p w14:paraId="2AEF518E" w14:textId="4266AC00" w:rsidR="007759E1" w:rsidRPr="00BA41D8" w:rsidRDefault="00171740" w:rsidP="00902813">
      <w:pPr>
        <w:spacing w:before="120"/>
        <w:jc w:val="center"/>
        <w:rPr>
          <w:rFonts w:cs="Arial"/>
          <w:b/>
        </w:rPr>
      </w:pPr>
      <w:r>
        <w:rPr>
          <w:rFonts w:cs="Arial"/>
          <w:b/>
        </w:rPr>
        <w:t>i</w:t>
      </w:r>
      <w:r w:rsidR="00362E09">
        <w:rPr>
          <w:rFonts w:cs="Arial"/>
          <w:b/>
        </w:rPr>
        <w:t>ncaricat</w:t>
      </w:r>
      <w:r>
        <w:rPr>
          <w:rFonts w:cs="Arial"/>
          <w:b/>
        </w:rPr>
        <w:t>a dalla committente (in indirizzo)</w:t>
      </w:r>
      <w:r w:rsidR="00362E09">
        <w:rPr>
          <w:rFonts w:cs="Arial"/>
          <w:b/>
        </w:rPr>
        <w:t xml:space="preserve"> </w:t>
      </w:r>
      <w:r w:rsidR="00902813">
        <w:rPr>
          <w:rFonts w:cs="Arial"/>
          <w:b/>
        </w:rPr>
        <w:t>per</w:t>
      </w:r>
    </w:p>
    <w:p w14:paraId="60AA9E40" w14:textId="392A59B0" w:rsidR="00967AE6" w:rsidRPr="00BA41D8" w:rsidRDefault="00967AE6" w:rsidP="00252876">
      <w:pPr>
        <w:rPr>
          <w:rFonts w:cs="Arial"/>
          <w:bCs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Look w:val="04A0" w:firstRow="1" w:lastRow="0" w:firstColumn="1" w:lastColumn="0" w:noHBand="0" w:noVBand="1"/>
      </w:tblPr>
      <w:tblGrid>
        <w:gridCol w:w="9924"/>
      </w:tblGrid>
      <w:tr w:rsidR="008879F3" w:rsidRPr="00565B91" w14:paraId="665DD26F" w14:textId="77777777" w:rsidTr="008B7360">
        <w:trPr>
          <w:cantSplit/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BFD100E" w14:textId="24151559" w:rsidR="008879F3" w:rsidRPr="00BA41D8" w:rsidRDefault="00902813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Breve descrizione dei lavori / servizi / forniture</w:t>
            </w:r>
          </w:p>
        </w:tc>
      </w:tr>
      <w:tr w:rsidR="008879F3" w:rsidRPr="004500FA" w14:paraId="5B1492F9" w14:textId="77777777" w:rsidTr="00171740">
        <w:trPr>
          <w:cantSplit/>
          <w:trHeight w:val="1474"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62E3DFFB" w14:textId="1232442E" w:rsidR="004500FA" w:rsidRPr="00BF48EB" w:rsidRDefault="00000000" w:rsidP="009C7221">
            <w:pPr>
              <w:jc w:val="left"/>
              <w:rPr>
                <w:rFonts w:cs="Arial"/>
                <w:bCs/>
              </w:rPr>
            </w:pPr>
            <w:sdt>
              <w:sdtPr>
                <w:rPr>
                  <w:rStyle w:val="Stile4"/>
                </w:rPr>
                <w:alias w:val="P.QTZ.Svz1"/>
                <w:tag w:val="P.QTZ.Svz1"/>
                <w:id w:val="-523013674"/>
                <w:placeholder>
                  <w:docPart w:val="4BE7DF45378743EA87EC4F175E8A4DB5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Cs/>
                </w:rPr>
              </w:sdtEndPr>
              <w:sdtContent>
                <w:r w:rsidR="00E0016C" w:rsidRPr="00ED3A9D">
                  <w:rPr>
                    <w:rStyle w:val="Stile3"/>
                  </w:rPr>
                  <w:t xml:space="preserve">                                  </w:t>
                </w:r>
                <w:r w:rsidR="00E0016C">
                  <w:rPr>
                    <w:rStyle w:val="Stile3"/>
                  </w:rPr>
                  <w:t xml:space="preserve">                                                 </w:t>
                </w:r>
                <w:r w:rsidR="00E0016C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E0016C">
                  <w:rPr>
                    <w:rStyle w:val="Stile3"/>
                  </w:rPr>
                  <w:br/>
                </w:r>
                <w:r w:rsidR="00E0016C" w:rsidRPr="00ED3A9D">
                  <w:rPr>
                    <w:rStyle w:val="Stile3"/>
                  </w:rPr>
                  <w:t xml:space="preserve">                                  </w:t>
                </w:r>
                <w:r w:rsidR="00E0016C">
                  <w:rPr>
                    <w:rStyle w:val="Stile3"/>
                  </w:rPr>
                  <w:t xml:space="preserve">                                                 </w:t>
                </w:r>
                <w:r w:rsidR="00E0016C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E0016C">
                  <w:rPr>
                    <w:rStyle w:val="Stile3"/>
                  </w:rPr>
                  <w:br/>
                </w:r>
                <w:r w:rsidR="00E0016C" w:rsidRPr="00ED3A9D">
                  <w:rPr>
                    <w:rStyle w:val="Stile3"/>
                  </w:rPr>
                  <w:t xml:space="preserve">                                  </w:t>
                </w:r>
                <w:r w:rsidR="00E0016C">
                  <w:rPr>
                    <w:rStyle w:val="Stile3"/>
                  </w:rPr>
                  <w:t xml:space="preserve">                                                 </w:t>
                </w:r>
                <w:r w:rsidR="00E0016C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E0016C">
                  <w:rPr>
                    <w:rStyle w:val="Stile3"/>
                  </w:rPr>
                  <w:t xml:space="preserve">                                                 </w:t>
                </w:r>
                <w:r w:rsidR="00E0016C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E0016C">
                  <w:rPr>
                    <w:rStyle w:val="Stile3"/>
                  </w:rPr>
                  <w:t xml:space="preserve">                                                 </w:t>
                </w:r>
                <w:r w:rsidR="00E0016C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E0016C">
                  <w:rPr>
                    <w:rStyle w:val="Stile3"/>
                  </w:rPr>
                  <w:br/>
                </w:r>
                <w:r w:rsidR="00E0016C" w:rsidRPr="00ED3A9D">
                  <w:rPr>
                    <w:rStyle w:val="Stile3"/>
                  </w:rPr>
                  <w:t xml:space="preserve">                                  </w:t>
                </w:r>
                <w:r w:rsidR="00E0016C">
                  <w:rPr>
                    <w:rStyle w:val="Stile3"/>
                  </w:rPr>
                  <w:t xml:space="preserve">                                                 </w:t>
                </w:r>
                <w:r w:rsidR="00E0016C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E0016C">
                  <w:rPr>
                    <w:rStyle w:val="Stile3"/>
                  </w:rPr>
                  <w:br/>
                </w:r>
              </w:sdtContent>
            </w:sdt>
          </w:p>
        </w:tc>
      </w:tr>
    </w:tbl>
    <w:p w14:paraId="44D56173" w14:textId="031BD88B" w:rsidR="00902813" w:rsidRDefault="00583029" w:rsidP="00583029">
      <w:pPr>
        <w:rPr>
          <w:rFonts w:cs="Arial"/>
          <w:bCs/>
        </w:rPr>
      </w:pPr>
      <w:r w:rsidRPr="00583029">
        <w:rPr>
          <w:rFonts w:cs="Arial"/>
          <w:bCs/>
        </w:rPr>
        <w:t>nell’ambito della realizzazione dell’operazione ammessa a sostegno a valere sul PN FEAMPA 2021/2027</w:t>
      </w:r>
      <w:r>
        <w:rPr>
          <w:rFonts w:cs="Arial"/>
          <w:bCs/>
        </w:rPr>
        <w:t>, con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72"/>
        <w:gridCol w:w="1563"/>
        <w:gridCol w:w="480"/>
        <w:gridCol w:w="1756"/>
      </w:tblGrid>
      <w:tr w:rsidR="00583029" w:rsidRPr="00502F98" w14:paraId="35CE9EDA" w14:textId="77777777" w:rsidTr="00583029">
        <w:trPr>
          <w:cantSplit/>
          <w:trHeight w:val="340"/>
          <w:jc w:val="center"/>
        </w:trPr>
        <w:tc>
          <w:tcPr>
            <w:tcW w:w="605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0" w:type="dxa"/>
              <w:bottom w:w="28" w:type="dxa"/>
              <w:right w:w="113" w:type="dxa"/>
            </w:tcMar>
            <w:vAlign w:val="center"/>
          </w:tcPr>
          <w:p w14:paraId="2FF81E90" w14:textId="29E0EA22" w:rsidR="00583029" w:rsidRPr="00583029" w:rsidRDefault="00583029" w:rsidP="00D70145">
            <w:pPr>
              <w:jc w:val="left"/>
              <w:rPr>
                <w:rFonts w:asciiTheme="minorHAnsi" w:hAnsiTheme="minorHAnsi" w:cs="Arial"/>
                <w:b/>
              </w:rPr>
            </w:pPr>
            <w:r w:rsidRPr="00583029">
              <w:rPr>
                <w:rFonts w:asciiTheme="minorHAnsi" w:hAnsiTheme="minorHAnsi" w:cs="Arial"/>
              </w:rPr>
              <w:t xml:space="preserve">Decreto Dirigenziale Regionale </w:t>
            </w:r>
            <w:r>
              <w:rPr>
                <w:rFonts w:asciiTheme="minorHAnsi" w:hAnsiTheme="minorHAnsi" w:cs="Arial"/>
              </w:rPr>
              <w:t xml:space="preserve">UOS 207.01.03 </w:t>
            </w:r>
            <w:r w:rsidRPr="00583029">
              <w:rPr>
                <w:rFonts w:asciiTheme="minorHAnsi" w:hAnsiTheme="minorHAnsi" w:cs="Arial"/>
              </w:rPr>
              <w:t>n.</w:t>
            </w:r>
          </w:p>
        </w:tc>
        <w:tc>
          <w:tcPr>
            <w:tcW w:w="72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5CB94D1B" w14:textId="77777777" w:rsidR="00583029" w:rsidRPr="005522B1" w:rsidRDefault="00583029" w:rsidP="00D70145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P.QTZ.Svz2"/>
            <w:tag w:val="P.QTZ.Svz2"/>
            <w:id w:val="-1983378840"/>
            <w:placeholder>
              <w:docPart w:val="E765A27F0C7E4197B2F9E811FBA16EF1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4BCFF9FF" w14:textId="77777777" w:rsidR="00583029" w:rsidRPr="005522B1" w:rsidRDefault="00583029" w:rsidP="00D7014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</w:t>
                </w:r>
              </w:p>
            </w:tc>
          </w:sdtContent>
        </w:sdt>
        <w:tc>
          <w:tcPr>
            <w:tcW w:w="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04B688C7" w14:textId="77777777" w:rsidR="00583029" w:rsidRPr="00F469F5" w:rsidRDefault="00583029" w:rsidP="00D70145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583029">
              <w:rPr>
                <w:rFonts w:asciiTheme="minorHAnsi" w:hAnsiTheme="minorHAnsi" w:cs="Arial"/>
              </w:rPr>
              <w:t>del</w:t>
            </w:r>
          </w:p>
        </w:tc>
        <w:sdt>
          <w:sdtPr>
            <w:rPr>
              <w:rStyle w:val="Stile3"/>
            </w:rPr>
            <w:alias w:val="P.QTZ.Svz3"/>
            <w:tag w:val="P.QTZ.Svz3"/>
            <w:id w:val="1889983168"/>
            <w:placeholder>
              <w:docPart w:val="548D9AA23D854DC087227C95280EFBA4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56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69A9E54D" w14:textId="77777777" w:rsidR="00583029" w:rsidRPr="005522B1" w:rsidRDefault="00583029" w:rsidP="00D7014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</w:t>
                </w:r>
              </w:p>
            </w:tc>
          </w:sdtContent>
        </w:sdt>
      </w:tr>
    </w:tbl>
    <w:p w14:paraId="32891F8D" w14:textId="77777777" w:rsidR="00583029" w:rsidRPr="005B2FE9" w:rsidRDefault="00583029" w:rsidP="00583029">
      <w:pPr>
        <w:jc w:val="left"/>
        <w:rPr>
          <w:rFonts w:asciiTheme="minorHAnsi" w:hAnsiTheme="minorHAnsi"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024"/>
        <w:gridCol w:w="85"/>
        <w:gridCol w:w="5012"/>
        <w:gridCol w:w="552"/>
        <w:gridCol w:w="2251"/>
      </w:tblGrid>
      <w:tr w:rsidR="00583029" w:rsidRPr="00502F98" w14:paraId="1240FB51" w14:textId="77777777" w:rsidTr="00583029">
        <w:trPr>
          <w:cantSplit/>
          <w:trHeight w:val="340"/>
          <w:jc w:val="center"/>
        </w:trPr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0" w:type="dxa"/>
              <w:bottom w:w="28" w:type="dxa"/>
              <w:right w:w="113" w:type="dxa"/>
            </w:tcMar>
            <w:vAlign w:val="center"/>
          </w:tcPr>
          <w:p w14:paraId="518C3CDD" w14:textId="376C5F0E" w:rsidR="00583029" w:rsidRPr="00E44D42" w:rsidRDefault="00583029" w:rsidP="00D70145">
            <w:pPr>
              <w:jc w:val="left"/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583029">
              <w:rPr>
                <w:rFonts w:asciiTheme="minorHAnsi" w:hAnsiTheme="minorHAnsi" w:cs="Arial"/>
              </w:rPr>
              <w:t xml:space="preserve">codici di </w:t>
            </w:r>
            <w:r>
              <w:rPr>
                <w:rFonts w:asciiTheme="minorHAnsi" w:hAnsiTheme="minorHAnsi" w:cs="Arial"/>
              </w:rPr>
              <w:t>i</w:t>
            </w:r>
            <w:r w:rsidRPr="00583029">
              <w:rPr>
                <w:rFonts w:asciiTheme="minorHAnsi" w:hAnsiTheme="minorHAnsi" w:cs="Arial"/>
              </w:rPr>
              <w:t>ntervento</w:t>
            </w:r>
          </w:p>
        </w:tc>
        <w:tc>
          <w:tcPr>
            <w:tcW w:w="8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0C07BF8F" w14:textId="77777777" w:rsidR="00583029" w:rsidRPr="009047D2" w:rsidRDefault="00583029" w:rsidP="00D70145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  <w:highlight w:val="yellow"/>
              </w:rPr>
            </w:pPr>
          </w:p>
        </w:tc>
        <w:tc>
          <w:tcPr>
            <w:tcW w:w="5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04C7930" w14:textId="2B3C437D" w:rsidR="00583029" w:rsidRPr="009047D2" w:rsidRDefault="00000000" w:rsidP="00D70145">
            <w:pPr>
              <w:jc w:val="center"/>
              <w:rPr>
                <w:rFonts w:asciiTheme="minorHAnsi" w:hAnsiTheme="minorHAnsi" w:cs="Arial"/>
                <w:b/>
                <w:bCs/>
                <w:highlight w:val="yellow"/>
              </w:rPr>
            </w:pPr>
            <w:sdt>
              <w:sdtPr>
                <w:rPr>
                  <w:rStyle w:val="Stile3"/>
                </w:rPr>
                <w:alias w:val="P.QTZ.Svz4"/>
                <w:tag w:val="P.QTZ.Svz4"/>
                <w:id w:val="-1193616851"/>
                <w:placeholder>
                  <w:docPart w:val="94347D8D0D8F4213B4430540BF5D77DF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83029">
                  <w:rPr>
                    <w:rStyle w:val="Stile3"/>
                  </w:rPr>
                  <w:t xml:space="preserve">                                                                                                </w:t>
                </w:r>
              </w:sdtContent>
            </w:sdt>
            <w:r w:rsidR="00583029">
              <w:rPr>
                <w:rStyle w:val="Stile3"/>
              </w:rPr>
              <w:t xml:space="preserve">                              </w:t>
            </w:r>
          </w:p>
        </w:tc>
        <w:tc>
          <w:tcPr>
            <w:tcW w:w="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30D1EEAB" w14:textId="77777777" w:rsidR="00583029" w:rsidRPr="00F469F5" w:rsidRDefault="00583029" w:rsidP="00D70145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583029">
              <w:rPr>
                <w:rFonts w:asciiTheme="minorHAnsi" w:hAnsiTheme="minorHAnsi" w:cs="Arial"/>
              </w:rPr>
              <w:t>CUP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0BDF3DC" w14:textId="77777777" w:rsidR="00583029" w:rsidRPr="005522B1" w:rsidRDefault="00000000" w:rsidP="00D70145">
            <w:pPr>
              <w:jc w:val="right"/>
              <w:rPr>
                <w:rFonts w:asciiTheme="minorHAnsi" w:hAnsiTheme="minorHAnsi" w:cs="Arial"/>
                <w:b/>
                <w:bCs/>
              </w:rPr>
            </w:pPr>
            <w:sdt>
              <w:sdtPr>
                <w:rPr>
                  <w:rStyle w:val="Stile3"/>
                </w:rPr>
                <w:alias w:val="P.QTZ.Svz5"/>
                <w:tag w:val="P.QTZ.Svz5"/>
                <w:id w:val="-1638483583"/>
                <w:placeholder>
                  <w:docPart w:val="1561F338DAD44719BDFC72347B2C2F7E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83029">
                  <w:rPr>
                    <w:rStyle w:val="Stile3"/>
                  </w:rPr>
                  <w:t xml:space="preserve">                                        </w:t>
                </w:r>
              </w:sdtContent>
            </w:sdt>
            <w:r w:rsidR="00583029">
              <w:rPr>
                <w:rStyle w:val="Stile3"/>
              </w:rPr>
              <w:t xml:space="preserve">                              </w:t>
            </w:r>
          </w:p>
        </w:tc>
      </w:tr>
    </w:tbl>
    <w:p w14:paraId="58DCBFC1" w14:textId="4CE9EA7B" w:rsidR="00902813" w:rsidRPr="009B4049" w:rsidRDefault="00902813" w:rsidP="00902813">
      <w:pPr>
        <w:spacing w:before="120" w:after="60"/>
        <w:jc w:val="center"/>
        <w:rPr>
          <w:rFonts w:cs="Arial"/>
          <w:b/>
          <w:bCs/>
        </w:rPr>
      </w:pPr>
      <w:r w:rsidRPr="009B4049">
        <w:rPr>
          <w:rFonts w:cs="Arial"/>
          <w:b/>
          <w:bCs/>
        </w:rPr>
        <w:t>CONSAPEVOLE</w:t>
      </w:r>
    </w:p>
    <w:p w14:paraId="27B52296" w14:textId="77777777" w:rsidR="00902813" w:rsidRPr="009B4049" w:rsidRDefault="00902813" w:rsidP="00902813">
      <w:pPr>
        <w:rPr>
          <w:rFonts w:cs="Arial"/>
          <w:bCs/>
        </w:rPr>
      </w:pPr>
      <w:r w:rsidRPr="00180095">
        <w:t>delle sanzioni comminate dagli articoli 75 e 76 del D.P.R. 445/2000, nei casi di formazione e utilizzo di atti falsi o dichiarazioni mendaci,</w:t>
      </w:r>
      <w:r>
        <w:t xml:space="preserve"> </w:t>
      </w:r>
      <w:r w:rsidRPr="00180095">
        <w:t>sotto la propria responsabilità</w:t>
      </w:r>
      <w:r>
        <w:t>,</w:t>
      </w:r>
      <w:r w:rsidRPr="003D405C">
        <w:t xml:space="preserve"> </w:t>
      </w:r>
      <w:r w:rsidRPr="00180095">
        <w:t>ai sensi e per gli effetti del</w:t>
      </w:r>
      <w:r>
        <w:t>lo stesso</w:t>
      </w:r>
      <w:r w:rsidRPr="00180095">
        <w:t xml:space="preserve"> D.P.R.</w:t>
      </w:r>
      <w:r w:rsidRPr="009B4049">
        <w:rPr>
          <w:rFonts w:cs="Arial"/>
          <w:bCs/>
        </w:rPr>
        <w:t>,</w:t>
      </w:r>
    </w:p>
    <w:p w14:paraId="6AFC954E" w14:textId="77777777" w:rsidR="00902813" w:rsidRPr="009B4049" w:rsidRDefault="00902813" w:rsidP="00902813">
      <w:pPr>
        <w:spacing w:before="120" w:after="60"/>
        <w:jc w:val="center"/>
        <w:rPr>
          <w:rFonts w:cs="Arial"/>
          <w:b/>
          <w:bCs/>
        </w:rPr>
      </w:pPr>
      <w:r w:rsidRPr="009B4049">
        <w:rPr>
          <w:rFonts w:cs="Arial"/>
          <w:b/>
          <w:bCs/>
        </w:rPr>
        <w:lastRenderedPageBreak/>
        <w:t>DICHIARA CHE</w:t>
      </w:r>
    </w:p>
    <w:p w14:paraId="76F8AFBE" w14:textId="77777777" w:rsidR="00902813" w:rsidRPr="009B4049" w:rsidRDefault="00902813" w:rsidP="00902813">
      <w:pPr>
        <w:widowControl/>
        <w:spacing w:after="120"/>
        <w:rPr>
          <w:rFonts w:cs="Arial"/>
          <w:bCs/>
        </w:rPr>
      </w:pPr>
      <w:r w:rsidRPr="009B4049">
        <w:rPr>
          <w:rFonts w:cs="Arial"/>
          <w:bCs/>
        </w:rPr>
        <w:t>i documenti di spesa sottoelencati, emessi per le prestazioni fornite come da incarico ricevuto, sono stat</w:t>
      </w:r>
      <w:r>
        <w:rPr>
          <w:rFonts w:cs="Arial"/>
          <w:bCs/>
        </w:rPr>
        <w:t>i</w:t>
      </w:r>
      <w:r w:rsidRPr="009B4049">
        <w:rPr>
          <w:rFonts w:cs="Arial"/>
          <w:bCs/>
        </w:rPr>
        <w:t xml:space="preserve"> regolarmente pagat</w:t>
      </w:r>
      <w:r>
        <w:rPr>
          <w:rFonts w:cs="Arial"/>
          <w:bCs/>
        </w:rPr>
        <w:t>i</w:t>
      </w:r>
      <w:r w:rsidRPr="009B4049">
        <w:rPr>
          <w:rFonts w:cs="Arial"/>
          <w:bCs/>
        </w:rPr>
        <w:t>, a mezzo e per importo di seguito indicati:</w:t>
      </w:r>
    </w:p>
    <w:tbl>
      <w:tblPr>
        <w:tblW w:w="5222" w:type="pct"/>
        <w:jc w:val="center"/>
        <w:tblBorders>
          <w:top w:val="single" w:sz="4" w:space="0" w:color="00AAF0"/>
          <w:left w:val="single" w:sz="4" w:space="0" w:color="00AAF0"/>
          <w:bottom w:val="single" w:sz="4" w:space="0" w:color="00AAF0"/>
          <w:right w:val="single" w:sz="4" w:space="0" w:color="00AAF0"/>
          <w:insideH w:val="single" w:sz="4" w:space="0" w:color="00AAF0"/>
          <w:insideV w:val="single" w:sz="4" w:space="0" w:color="00AAF0"/>
        </w:tblBorders>
        <w:tblLayout w:type="fixed"/>
        <w:tblLook w:val="01E0" w:firstRow="1" w:lastRow="1" w:firstColumn="1" w:lastColumn="1" w:noHBand="0" w:noVBand="0"/>
      </w:tblPr>
      <w:tblGrid>
        <w:gridCol w:w="1271"/>
        <w:gridCol w:w="1280"/>
        <w:gridCol w:w="992"/>
        <w:gridCol w:w="990"/>
        <w:gridCol w:w="1701"/>
        <w:gridCol w:w="2126"/>
        <w:gridCol w:w="992"/>
        <w:gridCol w:w="1069"/>
      </w:tblGrid>
      <w:tr w:rsidR="001B37F1" w:rsidRPr="001B37F1" w14:paraId="7AE52818" w14:textId="77777777" w:rsidTr="001B37F1">
        <w:trPr>
          <w:jc w:val="center"/>
        </w:trPr>
        <w:tc>
          <w:tcPr>
            <w:tcW w:w="5000" w:type="pct"/>
            <w:gridSpan w:val="8"/>
            <w:tcBorders>
              <w:top w:val="nil"/>
              <w:left w:val="nil"/>
              <w:right w:val="nil"/>
            </w:tcBorders>
            <w:noWrap/>
            <w:tcMar>
              <w:left w:w="57" w:type="dxa"/>
              <w:right w:w="57" w:type="dxa"/>
            </w:tcMar>
            <w:vAlign w:val="center"/>
          </w:tcPr>
          <w:p w14:paraId="09FE468C" w14:textId="31A3A991" w:rsidR="001B37F1" w:rsidRPr="001B37F1" w:rsidRDefault="001B37F1" w:rsidP="001B37F1">
            <w:pPr>
              <w:jc w:val="left"/>
              <w:rPr>
                <w:rFonts w:cs="Arial"/>
                <w:bCs/>
                <w:i/>
                <w:iCs/>
                <w:sz w:val="12"/>
                <w:szCs w:val="12"/>
              </w:rPr>
            </w:pPr>
            <w:r w:rsidRPr="001B37F1">
              <w:rPr>
                <w:rFonts w:cs="Arial"/>
                <w:bCs/>
                <w:i/>
                <w:iCs/>
                <w:sz w:val="12"/>
                <w:szCs w:val="12"/>
              </w:rPr>
              <w:t xml:space="preserve">--- </w:t>
            </w:r>
            <w:r>
              <w:rPr>
                <w:rFonts w:cs="Arial"/>
                <w:bCs/>
                <w:i/>
                <w:iCs/>
                <w:sz w:val="12"/>
                <w:szCs w:val="12"/>
              </w:rPr>
              <w:t xml:space="preserve">Per compilare più di </w:t>
            </w:r>
            <w:proofErr w:type="gramStart"/>
            <w:r>
              <w:rPr>
                <w:rFonts w:cs="Arial"/>
                <w:bCs/>
                <w:i/>
                <w:iCs/>
                <w:sz w:val="12"/>
                <w:szCs w:val="12"/>
              </w:rPr>
              <w:t>10</w:t>
            </w:r>
            <w:proofErr w:type="gramEnd"/>
            <w:r>
              <w:rPr>
                <w:rFonts w:cs="Arial"/>
                <w:bCs/>
                <w:i/>
                <w:iCs/>
                <w:sz w:val="12"/>
                <w:szCs w:val="12"/>
              </w:rPr>
              <w:t xml:space="preserve"> </w:t>
            </w:r>
            <w:r w:rsidRPr="001B37F1">
              <w:rPr>
                <w:rFonts w:cs="Arial"/>
                <w:bCs/>
                <w:i/>
                <w:iCs/>
                <w:sz w:val="12"/>
                <w:szCs w:val="12"/>
              </w:rPr>
              <w:t xml:space="preserve">righe </w:t>
            </w:r>
            <w:r>
              <w:rPr>
                <w:rFonts w:cs="Arial"/>
                <w:bCs/>
                <w:i/>
                <w:iCs/>
                <w:sz w:val="12"/>
                <w:szCs w:val="12"/>
              </w:rPr>
              <w:t xml:space="preserve">è necessario utilizzare </w:t>
            </w:r>
            <w:r w:rsidRPr="001B37F1">
              <w:rPr>
                <w:rFonts w:cs="Arial"/>
                <w:bCs/>
                <w:i/>
                <w:iCs/>
                <w:sz w:val="12"/>
                <w:szCs w:val="12"/>
              </w:rPr>
              <w:t>ulterior</w:t>
            </w:r>
            <w:r>
              <w:rPr>
                <w:rFonts w:cs="Arial"/>
                <w:bCs/>
                <w:i/>
                <w:iCs/>
                <w:sz w:val="12"/>
                <w:szCs w:val="12"/>
              </w:rPr>
              <w:t>i</w:t>
            </w:r>
            <w:r w:rsidRPr="001B37F1">
              <w:rPr>
                <w:rFonts w:cs="Arial"/>
                <w:bCs/>
                <w:i/>
                <w:iCs/>
                <w:sz w:val="12"/>
                <w:szCs w:val="12"/>
              </w:rPr>
              <w:t xml:space="preserve"> modell</w:t>
            </w:r>
            <w:r>
              <w:rPr>
                <w:rFonts w:cs="Arial"/>
                <w:bCs/>
                <w:i/>
                <w:iCs/>
                <w:sz w:val="12"/>
                <w:szCs w:val="12"/>
              </w:rPr>
              <w:t>i</w:t>
            </w:r>
            <w:r w:rsidRPr="001B37F1">
              <w:rPr>
                <w:rFonts w:cs="Arial"/>
                <w:bCs/>
                <w:i/>
                <w:iCs/>
                <w:sz w:val="12"/>
                <w:szCs w:val="12"/>
              </w:rPr>
              <w:t xml:space="preserve"> ---</w:t>
            </w:r>
          </w:p>
        </w:tc>
      </w:tr>
      <w:tr w:rsidR="00902813" w:rsidRPr="001964F1" w14:paraId="0350C751" w14:textId="77777777" w:rsidTr="00D70145">
        <w:trPr>
          <w:jc w:val="center"/>
        </w:trPr>
        <w:tc>
          <w:tcPr>
            <w:tcW w:w="610" w:type="pct"/>
            <w:noWrap/>
            <w:tcMar>
              <w:left w:w="57" w:type="dxa"/>
              <w:right w:w="57" w:type="dxa"/>
            </w:tcMar>
            <w:vAlign w:val="center"/>
          </w:tcPr>
          <w:p w14:paraId="3D7B0722" w14:textId="77777777" w:rsidR="00902813" w:rsidRPr="001964F1" w:rsidRDefault="00902813" w:rsidP="00D70145">
            <w:pPr>
              <w:jc w:val="center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>Docum.</w:t>
            </w:r>
          </w:p>
        </w:tc>
        <w:tc>
          <w:tcPr>
            <w:tcW w:w="614" w:type="pct"/>
            <w:noWrap/>
            <w:tcMar>
              <w:left w:w="57" w:type="dxa"/>
              <w:right w:w="57" w:type="dxa"/>
            </w:tcMar>
            <w:vAlign w:val="center"/>
          </w:tcPr>
          <w:p w14:paraId="33CD679D" w14:textId="77777777" w:rsidR="00902813" w:rsidRPr="001964F1" w:rsidRDefault="00902813" w:rsidP="00D70145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1964F1">
              <w:rPr>
                <w:rFonts w:cs="Arial"/>
                <w:b/>
                <w:sz w:val="20"/>
                <w:szCs w:val="20"/>
              </w:rPr>
              <w:t>n.</w:t>
            </w:r>
          </w:p>
        </w:tc>
        <w:tc>
          <w:tcPr>
            <w:tcW w:w="476" w:type="pct"/>
            <w:noWrap/>
            <w:tcMar>
              <w:left w:w="57" w:type="dxa"/>
              <w:right w:w="57" w:type="dxa"/>
            </w:tcMar>
            <w:vAlign w:val="center"/>
          </w:tcPr>
          <w:p w14:paraId="6A0CB7B7" w14:textId="77777777" w:rsidR="00902813" w:rsidRPr="001964F1" w:rsidRDefault="00902813" w:rsidP="00D70145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1964F1">
              <w:rPr>
                <w:rFonts w:cs="Arial"/>
                <w:b/>
                <w:sz w:val="20"/>
                <w:szCs w:val="20"/>
              </w:rPr>
              <w:t>del</w:t>
            </w:r>
          </w:p>
        </w:tc>
        <w:tc>
          <w:tcPr>
            <w:tcW w:w="475" w:type="pct"/>
            <w:noWrap/>
            <w:tcMar>
              <w:left w:w="57" w:type="dxa"/>
              <w:right w:w="57" w:type="dxa"/>
            </w:tcMar>
            <w:vAlign w:val="center"/>
          </w:tcPr>
          <w:p w14:paraId="04F0E4D7" w14:textId="77777777" w:rsidR="00902813" w:rsidRPr="001964F1" w:rsidRDefault="00902813" w:rsidP="00D70145">
            <w:pPr>
              <w:jc w:val="center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>i</w:t>
            </w:r>
            <w:r w:rsidRPr="001964F1">
              <w:rPr>
                <w:rFonts w:cs="Arial"/>
                <w:b/>
                <w:sz w:val="20"/>
                <w:szCs w:val="20"/>
              </w:rPr>
              <w:t>mporto</w:t>
            </w:r>
          </w:p>
        </w:tc>
        <w:tc>
          <w:tcPr>
            <w:tcW w:w="816" w:type="pct"/>
            <w:tcBorders>
              <w:right w:val="single" w:sz="18" w:space="0" w:color="00AAF0"/>
            </w:tcBorders>
            <w:noWrap/>
            <w:tcMar>
              <w:left w:w="57" w:type="dxa"/>
              <w:right w:w="57" w:type="dxa"/>
            </w:tcMar>
            <w:vAlign w:val="center"/>
          </w:tcPr>
          <w:p w14:paraId="2887BB2A" w14:textId="77777777" w:rsidR="00902813" w:rsidRPr="001964F1" w:rsidRDefault="00902813" w:rsidP="00D70145">
            <w:pPr>
              <w:jc w:val="center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>Matricola</w:t>
            </w:r>
          </w:p>
        </w:tc>
        <w:tc>
          <w:tcPr>
            <w:tcW w:w="1020" w:type="pct"/>
            <w:tcBorders>
              <w:left w:val="single" w:sz="18" w:space="0" w:color="00AAF0"/>
            </w:tcBorders>
            <w:noWrap/>
            <w:tcMar>
              <w:left w:w="57" w:type="dxa"/>
              <w:right w:w="57" w:type="dxa"/>
            </w:tcMar>
            <w:vAlign w:val="center"/>
          </w:tcPr>
          <w:p w14:paraId="7A23F06E" w14:textId="77777777" w:rsidR="00902813" w:rsidRPr="001964F1" w:rsidRDefault="00902813" w:rsidP="00D70145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1964F1">
              <w:rPr>
                <w:rFonts w:cs="Arial"/>
                <w:b/>
                <w:sz w:val="20"/>
                <w:szCs w:val="20"/>
              </w:rPr>
              <w:t>Bonifico</w:t>
            </w:r>
            <w:r>
              <w:rPr>
                <w:rFonts w:cs="Arial"/>
                <w:b/>
                <w:sz w:val="20"/>
                <w:szCs w:val="20"/>
              </w:rPr>
              <w:t xml:space="preserve"> </w:t>
            </w:r>
            <w:r w:rsidRPr="001964F1">
              <w:rPr>
                <w:rFonts w:cs="Arial"/>
                <w:b/>
                <w:sz w:val="20"/>
                <w:szCs w:val="20"/>
              </w:rPr>
              <w:t>CRO / n.</w:t>
            </w:r>
          </w:p>
        </w:tc>
        <w:tc>
          <w:tcPr>
            <w:tcW w:w="476" w:type="pct"/>
            <w:noWrap/>
            <w:tcMar>
              <w:left w:w="57" w:type="dxa"/>
              <w:right w:w="57" w:type="dxa"/>
            </w:tcMar>
            <w:vAlign w:val="center"/>
          </w:tcPr>
          <w:p w14:paraId="4FCB9250" w14:textId="77777777" w:rsidR="00902813" w:rsidRPr="001964F1" w:rsidRDefault="00902813" w:rsidP="00D70145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1964F1">
              <w:rPr>
                <w:rFonts w:cs="Arial"/>
                <w:b/>
                <w:sz w:val="20"/>
                <w:szCs w:val="20"/>
              </w:rPr>
              <w:t>del</w:t>
            </w:r>
          </w:p>
        </w:tc>
        <w:tc>
          <w:tcPr>
            <w:tcW w:w="513" w:type="pct"/>
            <w:noWrap/>
            <w:tcMar>
              <w:left w:w="57" w:type="dxa"/>
              <w:right w:w="57" w:type="dxa"/>
            </w:tcMar>
            <w:vAlign w:val="center"/>
          </w:tcPr>
          <w:p w14:paraId="4FB8E5B2" w14:textId="77777777" w:rsidR="00902813" w:rsidRPr="001964F1" w:rsidRDefault="00902813" w:rsidP="00D70145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1964F1">
              <w:rPr>
                <w:rFonts w:cs="Arial"/>
                <w:b/>
                <w:sz w:val="20"/>
                <w:szCs w:val="20"/>
              </w:rPr>
              <w:t>importo</w:t>
            </w:r>
          </w:p>
        </w:tc>
      </w:tr>
      <w:tr w:rsidR="00902813" w:rsidRPr="005E2AE8" w14:paraId="247455C4" w14:textId="77777777" w:rsidTr="00D70145">
        <w:trPr>
          <w:trHeight w:val="284"/>
          <w:jc w:val="center"/>
        </w:trPr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1a"/>
            <w:tag w:val="P.QTZ.Lib.01a"/>
            <w:id w:val="-1408297775"/>
            <w:placeholder>
              <w:docPart w:val="BE02015E49E949E28F7C40780F827905"/>
            </w:placeholder>
            <w:showingPlcHdr/>
            <w15:appearance w15:val="hidden"/>
            <w:text/>
          </w:sdtPr>
          <w:sdtContent>
            <w:tc>
              <w:tcPr>
                <w:tcW w:w="610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4CFB263F" w14:textId="5CD0F0AF" w:rsidR="00902813" w:rsidRPr="005E2AE8" w:rsidRDefault="005E2AE8" w:rsidP="00D70145">
                <w:pPr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1b"/>
            <w:tag w:val="P.QTZ.Lib.01b"/>
            <w:id w:val="622040536"/>
            <w:placeholder>
              <w:docPart w:val="F676D302DD0B4339AB97840B3AA80A32"/>
            </w:placeholder>
            <w:showingPlcHdr/>
            <w15:appearance w15:val="hidden"/>
            <w:text/>
          </w:sdtPr>
          <w:sdtContent>
            <w:tc>
              <w:tcPr>
                <w:tcW w:w="614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59F72517" w14:textId="690413E7" w:rsidR="00902813" w:rsidRPr="005E2AE8" w:rsidRDefault="005E2AE8" w:rsidP="00D70145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1c"/>
            <w:tag w:val="P.QTZ.Lib.01c"/>
            <w:id w:val="-269858374"/>
            <w:placeholder>
              <w:docPart w:val="D81BA27970D14BE5AE214917D270446F"/>
            </w:placeholder>
            <w:showingPlcHdr/>
            <w15:appearance w15:val="hidden"/>
            <w:text/>
          </w:sdtPr>
          <w:sdtContent>
            <w:tc>
              <w:tcPr>
                <w:tcW w:w="476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7956CAE7" w14:textId="5EC7A30E" w:rsidR="00902813" w:rsidRPr="005E2AE8" w:rsidRDefault="005E2AE8" w:rsidP="00D70145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1d"/>
            <w:tag w:val="P.QTZ.Lib.01d"/>
            <w:id w:val="-1462259476"/>
            <w:placeholder>
              <w:docPart w:val="1D8E874471404597B089231BB638320A"/>
            </w:placeholder>
            <w:showingPlcHdr/>
            <w15:appearance w15:val="hidden"/>
            <w:text/>
          </w:sdtPr>
          <w:sdtContent>
            <w:tc>
              <w:tcPr>
                <w:tcW w:w="475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11B3012C" w14:textId="513B14C8" w:rsidR="00902813" w:rsidRPr="005E2AE8" w:rsidRDefault="005E2AE8" w:rsidP="00D70145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1e"/>
            <w:tag w:val="P.QTZ.Lib.01e"/>
            <w:id w:val="-619833880"/>
            <w:placeholder>
              <w:docPart w:val="8C2390BC626D44278F757A7B994E231C"/>
            </w:placeholder>
            <w:showingPlcHdr/>
            <w15:appearance w15:val="hidden"/>
            <w:text/>
          </w:sdtPr>
          <w:sdtContent>
            <w:tc>
              <w:tcPr>
                <w:tcW w:w="816" w:type="pct"/>
                <w:tcBorders>
                  <w:right w:val="single" w:sz="18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1B40B533" w14:textId="524B7B71" w:rsidR="00902813" w:rsidRPr="005E2AE8" w:rsidRDefault="005E2AE8" w:rsidP="00D70145">
                <w:pPr>
                  <w:jc w:val="center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1f"/>
            <w:tag w:val="P.QTZ.Lib.01f"/>
            <w:id w:val="-1514610378"/>
            <w:placeholder>
              <w:docPart w:val="7CA450ADA77F4CAAB812A19F5BDE2072"/>
            </w:placeholder>
            <w:showingPlcHdr/>
            <w15:appearance w15:val="hidden"/>
            <w:text/>
          </w:sdtPr>
          <w:sdtContent>
            <w:tc>
              <w:tcPr>
                <w:tcW w:w="1020" w:type="pct"/>
                <w:tcBorders>
                  <w:left w:val="single" w:sz="18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1C74328E" w14:textId="229FD19D" w:rsidR="00902813" w:rsidRPr="005E2AE8" w:rsidRDefault="005E2AE8" w:rsidP="00D70145">
                <w:pPr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1g"/>
            <w:tag w:val="P.QTZ.Lib.01g"/>
            <w:id w:val="1675296151"/>
            <w:placeholder>
              <w:docPart w:val="225B0398DDFB4A3D91938849420A9103"/>
            </w:placeholder>
            <w:showingPlcHdr/>
            <w15:appearance w15:val="hidden"/>
            <w:text/>
          </w:sdtPr>
          <w:sdtContent>
            <w:tc>
              <w:tcPr>
                <w:tcW w:w="476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30C440F0" w14:textId="7B4338C3" w:rsidR="00902813" w:rsidRPr="005E2AE8" w:rsidRDefault="005E2AE8" w:rsidP="00D70145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1h"/>
            <w:tag w:val="P.QTZ.Lib.01h"/>
            <w:id w:val="-1631931299"/>
            <w:placeholder>
              <w:docPart w:val="EC8B143C14B4478D90110C27EF13BD66"/>
            </w:placeholder>
            <w:showingPlcHdr/>
            <w15:appearance w15:val="hidden"/>
            <w:text/>
          </w:sdtPr>
          <w:sdtContent>
            <w:tc>
              <w:tcPr>
                <w:tcW w:w="513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73FBF85F" w14:textId="60A2AE98" w:rsidR="00902813" w:rsidRPr="005E2AE8" w:rsidRDefault="005E2AE8" w:rsidP="00D70145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</w:tr>
      <w:tr w:rsidR="005E2AE8" w:rsidRPr="005E2AE8" w14:paraId="14F91D3A" w14:textId="77777777" w:rsidTr="00D70145">
        <w:trPr>
          <w:trHeight w:val="284"/>
          <w:jc w:val="center"/>
        </w:trPr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2a"/>
            <w:tag w:val="P.QTZ.Lib.02a"/>
            <w:id w:val="503560428"/>
            <w:placeholder>
              <w:docPart w:val="DD099D4D25044DD08707BC6ED679EBA2"/>
            </w:placeholder>
            <w:showingPlcHdr/>
            <w15:appearance w15:val="hidden"/>
            <w:text/>
          </w:sdtPr>
          <w:sdtContent>
            <w:tc>
              <w:tcPr>
                <w:tcW w:w="610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1E0B006B" w14:textId="2BCF87C2" w:rsidR="005E2AE8" w:rsidRPr="005E2AE8" w:rsidRDefault="005E2AE8" w:rsidP="005E2AE8">
                <w:pPr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2b"/>
            <w:tag w:val="P.QTZ.Lib.02b"/>
            <w:id w:val="-1965501387"/>
            <w:placeholder>
              <w:docPart w:val="FCAEF80627E6451F9218314392B2807C"/>
            </w:placeholder>
            <w:showingPlcHdr/>
            <w15:appearance w15:val="hidden"/>
            <w:text/>
          </w:sdtPr>
          <w:sdtContent>
            <w:tc>
              <w:tcPr>
                <w:tcW w:w="614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271BD5E6" w14:textId="183D050D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2c"/>
            <w:tag w:val="P.QTZ.Lib.02c"/>
            <w:id w:val="1333264508"/>
            <w:placeholder>
              <w:docPart w:val="7BB23302B54142C2AD72158AFC86DB3B"/>
            </w:placeholder>
            <w:showingPlcHdr/>
            <w15:appearance w15:val="hidden"/>
            <w:text/>
          </w:sdtPr>
          <w:sdtContent>
            <w:tc>
              <w:tcPr>
                <w:tcW w:w="476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71E9A7E7" w14:textId="0C9A027D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2d"/>
            <w:tag w:val="P.QTZ.Lib.02d"/>
            <w:id w:val="-469211090"/>
            <w:placeholder>
              <w:docPart w:val="1B85FE9504EB41CEAC5F2BE3568BC65D"/>
            </w:placeholder>
            <w:showingPlcHdr/>
            <w15:appearance w15:val="hidden"/>
            <w:text/>
          </w:sdtPr>
          <w:sdtContent>
            <w:tc>
              <w:tcPr>
                <w:tcW w:w="475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2BDB3078" w14:textId="1CB2EAF2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2e"/>
            <w:tag w:val="P.QTZ.Lib.02e"/>
            <w:id w:val="-43603700"/>
            <w:placeholder>
              <w:docPart w:val="78B7D76EB75B45B48016555CDD6A03EC"/>
            </w:placeholder>
            <w:showingPlcHdr/>
            <w15:appearance w15:val="hidden"/>
            <w:text/>
          </w:sdtPr>
          <w:sdtContent>
            <w:tc>
              <w:tcPr>
                <w:tcW w:w="816" w:type="pct"/>
                <w:tcBorders>
                  <w:right w:val="single" w:sz="18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12DF46A2" w14:textId="73AC3041" w:rsidR="005E2AE8" w:rsidRPr="005E2AE8" w:rsidRDefault="005E2AE8" w:rsidP="005E2AE8">
                <w:pPr>
                  <w:jc w:val="center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2f"/>
            <w:tag w:val="P.QTZ.Lib.02f"/>
            <w:id w:val="-2120211744"/>
            <w:placeholder>
              <w:docPart w:val="B2AB80CFF79C4817B560D3012E43ADDF"/>
            </w:placeholder>
            <w:showingPlcHdr/>
            <w15:appearance w15:val="hidden"/>
            <w:text/>
          </w:sdtPr>
          <w:sdtContent>
            <w:tc>
              <w:tcPr>
                <w:tcW w:w="1020" w:type="pct"/>
                <w:tcBorders>
                  <w:left w:val="single" w:sz="18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1AA582EE" w14:textId="79300748" w:rsidR="005E2AE8" w:rsidRPr="005E2AE8" w:rsidRDefault="005E2AE8" w:rsidP="005E2AE8">
                <w:pPr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2g"/>
            <w:tag w:val="P.QTZ.Lib.02g"/>
            <w:id w:val="906034628"/>
            <w:placeholder>
              <w:docPart w:val="482FC800B4594E65A77B9B0AF569832E"/>
            </w:placeholder>
            <w:showingPlcHdr/>
            <w15:appearance w15:val="hidden"/>
            <w:text/>
          </w:sdtPr>
          <w:sdtContent>
            <w:tc>
              <w:tcPr>
                <w:tcW w:w="476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5A9CA247" w14:textId="4BAAA054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2h"/>
            <w:tag w:val="P.QTZ.Lib.02h"/>
            <w:id w:val="-1228764218"/>
            <w:placeholder>
              <w:docPart w:val="EF5BED17EEB34057A425F4F8C45937FD"/>
            </w:placeholder>
            <w:showingPlcHdr/>
            <w15:appearance w15:val="hidden"/>
            <w:text/>
          </w:sdtPr>
          <w:sdtContent>
            <w:tc>
              <w:tcPr>
                <w:tcW w:w="513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460A5203" w14:textId="0A99317F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</w:tr>
      <w:tr w:rsidR="005E2AE8" w:rsidRPr="005E2AE8" w14:paraId="256299F9" w14:textId="77777777" w:rsidTr="00D70145">
        <w:trPr>
          <w:trHeight w:val="284"/>
          <w:jc w:val="center"/>
        </w:trPr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3a"/>
            <w:tag w:val="P.QTZ.Lib.03a"/>
            <w:id w:val="-744877215"/>
            <w:placeholder>
              <w:docPart w:val="023C7FABE27545E5A2758F108EDBE96F"/>
            </w:placeholder>
            <w:showingPlcHdr/>
            <w15:appearance w15:val="hidden"/>
            <w:text/>
          </w:sdtPr>
          <w:sdtContent>
            <w:tc>
              <w:tcPr>
                <w:tcW w:w="610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33E2EF45" w14:textId="334D96AD" w:rsidR="005E2AE8" w:rsidRPr="005E2AE8" w:rsidRDefault="005E2AE8" w:rsidP="005E2AE8">
                <w:pPr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3b"/>
            <w:tag w:val="P.QTZ.Lib.03b"/>
            <w:id w:val="-876848200"/>
            <w:placeholder>
              <w:docPart w:val="23CF66F09E01498095A57D3FA1387FE0"/>
            </w:placeholder>
            <w:showingPlcHdr/>
            <w15:appearance w15:val="hidden"/>
            <w:text/>
          </w:sdtPr>
          <w:sdtContent>
            <w:tc>
              <w:tcPr>
                <w:tcW w:w="614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2402028F" w14:textId="613F3727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3c"/>
            <w:tag w:val="P.QTZ.Lib.03c"/>
            <w:id w:val="-254593905"/>
            <w:placeholder>
              <w:docPart w:val="98CDBF96558549A9ABFC561D8D7B5DCD"/>
            </w:placeholder>
            <w:showingPlcHdr/>
            <w15:appearance w15:val="hidden"/>
            <w:text/>
          </w:sdtPr>
          <w:sdtContent>
            <w:tc>
              <w:tcPr>
                <w:tcW w:w="476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7C28EF47" w14:textId="70C09CDD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3d"/>
            <w:tag w:val="P.QTZ.Lib.03d"/>
            <w:id w:val="-1555001029"/>
            <w:placeholder>
              <w:docPart w:val="C5709282B3794500A846860C15A4787B"/>
            </w:placeholder>
            <w:showingPlcHdr/>
            <w15:appearance w15:val="hidden"/>
            <w:text/>
          </w:sdtPr>
          <w:sdtContent>
            <w:tc>
              <w:tcPr>
                <w:tcW w:w="475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497073FF" w14:textId="4F8B8F44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3e"/>
            <w:tag w:val="P.QTZ.Lib.03e"/>
            <w:id w:val="-684897974"/>
            <w:placeholder>
              <w:docPart w:val="122666AC121249FCB43E735FDA0B72A2"/>
            </w:placeholder>
            <w:showingPlcHdr/>
            <w15:appearance w15:val="hidden"/>
            <w:text/>
          </w:sdtPr>
          <w:sdtContent>
            <w:tc>
              <w:tcPr>
                <w:tcW w:w="816" w:type="pct"/>
                <w:tcBorders>
                  <w:right w:val="single" w:sz="18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7A1EEB8E" w14:textId="74AF6E1B" w:rsidR="005E2AE8" w:rsidRPr="005E2AE8" w:rsidRDefault="005E2AE8" w:rsidP="005E2AE8">
                <w:pPr>
                  <w:jc w:val="center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3f"/>
            <w:tag w:val="P.QTZ.Lib.03f"/>
            <w:id w:val="-47539925"/>
            <w:placeholder>
              <w:docPart w:val="A1C4C476756E4CF29B81ED5C9B59860F"/>
            </w:placeholder>
            <w:showingPlcHdr/>
            <w15:appearance w15:val="hidden"/>
            <w:text/>
          </w:sdtPr>
          <w:sdtContent>
            <w:tc>
              <w:tcPr>
                <w:tcW w:w="1020" w:type="pct"/>
                <w:tcBorders>
                  <w:left w:val="single" w:sz="18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0F3F9256" w14:textId="683D3D3C" w:rsidR="005E2AE8" w:rsidRPr="005E2AE8" w:rsidRDefault="005E2AE8" w:rsidP="005E2AE8">
                <w:pPr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3g"/>
            <w:tag w:val="P.QTZ.Lib.03g"/>
            <w:id w:val="1641385143"/>
            <w:placeholder>
              <w:docPart w:val="EFB6B4F72660408A8B6472AF266E2DA9"/>
            </w:placeholder>
            <w:showingPlcHdr/>
            <w15:appearance w15:val="hidden"/>
            <w:text/>
          </w:sdtPr>
          <w:sdtContent>
            <w:tc>
              <w:tcPr>
                <w:tcW w:w="476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14DDA883" w14:textId="1FD1D5BE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3h"/>
            <w:tag w:val="P.QTZ.Lib.03h"/>
            <w:id w:val="-1405444531"/>
            <w:placeholder>
              <w:docPart w:val="DB9C1EF72C9D4870B2DDB6B493A76979"/>
            </w:placeholder>
            <w:showingPlcHdr/>
            <w15:appearance w15:val="hidden"/>
            <w:text/>
          </w:sdtPr>
          <w:sdtContent>
            <w:tc>
              <w:tcPr>
                <w:tcW w:w="513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16967712" w14:textId="267D5B13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</w:tr>
      <w:tr w:rsidR="005E2AE8" w:rsidRPr="005E2AE8" w14:paraId="66583F03" w14:textId="77777777" w:rsidTr="00D70145">
        <w:trPr>
          <w:trHeight w:val="284"/>
          <w:jc w:val="center"/>
        </w:trPr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4a"/>
            <w:tag w:val="P.QTZ.Lib.04a"/>
            <w:id w:val="-2037642215"/>
            <w:placeholder>
              <w:docPart w:val="6CDDC130DF4D474DADD004281A98E88D"/>
            </w:placeholder>
            <w:showingPlcHdr/>
            <w15:appearance w15:val="hidden"/>
            <w:text/>
          </w:sdtPr>
          <w:sdtContent>
            <w:tc>
              <w:tcPr>
                <w:tcW w:w="610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52B9B448" w14:textId="69D1C3B0" w:rsidR="005E2AE8" w:rsidRPr="005E2AE8" w:rsidRDefault="005E2AE8" w:rsidP="005E2AE8">
                <w:pPr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4b"/>
            <w:tag w:val="P.QTZ.Lib.04b"/>
            <w:id w:val="1922360519"/>
            <w:placeholder>
              <w:docPart w:val="C996D4C748474A0B966FA854D5113076"/>
            </w:placeholder>
            <w:showingPlcHdr/>
            <w15:appearance w15:val="hidden"/>
            <w:text/>
          </w:sdtPr>
          <w:sdtContent>
            <w:tc>
              <w:tcPr>
                <w:tcW w:w="614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39460B4B" w14:textId="2F85D1FD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4c"/>
            <w:tag w:val="P.QTZ.Lib.04c"/>
            <w:id w:val="471566008"/>
            <w:placeholder>
              <w:docPart w:val="9961DAC5A8BC495082DE5576CDC78347"/>
            </w:placeholder>
            <w:showingPlcHdr/>
            <w15:appearance w15:val="hidden"/>
            <w:text/>
          </w:sdtPr>
          <w:sdtContent>
            <w:tc>
              <w:tcPr>
                <w:tcW w:w="476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4F2C0D9E" w14:textId="714294A3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4d"/>
            <w:tag w:val="P.QTZ.Lib.04d"/>
            <w:id w:val="-1896193163"/>
            <w:placeholder>
              <w:docPart w:val="8C5AD736940741518501287452AC7509"/>
            </w:placeholder>
            <w:showingPlcHdr/>
            <w15:appearance w15:val="hidden"/>
            <w:text/>
          </w:sdtPr>
          <w:sdtContent>
            <w:tc>
              <w:tcPr>
                <w:tcW w:w="475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68134A47" w14:textId="2CF0945E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4e"/>
            <w:tag w:val="P.QTZ.Lib.04e"/>
            <w:id w:val="-483162683"/>
            <w:placeholder>
              <w:docPart w:val="581618CE2A7E4A078EED8BCA5EC16C19"/>
            </w:placeholder>
            <w:showingPlcHdr/>
            <w15:appearance w15:val="hidden"/>
            <w:text/>
          </w:sdtPr>
          <w:sdtContent>
            <w:tc>
              <w:tcPr>
                <w:tcW w:w="816" w:type="pct"/>
                <w:tcBorders>
                  <w:right w:val="single" w:sz="18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47156481" w14:textId="39360075" w:rsidR="005E2AE8" w:rsidRPr="005E2AE8" w:rsidRDefault="005E2AE8" w:rsidP="005E2AE8">
                <w:pPr>
                  <w:jc w:val="center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4f"/>
            <w:tag w:val="P.QTZ.Lib.04f"/>
            <w:id w:val="1057205704"/>
            <w:placeholder>
              <w:docPart w:val="547883ED8A884F84BBA6DF2EF8973583"/>
            </w:placeholder>
            <w:showingPlcHdr/>
            <w15:appearance w15:val="hidden"/>
            <w:text/>
          </w:sdtPr>
          <w:sdtContent>
            <w:tc>
              <w:tcPr>
                <w:tcW w:w="1020" w:type="pct"/>
                <w:tcBorders>
                  <w:left w:val="single" w:sz="18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1ABD731F" w14:textId="0015717C" w:rsidR="005E2AE8" w:rsidRPr="005E2AE8" w:rsidRDefault="005E2AE8" w:rsidP="005E2AE8">
                <w:pPr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4g"/>
            <w:tag w:val="P.QTZ.Lib.04g"/>
            <w:id w:val="1151398836"/>
            <w:placeholder>
              <w:docPart w:val="A82FBC615D5F48CAB93F59DF419174A2"/>
            </w:placeholder>
            <w:showingPlcHdr/>
            <w15:appearance w15:val="hidden"/>
            <w:text/>
          </w:sdtPr>
          <w:sdtContent>
            <w:tc>
              <w:tcPr>
                <w:tcW w:w="476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70F61FF6" w14:textId="6DA65EB7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4h"/>
            <w:tag w:val="P.QTZ.Lib.04h"/>
            <w:id w:val="-1618205865"/>
            <w:placeholder>
              <w:docPart w:val="C54C6D03EA694B5C9E1F7A9E2C883EA7"/>
            </w:placeholder>
            <w:showingPlcHdr/>
            <w15:appearance w15:val="hidden"/>
            <w:text/>
          </w:sdtPr>
          <w:sdtContent>
            <w:tc>
              <w:tcPr>
                <w:tcW w:w="513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2D3506F2" w14:textId="79AFE84C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</w:tr>
      <w:tr w:rsidR="005E2AE8" w:rsidRPr="005E2AE8" w14:paraId="6017A6FB" w14:textId="77777777" w:rsidTr="00D70145">
        <w:trPr>
          <w:trHeight w:val="284"/>
          <w:jc w:val="center"/>
        </w:trPr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5a"/>
            <w:tag w:val="P.QTZ.Lib.05a"/>
            <w:id w:val="1196050011"/>
            <w:placeholder>
              <w:docPart w:val="D06072DF713E486688CED7DBB2C61EF8"/>
            </w:placeholder>
            <w:showingPlcHdr/>
            <w15:appearance w15:val="hidden"/>
            <w:text/>
          </w:sdtPr>
          <w:sdtContent>
            <w:tc>
              <w:tcPr>
                <w:tcW w:w="610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627652C5" w14:textId="47894C7A" w:rsidR="005E2AE8" w:rsidRPr="005E2AE8" w:rsidRDefault="005E2AE8" w:rsidP="005E2AE8">
                <w:pPr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5b"/>
            <w:tag w:val="P.QTZ.Lib.05b"/>
            <w:id w:val="1825778987"/>
            <w:placeholder>
              <w:docPart w:val="A186D39BFD904BC1B313DE2C2B313EEB"/>
            </w:placeholder>
            <w:showingPlcHdr/>
            <w15:appearance w15:val="hidden"/>
            <w:text/>
          </w:sdtPr>
          <w:sdtContent>
            <w:tc>
              <w:tcPr>
                <w:tcW w:w="614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705232FE" w14:textId="747F85DA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5c"/>
            <w:tag w:val="P.QTZ.Lib.05c"/>
            <w:id w:val="430784544"/>
            <w:placeholder>
              <w:docPart w:val="C571305EB6E34B6A92281259FEBC7228"/>
            </w:placeholder>
            <w:showingPlcHdr/>
            <w15:appearance w15:val="hidden"/>
            <w:text/>
          </w:sdtPr>
          <w:sdtContent>
            <w:tc>
              <w:tcPr>
                <w:tcW w:w="476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1C7B3BE7" w14:textId="5240C79C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5d"/>
            <w:tag w:val="P.QTZ.Lib.05d"/>
            <w:id w:val="1392225845"/>
            <w:placeholder>
              <w:docPart w:val="B4EAAE3938124CAD8CDE3085B86899A9"/>
            </w:placeholder>
            <w:showingPlcHdr/>
            <w15:appearance w15:val="hidden"/>
            <w:text/>
          </w:sdtPr>
          <w:sdtContent>
            <w:tc>
              <w:tcPr>
                <w:tcW w:w="475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3EB5C9AF" w14:textId="4A229093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5e"/>
            <w:tag w:val="P.QTZ.Lib.05e"/>
            <w:id w:val="-1767848276"/>
            <w:placeholder>
              <w:docPart w:val="3E1B22F0CF7C4D5FAF5D9240E2376990"/>
            </w:placeholder>
            <w:showingPlcHdr/>
            <w15:appearance w15:val="hidden"/>
            <w:text/>
          </w:sdtPr>
          <w:sdtContent>
            <w:tc>
              <w:tcPr>
                <w:tcW w:w="816" w:type="pct"/>
                <w:tcBorders>
                  <w:right w:val="single" w:sz="18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5F072453" w14:textId="661B6B2D" w:rsidR="005E2AE8" w:rsidRPr="005E2AE8" w:rsidRDefault="005E2AE8" w:rsidP="005E2AE8">
                <w:pPr>
                  <w:jc w:val="center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5f"/>
            <w:tag w:val="P.QTZ.Lib.05f"/>
            <w:id w:val="643708749"/>
            <w:placeholder>
              <w:docPart w:val="38AAE27E922346C6BCE69F4A77CCDB08"/>
            </w:placeholder>
            <w:showingPlcHdr/>
            <w15:appearance w15:val="hidden"/>
            <w:text/>
          </w:sdtPr>
          <w:sdtContent>
            <w:tc>
              <w:tcPr>
                <w:tcW w:w="1020" w:type="pct"/>
                <w:tcBorders>
                  <w:left w:val="single" w:sz="18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3009779E" w14:textId="3DCC0915" w:rsidR="005E2AE8" w:rsidRPr="005E2AE8" w:rsidRDefault="005E2AE8" w:rsidP="005E2AE8">
                <w:pPr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5g"/>
            <w:tag w:val="P.QTZ.Lib.05g"/>
            <w:id w:val="-489480916"/>
            <w:placeholder>
              <w:docPart w:val="9FABD7C748A44E44A430F4C1E99D1905"/>
            </w:placeholder>
            <w:showingPlcHdr/>
            <w15:appearance w15:val="hidden"/>
            <w:text/>
          </w:sdtPr>
          <w:sdtContent>
            <w:tc>
              <w:tcPr>
                <w:tcW w:w="476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763EBEB6" w14:textId="3C660CFB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5h"/>
            <w:tag w:val="P.QTZ.Lib.05h"/>
            <w:id w:val="1885203555"/>
            <w:placeholder>
              <w:docPart w:val="CE2A762A06C24D13A58174A2D2104DD9"/>
            </w:placeholder>
            <w:showingPlcHdr/>
            <w15:appearance w15:val="hidden"/>
            <w:text/>
          </w:sdtPr>
          <w:sdtContent>
            <w:tc>
              <w:tcPr>
                <w:tcW w:w="513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602755E9" w14:textId="20932404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</w:tr>
      <w:tr w:rsidR="005E2AE8" w:rsidRPr="005E2AE8" w14:paraId="466BBBCE" w14:textId="77777777" w:rsidTr="00D70145">
        <w:trPr>
          <w:trHeight w:val="284"/>
          <w:jc w:val="center"/>
        </w:trPr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6a"/>
            <w:tag w:val="P.QTZ.Lib.06a"/>
            <w:id w:val="-1201937231"/>
            <w:placeholder>
              <w:docPart w:val="2211E31D2DA348BBAD16652047E19A19"/>
            </w:placeholder>
            <w:showingPlcHdr/>
            <w15:appearance w15:val="hidden"/>
            <w:text/>
          </w:sdtPr>
          <w:sdtContent>
            <w:tc>
              <w:tcPr>
                <w:tcW w:w="610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066DD523" w14:textId="660DAC39" w:rsidR="005E2AE8" w:rsidRPr="005E2AE8" w:rsidRDefault="005E2AE8" w:rsidP="005E2AE8">
                <w:pPr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6b"/>
            <w:tag w:val="P.QTZ.Lib.06b"/>
            <w:id w:val="-750428216"/>
            <w:placeholder>
              <w:docPart w:val="C51E4CFF74A3478A8910B0B07C4BC936"/>
            </w:placeholder>
            <w:showingPlcHdr/>
            <w15:appearance w15:val="hidden"/>
            <w:text/>
          </w:sdtPr>
          <w:sdtContent>
            <w:tc>
              <w:tcPr>
                <w:tcW w:w="614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3E964D0C" w14:textId="53CFE1E8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6c"/>
            <w:tag w:val="P.QTZ.Lib.06c"/>
            <w:id w:val="-555707846"/>
            <w:placeholder>
              <w:docPart w:val="9576BDCA5BD9426E9B3607FC01704384"/>
            </w:placeholder>
            <w:showingPlcHdr/>
            <w15:appearance w15:val="hidden"/>
            <w:text/>
          </w:sdtPr>
          <w:sdtContent>
            <w:tc>
              <w:tcPr>
                <w:tcW w:w="476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27169B14" w14:textId="330E9E35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6d"/>
            <w:tag w:val="P.QTZ.Lib.06d"/>
            <w:id w:val="443965138"/>
            <w:placeholder>
              <w:docPart w:val="791E59EB9D974DD09F41F9C32FC82D49"/>
            </w:placeholder>
            <w:showingPlcHdr/>
            <w15:appearance w15:val="hidden"/>
            <w:text/>
          </w:sdtPr>
          <w:sdtContent>
            <w:tc>
              <w:tcPr>
                <w:tcW w:w="475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29482050" w14:textId="7AD4FCE3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6e"/>
            <w:tag w:val="P.QTZ.Lib.06e"/>
            <w:id w:val="-22488090"/>
            <w:placeholder>
              <w:docPart w:val="AA4818DA8C5F44598689C2A8C4762787"/>
            </w:placeholder>
            <w:showingPlcHdr/>
            <w15:appearance w15:val="hidden"/>
            <w:text/>
          </w:sdtPr>
          <w:sdtContent>
            <w:tc>
              <w:tcPr>
                <w:tcW w:w="816" w:type="pct"/>
                <w:tcBorders>
                  <w:right w:val="single" w:sz="18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4F0C72EE" w14:textId="27C23492" w:rsidR="005E2AE8" w:rsidRPr="005E2AE8" w:rsidRDefault="005E2AE8" w:rsidP="005E2AE8">
                <w:pPr>
                  <w:jc w:val="center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6f"/>
            <w:tag w:val="P.QTZ.Lib.06f"/>
            <w:id w:val="1772124266"/>
            <w:placeholder>
              <w:docPart w:val="0D10EBE0FD37404FB13AE4B0937167DD"/>
            </w:placeholder>
            <w:showingPlcHdr/>
            <w15:appearance w15:val="hidden"/>
            <w:text/>
          </w:sdtPr>
          <w:sdtContent>
            <w:tc>
              <w:tcPr>
                <w:tcW w:w="1020" w:type="pct"/>
                <w:tcBorders>
                  <w:left w:val="single" w:sz="18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2BA1F472" w14:textId="0E5CD3CA" w:rsidR="005E2AE8" w:rsidRPr="005E2AE8" w:rsidRDefault="005E2AE8" w:rsidP="005E2AE8">
                <w:pPr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6g"/>
            <w:tag w:val="P.QTZ.Lib.06g"/>
            <w:id w:val="-698076175"/>
            <w:placeholder>
              <w:docPart w:val="ACDF64BB06C04D9BB03993839A184834"/>
            </w:placeholder>
            <w:showingPlcHdr/>
            <w15:appearance w15:val="hidden"/>
            <w:text/>
          </w:sdtPr>
          <w:sdtContent>
            <w:tc>
              <w:tcPr>
                <w:tcW w:w="476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7F2B8709" w14:textId="05EE090F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6h"/>
            <w:tag w:val="P.QTZ.Lib.06h"/>
            <w:id w:val="-233012249"/>
            <w:placeholder>
              <w:docPart w:val="AC2AC2A928F3457D95BBA911BC7EFC7D"/>
            </w:placeholder>
            <w:showingPlcHdr/>
            <w15:appearance w15:val="hidden"/>
            <w:text/>
          </w:sdtPr>
          <w:sdtContent>
            <w:tc>
              <w:tcPr>
                <w:tcW w:w="513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43E86B5E" w14:textId="062B89EE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</w:tr>
      <w:tr w:rsidR="005E2AE8" w:rsidRPr="005E2AE8" w14:paraId="3613C4EA" w14:textId="77777777" w:rsidTr="00D70145">
        <w:trPr>
          <w:trHeight w:val="284"/>
          <w:jc w:val="center"/>
        </w:trPr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7a"/>
            <w:tag w:val="P.QTZ.Lib.07a"/>
            <w:id w:val="-1580438435"/>
            <w:placeholder>
              <w:docPart w:val="9A47C090B7834E5482374CD7A89D43E3"/>
            </w:placeholder>
            <w:showingPlcHdr/>
            <w15:appearance w15:val="hidden"/>
            <w:text/>
          </w:sdtPr>
          <w:sdtContent>
            <w:tc>
              <w:tcPr>
                <w:tcW w:w="610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2E10B2B1" w14:textId="69498496" w:rsidR="005E2AE8" w:rsidRPr="005E2AE8" w:rsidRDefault="005E2AE8" w:rsidP="005E2AE8">
                <w:pPr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7b"/>
            <w:tag w:val="P.QTZ.Lib.07b"/>
            <w:id w:val="-1848322840"/>
            <w:placeholder>
              <w:docPart w:val="763EC3AFC49349FF8F15AB44DDFAB34C"/>
            </w:placeholder>
            <w:showingPlcHdr/>
            <w15:appearance w15:val="hidden"/>
            <w:text/>
          </w:sdtPr>
          <w:sdtContent>
            <w:tc>
              <w:tcPr>
                <w:tcW w:w="614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51A3F682" w14:textId="25E25D76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7c"/>
            <w:tag w:val="P.QTZ.Lib.07c"/>
            <w:id w:val="661580576"/>
            <w:placeholder>
              <w:docPart w:val="5AD06E620FAF4E8C8DC86749A6EED960"/>
            </w:placeholder>
            <w:showingPlcHdr/>
            <w15:appearance w15:val="hidden"/>
            <w:text/>
          </w:sdtPr>
          <w:sdtContent>
            <w:tc>
              <w:tcPr>
                <w:tcW w:w="476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1A34BAA3" w14:textId="0904A137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7d"/>
            <w:tag w:val="P.QTZ.Lib.07d"/>
            <w:id w:val="-1813551915"/>
            <w:placeholder>
              <w:docPart w:val="685276B6F8B745579142BBFDE0EAAF4F"/>
            </w:placeholder>
            <w:showingPlcHdr/>
            <w15:appearance w15:val="hidden"/>
            <w:text/>
          </w:sdtPr>
          <w:sdtContent>
            <w:tc>
              <w:tcPr>
                <w:tcW w:w="475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73E8B7C8" w14:textId="55B72411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7e"/>
            <w:tag w:val="P.QTZ.Lib.07e"/>
            <w:id w:val="-1628689413"/>
            <w:placeholder>
              <w:docPart w:val="614B69B70F4345EFAB450999BBC925A0"/>
            </w:placeholder>
            <w:showingPlcHdr/>
            <w15:appearance w15:val="hidden"/>
            <w:text/>
          </w:sdtPr>
          <w:sdtContent>
            <w:tc>
              <w:tcPr>
                <w:tcW w:w="816" w:type="pct"/>
                <w:tcBorders>
                  <w:right w:val="single" w:sz="18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41DF792E" w14:textId="539202C9" w:rsidR="005E2AE8" w:rsidRPr="005E2AE8" w:rsidRDefault="005E2AE8" w:rsidP="005E2AE8">
                <w:pPr>
                  <w:jc w:val="center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7f"/>
            <w:tag w:val="P.QTZ.Lib.07f"/>
            <w:id w:val="-1646962905"/>
            <w:placeholder>
              <w:docPart w:val="AAE91AC611A04CEE90FAED54617207BD"/>
            </w:placeholder>
            <w:showingPlcHdr/>
            <w15:appearance w15:val="hidden"/>
            <w:text/>
          </w:sdtPr>
          <w:sdtContent>
            <w:tc>
              <w:tcPr>
                <w:tcW w:w="1020" w:type="pct"/>
                <w:tcBorders>
                  <w:left w:val="single" w:sz="18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3538A790" w14:textId="609D2F0D" w:rsidR="005E2AE8" w:rsidRPr="005E2AE8" w:rsidRDefault="005E2AE8" w:rsidP="005E2AE8">
                <w:pPr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7g"/>
            <w:tag w:val="P.QTZ.Lib.07g"/>
            <w:id w:val="-1088162574"/>
            <w:placeholder>
              <w:docPart w:val="ED85555640CC4979AFA290BCBEB6CC0C"/>
            </w:placeholder>
            <w:showingPlcHdr/>
            <w15:appearance w15:val="hidden"/>
            <w:text/>
          </w:sdtPr>
          <w:sdtContent>
            <w:tc>
              <w:tcPr>
                <w:tcW w:w="476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59810E96" w14:textId="6A93F474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7h"/>
            <w:tag w:val="P.QTZ.Lib.07h"/>
            <w:id w:val="1175005839"/>
            <w:placeholder>
              <w:docPart w:val="EAACD0BC29944CFABE176DF59F4C1044"/>
            </w:placeholder>
            <w:showingPlcHdr/>
            <w15:appearance w15:val="hidden"/>
            <w:text/>
          </w:sdtPr>
          <w:sdtContent>
            <w:tc>
              <w:tcPr>
                <w:tcW w:w="513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47197113" w14:textId="006A772E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</w:tr>
      <w:tr w:rsidR="005E2AE8" w:rsidRPr="005E2AE8" w14:paraId="56F6598C" w14:textId="77777777" w:rsidTr="00D70145">
        <w:trPr>
          <w:trHeight w:val="284"/>
          <w:jc w:val="center"/>
        </w:trPr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8a"/>
            <w:tag w:val="P.QTZ.Lib.08a"/>
            <w:id w:val="46261355"/>
            <w:placeholder>
              <w:docPart w:val="20C4F299A01D4673B1C8BD7ACF1A0A77"/>
            </w:placeholder>
            <w:showingPlcHdr/>
            <w15:appearance w15:val="hidden"/>
            <w:text/>
          </w:sdtPr>
          <w:sdtContent>
            <w:tc>
              <w:tcPr>
                <w:tcW w:w="610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2F7604C6" w14:textId="109B0B66" w:rsidR="005E2AE8" w:rsidRPr="005E2AE8" w:rsidRDefault="005E2AE8" w:rsidP="005E2AE8">
                <w:pPr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8b"/>
            <w:tag w:val="P.QTZ.Lib.08b"/>
            <w:id w:val="925383044"/>
            <w:placeholder>
              <w:docPart w:val="67AA411435C14996A9960B09EE86CBE2"/>
            </w:placeholder>
            <w:showingPlcHdr/>
            <w15:appearance w15:val="hidden"/>
            <w:text/>
          </w:sdtPr>
          <w:sdtContent>
            <w:tc>
              <w:tcPr>
                <w:tcW w:w="614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5DA1E982" w14:textId="3F0A181B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8c"/>
            <w:tag w:val="P.QTZ.Lib.08c"/>
            <w:id w:val="-983848745"/>
            <w:placeholder>
              <w:docPart w:val="C4078F7B0133440F8150EE1C3E5E1D2B"/>
            </w:placeholder>
            <w:showingPlcHdr/>
            <w15:appearance w15:val="hidden"/>
            <w:text/>
          </w:sdtPr>
          <w:sdtContent>
            <w:tc>
              <w:tcPr>
                <w:tcW w:w="476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2788084E" w14:textId="47C03207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8d"/>
            <w:tag w:val="P.QTZ.Lib.08d"/>
            <w:id w:val="-1431660049"/>
            <w:placeholder>
              <w:docPart w:val="EC352DCAA22F4A27A17EF87DE2F902AC"/>
            </w:placeholder>
            <w:showingPlcHdr/>
            <w15:appearance w15:val="hidden"/>
            <w:text/>
          </w:sdtPr>
          <w:sdtContent>
            <w:tc>
              <w:tcPr>
                <w:tcW w:w="475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28B35747" w14:textId="01CC6DE3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8e"/>
            <w:tag w:val="P.QTZ.Lib.08e"/>
            <w:id w:val="-1175957106"/>
            <w:placeholder>
              <w:docPart w:val="29DED61D53A2422391E6B384438B2DFA"/>
            </w:placeholder>
            <w:showingPlcHdr/>
            <w15:appearance w15:val="hidden"/>
            <w:text/>
          </w:sdtPr>
          <w:sdtContent>
            <w:tc>
              <w:tcPr>
                <w:tcW w:w="816" w:type="pct"/>
                <w:tcBorders>
                  <w:right w:val="single" w:sz="18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03280874" w14:textId="3DDE07EA" w:rsidR="005E2AE8" w:rsidRPr="005E2AE8" w:rsidRDefault="005E2AE8" w:rsidP="005E2AE8">
                <w:pPr>
                  <w:jc w:val="center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8f"/>
            <w:tag w:val="P.QTZ.Lib.08f"/>
            <w:id w:val="237286891"/>
            <w:placeholder>
              <w:docPart w:val="B993BDF1CA0E4DE3BEFC061369318CA4"/>
            </w:placeholder>
            <w:showingPlcHdr/>
            <w15:appearance w15:val="hidden"/>
            <w:text/>
          </w:sdtPr>
          <w:sdtContent>
            <w:tc>
              <w:tcPr>
                <w:tcW w:w="1020" w:type="pct"/>
                <w:tcBorders>
                  <w:left w:val="single" w:sz="18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31D8EC75" w14:textId="047AE627" w:rsidR="005E2AE8" w:rsidRPr="005E2AE8" w:rsidRDefault="005E2AE8" w:rsidP="005E2AE8">
                <w:pPr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8g"/>
            <w:tag w:val="P.QTZ.Lib.08g"/>
            <w:id w:val="1828013851"/>
            <w:placeholder>
              <w:docPart w:val="68FFDFDDB9A54E4BB82C0B218A4E1AF3"/>
            </w:placeholder>
            <w:showingPlcHdr/>
            <w15:appearance w15:val="hidden"/>
            <w:text/>
          </w:sdtPr>
          <w:sdtContent>
            <w:tc>
              <w:tcPr>
                <w:tcW w:w="476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69F425B0" w14:textId="50DB7EAC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8h"/>
            <w:tag w:val="P.QTZ.Lib.08h"/>
            <w:id w:val="927626510"/>
            <w:placeholder>
              <w:docPart w:val="2D82FBAD14CB432FB736B1AD6A37CCE9"/>
            </w:placeholder>
            <w:showingPlcHdr/>
            <w15:appearance w15:val="hidden"/>
            <w:text/>
          </w:sdtPr>
          <w:sdtContent>
            <w:tc>
              <w:tcPr>
                <w:tcW w:w="513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5656B1F8" w14:textId="6FAF905D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</w:tr>
      <w:tr w:rsidR="005E2AE8" w:rsidRPr="005E2AE8" w14:paraId="64B39C32" w14:textId="77777777" w:rsidTr="00D70145">
        <w:trPr>
          <w:trHeight w:val="284"/>
          <w:jc w:val="center"/>
        </w:trPr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9a"/>
            <w:tag w:val="P.QTZ.Lib.09a"/>
            <w:id w:val="2081325801"/>
            <w:placeholder>
              <w:docPart w:val="947B38908566472FBC7CE8253EE625BD"/>
            </w:placeholder>
            <w:showingPlcHdr/>
            <w15:appearance w15:val="hidden"/>
            <w:text/>
          </w:sdtPr>
          <w:sdtContent>
            <w:tc>
              <w:tcPr>
                <w:tcW w:w="610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43D643A0" w14:textId="20663B11" w:rsidR="005E2AE8" w:rsidRPr="005E2AE8" w:rsidRDefault="005E2AE8" w:rsidP="005E2AE8">
                <w:pPr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9b"/>
            <w:tag w:val="P.QTZ.Lib.09b"/>
            <w:id w:val="1898863218"/>
            <w:placeholder>
              <w:docPart w:val="95B7B0A28B3049968BF0FAB6E6B8D0DE"/>
            </w:placeholder>
            <w:showingPlcHdr/>
            <w15:appearance w15:val="hidden"/>
            <w:text/>
          </w:sdtPr>
          <w:sdtContent>
            <w:tc>
              <w:tcPr>
                <w:tcW w:w="614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0DED1CF5" w14:textId="53883273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9c"/>
            <w:tag w:val="P.QTZ.Lib.09c"/>
            <w:id w:val="316541705"/>
            <w:placeholder>
              <w:docPart w:val="B43CA70C05B24E2890AE4AE21CF1DF0D"/>
            </w:placeholder>
            <w:showingPlcHdr/>
            <w15:appearance w15:val="hidden"/>
            <w:text/>
          </w:sdtPr>
          <w:sdtContent>
            <w:tc>
              <w:tcPr>
                <w:tcW w:w="476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5C7C8F96" w14:textId="7D2C7A33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9d"/>
            <w:tag w:val="P.QTZ.Lib.09d"/>
            <w:id w:val="-1808164023"/>
            <w:placeholder>
              <w:docPart w:val="BD7C553A0B614296A4E2694BDD9786B3"/>
            </w:placeholder>
            <w:showingPlcHdr/>
            <w15:appearance w15:val="hidden"/>
            <w:text/>
          </w:sdtPr>
          <w:sdtContent>
            <w:tc>
              <w:tcPr>
                <w:tcW w:w="475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319D4A41" w14:textId="5634D7C8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9e"/>
            <w:tag w:val="P.QTZ.Lib.09e"/>
            <w:id w:val="-1888178391"/>
            <w:placeholder>
              <w:docPart w:val="E3378121E6254EEA87DFBD6AEDBE5CFA"/>
            </w:placeholder>
            <w:showingPlcHdr/>
            <w15:appearance w15:val="hidden"/>
            <w:text/>
          </w:sdtPr>
          <w:sdtContent>
            <w:tc>
              <w:tcPr>
                <w:tcW w:w="816" w:type="pct"/>
                <w:tcBorders>
                  <w:right w:val="single" w:sz="18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7A367481" w14:textId="395738F2" w:rsidR="005E2AE8" w:rsidRPr="005E2AE8" w:rsidRDefault="005E2AE8" w:rsidP="005E2AE8">
                <w:pPr>
                  <w:jc w:val="center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9f"/>
            <w:tag w:val="P.QTZ.Lib.09f"/>
            <w:id w:val="407584840"/>
            <w:placeholder>
              <w:docPart w:val="DFA24BEE9930485299A3D71E7FFF3F34"/>
            </w:placeholder>
            <w:showingPlcHdr/>
            <w15:appearance w15:val="hidden"/>
            <w:text/>
          </w:sdtPr>
          <w:sdtContent>
            <w:tc>
              <w:tcPr>
                <w:tcW w:w="1020" w:type="pct"/>
                <w:tcBorders>
                  <w:left w:val="single" w:sz="18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1620715A" w14:textId="1D451389" w:rsidR="005E2AE8" w:rsidRPr="005E2AE8" w:rsidRDefault="005E2AE8" w:rsidP="005E2AE8">
                <w:pPr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9g"/>
            <w:tag w:val="P.QTZ.Lib.09g"/>
            <w:id w:val="1854601299"/>
            <w:placeholder>
              <w:docPart w:val="ED0C2A22C2984788BCFDB6B47EDF1A64"/>
            </w:placeholder>
            <w:showingPlcHdr/>
            <w15:appearance w15:val="hidden"/>
            <w:text/>
          </w:sdtPr>
          <w:sdtContent>
            <w:tc>
              <w:tcPr>
                <w:tcW w:w="476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75A9402A" w14:textId="26B73365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09h"/>
            <w:tag w:val="P.QTZ.Lib.09h"/>
            <w:id w:val="42107116"/>
            <w:placeholder>
              <w:docPart w:val="6811D09E545A43B48640164BF476FB56"/>
            </w:placeholder>
            <w:showingPlcHdr/>
            <w15:appearance w15:val="hidden"/>
            <w:text/>
          </w:sdtPr>
          <w:sdtContent>
            <w:tc>
              <w:tcPr>
                <w:tcW w:w="513" w:type="pct"/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790F8D7B" w14:textId="09BC3012" w:rsidR="005E2AE8" w:rsidRPr="005E2AE8" w:rsidRDefault="005E2AE8" w:rsidP="005E2AE8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5E2AE8">
                  <w:rPr>
                    <w:rStyle w:val="Testosegnaposto"/>
                    <w:rFonts w:asciiTheme="minorHAnsi" w:hAnsiTheme="minorHAnsi" w:cstheme="minorHAnsi"/>
                    <w:sz w:val="16"/>
                    <w:szCs w:val="16"/>
                  </w:rPr>
                  <w:t xml:space="preserve"> </w:t>
                </w:r>
              </w:p>
            </w:tc>
          </w:sdtContent>
        </w:sdt>
      </w:tr>
      <w:tr w:rsidR="00C261B0" w:rsidRPr="005E2AE8" w14:paraId="5EF73FD3" w14:textId="77777777" w:rsidTr="00C261B0">
        <w:trPr>
          <w:trHeight w:val="284"/>
          <w:jc w:val="center"/>
        </w:trPr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10a"/>
            <w:tag w:val="P.QTZ.Lib.10a"/>
            <w:id w:val="1626891246"/>
            <w:placeholder>
              <w:docPart w:val="17C21240E5FD435B84C04F1F9C6B1347"/>
            </w:placeholder>
            <w:showingPlcHdr/>
            <w15:appearance w15:val="hidden"/>
            <w:text/>
          </w:sdtPr>
          <w:sdtContent>
            <w:tc>
              <w:tcPr>
                <w:tcW w:w="610" w:type="pct"/>
                <w:tcBorders>
                  <w:top w:val="single" w:sz="4" w:space="0" w:color="00AAF0"/>
                  <w:left w:val="single" w:sz="4" w:space="0" w:color="00AAF0"/>
                  <w:bottom w:val="single" w:sz="4" w:space="0" w:color="00AAF0"/>
                  <w:right w:val="single" w:sz="4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0B8AC185" w14:textId="77777777" w:rsidR="00C261B0" w:rsidRPr="005E2AE8" w:rsidRDefault="00C261B0" w:rsidP="007F7A1F">
                <w:pPr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C261B0">
                  <w:rPr>
                    <w:rStyle w:val="Testosegnaposto"/>
                    <w:rFonts w:asciiTheme="minorHAnsi" w:hAnsiTheme="minorHAnsi" w:cstheme="minorHAnsi"/>
                    <w:color w:val="auto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10b"/>
            <w:tag w:val="P.QTZ.Lib.10b"/>
            <w:id w:val="-228768708"/>
            <w:placeholder>
              <w:docPart w:val="9BF8D9A72DD3454F9B6F8F3EA3670D82"/>
            </w:placeholder>
            <w:showingPlcHdr/>
            <w15:appearance w15:val="hidden"/>
            <w:text/>
          </w:sdtPr>
          <w:sdtContent>
            <w:tc>
              <w:tcPr>
                <w:tcW w:w="614" w:type="pct"/>
                <w:tcBorders>
                  <w:top w:val="single" w:sz="4" w:space="0" w:color="00AAF0"/>
                  <w:left w:val="single" w:sz="4" w:space="0" w:color="00AAF0"/>
                  <w:bottom w:val="single" w:sz="4" w:space="0" w:color="00AAF0"/>
                  <w:right w:val="single" w:sz="4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652EB739" w14:textId="77777777" w:rsidR="00C261B0" w:rsidRPr="005E2AE8" w:rsidRDefault="00C261B0" w:rsidP="007F7A1F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C261B0">
                  <w:rPr>
                    <w:rStyle w:val="Testosegnaposto"/>
                    <w:rFonts w:asciiTheme="minorHAnsi" w:hAnsiTheme="minorHAnsi" w:cstheme="minorHAnsi"/>
                    <w:color w:val="auto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10c"/>
            <w:tag w:val="P.QTZ.Lib.10c"/>
            <w:id w:val="121205333"/>
            <w:placeholder>
              <w:docPart w:val="4DA8C844CFE941B4B1D2174A71D31271"/>
            </w:placeholder>
            <w:showingPlcHdr/>
            <w15:appearance w15:val="hidden"/>
            <w:text/>
          </w:sdtPr>
          <w:sdtContent>
            <w:tc>
              <w:tcPr>
                <w:tcW w:w="476" w:type="pct"/>
                <w:tcBorders>
                  <w:top w:val="single" w:sz="4" w:space="0" w:color="00AAF0"/>
                  <w:left w:val="single" w:sz="4" w:space="0" w:color="00AAF0"/>
                  <w:bottom w:val="single" w:sz="4" w:space="0" w:color="00AAF0"/>
                  <w:right w:val="single" w:sz="4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4C37F07B" w14:textId="77777777" w:rsidR="00C261B0" w:rsidRPr="005E2AE8" w:rsidRDefault="00C261B0" w:rsidP="007F7A1F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C261B0">
                  <w:rPr>
                    <w:rStyle w:val="Testosegnaposto"/>
                    <w:rFonts w:asciiTheme="minorHAnsi" w:hAnsiTheme="minorHAnsi" w:cstheme="minorHAnsi"/>
                    <w:color w:val="auto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10d"/>
            <w:tag w:val="P.QTZ.Lib.10d"/>
            <w:id w:val="2033613297"/>
            <w:placeholder>
              <w:docPart w:val="4B3DDD86FB1B4CA5A505ECB77894ECF9"/>
            </w:placeholder>
            <w:showingPlcHdr/>
            <w15:appearance w15:val="hidden"/>
            <w:text/>
          </w:sdtPr>
          <w:sdtContent>
            <w:tc>
              <w:tcPr>
                <w:tcW w:w="475" w:type="pct"/>
                <w:tcBorders>
                  <w:top w:val="single" w:sz="4" w:space="0" w:color="00AAF0"/>
                  <w:left w:val="single" w:sz="4" w:space="0" w:color="00AAF0"/>
                  <w:bottom w:val="single" w:sz="4" w:space="0" w:color="00AAF0"/>
                  <w:right w:val="single" w:sz="4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1911724E" w14:textId="77777777" w:rsidR="00C261B0" w:rsidRPr="005E2AE8" w:rsidRDefault="00C261B0" w:rsidP="007F7A1F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C261B0">
                  <w:rPr>
                    <w:rStyle w:val="Testosegnaposto"/>
                    <w:rFonts w:asciiTheme="minorHAnsi" w:hAnsiTheme="minorHAnsi" w:cstheme="minorHAnsi"/>
                    <w:color w:val="auto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10e"/>
            <w:tag w:val="P.QTZ.Lib.10e"/>
            <w:id w:val="-2128145643"/>
            <w:placeholder>
              <w:docPart w:val="254D10B9F1FA468AA8170E382F6940C2"/>
            </w:placeholder>
            <w:showingPlcHdr/>
            <w15:appearance w15:val="hidden"/>
            <w:text/>
          </w:sdtPr>
          <w:sdtContent>
            <w:tc>
              <w:tcPr>
                <w:tcW w:w="816" w:type="pct"/>
                <w:tcBorders>
                  <w:top w:val="single" w:sz="4" w:space="0" w:color="00AAF0"/>
                  <w:left w:val="single" w:sz="4" w:space="0" w:color="00AAF0"/>
                  <w:bottom w:val="single" w:sz="4" w:space="0" w:color="00AAF0"/>
                  <w:right w:val="single" w:sz="18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4D5AE916" w14:textId="77777777" w:rsidR="00C261B0" w:rsidRPr="005E2AE8" w:rsidRDefault="00C261B0" w:rsidP="007F7A1F">
                <w:pPr>
                  <w:jc w:val="center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C261B0">
                  <w:rPr>
                    <w:rStyle w:val="Testosegnaposto"/>
                    <w:rFonts w:asciiTheme="minorHAnsi" w:hAnsiTheme="minorHAnsi" w:cstheme="minorHAnsi"/>
                    <w:color w:val="auto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10f"/>
            <w:tag w:val="P.QTZ.Lib.10f"/>
            <w:id w:val="1530299450"/>
            <w:placeholder>
              <w:docPart w:val="E3F1607C14F24DD2BDB1121EABA1DE79"/>
            </w:placeholder>
            <w:showingPlcHdr/>
            <w15:appearance w15:val="hidden"/>
            <w:text/>
          </w:sdtPr>
          <w:sdtContent>
            <w:tc>
              <w:tcPr>
                <w:tcW w:w="1020" w:type="pct"/>
                <w:tcBorders>
                  <w:top w:val="single" w:sz="4" w:space="0" w:color="00AAF0"/>
                  <w:left w:val="single" w:sz="18" w:space="0" w:color="00AAF0"/>
                  <w:bottom w:val="single" w:sz="4" w:space="0" w:color="00AAF0"/>
                  <w:right w:val="single" w:sz="4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33ACC729" w14:textId="77777777" w:rsidR="00C261B0" w:rsidRPr="005E2AE8" w:rsidRDefault="00C261B0" w:rsidP="007F7A1F">
                <w:pPr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C261B0">
                  <w:rPr>
                    <w:rStyle w:val="Testosegnaposto"/>
                    <w:rFonts w:asciiTheme="minorHAnsi" w:hAnsiTheme="minorHAnsi" w:cstheme="minorHAnsi"/>
                    <w:color w:val="auto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10g"/>
            <w:tag w:val="P.QTZ.Lib.10g"/>
            <w:id w:val="112948612"/>
            <w:placeholder>
              <w:docPart w:val="B4512D15DBB84408B7642F1D8AEDB2FF"/>
            </w:placeholder>
            <w:showingPlcHdr/>
            <w15:appearance w15:val="hidden"/>
            <w:text/>
          </w:sdtPr>
          <w:sdtContent>
            <w:tc>
              <w:tcPr>
                <w:tcW w:w="476" w:type="pct"/>
                <w:tcBorders>
                  <w:top w:val="single" w:sz="4" w:space="0" w:color="00AAF0"/>
                  <w:left w:val="single" w:sz="4" w:space="0" w:color="00AAF0"/>
                  <w:bottom w:val="single" w:sz="4" w:space="0" w:color="00AAF0"/>
                  <w:right w:val="single" w:sz="4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06614564" w14:textId="77777777" w:rsidR="00C261B0" w:rsidRPr="005E2AE8" w:rsidRDefault="00C261B0" w:rsidP="007F7A1F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C261B0">
                  <w:rPr>
                    <w:rStyle w:val="Testosegnaposto"/>
                    <w:rFonts w:asciiTheme="minorHAnsi" w:hAnsiTheme="minorHAnsi" w:cstheme="minorHAnsi"/>
                    <w:color w:val="auto"/>
                    <w:sz w:val="16"/>
                    <w:szCs w:val="16"/>
                  </w:rPr>
                  <w:t xml:space="preserve"> 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  <w:sz w:val="16"/>
              <w:szCs w:val="16"/>
            </w:rPr>
            <w:alias w:val="P.QTZ.Lib.10h"/>
            <w:tag w:val="P.QTZ.Lib.10h"/>
            <w:id w:val="-1432661578"/>
            <w:placeholder>
              <w:docPart w:val="5749E519D01C4366AC03C484D60678DB"/>
            </w:placeholder>
            <w:showingPlcHdr/>
            <w15:appearance w15:val="hidden"/>
            <w:text/>
          </w:sdtPr>
          <w:sdtContent>
            <w:tc>
              <w:tcPr>
                <w:tcW w:w="513" w:type="pct"/>
                <w:tcBorders>
                  <w:top w:val="single" w:sz="4" w:space="0" w:color="00AAF0"/>
                  <w:left w:val="single" w:sz="4" w:space="0" w:color="00AAF0"/>
                  <w:bottom w:val="single" w:sz="4" w:space="0" w:color="00AAF0"/>
                  <w:right w:val="single" w:sz="4" w:space="0" w:color="00AAF0"/>
                </w:tcBorders>
                <w:noWrap/>
                <w:tcMar>
                  <w:left w:w="57" w:type="dxa"/>
                  <w:right w:w="57" w:type="dxa"/>
                </w:tcMar>
                <w:vAlign w:val="center"/>
              </w:tcPr>
              <w:p w14:paraId="5CAFCA78" w14:textId="77777777" w:rsidR="00C261B0" w:rsidRPr="005E2AE8" w:rsidRDefault="00C261B0" w:rsidP="007F7A1F">
                <w:pPr>
                  <w:jc w:val="right"/>
                  <w:rPr>
                    <w:rFonts w:asciiTheme="minorHAnsi" w:hAnsiTheme="minorHAnsi" w:cstheme="minorHAnsi"/>
                    <w:sz w:val="16"/>
                    <w:szCs w:val="16"/>
                  </w:rPr>
                </w:pPr>
                <w:r w:rsidRPr="00C261B0">
                  <w:rPr>
                    <w:rStyle w:val="Testosegnaposto"/>
                    <w:rFonts w:asciiTheme="minorHAnsi" w:hAnsiTheme="minorHAnsi" w:cstheme="minorHAnsi"/>
                    <w:color w:val="auto"/>
                    <w:sz w:val="16"/>
                    <w:szCs w:val="16"/>
                  </w:rPr>
                  <w:t xml:space="preserve"> </w:t>
                </w:r>
              </w:p>
            </w:tc>
          </w:sdtContent>
        </w:sdt>
      </w:tr>
    </w:tbl>
    <w:p w14:paraId="597C1563" w14:textId="0323C8BE" w:rsidR="00902813" w:rsidRPr="009B4049" w:rsidRDefault="00902813" w:rsidP="00902813">
      <w:pPr>
        <w:spacing w:before="120" w:after="60"/>
        <w:jc w:val="center"/>
        <w:rPr>
          <w:rFonts w:cs="Arial"/>
          <w:b/>
          <w:bCs/>
        </w:rPr>
      </w:pPr>
      <w:r w:rsidRPr="009B4049">
        <w:rPr>
          <w:rFonts w:cs="Arial"/>
          <w:b/>
          <w:bCs/>
        </w:rPr>
        <w:t>DICHIARA</w:t>
      </w:r>
      <w:r>
        <w:rPr>
          <w:rFonts w:cs="Arial"/>
          <w:b/>
          <w:bCs/>
        </w:rPr>
        <w:t>, ALTRESÌ,</w:t>
      </w:r>
      <w:r w:rsidRPr="009B4049">
        <w:rPr>
          <w:rFonts w:cs="Arial"/>
          <w:b/>
          <w:bCs/>
        </w:rPr>
        <w:t xml:space="preserve"> CHE</w:t>
      </w:r>
    </w:p>
    <w:p w14:paraId="084D4E09" w14:textId="77777777" w:rsidR="00902813" w:rsidRPr="009B4049" w:rsidRDefault="00902813" w:rsidP="001B37F1">
      <w:pPr>
        <w:widowControl/>
        <w:numPr>
          <w:ilvl w:val="0"/>
          <w:numId w:val="31"/>
        </w:numPr>
        <w:ind w:left="284" w:hanging="284"/>
        <w:rPr>
          <w:rFonts w:cs="Arial"/>
          <w:bCs/>
        </w:rPr>
      </w:pPr>
      <w:r w:rsidRPr="009B4049">
        <w:rPr>
          <w:rFonts w:cs="Arial"/>
          <w:bCs/>
        </w:rPr>
        <w:t>su detti documenti non sussiste alcuna ragione di credito;</w:t>
      </w:r>
    </w:p>
    <w:p w14:paraId="18B7654C" w14:textId="77777777" w:rsidR="00902813" w:rsidRPr="009B4049" w:rsidRDefault="00902813" w:rsidP="00902813">
      <w:pPr>
        <w:widowControl/>
        <w:numPr>
          <w:ilvl w:val="0"/>
          <w:numId w:val="31"/>
        </w:numPr>
        <w:ind w:left="284" w:hanging="284"/>
        <w:rPr>
          <w:rFonts w:cs="Arial"/>
          <w:bCs/>
        </w:rPr>
      </w:pPr>
      <w:r w:rsidRPr="009B4049">
        <w:rPr>
          <w:rFonts w:cs="Arial"/>
          <w:bCs/>
        </w:rPr>
        <w:t>per detti documenti, e per le prestazioni a cui essi si riferiscono, non sussistono accordi che ne prevedano successivi sconti, riduzioni di prezzo o abbuoni;</w:t>
      </w:r>
    </w:p>
    <w:p w14:paraId="4EB5C6A9" w14:textId="77777777" w:rsidR="00902813" w:rsidRPr="009B4049" w:rsidRDefault="00902813" w:rsidP="00902813">
      <w:pPr>
        <w:widowControl/>
        <w:numPr>
          <w:ilvl w:val="0"/>
          <w:numId w:val="31"/>
        </w:numPr>
        <w:ind w:left="284" w:hanging="284"/>
        <w:rPr>
          <w:rFonts w:cs="Arial"/>
          <w:bCs/>
        </w:rPr>
      </w:pPr>
      <w:r w:rsidRPr="009B4049">
        <w:rPr>
          <w:rFonts w:cs="Arial"/>
          <w:bCs/>
        </w:rPr>
        <w:t>per detti documenti, e per le prestazioni a cui essi si riferiscono, non sono state emesse, e non lo saranno, note di credito o fatturazioni a storno, né sussistono accordi che ne prevedano;</w:t>
      </w:r>
    </w:p>
    <w:p w14:paraId="2E93281F" w14:textId="4902D8F8" w:rsidR="00902813" w:rsidRPr="009B4049" w:rsidRDefault="00902813" w:rsidP="00902813">
      <w:pPr>
        <w:widowControl/>
        <w:numPr>
          <w:ilvl w:val="0"/>
          <w:numId w:val="31"/>
        </w:numPr>
        <w:ind w:left="284" w:hanging="284"/>
        <w:rPr>
          <w:rFonts w:cs="Arial"/>
          <w:bCs/>
        </w:rPr>
      </w:pPr>
      <w:r w:rsidRPr="009B4049">
        <w:rPr>
          <w:rFonts w:cs="Arial"/>
          <w:bCs/>
        </w:rPr>
        <w:t>per detti documenti, e sulle prestazioni a cui essi si riferiscono, non sussistono iscrizioni di privilegi o patti di riservato dominio ai sensi degli art</w:t>
      </w:r>
      <w:r>
        <w:rPr>
          <w:rFonts w:cs="Arial"/>
          <w:bCs/>
        </w:rPr>
        <w:t>icoli</w:t>
      </w:r>
      <w:r w:rsidRPr="009B4049">
        <w:rPr>
          <w:rFonts w:cs="Arial"/>
          <w:bCs/>
        </w:rPr>
        <w:t xml:space="preserve"> 1524 e 1525 </w:t>
      </w:r>
      <w:r>
        <w:rPr>
          <w:rFonts w:cs="Arial"/>
          <w:bCs/>
        </w:rPr>
        <w:t xml:space="preserve">del </w:t>
      </w:r>
      <w:proofErr w:type="gramStart"/>
      <w:r w:rsidRPr="009B4049">
        <w:rPr>
          <w:rFonts w:cs="Arial"/>
          <w:bCs/>
        </w:rPr>
        <w:t>cod</w:t>
      </w:r>
      <w:r>
        <w:rPr>
          <w:rFonts w:cs="Arial"/>
          <w:bCs/>
        </w:rPr>
        <w:t>ice</w:t>
      </w:r>
      <w:r w:rsidRPr="009B4049">
        <w:rPr>
          <w:rFonts w:cs="Arial"/>
          <w:bCs/>
        </w:rPr>
        <w:t xml:space="preserve"> civ</w:t>
      </w:r>
      <w:r>
        <w:rPr>
          <w:rFonts w:cs="Arial"/>
          <w:bCs/>
        </w:rPr>
        <w:t>ile</w:t>
      </w:r>
      <w:proofErr w:type="gramEnd"/>
      <w:r w:rsidRPr="009B4049">
        <w:rPr>
          <w:rFonts w:cs="Arial"/>
          <w:bCs/>
        </w:rPr>
        <w:t xml:space="preserve"> opponibili </w:t>
      </w:r>
      <w:r>
        <w:rPr>
          <w:rFonts w:cs="Arial"/>
          <w:bCs/>
        </w:rPr>
        <w:t>al</w:t>
      </w:r>
      <w:r w:rsidR="00171740">
        <w:rPr>
          <w:rFonts w:cs="Arial"/>
          <w:bCs/>
        </w:rPr>
        <w:t>la</w:t>
      </w:r>
      <w:r>
        <w:rPr>
          <w:rFonts w:cs="Arial"/>
          <w:bCs/>
        </w:rPr>
        <w:t xml:space="preserve"> committente </w:t>
      </w:r>
      <w:r w:rsidRPr="009B4049">
        <w:rPr>
          <w:rFonts w:cs="Arial"/>
          <w:bCs/>
        </w:rPr>
        <w:t>in indirizzo, e non gravano vincoli di alcun genere, né sussistono accordi che ne prevedano.</w:t>
      </w:r>
    </w:p>
    <w:p w14:paraId="5E770839" w14:textId="3A340B95" w:rsidR="00902813" w:rsidRPr="00382AAD" w:rsidRDefault="00902813" w:rsidP="00902813">
      <w:pPr>
        <w:spacing w:before="120" w:after="60"/>
        <w:jc w:val="center"/>
        <w:rPr>
          <w:rFonts w:cs="Arial"/>
          <w:b/>
          <w:bCs/>
        </w:rPr>
      </w:pPr>
      <w:r>
        <w:rPr>
          <w:rFonts w:cs="Arial"/>
          <w:b/>
          <w:bCs/>
        </w:rPr>
        <w:t>ALLEGA</w:t>
      </w:r>
    </w:p>
    <w:p w14:paraId="1783602E" w14:textId="77777777" w:rsidR="00902813" w:rsidRPr="00382AAD" w:rsidRDefault="00902813" w:rsidP="00902813">
      <w:pPr>
        <w:rPr>
          <w:rFonts w:cs="Arial"/>
          <w:bCs/>
        </w:rPr>
      </w:pPr>
      <w:r>
        <w:t>a</w:t>
      </w:r>
      <w:r w:rsidRPr="00382AAD">
        <w:t>lla presente</w:t>
      </w:r>
      <w:r>
        <w:t>,</w:t>
      </w:r>
      <w:r w:rsidRPr="00382AAD">
        <w:t xml:space="preserve"> copia del </w:t>
      </w:r>
      <w:r>
        <w:t xml:space="preserve">proprio </w:t>
      </w:r>
      <w:r w:rsidRPr="00382AAD">
        <w:t>documento di identità in corso di validità.</w:t>
      </w:r>
    </w:p>
    <w:p w14:paraId="1DB867BD" w14:textId="45698888" w:rsidR="00902813" w:rsidRPr="00902813" w:rsidRDefault="00902813" w:rsidP="007C5131">
      <w:pPr>
        <w:spacing w:before="480" w:after="60"/>
        <w:jc w:val="right"/>
        <w:rPr>
          <w:rFonts w:cs="Arial"/>
        </w:rPr>
      </w:pPr>
      <w:r w:rsidRPr="00902813">
        <w:rPr>
          <w:rFonts w:cs="Arial"/>
        </w:rPr>
        <w:t>dichiarante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146"/>
        <w:gridCol w:w="69"/>
        <w:gridCol w:w="5709"/>
      </w:tblGrid>
      <w:tr w:rsidR="007F7584" w:rsidRPr="003D526E" w14:paraId="2A8536AB" w14:textId="77777777" w:rsidTr="008C3AE0">
        <w:trPr>
          <w:cantSplit/>
          <w:jc w:val="center"/>
        </w:trPr>
        <w:tc>
          <w:tcPr>
            <w:tcW w:w="4146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3437E2A" w14:textId="1C83A6DF" w:rsidR="007F7584" w:rsidRPr="007F7584" w:rsidRDefault="007F7584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 xml:space="preserve">Luogo e data </w:t>
            </w:r>
            <w:r w:rsidR="00F748DA">
              <w:rPr>
                <w:rFonts w:cs="Arial"/>
                <w:sz w:val="12"/>
                <w:szCs w:val="12"/>
              </w:rPr>
              <w:t>della firma</w:t>
            </w:r>
          </w:p>
        </w:tc>
        <w:tc>
          <w:tcPr>
            <w:tcW w:w="6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F4BB4D9" w14:textId="77777777" w:rsidR="007F7584" w:rsidRPr="007F7584" w:rsidRDefault="007F7584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5709" w:type="dxa"/>
            <w:tcBorders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665CD64" w14:textId="64BA6D1B" w:rsidR="007F7584" w:rsidRPr="007F7584" w:rsidRDefault="007F7584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Firma</w:t>
            </w:r>
          </w:p>
        </w:tc>
      </w:tr>
      <w:tr w:rsidR="008C3AE0" w14:paraId="510040F0" w14:textId="77777777" w:rsidTr="008C3AE0">
        <w:trPr>
          <w:cantSplit/>
          <w:jc w:val="center"/>
        </w:trPr>
        <w:tc>
          <w:tcPr>
            <w:tcW w:w="4146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E97ED22" w14:textId="11510296" w:rsidR="008C3AE0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QTZ.Fir1"/>
                <w:tag w:val="P.QTZ.Fir1"/>
                <w:id w:val="-202941212"/>
                <w:placeholder>
                  <w:docPart w:val="0F7C913C193A4F1F8BE109FF4DCABC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8C3AE0">
                  <w:rPr>
                    <w:rStyle w:val="Testosegnaposto"/>
                  </w:rPr>
                  <w:t xml:space="preserve">                                                             </w:t>
                </w:r>
                <w:r w:rsidR="008C3AE0">
                  <w:rPr>
                    <w:rStyle w:val="Stile3"/>
                  </w:rPr>
                  <w:t xml:space="preserve">                 </w:t>
                </w:r>
              </w:sdtContent>
            </w:sdt>
          </w:p>
        </w:tc>
        <w:tc>
          <w:tcPr>
            <w:tcW w:w="6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05712425" w14:textId="77777777" w:rsidR="008C3AE0" w:rsidRPr="00376AB2" w:rsidRDefault="008C3AE0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 w:val="restart"/>
            <w:tcBorders>
              <w:top w:val="nil"/>
              <w:lef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60845D68" w14:textId="10765228" w:rsidR="008C3AE0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QTZ.Fir2"/>
                <w:tag w:val="P.QTZ.Fir2"/>
                <w:id w:val="-652134356"/>
                <w:placeholder>
                  <w:docPart w:val="CD52638D6F324C3886B024C8057600E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8C3AE0">
                  <w:rPr>
                    <w:rStyle w:val="Testosegnaposto"/>
                  </w:rPr>
                  <w:t xml:space="preserve">                                                                          </w:t>
                </w:r>
                <w:r w:rsidR="008C3AE0">
                  <w:rPr>
                    <w:rStyle w:val="Stile3"/>
                  </w:rPr>
                  <w:t xml:space="preserve">            </w:t>
                </w:r>
                <w:r w:rsidR="008C3AE0">
                  <w:rPr>
                    <w:rStyle w:val="Testosegnaposto"/>
                  </w:rPr>
                  <w:t xml:space="preserve">                        </w:t>
                </w:r>
              </w:sdtContent>
            </w:sdt>
          </w:p>
        </w:tc>
      </w:tr>
      <w:tr w:rsidR="008C3AE0" w14:paraId="1EB92BD0" w14:textId="77777777" w:rsidTr="008C3AE0">
        <w:trPr>
          <w:cantSplit/>
          <w:jc w:val="center"/>
        </w:trPr>
        <w:tc>
          <w:tcPr>
            <w:tcW w:w="4146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EF4331A" w14:textId="77777777" w:rsidR="008C3AE0" w:rsidRDefault="008C3AE0" w:rsidP="00252876">
            <w:pPr>
              <w:jc w:val="left"/>
              <w:rPr>
                <w:rStyle w:val="Stile3"/>
              </w:rPr>
            </w:pPr>
          </w:p>
        </w:tc>
        <w:tc>
          <w:tcPr>
            <w:tcW w:w="6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9591A00" w14:textId="77777777" w:rsidR="008C3AE0" w:rsidRPr="00376AB2" w:rsidRDefault="008C3AE0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/>
            <w:tcBorders>
              <w:top w:val="single" w:sz="4" w:space="0" w:color="auto"/>
              <w:lef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A475C9F" w14:textId="77777777" w:rsidR="008C3AE0" w:rsidRDefault="008C3AE0" w:rsidP="00252876">
            <w:pPr>
              <w:jc w:val="left"/>
              <w:rPr>
                <w:rStyle w:val="Stile3"/>
              </w:rPr>
            </w:pPr>
          </w:p>
        </w:tc>
      </w:tr>
      <w:tr w:rsidR="008C3AE0" w14:paraId="1C62A22C" w14:textId="77777777" w:rsidTr="008C3AE0">
        <w:trPr>
          <w:cantSplit/>
          <w:jc w:val="center"/>
        </w:trPr>
        <w:tc>
          <w:tcPr>
            <w:tcW w:w="414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DF2CB76" w14:textId="77777777" w:rsidR="008C3AE0" w:rsidRDefault="008C3AE0" w:rsidP="008C3AE0">
            <w:pPr>
              <w:jc w:val="left"/>
              <w:rPr>
                <w:rStyle w:val="Stile3"/>
              </w:rPr>
            </w:pPr>
          </w:p>
        </w:tc>
        <w:tc>
          <w:tcPr>
            <w:tcW w:w="6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6746D18" w14:textId="77777777" w:rsidR="008C3AE0" w:rsidRPr="00376AB2" w:rsidRDefault="008C3AE0" w:rsidP="008C3AE0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8A1C0B" w14:textId="77777777" w:rsidR="008C3AE0" w:rsidRDefault="008C3AE0" w:rsidP="008C3AE0">
            <w:pPr>
              <w:jc w:val="left"/>
              <w:rPr>
                <w:rStyle w:val="Stile3"/>
              </w:rPr>
            </w:pPr>
          </w:p>
        </w:tc>
      </w:tr>
    </w:tbl>
    <w:p w14:paraId="26A79772" w14:textId="4A92FC58" w:rsidR="00382AAD" w:rsidRPr="002E208B" w:rsidRDefault="00382AAD" w:rsidP="002E208B">
      <w:pPr>
        <w:pStyle w:val="Titolo1"/>
        <w:numPr>
          <w:ilvl w:val="0"/>
          <w:numId w:val="0"/>
        </w:numPr>
        <w:pBdr>
          <w:bottom w:val="none" w:sz="0" w:space="0" w:color="auto"/>
        </w:pBdr>
        <w:spacing w:before="0" w:after="0"/>
        <w:rPr>
          <w:sz w:val="2"/>
          <w:szCs w:val="2"/>
        </w:rPr>
      </w:pPr>
    </w:p>
    <w:sectPr w:rsidR="00382AAD" w:rsidRPr="002E208B" w:rsidSect="0041026E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34" w:right="1021" w:bottom="1418" w:left="1021" w:header="680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661DD2" w14:textId="77777777" w:rsidR="003E0C7C" w:rsidRDefault="003E0C7C" w:rsidP="009A04C9">
      <w:r>
        <w:separator/>
      </w:r>
    </w:p>
  </w:endnote>
  <w:endnote w:type="continuationSeparator" w:id="0">
    <w:p w14:paraId="1265B636" w14:textId="77777777" w:rsidR="003E0C7C" w:rsidRDefault="003E0C7C" w:rsidP="009A04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AECE09" w14:textId="77777777" w:rsidR="00A11D54" w:rsidRDefault="00A11D54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3FDA1D" w14:textId="3E1BC00C" w:rsidR="00714A73" w:rsidRPr="00DA3E55" w:rsidRDefault="00714A73" w:rsidP="003D5B67">
    <w:pPr>
      <w:pStyle w:val="Pidipagina"/>
      <w:pBdr>
        <w:bottom w:val="single" w:sz="4" w:space="1" w:color="004D9F"/>
      </w:pBdr>
      <w:tabs>
        <w:tab w:val="clear" w:pos="4819"/>
        <w:tab w:val="clear" w:pos="9638"/>
        <w:tab w:val="center" w:pos="4820"/>
        <w:tab w:val="right" w:pos="9639"/>
      </w:tabs>
      <w:rPr>
        <w:rFonts w:asciiTheme="minorHAnsi" w:hAnsiTheme="minorHAnsi" w:cstheme="minorHAnsi"/>
        <w:smallCaps/>
        <w:sz w:val="8"/>
        <w:szCs w:val="8"/>
      </w:rPr>
    </w:pPr>
  </w:p>
  <w:p w14:paraId="639F5C5B" w14:textId="49A36FDD" w:rsidR="00714A73" w:rsidRPr="00714A73" w:rsidRDefault="00E0388A" w:rsidP="00E0388A">
    <w:pPr>
      <w:pStyle w:val="Pidipagina"/>
      <w:tabs>
        <w:tab w:val="clear" w:pos="4819"/>
        <w:tab w:val="clear" w:pos="9638"/>
        <w:tab w:val="right" w:pos="9866"/>
        <w:tab w:val="right" w:pos="9923"/>
      </w:tabs>
      <w:spacing w:before="40"/>
      <w:rPr>
        <w:rFonts w:asciiTheme="minorHAnsi" w:hAnsiTheme="minorHAnsi" w:cstheme="minorHAnsi"/>
      </w:rPr>
    </w:pPr>
    <w:r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5168" behindDoc="0" locked="0" layoutInCell="1" allowOverlap="0" wp14:anchorId="31D1C745" wp14:editId="1A1BCDD1">
          <wp:simplePos x="0" y="0"/>
          <wp:positionH relativeFrom="column">
            <wp:posOffset>-19050</wp:posOffset>
          </wp:positionH>
          <wp:positionV relativeFrom="page">
            <wp:posOffset>10030460</wp:posOffset>
          </wp:positionV>
          <wp:extent cx="464185" cy="359410"/>
          <wp:effectExtent l="0" t="0" r="0" b="2540"/>
          <wp:wrapNone/>
          <wp:docPr id="1654419186" name="Immagine 16544191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36208790" name="Immagine 133620879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418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9264" behindDoc="0" locked="0" layoutInCell="1" allowOverlap="0" wp14:anchorId="55C5306F" wp14:editId="39FA92AC">
          <wp:simplePos x="0" y="0"/>
          <wp:positionH relativeFrom="column">
            <wp:posOffset>1423035</wp:posOffset>
          </wp:positionH>
          <wp:positionV relativeFrom="page">
            <wp:posOffset>10026650</wp:posOffset>
          </wp:positionV>
          <wp:extent cx="377825" cy="359410"/>
          <wp:effectExtent l="0" t="0" r="3175" b="2540"/>
          <wp:wrapNone/>
          <wp:docPr id="1345266067" name="Immagine 13452660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41330894" name="Immagine 144133089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7782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61312" behindDoc="0" locked="0" layoutInCell="1" allowOverlap="0" wp14:anchorId="75ED3362" wp14:editId="6218157F">
          <wp:simplePos x="0" y="0"/>
          <wp:positionH relativeFrom="leftMargin">
            <wp:posOffset>3172460</wp:posOffset>
          </wp:positionH>
          <wp:positionV relativeFrom="page">
            <wp:posOffset>10037445</wp:posOffset>
          </wp:positionV>
          <wp:extent cx="971550" cy="341630"/>
          <wp:effectExtent l="0" t="0" r="0" b="1270"/>
          <wp:wrapNone/>
          <wp:docPr id="1762644172" name="Immagine 176264417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08279916" name="Immagine 1308279916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1550" cy="3416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6192" behindDoc="0" locked="0" layoutInCell="1" allowOverlap="0" wp14:anchorId="65B441E9" wp14:editId="627C0A15">
          <wp:simplePos x="0" y="0"/>
          <wp:positionH relativeFrom="column">
            <wp:posOffset>737870</wp:posOffset>
          </wp:positionH>
          <wp:positionV relativeFrom="page">
            <wp:posOffset>10026650</wp:posOffset>
          </wp:positionV>
          <wp:extent cx="453390" cy="359410"/>
          <wp:effectExtent l="0" t="0" r="3810" b="2540"/>
          <wp:wrapNone/>
          <wp:docPr id="105129245" name="Immagine 1051292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9743966" name="Immagine 1109743966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3390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14A73" w:rsidRPr="00CF19E2">
      <w:rPr>
        <w:rFonts w:asciiTheme="minorHAnsi" w:hAnsiTheme="minorHAnsi" w:cstheme="minorHAnsi"/>
      </w:rPr>
      <w:tab/>
    </w:r>
    <w:r w:rsidR="00714A73" w:rsidRPr="00714A73">
      <w:rPr>
        <w:rFonts w:asciiTheme="minorHAnsi" w:hAnsiTheme="minorHAnsi" w:cstheme="minorHAnsi"/>
      </w:rPr>
      <w:t xml:space="preserve">Pagina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>PAGE  \* Arabic  \* MERGEFORMAT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2</w:t>
    </w:r>
    <w:r w:rsidR="00714A73" w:rsidRPr="00714A73">
      <w:rPr>
        <w:rFonts w:asciiTheme="minorHAnsi" w:hAnsiTheme="minorHAnsi" w:cstheme="minorHAnsi"/>
      </w:rPr>
      <w:fldChar w:fldCharType="end"/>
    </w:r>
    <w:r w:rsidR="00714A73" w:rsidRPr="00714A73">
      <w:rPr>
        <w:rFonts w:asciiTheme="minorHAnsi" w:hAnsiTheme="minorHAnsi" w:cstheme="minorHAnsi"/>
      </w:rPr>
      <w:t xml:space="preserve">   di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 xml:space="preserve"> NUMPAGES   \* MERGEFORMAT 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4</w:t>
    </w:r>
    <w:r w:rsidR="00714A73" w:rsidRPr="00714A73">
      <w:rPr>
        <w:rFonts w:asciiTheme="minorHAnsi" w:hAnsiTheme="minorHAnsi" w:cstheme="minorHAnsi"/>
      </w:rPr>
      <w:fldChar w:fldCharType="end"/>
    </w:r>
  </w:p>
  <w:p w14:paraId="6F081019" w14:textId="77777777" w:rsidR="007341E6" w:rsidRPr="00E0388A" w:rsidRDefault="007341E6" w:rsidP="00E0388A">
    <w:pPr>
      <w:pStyle w:val="Pidipagina"/>
      <w:tabs>
        <w:tab w:val="clear" w:pos="4819"/>
        <w:tab w:val="left" w:pos="5835"/>
        <w:tab w:val="right" w:pos="9866"/>
      </w:tabs>
      <w:spacing w:before="40"/>
      <w:jc w:val="right"/>
      <w:rPr>
        <w:rFonts w:asciiTheme="minorHAnsi" w:hAnsiTheme="minorHAnsi" w:cstheme="minorHAnsi"/>
        <w:sz w:val="6"/>
        <w:szCs w:val="6"/>
      </w:rPr>
    </w:pPr>
  </w:p>
  <w:p w14:paraId="73A6F662" w14:textId="50F57A80" w:rsidR="00714A73" w:rsidRPr="00E0388A" w:rsidRDefault="00997967" w:rsidP="00E0388A">
    <w:pPr>
      <w:pStyle w:val="Pidipagina"/>
      <w:tabs>
        <w:tab w:val="clear" w:pos="4819"/>
        <w:tab w:val="clear" w:pos="9638"/>
        <w:tab w:val="right" w:pos="9866"/>
      </w:tabs>
      <w:spacing w:before="40"/>
      <w:jc w:val="right"/>
      <w:rPr>
        <w:rFonts w:asciiTheme="minorHAnsi" w:hAnsiTheme="minorHAnsi" w:cstheme="minorHAnsi"/>
        <w:sz w:val="14"/>
        <w:szCs w:val="14"/>
      </w:rPr>
    </w:pPr>
    <w:r>
      <w:rPr>
        <w:rFonts w:asciiTheme="minorHAnsi" w:hAnsiTheme="minorHAnsi" w:cstheme="minorHAnsi"/>
        <w:sz w:val="14"/>
        <w:szCs w:val="14"/>
      </w:rPr>
      <w:t>P</w:t>
    </w:r>
    <w:r w:rsidR="007341E6" w:rsidRPr="00E0388A">
      <w:rPr>
        <w:rFonts w:asciiTheme="minorHAnsi" w:hAnsiTheme="minorHAnsi" w:cstheme="minorHAnsi"/>
        <w:sz w:val="14"/>
        <w:szCs w:val="14"/>
      </w:rPr>
      <w:t>.</w:t>
    </w:r>
    <w:r>
      <w:rPr>
        <w:rFonts w:asciiTheme="minorHAnsi" w:hAnsiTheme="minorHAnsi" w:cstheme="minorHAnsi"/>
        <w:sz w:val="14"/>
        <w:szCs w:val="14"/>
      </w:rPr>
      <w:t>QTZ</w:t>
    </w:r>
    <w:r w:rsidR="007341E6" w:rsidRPr="00E0388A">
      <w:rPr>
        <w:rFonts w:asciiTheme="minorHAnsi" w:hAnsiTheme="minorHAnsi" w:cstheme="minorHAnsi"/>
        <w:sz w:val="14"/>
        <w:szCs w:val="14"/>
      </w:rPr>
      <w:t>_</w:t>
    </w:r>
    <w:r w:rsidR="00B77E75">
      <w:rPr>
        <w:rFonts w:asciiTheme="minorHAnsi" w:hAnsiTheme="minorHAnsi" w:cstheme="minorHAnsi"/>
        <w:sz w:val="14"/>
        <w:szCs w:val="14"/>
      </w:rPr>
      <w:t>02 [</w:t>
    </w:r>
    <w:r w:rsidR="00A11D54">
      <w:rPr>
        <w:rFonts w:asciiTheme="minorHAnsi" w:hAnsiTheme="minorHAnsi" w:cstheme="minorHAnsi"/>
        <w:sz w:val="14"/>
        <w:szCs w:val="14"/>
      </w:rPr>
      <w:t>04</w:t>
    </w:r>
    <w:r w:rsidR="00B77E75">
      <w:rPr>
        <w:rFonts w:asciiTheme="minorHAnsi" w:hAnsiTheme="minorHAnsi" w:cstheme="minorHAnsi"/>
        <w:sz w:val="14"/>
        <w:szCs w:val="14"/>
      </w:rPr>
      <w:t>/202</w:t>
    </w:r>
    <w:r w:rsidR="00A11D54">
      <w:rPr>
        <w:rFonts w:asciiTheme="minorHAnsi" w:hAnsiTheme="minorHAnsi" w:cstheme="minorHAnsi"/>
        <w:sz w:val="14"/>
        <w:szCs w:val="14"/>
      </w:rPr>
      <w:t>6</w:t>
    </w:r>
    <w:r w:rsidR="00B77E75">
      <w:rPr>
        <w:rFonts w:asciiTheme="minorHAnsi" w:hAnsiTheme="minorHAnsi" w:cstheme="minorHAnsi"/>
        <w:sz w:val="14"/>
        <w:szCs w:val="14"/>
      </w:rPr>
      <w:t>]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642564" w14:textId="77777777" w:rsidR="00A11D54" w:rsidRDefault="00A11D54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9B93A9" w14:textId="77777777" w:rsidR="003E0C7C" w:rsidRDefault="003E0C7C" w:rsidP="009A04C9">
      <w:r>
        <w:separator/>
      </w:r>
    </w:p>
  </w:footnote>
  <w:footnote w:type="continuationSeparator" w:id="0">
    <w:p w14:paraId="1BD4D295" w14:textId="77777777" w:rsidR="003E0C7C" w:rsidRDefault="003E0C7C" w:rsidP="009A04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575FBB" w14:textId="77777777" w:rsidR="00A11D54" w:rsidRDefault="00A11D54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619209" w14:textId="1A309A0C" w:rsidR="00714A73" w:rsidRPr="007341E6" w:rsidRDefault="00714A73" w:rsidP="007341E6">
    <w:pPr>
      <w:pStyle w:val="Intestazione"/>
      <w:tabs>
        <w:tab w:val="clear" w:pos="4819"/>
        <w:tab w:val="clear" w:pos="9638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9B087A" w14:textId="77777777" w:rsidR="00A11D54" w:rsidRDefault="00A11D54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1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2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3" w15:restartNumberingAfterBreak="0">
    <w:nsid w:val="046D02F3"/>
    <w:multiLevelType w:val="hybridMultilevel"/>
    <w:tmpl w:val="C5BE8A62"/>
    <w:lvl w:ilvl="0" w:tplc="E5F6C444">
      <w:start w:val="1"/>
      <w:numFmt w:val="decimal"/>
      <w:lvlText w:val="%1.  "/>
      <w:lvlJc w:val="left"/>
      <w:pPr>
        <w:ind w:left="72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AC7D6C"/>
    <w:multiLevelType w:val="hybridMultilevel"/>
    <w:tmpl w:val="58C88E02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 w:val="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0E0603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3E4B3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4732D1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D1642CD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D937FE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0A7C6A"/>
    <w:multiLevelType w:val="hybridMultilevel"/>
    <w:tmpl w:val="B87AD4A4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B4E3758"/>
    <w:multiLevelType w:val="hybridMultilevel"/>
    <w:tmpl w:val="67661090"/>
    <w:lvl w:ilvl="0" w:tplc="7574822C">
      <w:numFmt w:val="bullet"/>
      <w:lvlText w:val="•"/>
      <w:lvlJc w:val="left"/>
      <w:pPr>
        <w:ind w:left="502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2" w15:restartNumberingAfterBreak="0">
    <w:nsid w:val="1CBD37C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E01432A"/>
    <w:multiLevelType w:val="hybridMultilevel"/>
    <w:tmpl w:val="B896D52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004739A"/>
    <w:multiLevelType w:val="hybridMultilevel"/>
    <w:tmpl w:val="7D3282BC"/>
    <w:lvl w:ilvl="0" w:tplc="0410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25060404"/>
    <w:multiLevelType w:val="hybridMultilevel"/>
    <w:tmpl w:val="B81477B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8310D5D"/>
    <w:multiLevelType w:val="hybridMultilevel"/>
    <w:tmpl w:val="A1361B00"/>
    <w:lvl w:ilvl="0" w:tplc="BC209AB4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805E8F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F957BF"/>
    <w:multiLevelType w:val="hybridMultilevel"/>
    <w:tmpl w:val="BFFCA12C"/>
    <w:lvl w:ilvl="0" w:tplc="C1F2D8B2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b w:val="0"/>
        <w:sz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8652F0"/>
    <w:multiLevelType w:val="multilevel"/>
    <w:tmpl w:val="934061D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olo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0" w15:restartNumberingAfterBreak="0">
    <w:nsid w:val="30AF6B98"/>
    <w:multiLevelType w:val="hybridMultilevel"/>
    <w:tmpl w:val="505AE378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6213A6"/>
    <w:multiLevelType w:val="hybridMultilevel"/>
    <w:tmpl w:val="D21035A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5C870E8"/>
    <w:multiLevelType w:val="hybridMultilevel"/>
    <w:tmpl w:val="B170BB0A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38D623E1"/>
    <w:multiLevelType w:val="hybridMultilevel"/>
    <w:tmpl w:val="345655F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B1B43D9"/>
    <w:multiLevelType w:val="multilevel"/>
    <w:tmpl w:val="7FF42D86"/>
    <w:styleLink w:val="Stile1"/>
    <w:lvl w:ilvl="0">
      <w:start w:val="1"/>
      <w:numFmt w:val="decimal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suff w:val="nothing"/>
      <w:lvlText w:val="%1.%2 – "/>
      <w:lvlJc w:val="left"/>
      <w:pPr>
        <w:ind w:left="680" w:hanging="680"/>
      </w:pPr>
      <w:rPr>
        <w:rFonts w:hint="default"/>
        <w:u w:val="single"/>
      </w:rPr>
    </w:lvl>
    <w:lvl w:ilvl="2">
      <w:start w:val="1"/>
      <w:numFmt w:val="decimal"/>
      <w:suff w:val="nothing"/>
      <w:lvlText w:val="%1.%2.%3 – "/>
      <w:lvlJc w:val="left"/>
      <w:pPr>
        <w:ind w:left="737" w:hanging="737"/>
      </w:pPr>
      <w:rPr>
        <w:rFonts w:hint="default"/>
        <w:u w:val="single"/>
      </w:rPr>
    </w:lvl>
    <w:lvl w:ilvl="3">
      <w:start w:val="1"/>
      <w:numFmt w:val="decimal"/>
      <w:suff w:val="nothing"/>
      <w:lvlText w:val="%1.%2.%3.%4 – "/>
      <w:lvlJc w:val="left"/>
      <w:pPr>
        <w:ind w:left="851" w:hanging="851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5" w15:restartNumberingAfterBreak="0">
    <w:nsid w:val="4C2D20A0"/>
    <w:multiLevelType w:val="hybridMultilevel"/>
    <w:tmpl w:val="66C4E4DA"/>
    <w:lvl w:ilvl="0" w:tplc="29D0949C">
      <w:start w:val="1"/>
      <w:numFmt w:val="bullet"/>
      <w:pStyle w:val="ElencoPunto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6" w15:restartNumberingAfterBreak="0">
    <w:nsid w:val="4F3A30CD"/>
    <w:multiLevelType w:val="hybridMultilevel"/>
    <w:tmpl w:val="627E0B9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FD60280"/>
    <w:multiLevelType w:val="hybridMultilevel"/>
    <w:tmpl w:val="138E6D7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6B66A0"/>
    <w:multiLevelType w:val="hybridMultilevel"/>
    <w:tmpl w:val="A49A13A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5F6C444">
      <w:start w:val="1"/>
      <w:numFmt w:val="decimal"/>
      <w:lvlText w:val="%2.  "/>
      <w:lvlJc w:val="left"/>
      <w:pPr>
        <w:ind w:left="144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28913D0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F2F4816"/>
    <w:multiLevelType w:val="multilevel"/>
    <w:tmpl w:val="75BC0CA6"/>
    <w:lvl w:ilvl="0">
      <w:start w:val="1"/>
      <w:numFmt w:val="decimal"/>
      <w:pStyle w:val="Titolo1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Titolo2"/>
      <w:suff w:val="nothing"/>
      <w:lvlText w:val="%1.%2 – "/>
      <w:lvlJc w:val="left"/>
      <w:pPr>
        <w:ind w:left="964" w:hanging="680"/>
      </w:pPr>
      <w:rPr>
        <w:rFonts w:hint="default"/>
        <w:u w:val="single"/>
      </w:rPr>
    </w:lvl>
    <w:lvl w:ilvl="2">
      <w:start w:val="1"/>
      <w:numFmt w:val="decimal"/>
      <w:pStyle w:val="Titolo3"/>
      <w:suff w:val="nothing"/>
      <w:lvlText w:val="%1.%2.%3 – "/>
      <w:lvlJc w:val="left"/>
      <w:pPr>
        <w:ind w:left="1247" w:hanging="680"/>
      </w:pPr>
      <w:rPr>
        <w:rFonts w:hint="default"/>
        <w:u w:val="single"/>
      </w:rPr>
    </w:lvl>
    <w:lvl w:ilvl="3">
      <w:start w:val="1"/>
      <w:numFmt w:val="decimal"/>
      <w:pStyle w:val="Titolo4"/>
      <w:suff w:val="nothing"/>
      <w:lvlText w:val="%1.%2.%3.%4 – "/>
      <w:lvlJc w:val="left"/>
      <w:pPr>
        <w:ind w:left="1701" w:hanging="85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o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1" w15:restartNumberingAfterBreak="0">
    <w:nsid w:val="61A421DC"/>
    <w:multiLevelType w:val="hybridMultilevel"/>
    <w:tmpl w:val="7A7C703C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3D773C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6629E3"/>
    <w:multiLevelType w:val="hybridMultilevel"/>
    <w:tmpl w:val="6DF6F98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7CD5EC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6166938"/>
    <w:multiLevelType w:val="hybridMultilevel"/>
    <w:tmpl w:val="9AD682BA"/>
    <w:name w:val="WW8Num82"/>
    <w:lvl w:ilvl="0" w:tplc="193440A2">
      <w:start w:val="1"/>
      <w:numFmt w:val="bullet"/>
      <w:lvlText w:val="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sz w:val="24"/>
        <w:szCs w:val="22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9155A23"/>
    <w:multiLevelType w:val="hybridMultilevel"/>
    <w:tmpl w:val="83A6DAC4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5756A7"/>
    <w:multiLevelType w:val="hybridMultilevel"/>
    <w:tmpl w:val="327650D8"/>
    <w:lvl w:ilvl="0" w:tplc="79DEA5E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5D776E"/>
    <w:multiLevelType w:val="hybridMultilevel"/>
    <w:tmpl w:val="30A45B4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75845A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auto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D946FD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F967CB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9274673">
    <w:abstractNumId w:val="19"/>
  </w:num>
  <w:num w:numId="2" w16cid:durableId="240650261">
    <w:abstractNumId w:val="24"/>
  </w:num>
  <w:num w:numId="3" w16cid:durableId="664091524">
    <w:abstractNumId w:val="30"/>
  </w:num>
  <w:num w:numId="4" w16cid:durableId="1024592664">
    <w:abstractNumId w:val="38"/>
  </w:num>
  <w:num w:numId="5" w16cid:durableId="709500765">
    <w:abstractNumId w:val="37"/>
  </w:num>
  <w:num w:numId="6" w16cid:durableId="1366444235">
    <w:abstractNumId w:val="28"/>
  </w:num>
  <w:num w:numId="7" w16cid:durableId="104814224">
    <w:abstractNumId w:val="26"/>
  </w:num>
  <w:num w:numId="8" w16cid:durableId="1484734641">
    <w:abstractNumId w:val="38"/>
  </w:num>
  <w:num w:numId="9" w16cid:durableId="450629893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93055339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097894506">
    <w:abstractNumId w:val="3"/>
  </w:num>
  <w:num w:numId="12" w16cid:durableId="1898323627">
    <w:abstractNumId w:val="36"/>
  </w:num>
  <w:num w:numId="13" w16cid:durableId="16546356">
    <w:abstractNumId w:val="31"/>
  </w:num>
  <w:num w:numId="14" w16cid:durableId="219290056">
    <w:abstractNumId w:val="25"/>
  </w:num>
  <w:num w:numId="15" w16cid:durableId="641739413">
    <w:abstractNumId w:val="15"/>
  </w:num>
  <w:num w:numId="16" w16cid:durableId="1414622166">
    <w:abstractNumId w:val="10"/>
  </w:num>
  <w:num w:numId="17" w16cid:durableId="826674100">
    <w:abstractNumId w:val="7"/>
  </w:num>
  <w:num w:numId="18" w16cid:durableId="2076389139">
    <w:abstractNumId w:val="32"/>
  </w:num>
  <w:num w:numId="19" w16cid:durableId="1793013804">
    <w:abstractNumId w:val="14"/>
  </w:num>
  <w:num w:numId="20" w16cid:durableId="1767729083">
    <w:abstractNumId w:val="11"/>
  </w:num>
  <w:num w:numId="21" w16cid:durableId="1290085517">
    <w:abstractNumId w:val="33"/>
  </w:num>
  <w:num w:numId="22" w16cid:durableId="2075201985">
    <w:abstractNumId w:val="20"/>
  </w:num>
  <w:num w:numId="23" w16cid:durableId="1546720398">
    <w:abstractNumId w:val="23"/>
  </w:num>
  <w:num w:numId="24" w16cid:durableId="1924945920">
    <w:abstractNumId w:val="6"/>
  </w:num>
  <w:num w:numId="25" w16cid:durableId="1466696253">
    <w:abstractNumId w:val="5"/>
  </w:num>
  <w:num w:numId="26" w16cid:durableId="174074423">
    <w:abstractNumId w:val="39"/>
  </w:num>
  <w:num w:numId="27" w16cid:durableId="946078355">
    <w:abstractNumId w:val="40"/>
  </w:num>
  <w:num w:numId="28" w16cid:durableId="1829129068">
    <w:abstractNumId w:val="12"/>
  </w:num>
  <w:num w:numId="29" w16cid:durableId="1826898110">
    <w:abstractNumId w:val="17"/>
  </w:num>
  <w:num w:numId="30" w16cid:durableId="1148787363">
    <w:abstractNumId w:val="13"/>
  </w:num>
  <w:num w:numId="31" w16cid:durableId="621612082">
    <w:abstractNumId w:val="27"/>
  </w:num>
  <w:num w:numId="32" w16cid:durableId="1022902911">
    <w:abstractNumId w:val="29"/>
  </w:num>
  <w:num w:numId="33" w16cid:durableId="43871635">
    <w:abstractNumId w:val="34"/>
  </w:num>
  <w:num w:numId="34" w16cid:durableId="484980704">
    <w:abstractNumId w:val="9"/>
  </w:num>
  <w:num w:numId="35" w16cid:durableId="1707564090">
    <w:abstractNumId w:val="4"/>
  </w:num>
  <w:num w:numId="36" w16cid:durableId="547301809">
    <w:abstractNumId w:val="21"/>
  </w:num>
  <w:num w:numId="37" w16cid:durableId="1050038788">
    <w:abstractNumId w:val="16"/>
  </w:num>
  <w:num w:numId="38" w16cid:durableId="1662197553">
    <w:abstractNumId w:val="8"/>
  </w:num>
  <w:num w:numId="39" w16cid:durableId="1080520526">
    <w:abstractNumId w:val="18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forms" w:enforcement="1" w:cryptProviderType="rsaAES" w:cryptAlgorithmClass="hash" w:cryptAlgorithmType="typeAny" w:cryptAlgorithmSid="14" w:cryptSpinCount="100000" w:hash="MGqF5a2cGBYiD2CF2Qve3hzMUDuSBNeUG2U7nOlZji0x/BZl8jhYz+jgliXH5x2KRGP9GYglDMxDHUb8eL/LKw==" w:salt="vjq/sCMdatS2KbmqXmeTYA=="/>
  <w:defaultTabStop w:val="709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A04C9"/>
    <w:rsid w:val="00000098"/>
    <w:rsid w:val="0000074F"/>
    <w:rsid w:val="00000A26"/>
    <w:rsid w:val="0000167B"/>
    <w:rsid w:val="00001EC9"/>
    <w:rsid w:val="00002F12"/>
    <w:rsid w:val="00003F02"/>
    <w:rsid w:val="00004253"/>
    <w:rsid w:val="000045B5"/>
    <w:rsid w:val="000051A8"/>
    <w:rsid w:val="00005824"/>
    <w:rsid w:val="00005908"/>
    <w:rsid w:val="00006636"/>
    <w:rsid w:val="000069E9"/>
    <w:rsid w:val="00006F70"/>
    <w:rsid w:val="00007062"/>
    <w:rsid w:val="000101B9"/>
    <w:rsid w:val="00010D81"/>
    <w:rsid w:val="00011528"/>
    <w:rsid w:val="00012480"/>
    <w:rsid w:val="000125EF"/>
    <w:rsid w:val="000133A1"/>
    <w:rsid w:val="00013AD5"/>
    <w:rsid w:val="00013C53"/>
    <w:rsid w:val="00014230"/>
    <w:rsid w:val="00016456"/>
    <w:rsid w:val="000168CE"/>
    <w:rsid w:val="00016A9C"/>
    <w:rsid w:val="0001740C"/>
    <w:rsid w:val="0001758B"/>
    <w:rsid w:val="00017C2C"/>
    <w:rsid w:val="00017E32"/>
    <w:rsid w:val="000201EC"/>
    <w:rsid w:val="0002091F"/>
    <w:rsid w:val="00020C8C"/>
    <w:rsid w:val="00021AC4"/>
    <w:rsid w:val="0002207F"/>
    <w:rsid w:val="00022756"/>
    <w:rsid w:val="000228DC"/>
    <w:rsid w:val="0002382E"/>
    <w:rsid w:val="000239D5"/>
    <w:rsid w:val="000239FD"/>
    <w:rsid w:val="00023CFD"/>
    <w:rsid w:val="00023DEB"/>
    <w:rsid w:val="000241EC"/>
    <w:rsid w:val="00024677"/>
    <w:rsid w:val="00024925"/>
    <w:rsid w:val="000255E9"/>
    <w:rsid w:val="000265C8"/>
    <w:rsid w:val="000266B4"/>
    <w:rsid w:val="00026978"/>
    <w:rsid w:val="00026AB6"/>
    <w:rsid w:val="00026FA9"/>
    <w:rsid w:val="00027506"/>
    <w:rsid w:val="00027904"/>
    <w:rsid w:val="000279DF"/>
    <w:rsid w:val="00027B46"/>
    <w:rsid w:val="00030586"/>
    <w:rsid w:val="000306A4"/>
    <w:rsid w:val="00031024"/>
    <w:rsid w:val="00031305"/>
    <w:rsid w:val="00031540"/>
    <w:rsid w:val="00032A84"/>
    <w:rsid w:val="00032B6E"/>
    <w:rsid w:val="000330A2"/>
    <w:rsid w:val="0003428A"/>
    <w:rsid w:val="00034919"/>
    <w:rsid w:val="00035AA5"/>
    <w:rsid w:val="00035ABF"/>
    <w:rsid w:val="00035C54"/>
    <w:rsid w:val="000361EB"/>
    <w:rsid w:val="00036915"/>
    <w:rsid w:val="00037066"/>
    <w:rsid w:val="0003780F"/>
    <w:rsid w:val="00037E2C"/>
    <w:rsid w:val="00037F7C"/>
    <w:rsid w:val="0004001C"/>
    <w:rsid w:val="000412C2"/>
    <w:rsid w:val="0004316C"/>
    <w:rsid w:val="0004316E"/>
    <w:rsid w:val="000438ED"/>
    <w:rsid w:val="00044347"/>
    <w:rsid w:val="000445EB"/>
    <w:rsid w:val="00044AAA"/>
    <w:rsid w:val="00044FBB"/>
    <w:rsid w:val="0004691D"/>
    <w:rsid w:val="00046CC6"/>
    <w:rsid w:val="00046D4B"/>
    <w:rsid w:val="000476A1"/>
    <w:rsid w:val="00047AC5"/>
    <w:rsid w:val="000501E5"/>
    <w:rsid w:val="0005022B"/>
    <w:rsid w:val="000507F7"/>
    <w:rsid w:val="00050AE3"/>
    <w:rsid w:val="00050BC4"/>
    <w:rsid w:val="00051955"/>
    <w:rsid w:val="00051B3F"/>
    <w:rsid w:val="00051C20"/>
    <w:rsid w:val="00052243"/>
    <w:rsid w:val="0005276B"/>
    <w:rsid w:val="00053062"/>
    <w:rsid w:val="00053194"/>
    <w:rsid w:val="00053296"/>
    <w:rsid w:val="000532B2"/>
    <w:rsid w:val="00053BDE"/>
    <w:rsid w:val="00053CC9"/>
    <w:rsid w:val="0005450D"/>
    <w:rsid w:val="00055676"/>
    <w:rsid w:val="000556FA"/>
    <w:rsid w:val="00055BF7"/>
    <w:rsid w:val="00056A19"/>
    <w:rsid w:val="00056BBC"/>
    <w:rsid w:val="0005718B"/>
    <w:rsid w:val="00057293"/>
    <w:rsid w:val="000577EA"/>
    <w:rsid w:val="00057A08"/>
    <w:rsid w:val="00057BAE"/>
    <w:rsid w:val="000610B8"/>
    <w:rsid w:val="000610CB"/>
    <w:rsid w:val="00061C57"/>
    <w:rsid w:val="00061CD9"/>
    <w:rsid w:val="00061E05"/>
    <w:rsid w:val="0006241F"/>
    <w:rsid w:val="0006327F"/>
    <w:rsid w:val="0006378A"/>
    <w:rsid w:val="0006471B"/>
    <w:rsid w:val="00064E82"/>
    <w:rsid w:val="00065181"/>
    <w:rsid w:val="000654DD"/>
    <w:rsid w:val="000655AD"/>
    <w:rsid w:val="00065749"/>
    <w:rsid w:val="00065ABF"/>
    <w:rsid w:val="00065DC1"/>
    <w:rsid w:val="000663FB"/>
    <w:rsid w:val="00066684"/>
    <w:rsid w:val="00070254"/>
    <w:rsid w:val="0007038E"/>
    <w:rsid w:val="00070642"/>
    <w:rsid w:val="000706D6"/>
    <w:rsid w:val="0007077F"/>
    <w:rsid w:val="0007093F"/>
    <w:rsid w:val="00070B70"/>
    <w:rsid w:val="00070F51"/>
    <w:rsid w:val="0007109D"/>
    <w:rsid w:val="000728AB"/>
    <w:rsid w:val="0007407C"/>
    <w:rsid w:val="00074174"/>
    <w:rsid w:val="00074572"/>
    <w:rsid w:val="000745EA"/>
    <w:rsid w:val="00074C90"/>
    <w:rsid w:val="000758CC"/>
    <w:rsid w:val="00076C9D"/>
    <w:rsid w:val="00077560"/>
    <w:rsid w:val="00077EA9"/>
    <w:rsid w:val="00080303"/>
    <w:rsid w:val="00081440"/>
    <w:rsid w:val="00081C31"/>
    <w:rsid w:val="00081C38"/>
    <w:rsid w:val="00081F6C"/>
    <w:rsid w:val="00082252"/>
    <w:rsid w:val="000822F2"/>
    <w:rsid w:val="000832CE"/>
    <w:rsid w:val="0008496F"/>
    <w:rsid w:val="00084C28"/>
    <w:rsid w:val="00085765"/>
    <w:rsid w:val="00085EE1"/>
    <w:rsid w:val="00086964"/>
    <w:rsid w:val="000879DE"/>
    <w:rsid w:val="00090B46"/>
    <w:rsid w:val="0009162B"/>
    <w:rsid w:val="00091D90"/>
    <w:rsid w:val="00091FFD"/>
    <w:rsid w:val="000920CA"/>
    <w:rsid w:val="00092AF8"/>
    <w:rsid w:val="00093433"/>
    <w:rsid w:val="0009415C"/>
    <w:rsid w:val="0009483C"/>
    <w:rsid w:val="00095055"/>
    <w:rsid w:val="0009688F"/>
    <w:rsid w:val="00096E94"/>
    <w:rsid w:val="00096FBE"/>
    <w:rsid w:val="0009737A"/>
    <w:rsid w:val="00097712"/>
    <w:rsid w:val="00097989"/>
    <w:rsid w:val="000A0030"/>
    <w:rsid w:val="000A038F"/>
    <w:rsid w:val="000A06D9"/>
    <w:rsid w:val="000A154A"/>
    <w:rsid w:val="000A1616"/>
    <w:rsid w:val="000A16AE"/>
    <w:rsid w:val="000A1F16"/>
    <w:rsid w:val="000A21BA"/>
    <w:rsid w:val="000A253E"/>
    <w:rsid w:val="000A2CB6"/>
    <w:rsid w:val="000A2CD1"/>
    <w:rsid w:val="000A2D20"/>
    <w:rsid w:val="000A3836"/>
    <w:rsid w:val="000A4B4C"/>
    <w:rsid w:val="000A4E3F"/>
    <w:rsid w:val="000A6406"/>
    <w:rsid w:val="000A6D81"/>
    <w:rsid w:val="000A6D9D"/>
    <w:rsid w:val="000A6F01"/>
    <w:rsid w:val="000A6FA3"/>
    <w:rsid w:val="000A74FA"/>
    <w:rsid w:val="000B04FE"/>
    <w:rsid w:val="000B07A0"/>
    <w:rsid w:val="000B0C31"/>
    <w:rsid w:val="000B0FC5"/>
    <w:rsid w:val="000B10ED"/>
    <w:rsid w:val="000B16C3"/>
    <w:rsid w:val="000B1780"/>
    <w:rsid w:val="000B1A77"/>
    <w:rsid w:val="000B1AFB"/>
    <w:rsid w:val="000B35C8"/>
    <w:rsid w:val="000B3938"/>
    <w:rsid w:val="000B44FF"/>
    <w:rsid w:val="000B5C5B"/>
    <w:rsid w:val="000B5EB1"/>
    <w:rsid w:val="000B65D5"/>
    <w:rsid w:val="000B664F"/>
    <w:rsid w:val="000B6D4D"/>
    <w:rsid w:val="000B7E92"/>
    <w:rsid w:val="000B7F9C"/>
    <w:rsid w:val="000C0457"/>
    <w:rsid w:val="000C16D3"/>
    <w:rsid w:val="000C1E7A"/>
    <w:rsid w:val="000C1F42"/>
    <w:rsid w:val="000C2177"/>
    <w:rsid w:val="000C2561"/>
    <w:rsid w:val="000C2636"/>
    <w:rsid w:val="000C26BB"/>
    <w:rsid w:val="000C28A9"/>
    <w:rsid w:val="000C2C6F"/>
    <w:rsid w:val="000C2E3C"/>
    <w:rsid w:val="000C3562"/>
    <w:rsid w:val="000C4175"/>
    <w:rsid w:val="000C444F"/>
    <w:rsid w:val="000C4591"/>
    <w:rsid w:val="000C45E8"/>
    <w:rsid w:val="000C46A7"/>
    <w:rsid w:val="000C4A87"/>
    <w:rsid w:val="000C52BA"/>
    <w:rsid w:val="000C5B71"/>
    <w:rsid w:val="000C5DA4"/>
    <w:rsid w:val="000C6245"/>
    <w:rsid w:val="000C7C7B"/>
    <w:rsid w:val="000D015C"/>
    <w:rsid w:val="000D036E"/>
    <w:rsid w:val="000D0F7A"/>
    <w:rsid w:val="000D1ADA"/>
    <w:rsid w:val="000D1B43"/>
    <w:rsid w:val="000D2056"/>
    <w:rsid w:val="000D2993"/>
    <w:rsid w:val="000D2AD4"/>
    <w:rsid w:val="000D2E81"/>
    <w:rsid w:val="000D2EA8"/>
    <w:rsid w:val="000D3262"/>
    <w:rsid w:val="000D34A3"/>
    <w:rsid w:val="000D393B"/>
    <w:rsid w:val="000D3F8F"/>
    <w:rsid w:val="000D4C46"/>
    <w:rsid w:val="000D4F70"/>
    <w:rsid w:val="000D5C52"/>
    <w:rsid w:val="000D61B3"/>
    <w:rsid w:val="000D6627"/>
    <w:rsid w:val="000D6922"/>
    <w:rsid w:val="000D6FF7"/>
    <w:rsid w:val="000D7980"/>
    <w:rsid w:val="000D7C4F"/>
    <w:rsid w:val="000E0231"/>
    <w:rsid w:val="000E0C08"/>
    <w:rsid w:val="000E1445"/>
    <w:rsid w:val="000E16DC"/>
    <w:rsid w:val="000E1B67"/>
    <w:rsid w:val="000E1CD5"/>
    <w:rsid w:val="000E32E0"/>
    <w:rsid w:val="000E3370"/>
    <w:rsid w:val="000E360E"/>
    <w:rsid w:val="000E3825"/>
    <w:rsid w:val="000E3B98"/>
    <w:rsid w:val="000E4031"/>
    <w:rsid w:val="000E4200"/>
    <w:rsid w:val="000E42D1"/>
    <w:rsid w:val="000E5A0A"/>
    <w:rsid w:val="000E5B31"/>
    <w:rsid w:val="000E604F"/>
    <w:rsid w:val="000E635C"/>
    <w:rsid w:val="000E64E5"/>
    <w:rsid w:val="000E6EEB"/>
    <w:rsid w:val="000E7EFA"/>
    <w:rsid w:val="000F1461"/>
    <w:rsid w:val="000F16A1"/>
    <w:rsid w:val="000F2707"/>
    <w:rsid w:val="000F2A5F"/>
    <w:rsid w:val="000F2A95"/>
    <w:rsid w:val="000F2AD9"/>
    <w:rsid w:val="000F33F2"/>
    <w:rsid w:val="000F3AF7"/>
    <w:rsid w:val="000F3CFD"/>
    <w:rsid w:val="000F3D3F"/>
    <w:rsid w:val="000F4124"/>
    <w:rsid w:val="000F41E3"/>
    <w:rsid w:val="000F6A5B"/>
    <w:rsid w:val="000F6C5E"/>
    <w:rsid w:val="000F6C86"/>
    <w:rsid w:val="000F7161"/>
    <w:rsid w:val="000F7228"/>
    <w:rsid w:val="000F7CCF"/>
    <w:rsid w:val="000F7FB6"/>
    <w:rsid w:val="00101777"/>
    <w:rsid w:val="001021B0"/>
    <w:rsid w:val="001029D6"/>
    <w:rsid w:val="00102BB7"/>
    <w:rsid w:val="00102D8B"/>
    <w:rsid w:val="00103EC5"/>
    <w:rsid w:val="001044A4"/>
    <w:rsid w:val="001044CC"/>
    <w:rsid w:val="00104A5E"/>
    <w:rsid w:val="00104C85"/>
    <w:rsid w:val="00104D9C"/>
    <w:rsid w:val="00104F5D"/>
    <w:rsid w:val="00105603"/>
    <w:rsid w:val="00105928"/>
    <w:rsid w:val="00105E24"/>
    <w:rsid w:val="00106FDA"/>
    <w:rsid w:val="001077A1"/>
    <w:rsid w:val="00107F49"/>
    <w:rsid w:val="0011021E"/>
    <w:rsid w:val="00110654"/>
    <w:rsid w:val="001111A2"/>
    <w:rsid w:val="00111266"/>
    <w:rsid w:val="0011142D"/>
    <w:rsid w:val="00111DF4"/>
    <w:rsid w:val="0011268A"/>
    <w:rsid w:val="00112C08"/>
    <w:rsid w:val="00112D6C"/>
    <w:rsid w:val="00112DF4"/>
    <w:rsid w:val="00112FC2"/>
    <w:rsid w:val="001137B7"/>
    <w:rsid w:val="001137D8"/>
    <w:rsid w:val="00113A96"/>
    <w:rsid w:val="00113C6A"/>
    <w:rsid w:val="00113C88"/>
    <w:rsid w:val="00113E9B"/>
    <w:rsid w:val="001149BA"/>
    <w:rsid w:val="001149FC"/>
    <w:rsid w:val="00114D4A"/>
    <w:rsid w:val="0011508F"/>
    <w:rsid w:val="001150AA"/>
    <w:rsid w:val="00116694"/>
    <w:rsid w:val="00116BAF"/>
    <w:rsid w:val="0011708D"/>
    <w:rsid w:val="00117352"/>
    <w:rsid w:val="0011757C"/>
    <w:rsid w:val="0011759E"/>
    <w:rsid w:val="00117BA6"/>
    <w:rsid w:val="001203C3"/>
    <w:rsid w:val="0012060B"/>
    <w:rsid w:val="00121372"/>
    <w:rsid w:val="00121994"/>
    <w:rsid w:val="00121A04"/>
    <w:rsid w:val="00122774"/>
    <w:rsid w:val="00123076"/>
    <w:rsid w:val="0012308E"/>
    <w:rsid w:val="00123133"/>
    <w:rsid w:val="00123D04"/>
    <w:rsid w:val="00124744"/>
    <w:rsid w:val="00125ABC"/>
    <w:rsid w:val="00125DEF"/>
    <w:rsid w:val="001263CA"/>
    <w:rsid w:val="00126852"/>
    <w:rsid w:val="0012696E"/>
    <w:rsid w:val="00127633"/>
    <w:rsid w:val="00127EC5"/>
    <w:rsid w:val="00127F80"/>
    <w:rsid w:val="00130875"/>
    <w:rsid w:val="00130F4E"/>
    <w:rsid w:val="00131817"/>
    <w:rsid w:val="001318F9"/>
    <w:rsid w:val="00131A51"/>
    <w:rsid w:val="00131F50"/>
    <w:rsid w:val="0013205C"/>
    <w:rsid w:val="0013234E"/>
    <w:rsid w:val="001329F7"/>
    <w:rsid w:val="00133259"/>
    <w:rsid w:val="001336F8"/>
    <w:rsid w:val="00133714"/>
    <w:rsid w:val="00133C9E"/>
    <w:rsid w:val="00134B8E"/>
    <w:rsid w:val="00135494"/>
    <w:rsid w:val="00135809"/>
    <w:rsid w:val="00135EC3"/>
    <w:rsid w:val="00136800"/>
    <w:rsid w:val="00136B03"/>
    <w:rsid w:val="00137384"/>
    <w:rsid w:val="001377DF"/>
    <w:rsid w:val="0013795B"/>
    <w:rsid w:val="00137B5C"/>
    <w:rsid w:val="00137D0C"/>
    <w:rsid w:val="00137EE1"/>
    <w:rsid w:val="001402AA"/>
    <w:rsid w:val="00140ED1"/>
    <w:rsid w:val="00140FF9"/>
    <w:rsid w:val="00141BF2"/>
    <w:rsid w:val="00141E6C"/>
    <w:rsid w:val="00142A64"/>
    <w:rsid w:val="0014336D"/>
    <w:rsid w:val="001434FB"/>
    <w:rsid w:val="00143DF4"/>
    <w:rsid w:val="00143E5A"/>
    <w:rsid w:val="001447F6"/>
    <w:rsid w:val="00146C00"/>
    <w:rsid w:val="00146C08"/>
    <w:rsid w:val="00146D7C"/>
    <w:rsid w:val="001519E4"/>
    <w:rsid w:val="001520FF"/>
    <w:rsid w:val="001523B9"/>
    <w:rsid w:val="001525ED"/>
    <w:rsid w:val="00152743"/>
    <w:rsid w:val="00152B87"/>
    <w:rsid w:val="00153909"/>
    <w:rsid w:val="00153910"/>
    <w:rsid w:val="001539E7"/>
    <w:rsid w:val="00153AC2"/>
    <w:rsid w:val="0015489A"/>
    <w:rsid w:val="00154950"/>
    <w:rsid w:val="00154CC0"/>
    <w:rsid w:val="00154DC3"/>
    <w:rsid w:val="00154DF5"/>
    <w:rsid w:val="001560EB"/>
    <w:rsid w:val="00157061"/>
    <w:rsid w:val="001573F3"/>
    <w:rsid w:val="001574A0"/>
    <w:rsid w:val="001578DC"/>
    <w:rsid w:val="00157B40"/>
    <w:rsid w:val="00157D73"/>
    <w:rsid w:val="00157E5F"/>
    <w:rsid w:val="00160801"/>
    <w:rsid w:val="001608F2"/>
    <w:rsid w:val="00160D46"/>
    <w:rsid w:val="0016170B"/>
    <w:rsid w:val="00161CAB"/>
    <w:rsid w:val="00162264"/>
    <w:rsid w:val="00162649"/>
    <w:rsid w:val="00162D81"/>
    <w:rsid w:val="00162F74"/>
    <w:rsid w:val="00163AFC"/>
    <w:rsid w:val="00163D8C"/>
    <w:rsid w:val="0016420C"/>
    <w:rsid w:val="00164502"/>
    <w:rsid w:val="00164EBE"/>
    <w:rsid w:val="001654D8"/>
    <w:rsid w:val="001656DB"/>
    <w:rsid w:val="0016578C"/>
    <w:rsid w:val="001677F4"/>
    <w:rsid w:val="00167849"/>
    <w:rsid w:val="001679B2"/>
    <w:rsid w:val="00167CFD"/>
    <w:rsid w:val="00167E61"/>
    <w:rsid w:val="001708CC"/>
    <w:rsid w:val="00170C25"/>
    <w:rsid w:val="00170D1E"/>
    <w:rsid w:val="00171032"/>
    <w:rsid w:val="00171740"/>
    <w:rsid w:val="00172291"/>
    <w:rsid w:val="0017277F"/>
    <w:rsid w:val="00172CAE"/>
    <w:rsid w:val="00172E15"/>
    <w:rsid w:val="00172F48"/>
    <w:rsid w:val="00173050"/>
    <w:rsid w:val="00175D83"/>
    <w:rsid w:val="00175FFB"/>
    <w:rsid w:val="0017605F"/>
    <w:rsid w:val="00176669"/>
    <w:rsid w:val="0017682D"/>
    <w:rsid w:val="0017794D"/>
    <w:rsid w:val="00180095"/>
    <w:rsid w:val="00180616"/>
    <w:rsid w:val="00180D60"/>
    <w:rsid w:val="00181674"/>
    <w:rsid w:val="00181964"/>
    <w:rsid w:val="0018199B"/>
    <w:rsid w:val="00181D51"/>
    <w:rsid w:val="00181F42"/>
    <w:rsid w:val="00181F92"/>
    <w:rsid w:val="001820A4"/>
    <w:rsid w:val="00182143"/>
    <w:rsid w:val="001824E1"/>
    <w:rsid w:val="00182C04"/>
    <w:rsid w:val="00183625"/>
    <w:rsid w:val="00183FD4"/>
    <w:rsid w:val="0018424E"/>
    <w:rsid w:val="0018430B"/>
    <w:rsid w:val="001843CA"/>
    <w:rsid w:val="001848ED"/>
    <w:rsid w:val="00184D15"/>
    <w:rsid w:val="00184E1F"/>
    <w:rsid w:val="00186214"/>
    <w:rsid w:val="00186495"/>
    <w:rsid w:val="0018754E"/>
    <w:rsid w:val="00187C19"/>
    <w:rsid w:val="00187F86"/>
    <w:rsid w:val="00190B89"/>
    <w:rsid w:val="001911D6"/>
    <w:rsid w:val="00191FD9"/>
    <w:rsid w:val="001920A8"/>
    <w:rsid w:val="0019218F"/>
    <w:rsid w:val="001922B4"/>
    <w:rsid w:val="00192BEA"/>
    <w:rsid w:val="00192EED"/>
    <w:rsid w:val="00193743"/>
    <w:rsid w:val="001939CA"/>
    <w:rsid w:val="00194261"/>
    <w:rsid w:val="00194478"/>
    <w:rsid w:val="00194CFE"/>
    <w:rsid w:val="00195FA3"/>
    <w:rsid w:val="00196010"/>
    <w:rsid w:val="0019613B"/>
    <w:rsid w:val="00196A9A"/>
    <w:rsid w:val="00196E6F"/>
    <w:rsid w:val="00196FC9"/>
    <w:rsid w:val="0019701D"/>
    <w:rsid w:val="001975CE"/>
    <w:rsid w:val="001977B0"/>
    <w:rsid w:val="00197AEF"/>
    <w:rsid w:val="001A0E05"/>
    <w:rsid w:val="001A1536"/>
    <w:rsid w:val="001A1F4E"/>
    <w:rsid w:val="001A294D"/>
    <w:rsid w:val="001A319B"/>
    <w:rsid w:val="001A3825"/>
    <w:rsid w:val="001A48C0"/>
    <w:rsid w:val="001A5204"/>
    <w:rsid w:val="001A5E27"/>
    <w:rsid w:val="001A6195"/>
    <w:rsid w:val="001A6276"/>
    <w:rsid w:val="001A679D"/>
    <w:rsid w:val="001A724D"/>
    <w:rsid w:val="001A7356"/>
    <w:rsid w:val="001B07E8"/>
    <w:rsid w:val="001B0E97"/>
    <w:rsid w:val="001B10F1"/>
    <w:rsid w:val="001B189B"/>
    <w:rsid w:val="001B1B7E"/>
    <w:rsid w:val="001B1EA2"/>
    <w:rsid w:val="001B204F"/>
    <w:rsid w:val="001B2715"/>
    <w:rsid w:val="001B2C87"/>
    <w:rsid w:val="001B300D"/>
    <w:rsid w:val="001B37F1"/>
    <w:rsid w:val="001B4446"/>
    <w:rsid w:val="001B4DE6"/>
    <w:rsid w:val="001B5932"/>
    <w:rsid w:val="001B5BA7"/>
    <w:rsid w:val="001B5C18"/>
    <w:rsid w:val="001B627C"/>
    <w:rsid w:val="001B6BA7"/>
    <w:rsid w:val="001B6E27"/>
    <w:rsid w:val="001B717A"/>
    <w:rsid w:val="001B74AF"/>
    <w:rsid w:val="001B784E"/>
    <w:rsid w:val="001B78B4"/>
    <w:rsid w:val="001B7973"/>
    <w:rsid w:val="001B7A98"/>
    <w:rsid w:val="001B7AFF"/>
    <w:rsid w:val="001C00EC"/>
    <w:rsid w:val="001C0358"/>
    <w:rsid w:val="001C0D14"/>
    <w:rsid w:val="001C10CD"/>
    <w:rsid w:val="001C1538"/>
    <w:rsid w:val="001C1667"/>
    <w:rsid w:val="001C2025"/>
    <w:rsid w:val="001C207E"/>
    <w:rsid w:val="001C322C"/>
    <w:rsid w:val="001C3319"/>
    <w:rsid w:val="001C3549"/>
    <w:rsid w:val="001C3823"/>
    <w:rsid w:val="001C3C26"/>
    <w:rsid w:val="001C4CBB"/>
    <w:rsid w:val="001C4D99"/>
    <w:rsid w:val="001C5BCF"/>
    <w:rsid w:val="001C6709"/>
    <w:rsid w:val="001C6C7D"/>
    <w:rsid w:val="001C77F9"/>
    <w:rsid w:val="001C7CA3"/>
    <w:rsid w:val="001D0E18"/>
    <w:rsid w:val="001D3047"/>
    <w:rsid w:val="001D311D"/>
    <w:rsid w:val="001D39FE"/>
    <w:rsid w:val="001D43BD"/>
    <w:rsid w:val="001D46F3"/>
    <w:rsid w:val="001D54DE"/>
    <w:rsid w:val="001D58FE"/>
    <w:rsid w:val="001D5E22"/>
    <w:rsid w:val="001D6104"/>
    <w:rsid w:val="001D6A04"/>
    <w:rsid w:val="001D7031"/>
    <w:rsid w:val="001D71CB"/>
    <w:rsid w:val="001D7600"/>
    <w:rsid w:val="001D791D"/>
    <w:rsid w:val="001D7FB8"/>
    <w:rsid w:val="001E0D28"/>
    <w:rsid w:val="001E0E63"/>
    <w:rsid w:val="001E1E7B"/>
    <w:rsid w:val="001E1EA3"/>
    <w:rsid w:val="001E4137"/>
    <w:rsid w:val="001E4172"/>
    <w:rsid w:val="001E4265"/>
    <w:rsid w:val="001E47B8"/>
    <w:rsid w:val="001E4862"/>
    <w:rsid w:val="001E5DCC"/>
    <w:rsid w:val="001E5E68"/>
    <w:rsid w:val="001E5E9F"/>
    <w:rsid w:val="001E61DB"/>
    <w:rsid w:val="001E68D7"/>
    <w:rsid w:val="001E6C04"/>
    <w:rsid w:val="001E765B"/>
    <w:rsid w:val="001E7792"/>
    <w:rsid w:val="001F0423"/>
    <w:rsid w:val="001F08D7"/>
    <w:rsid w:val="001F0A61"/>
    <w:rsid w:val="001F10C1"/>
    <w:rsid w:val="001F136C"/>
    <w:rsid w:val="001F2179"/>
    <w:rsid w:val="001F244E"/>
    <w:rsid w:val="001F2766"/>
    <w:rsid w:val="001F2A3B"/>
    <w:rsid w:val="001F2FFC"/>
    <w:rsid w:val="001F3385"/>
    <w:rsid w:val="001F3503"/>
    <w:rsid w:val="001F357A"/>
    <w:rsid w:val="001F3D94"/>
    <w:rsid w:val="001F4257"/>
    <w:rsid w:val="001F4319"/>
    <w:rsid w:val="001F43C3"/>
    <w:rsid w:val="001F4508"/>
    <w:rsid w:val="001F4C0C"/>
    <w:rsid w:val="001F4C14"/>
    <w:rsid w:val="001F50BC"/>
    <w:rsid w:val="001F6361"/>
    <w:rsid w:val="001F6463"/>
    <w:rsid w:val="001F68D5"/>
    <w:rsid w:val="001F6BE4"/>
    <w:rsid w:val="001F71DF"/>
    <w:rsid w:val="001F7C4F"/>
    <w:rsid w:val="001F7DFF"/>
    <w:rsid w:val="0020005B"/>
    <w:rsid w:val="00200371"/>
    <w:rsid w:val="002007FF"/>
    <w:rsid w:val="00200AFC"/>
    <w:rsid w:val="00200F95"/>
    <w:rsid w:val="00201158"/>
    <w:rsid w:val="00203053"/>
    <w:rsid w:val="00203577"/>
    <w:rsid w:val="00204457"/>
    <w:rsid w:val="00205B6C"/>
    <w:rsid w:val="00205E6D"/>
    <w:rsid w:val="00207823"/>
    <w:rsid w:val="00207C6F"/>
    <w:rsid w:val="00210985"/>
    <w:rsid w:val="00210F55"/>
    <w:rsid w:val="00211090"/>
    <w:rsid w:val="0021122D"/>
    <w:rsid w:val="0021159B"/>
    <w:rsid w:val="00211734"/>
    <w:rsid w:val="00211841"/>
    <w:rsid w:val="00211AF4"/>
    <w:rsid w:val="002122A4"/>
    <w:rsid w:val="0021248B"/>
    <w:rsid w:val="0021316D"/>
    <w:rsid w:val="00213F00"/>
    <w:rsid w:val="00214092"/>
    <w:rsid w:val="00214A1C"/>
    <w:rsid w:val="00215651"/>
    <w:rsid w:val="002156D1"/>
    <w:rsid w:val="002162D0"/>
    <w:rsid w:val="002164DF"/>
    <w:rsid w:val="0021656B"/>
    <w:rsid w:val="00217250"/>
    <w:rsid w:val="00217297"/>
    <w:rsid w:val="002176C4"/>
    <w:rsid w:val="00217A6B"/>
    <w:rsid w:val="00220319"/>
    <w:rsid w:val="002206FD"/>
    <w:rsid w:val="002209E9"/>
    <w:rsid w:val="00220AE4"/>
    <w:rsid w:val="00221718"/>
    <w:rsid w:val="00221D1F"/>
    <w:rsid w:val="00222E51"/>
    <w:rsid w:val="002239FD"/>
    <w:rsid w:val="00223EDE"/>
    <w:rsid w:val="00224737"/>
    <w:rsid w:val="002247B9"/>
    <w:rsid w:val="00224A66"/>
    <w:rsid w:val="00224D12"/>
    <w:rsid w:val="0022510F"/>
    <w:rsid w:val="002254A1"/>
    <w:rsid w:val="00226B76"/>
    <w:rsid w:val="002271A3"/>
    <w:rsid w:val="00227DDC"/>
    <w:rsid w:val="00231549"/>
    <w:rsid w:val="002316FD"/>
    <w:rsid w:val="00231752"/>
    <w:rsid w:val="00231983"/>
    <w:rsid w:val="002329FF"/>
    <w:rsid w:val="00233594"/>
    <w:rsid w:val="0023365A"/>
    <w:rsid w:val="002340CB"/>
    <w:rsid w:val="0023441B"/>
    <w:rsid w:val="002354E5"/>
    <w:rsid w:val="002355C4"/>
    <w:rsid w:val="002357BD"/>
    <w:rsid w:val="00236175"/>
    <w:rsid w:val="00236455"/>
    <w:rsid w:val="00236F1D"/>
    <w:rsid w:val="002374A1"/>
    <w:rsid w:val="002374D1"/>
    <w:rsid w:val="00237703"/>
    <w:rsid w:val="002400EE"/>
    <w:rsid w:val="00240530"/>
    <w:rsid w:val="00240F16"/>
    <w:rsid w:val="00242417"/>
    <w:rsid w:val="002427AE"/>
    <w:rsid w:val="00242C9A"/>
    <w:rsid w:val="00243057"/>
    <w:rsid w:val="00243411"/>
    <w:rsid w:val="00243B3D"/>
    <w:rsid w:val="0024429D"/>
    <w:rsid w:val="00244B62"/>
    <w:rsid w:val="00244EC1"/>
    <w:rsid w:val="00245084"/>
    <w:rsid w:val="00245A9D"/>
    <w:rsid w:val="00245EEF"/>
    <w:rsid w:val="00246C92"/>
    <w:rsid w:val="00246D1E"/>
    <w:rsid w:val="0024755C"/>
    <w:rsid w:val="0024758D"/>
    <w:rsid w:val="00247735"/>
    <w:rsid w:val="002500DC"/>
    <w:rsid w:val="00250DE2"/>
    <w:rsid w:val="002519C9"/>
    <w:rsid w:val="002524D3"/>
    <w:rsid w:val="00252876"/>
    <w:rsid w:val="00252A8E"/>
    <w:rsid w:val="00253A33"/>
    <w:rsid w:val="00253B37"/>
    <w:rsid w:val="00253D47"/>
    <w:rsid w:val="0025405A"/>
    <w:rsid w:val="002542A8"/>
    <w:rsid w:val="002544B8"/>
    <w:rsid w:val="0025482B"/>
    <w:rsid w:val="00254915"/>
    <w:rsid w:val="00254BF2"/>
    <w:rsid w:val="00254E08"/>
    <w:rsid w:val="00255A16"/>
    <w:rsid w:val="0025623C"/>
    <w:rsid w:val="0025780C"/>
    <w:rsid w:val="00257911"/>
    <w:rsid w:val="002603E5"/>
    <w:rsid w:val="0026049C"/>
    <w:rsid w:val="002607A9"/>
    <w:rsid w:val="0026112B"/>
    <w:rsid w:val="00261B1F"/>
    <w:rsid w:val="00261CAE"/>
    <w:rsid w:val="002624EF"/>
    <w:rsid w:val="00262F8D"/>
    <w:rsid w:val="00263007"/>
    <w:rsid w:val="00264012"/>
    <w:rsid w:val="0026463D"/>
    <w:rsid w:val="00264B87"/>
    <w:rsid w:val="00265276"/>
    <w:rsid w:val="00265A0A"/>
    <w:rsid w:val="00265AAE"/>
    <w:rsid w:val="00266169"/>
    <w:rsid w:val="002667D9"/>
    <w:rsid w:val="00266C3A"/>
    <w:rsid w:val="00266FC0"/>
    <w:rsid w:val="00267049"/>
    <w:rsid w:val="002671AA"/>
    <w:rsid w:val="00267840"/>
    <w:rsid w:val="002679C3"/>
    <w:rsid w:val="00270500"/>
    <w:rsid w:val="002705F5"/>
    <w:rsid w:val="00270798"/>
    <w:rsid w:val="00270C63"/>
    <w:rsid w:val="002715B5"/>
    <w:rsid w:val="00271969"/>
    <w:rsid w:val="00271AEE"/>
    <w:rsid w:val="00271D2E"/>
    <w:rsid w:val="0027225A"/>
    <w:rsid w:val="00272313"/>
    <w:rsid w:val="002734AF"/>
    <w:rsid w:val="002735D3"/>
    <w:rsid w:val="002740A4"/>
    <w:rsid w:val="002740E6"/>
    <w:rsid w:val="00274123"/>
    <w:rsid w:val="00274F23"/>
    <w:rsid w:val="00274F53"/>
    <w:rsid w:val="00275964"/>
    <w:rsid w:val="00275C58"/>
    <w:rsid w:val="002768EB"/>
    <w:rsid w:val="00277AC4"/>
    <w:rsid w:val="00277BC7"/>
    <w:rsid w:val="002802EB"/>
    <w:rsid w:val="002803DB"/>
    <w:rsid w:val="00280647"/>
    <w:rsid w:val="00280EA7"/>
    <w:rsid w:val="002821D7"/>
    <w:rsid w:val="00283541"/>
    <w:rsid w:val="002836D2"/>
    <w:rsid w:val="002839C6"/>
    <w:rsid w:val="00284321"/>
    <w:rsid w:val="0028515C"/>
    <w:rsid w:val="002856E3"/>
    <w:rsid w:val="00285F9D"/>
    <w:rsid w:val="00286242"/>
    <w:rsid w:val="002872BA"/>
    <w:rsid w:val="0028733A"/>
    <w:rsid w:val="0028774B"/>
    <w:rsid w:val="00287A92"/>
    <w:rsid w:val="00290568"/>
    <w:rsid w:val="00290BFA"/>
    <w:rsid w:val="0029159C"/>
    <w:rsid w:val="00291735"/>
    <w:rsid w:val="00291C77"/>
    <w:rsid w:val="002923B2"/>
    <w:rsid w:val="002927A0"/>
    <w:rsid w:val="00292D53"/>
    <w:rsid w:val="00292D8D"/>
    <w:rsid w:val="0029341B"/>
    <w:rsid w:val="00293682"/>
    <w:rsid w:val="0029386E"/>
    <w:rsid w:val="00293B51"/>
    <w:rsid w:val="00293EB7"/>
    <w:rsid w:val="002942A7"/>
    <w:rsid w:val="0029477B"/>
    <w:rsid w:val="00294C6E"/>
    <w:rsid w:val="00295FED"/>
    <w:rsid w:val="00296A38"/>
    <w:rsid w:val="00296BA6"/>
    <w:rsid w:val="00297186"/>
    <w:rsid w:val="0029738A"/>
    <w:rsid w:val="002979FD"/>
    <w:rsid w:val="00297AAA"/>
    <w:rsid w:val="002A022E"/>
    <w:rsid w:val="002A0839"/>
    <w:rsid w:val="002A0C06"/>
    <w:rsid w:val="002A108A"/>
    <w:rsid w:val="002A12A5"/>
    <w:rsid w:val="002A1DBC"/>
    <w:rsid w:val="002A2EB1"/>
    <w:rsid w:val="002A3167"/>
    <w:rsid w:val="002A3EE6"/>
    <w:rsid w:val="002A41ED"/>
    <w:rsid w:val="002A49F8"/>
    <w:rsid w:val="002A4D57"/>
    <w:rsid w:val="002A5C9A"/>
    <w:rsid w:val="002A5CB4"/>
    <w:rsid w:val="002A64E3"/>
    <w:rsid w:val="002A695C"/>
    <w:rsid w:val="002A6C0C"/>
    <w:rsid w:val="002A6F4B"/>
    <w:rsid w:val="002A7265"/>
    <w:rsid w:val="002A729D"/>
    <w:rsid w:val="002A72FB"/>
    <w:rsid w:val="002A73B3"/>
    <w:rsid w:val="002A7491"/>
    <w:rsid w:val="002A7B87"/>
    <w:rsid w:val="002B00FE"/>
    <w:rsid w:val="002B0288"/>
    <w:rsid w:val="002B0C60"/>
    <w:rsid w:val="002B0D22"/>
    <w:rsid w:val="002B0E72"/>
    <w:rsid w:val="002B0F1F"/>
    <w:rsid w:val="002B11E1"/>
    <w:rsid w:val="002B1CB1"/>
    <w:rsid w:val="002B2C38"/>
    <w:rsid w:val="002B2CC9"/>
    <w:rsid w:val="002B3093"/>
    <w:rsid w:val="002B347E"/>
    <w:rsid w:val="002B39EF"/>
    <w:rsid w:val="002B3EF7"/>
    <w:rsid w:val="002B41DE"/>
    <w:rsid w:val="002B4400"/>
    <w:rsid w:val="002B474A"/>
    <w:rsid w:val="002B4CC9"/>
    <w:rsid w:val="002B4D3F"/>
    <w:rsid w:val="002B5719"/>
    <w:rsid w:val="002B5BBF"/>
    <w:rsid w:val="002B5FA4"/>
    <w:rsid w:val="002B6998"/>
    <w:rsid w:val="002B6CB4"/>
    <w:rsid w:val="002B7162"/>
    <w:rsid w:val="002B771A"/>
    <w:rsid w:val="002B7782"/>
    <w:rsid w:val="002C1FE4"/>
    <w:rsid w:val="002C23F6"/>
    <w:rsid w:val="002C31BB"/>
    <w:rsid w:val="002C38AB"/>
    <w:rsid w:val="002C3DA7"/>
    <w:rsid w:val="002C435C"/>
    <w:rsid w:val="002C5080"/>
    <w:rsid w:val="002C5AEF"/>
    <w:rsid w:val="002C64F2"/>
    <w:rsid w:val="002C654D"/>
    <w:rsid w:val="002C6656"/>
    <w:rsid w:val="002C670E"/>
    <w:rsid w:val="002C6F19"/>
    <w:rsid w:val="002C732C"/>
    <w:rsid w:val="002C7444"/>
    <w:rsid w:val="002C7467"/>
    <w:rsid w:val="002C7C80"/>
    <w:rsid w:val="002D04A5"/>
    <w:rsid w:val="002D0F5C"/>
    <w:rsid w:val="002D11A9"/>
    <w:rsid w:val="002D1710"/>
    <w:rsid w:val="002D2675"/>
    <w:rsid w:val="002D29F3"/>
    <w:rsid w:val="002D2A43"/>
    <w:rsid w:val="002D322F"/>
    <w:rsid w:val="002D3AF7"/>
    <w:rsid w:val="002D3F9C"/>
    <w:rsid w:val="002D40F1"/>
    <w:rsid w:val="002D4D32"/>
    <w:rsid w:val="002D4EC6"/>
    <w:rsid w:val="002D5107"/>
    <w:rsid w:val="002D544C"/>
    <w:rsid w:val="002D5E87"/>
    <w:rsid w:val="002D5FA2"/>
    <w:rsid w:val="002D617D"/>
    <w:rsid w:val="002D6CEE"/>
    <w:rsid w:val="002D6E8C"/>
    <w:rsid w:val="002D70D9"/>
    <w:rsid w:val="002D7149"/>
    <w:rsid w:val="002D77C2"/>
    <w:rsid w:val="002D790A"/>
    <w:rsid w:val="002D79A6"/>
    <w:rsid w:val="002E029D"/>
    <w:rsid w:val="002E04F6"/>
    <w:rsid w:val="002E161D"/>
    <w:rsid w:val="002E1CD3"/>
    <w:rsid w:val="002E208B"/>
    <w:rsid w:val="002E2429"/>
    <w:rsid w:val="002E4554"/>
    <w:rsid w:val="002E5498"/>
    <w:rsid w:val="002E5638"/>
    <w:rsid w:val="002E5727"/>
    <w:rsid w:val="002E5F14"/>
    <w:rsid w:val="002E5FDE"/>
    <w:rsid w:val="002E68D9"/>
    <w:rsid w:val="002E6902"/>
    <w:rsid w:val="002E7540"/>
    <w:rsid w:val="002E76C7"/>
    <w:rsid w:val="002F08DE"/>
    <w:rsid w:val="002F15A9"/>
    <w:rsid w:val="002F172C"/>
    <w:rsid w:val="002F19A8"/>
    <w:rsid w:val="002F1CA4"/>
    <w:rsid w:val="002F1DF1"/>
    <w:rsid w:val="002F29E4"/>
    <w:rsid w:val="002F3557"/>
    <w:rsid w:val="002F3B80"/>
    <w:rsid w:val="002F4091"/>
    <w:rsid w:val="002F4559"/>
    <w:rsid w:val="002F46C4"/>
    <w:rsid w:val="002F4737"/>
    <w:rsid w:val="002F4DF2"/>
    <w:rsid w:val="002F5538"/>
    <w:rsid w:val="002F6739"/>
    <w:rsid w:val="002F6A47"/>
    <w:rsid w:val="002F6D5C"/>
    <w:rsid w:val="002F7169"/>
    <w:rsid w:val="002F753E"/>
    <w:rsid w:val="002F7AD7"/>
    <w:rsid w:val="0030008A"/>
    <w:rsid w:val="003005DF"/>
    <w:rsid w:val="00300764"/>
    <w:rsid w:val="00300778"/>
    <w:rsid w:val="0030081E"/>
    <w:rsid w:val="00300897"/>
    <w:rsid w:val="00301403"/>
    <w:rsid w:val="00301E0E"/>
    <w:rsid w:val="00302974"/>
    <w:rsid w:val="00302C96"/>
    <w:rsid w:val="00302E3E"/>
    <w:rsid w:val="003036C5"/>
    <w:rsid w:val="00303AB4"/>
    <w:rsid w:val="00304174"/>
    <w:rsid w:val="003049CD"/>
    <w:rsid w:val="00305692"/>
    <w:rsid w:val="00305FE3"/>
    <w:rsid w:val="00306220"/>
    <w:rsid w:val="00306FF0"/>
    <w:rsid w:val="003075A9"/>
    <w:rsid w:val="003076D6"/>
    <w:rsid w:val="00307754"/>
    <w:rsid w:val="00307906"/>
    <w:rsid w:val="00307A99"/>
    <w:rsid w:val="00307BF5"/>
    <w:rsid w:val="00307C3F"/>
    <w:rsid w:val="00310CF9"/>
    <w:rsid w:val="00310D9E"/>
    <w:rsid w:val="00311804"/>
    <w:rsid w:val="00311CC6"/>
    <w:rsid w:val="00312179"/>
    <w:rsid w:val="00312483"/>
    <w:rsid w:val="0031315C"/>
    <w:rsid w:val="0031394F"/>
    <w:rsid w:val="00313D44"/>
    <w:rsid w:val="00313FC8"/>
    <w:rsid w:val="00314020"/>
    <w:rsid w:val="00314086"/>
    <w:rsid w:val="003147E9"/>
    <w:rsid w:val="003150D0"/>
    <w:rsid w:val="00315D94"/>
    <w:rsid w:val="00315E27"/>
    <w:rsid w:val="00315ECC"/>
    <w:rsid w:val="003162C6"/>
    <w:rsid w:val="00316344"/>
    <w:rsid w:val="0031663A"/>
    <w:rsid w:val="0031745A"/>
    <w:rsid w:val="00317794"/>
    <w:rsid w:val="00320174"/>
    <w:rsid w:val="00320739"/>
    <w:rsid w:val="00320DE8"/>
    <w:rsid w:val="003218C6"/>
    <w:rsid w:val="00321B2C"/>
    <w:rsid w:val="00321C76"/>
    <w:rsid w:val="00322ADE"/>
    <w:rsid w:val="00324134"/>
    <w:rsid w:val="003241DC"/>
    <w:rsid w:val="0032421D"/>
    <w:rsid w:val="00324F2F"/>
    <w:rsid w:val="00325F0B"/>
    <w:rsid w:val="0032678A"/>
    <w:rsid w:val="003273E6"/>
    <w:rsid w:val="003274FF"/>
    <w:rsid w:val="0032758F"/>
    <w:rsid w:val="00330871"/>
    <w:rsid w:val="00330B52"/>
    <w:rsid w:val="00330DA7"/>
    <w:rsid w:val="00330F3D"/>
    <w:rsid w:val="00331326"/>
    <w:rsid w:val="00331ABA"/>
    <w:rsid w:val="00331BBE"/>
    <w:rsid w:val="00331BDD"/>
    <w:rsid w:val="003329C9"/>
    <w:rsid w:val="00332B91"/>
    <w:rsid w:val="003339AE"/>
    <w:rsid w:val="0033442C"/>
    <w:rsid w:val="00334983"/>
    <w:rsid w:val="00335183"/>
    <w:rsid w:val="0033597E"/>
    <w:rsid w:val="00336821"/>
    <w:rsid w:val="00336BEB"/>
    <w:rsid w:val="003372B0"/>
    <w:rsid w:val="00337CB9"/>
    <w:rsid w:val="00340248"/>
    <w:rsid w:val="0034057F"/>
    <w:rsid w:val="00340CE7"/>
    <w:rsid w:val="00340EAF"/>
    <w:rsid w:val="003413D4"/>
    <w:rsid w:val="0034285E"/>
    <w:rsid w:val="00342C05"/>
    <w:rsid w:val="003431BA"/>
    <w:rsid w:val="0034353E"/>
    <w:rsid w:val="003435A6"/>
    <w:rsid w:val="00344167"/>
    <w:rsid w:val="00344390"/>
    <w:rsid w:val="003444B0"/>
    <w:rsid w:val="00344DAC"/>
    <w:rsid w:val="003454DE"/>
    <w:rsid w:val="00345B63"/>
    <w:rsid w:val="003464A7"/>
    <w:rsid w:val="003467E8"/>
    <w:rsid w:val="00346945"/>
    <w:rsid w:val="0034715B"/>
    <w:rsid w:val="0034794D"/>
    <w:rsid w:val="00350863"/>
    <w:rsid w:val="00350CC5"/>
    <w:rsid w:val="00350F66"/>
    <w:rsid w:val="0035102B"/>
    <w:rsid w:val="00351356"/>
    <w:rsid w:val="00351A18"/>
    <w:rsid w:val="00352060"/>
    <w:rsid w:val="00352347"/>
    <w:rsid w:val="00352A45"/>
    <w:rsid w:val="00352D55"/>
    <w:rsid w:val="003536EB"/>
    <w:rsid w:val="003542A0"/>
    <w:rsid w:val="003545EA"/>
    <w:rsid w:val="003547CF"/>
    <w:rsid w:val="00354D6D"/>
    <w:rsid w:val="00355220"/>
    <w:rsid w:val="003556F5"/>
    <w:rsid w:val="003557A6"/>
    <w:rsid w:val="00355EA9"/>
    <w:rsid w:val="0035609D"/>
    <w:rsid w:val="003566EE"/>
    <w:rsid w:val="00356BFE"/>
    <w:rsid w:val="00356C77"/>
    <w:rsid w:val="003570C2"/>
    <w:rsid w:val="00357E50"/>
    <w:rsid w:val="00360331"/>
    <w:rsid w:val="0036084D"/>
    <w:rsid w:val="00360C6A"/>
    <w:rsid w:val="003612B6"/>
    <w:rsid w:val="00361B22"/>
    <w:rsid w:val="003621D4"/>
    <w:rsid w:val="00362E09"/>
    <w:rsid w:val="00362FF3"/>
    <w:rsid w:val="00363684"/>
    <w:rsid w:val="003638C5"/>
    <w:rsid w:val="00364487"/>
    <w:rsid w:val="003651B9"/>
    <w:rsid w:val="00365AF4"/>
    <w:rsid w:val="00365B84"/>
    <w:rsid w:val="003661BE"/>
    <w:rsid w:val="003669D0"/>
    <w:rsid w:val="00366C50"/>
    <w:rsid w:val="0036704B"/>
    <w:rsid w:val="0036729A"/>
    <w:rsid w:val="00367BB5"/>
    <w:rsid w:val="00370B16"/>
    <w:rsid w:val="00371057"/>
    <w:rsid w:val="0037105D"/>
    <w:rsid w:val="003719F4"/>
    <w:rsid w:val="00371C19"/>
    <w:rsid w:val="003726F5"/>
    <w:rsid w:val="00373064"/>
    <w:rsid w:val="00373C22"/>
    <w:rsid w:val="00373DC1"/>
    <w:rsid w:val="00373F78"/>
    <w:rsid w:val="00374049"/>
    <w:rsid w:val="00374549"/>
    <w:rsid w:val="00375036"/>
    <w:rsid w:val="003756C0"/>
    <w:rsid w:val="00376227"/>
    <w:rsid w:val="00376A86"/>
    <w:rsid w:val="00376AB2"/>
    <w:rsid w:val="003779BB"/>
    <w:rsid w:val="00377C0F"/>
    <w:rsid w:val="00380642"/>
    <w:rsid w:val="00381163"/>
    <w:rsid w:val="00381E11"/>
    <w:rsid w:val="00382570"/>
    <w:rsid w:val="00382AAD"/>
    <w:rsid w:val="0038342B"/>
    <w:rsid w:val="003835C0"/>
    <w:rsid w:val="00383AA6"/>
    <w:rsid w:val="00383FF8"/>
    <w:rsid w:val="0038414F"/>
    <w:rsid w:val="00384D54"/>
    <w:rsid w:val="00385D82"/>
    <w:rsid w:val="00386231"/>
    <w:rsid w:val="00386ABF"/>
    <w:rsid w:val="00387148"/>
    <w:rsid w:val="00387E79"/>
    <w:rsid w:val="00390691"/>
    <w:rsid w:val="003916B9"/>
    <w:rsid w:val="00391BE0"/>
    <w:rsid w:val="00391E14"/>
    <w:rsid w:val="00392962"/>
    <w:rsid w:val="003933EB"/>
    <w:rsid w:val="00393750"/>
    <w:rsid w:val="0039475F"/>
    <w:rsid w:val="0039481F"/>
    <w:rsid w:val="003948B9"/>
    <w:rsid w:val="00394BFD"/>
    <w:rsid w:val="00394D90"/>
    <w:rsid w:val="00394EF6"/>
    <w:rsid w:val="00395162"/>
    <w:rsid w:val="00396ECB"/>
    <w:rsid w:val="00397C9B"/>
    <w:rsid w:val="003A04FD"/>
    <w:rsid w:val="003A1314"/>
    <w:rsid w:val="003A1A53"/>
    <w:rsid w:val="003A1D05"/>
    <w:rsid w:val="003A1E64"/>
    <w:rsid w:val="003A1ED5"/>
    <w:rsid w:val="003A21B6"/>
    <w:rsid w:val="003A2F21"/>
    <w:rsid w:val="003A2FA1"/>
    <w:rsid w:val="003A3756"/>
    <w:rsid w:val="003A3A6A"/>
    <w:rsid w:val="003A4A4C"/>
    <w:rsid w:val="003A4A5E"/>
    <w:rsid w:val="003A4F21"/>
    <w:rsid w:val="003A5194"/>
    <w:rsid w:val="003A563B"/>
    <w:rsid w:val="003A74D0"/>
    <w:rsid w:val="003A7E32"/>
    <w:rsid w:val="003B093C"/>
    <w:rsid w:val="003B1871"/>
    <w:rsid w:val="003B19DE"/>
    <w:rsid w:val="003B1AFB"/>
    <w:rsid w:val="003B1C11"/>
    <w:rsid w:val="003B1FD2"/>
    <w:rsid w:val="003B2694"/>
    <w:rsid w:val="003B282E"/>
    <w:rsid w:val="003B2E68"/>
    <w:rsid w:val="003B4346"/>
    <w:rsid w:val="003B53F6"/>
    <w:rsid w:val="003B58FC"/>
    <w:rsid w:val="003B5D83"/>
    <w:rsid w:val="003B5DCA"/>
    <w:rsid w:val="003B5E65"/>
    <w:rsid w:val="003B63BA"/>
    <w:rsid w:val="003B6931"/>
    <w:rsid w:val="003B6EC3"/>
    <w:rsid w:val="003B7925"/>
    <w:rsid w:val="003B7AED"/>
    <w:rsid w:val="003B7C21"/>
    <w:rsid w:val="003C028A"/>
    <w:rsid w:val="003C0AF1"/>
    <w:rsid w:val="003C0C74"/>
    <w:rsid w:val="003C0EE1"/>
    <w:rsid w:val="003C1920"/>
    <w:rsid w:val="003C1DF9"/>
    <w:rsid w:val="003C1EB8"/>
    <w:rsid w:val="003C2AAA"/>
    <w:rsid w:val="003C3150"/>
    <w:rsid w:val="003C33D1"/>
    <w:rsid w:val="003C3DBA"/>
    <w:rsid w:val="003C5288"/>
    <w:rsid w:val="003C609E"/>
    <w:rsid w:val="003C7040"/>
    <w:rsid w:val="003C7105"/>
    <w:rsid w:val="003C7FEF"/>
    <w:rsid w:val="003D08FB"/>
    <w:rsid w:val="003D0D72"/>
    <w:rsid w:val="003D1291"/>
    <w:rsid w:val="003D1B59"/>
    <w:rsid w:val="003D2203"/>
    <w:rsid w:val="003D2A8A"/>
    <w:rsid w:val="003D2F98"/>
    <w:rsid w:val="003D3DC1"/>
    <w:rsid w:val="003D3DF6"/>
    <w:rsid w:val="003D405C"/>
    <w:rsid w:val="003D4907"/>
    <w:rsid w:val="003D4A5C"/>
    <w:rsid w:val="003D4AFC"/>
    <w:rsid w:val="003D4F51"/>
    <w:rsid w:val="003D511D"/>
    <w:rsid w:val="003D526E"/>
    <w:rsid w:val="003D53B5"/>
    <w:rsid w:val="003D5970"/>
    <w:rsid w:val="003D5977"/>
    <w:rsid w:val="003D5B67"/>
    <w:rsid w:val="003D6680"/>
    <w:rsid w:val="003D6AC0"/>
    <w:rsid w:val="003D70EA"/>
    <w:rsid w:val="003D7919"/>
    <w:rsid w:val="003D79A8"/>
    <w:rsid w:val="003E0C7C"/>
    <w:rsid w:val="003E2310"/>
    <w:rsid w:val="003E285F"/>
    <w:rsid w:val="003E2D97"/>
    <w:rsid w:val="003E3281"/>
    <w:rsid w:val="003E35B3"/>
    <w:rsid w:val="003E39B8"/>
    <w:rsid w:val="003E3C93"/>
    <w:rsid w:val="003E48AB"/>
    <w:rsid w:val="003E4A52"/>
    <w:rsid w:val="003E4C4D"/>
    <w:rsid w:val="003E4E87"/>
    <w:rsid w:val="003E55EA"/>
    <w:rsid w:val="003E579F"/>
    <w:rsid w:val="003E58FA"/>
    <w:rsid w:val="003E5B1F"/>
    <w:rsid w:val="003E63B5"/>
    <w:rsid w:val="003F0719"/>
    <w:rsid w:val="003F1A1A"/>
    <w:rsid w:val="003F2768"/>
    <w:rsid w:val="003F29D6"/>
    <w:rsid w:val="003F2E84"/>
    <w:rsid w:val="003F2EBB"/>
    <w:rsid w:val="003F38A2"/>
    <w:rsid w:val="003F38EB"/>
    <w:rsid w:val="003F3AC2"/>
    <w:rsid w:val="003F3BFE"/>
    <w:rsid w:val="003F3DCB"/>
    <w:rsid w:val="003F3FC0"/>
    <w:rsid w:val="003F40DA"/>
    <w:rsid w:val="003F43A1"/>
    <w:rsid w:val="003F4678"/>
    <w:rsid w:val="003F4FC1"/>
    <w:rsid w:val="003F4FEC"/>
    <w:rsid w:val="003F526A"/>
    <w:rsid w:val="003F553A"/>
    <w:rsid w:val="003F565D"/>
    <w:rsid w:val="003F5973"/>
    <w:rsid w:val="003F5F0C"/>
    <w:rsid w:val="0040010B"/>
    <w:rsid w:val="00400125"/>
    <w:rsid w:val="004005D6"/>
    <w:rsid w:val="00401261"/>
    <w:rsid w:val="00401282"/>
    <w:rsid w:val="0040200F"/>
    <w:rsid w:val="004026DE"/>
    <w:rsid w:val="00402942"/>
    <w:rsid w:val="00402D47"/>
    <w:rsid w:val="0040398C"/>
    <w:rsid w:val="0040445D"/>
    <w:rsid w:val="00404BBE"/>
    <w:rsid w:val="004051DC"/>
    <w:rsid w:val="0040534B"/>
    <w:rsid w:val="00405598"/>
    <w:rsid w:val="004056F2"/>
    <w:rsid w:val="00405938"/>
    <w:rsid w:val="00405FB0"/>
    <w:rsid w:val="00407415"/>
    <w:rsid w:val="0040787B"/>
    <w:rsid w:val="00407ABC"/>
    <w:rsid w:val="0041026E"/>
    <w:rsid w:val="0041091E"/>
    <w:rsid w:val="00410D95"/>
    <w:rsid w:val="00410D9C"/>
    <w:rsid w:val="00411400"/>
    <w:rsid w:val="0041144E"/>
    <w:rsid w:val="00411479"/>
    <w:rsid w:val="00411FF7"/>
    <w:rsid w:val="00412A80"/>
    <w:rsid w:val="004131BA"/>
    <w:rsid w:val="00413A24"/>
    <w:rsid w:val="00413A9B"/>
    <w:rsid w:val="00413AA5"/>
    <w:rsid w:val="00414569"/>
    <w:rsid w:val="0041457E"/>
    <w:rsid w:val="00415177"/>
    <w:rsid w:val="00415540"/>
    <w:rsid w:val="00415F2B"/>
    <w:rsid w:val="00416297"/>
    <w:rsid w:val="00417813"/>
    <w:rsid w:val="004206E0"/>
    <w:rsid w:val="00420E14"/>
    <w:rsid w:val="00420F11"/>
    <w:rsid w:val="00421333"/>
    <w:rsid w:val="00422BB0"/>
    <w:rsid w:val="00422E87"/>
    <w:rsid w:val="00423133"/>
    <w:rsid w:val="00423799"/>
    <w:rsid w:val="004245E8"/>
    <w:rsid w:val="00424BD8"/>
    <w:rsid w:val="00424F17"/>
    <w:rsid w:val="004263DF"/>
    <w:rsid w:val="00426ABE"/>
    <w:rsid w:val="004277DB"/>
    <w:rsid w:val="00427F76"/>
    <w:rsid w:val="00430921"/>
    <w:rsid w:val="0043096F"/>
    <w:rsid w:val="00430AE5"/>
    <w:rsid w:val="00430B09"/>
    <w:rsid w:val="00432B0D"/>
    <w:rsid w:val="00432CF9"/>
    <w:rsid w:val="00432D3D"/>
    <w:rsid w:val="0043301C"/>
    <w:rsid w:val="004334F8"/>
    <w:rsid w:val="004339B6"/>
    <w:rsid w:val="00434EB7"/>
    <w:rsid w:val="00434FAB"/>
    <w:rsid w:val="0043644E"/>
    <w:rsid w:val="004368A6"/>
    <w:rsid w:val="00436BAE"/>
    <w:rsid w:val="00436C99"/>
    <w:rsid w:val="00436D5C"/>
    <w:rsid w:val="00437807"/>
    <w:rsid w:val="00437809"/>
    <w:rsid w:val="00437E46"/>
    <w:rsid w:val="00440262"/>
    <w:rsid w:val="00441C0C"/>
    <w:rsid w:val="00441DE4"/>
    <w:rsid w:val="004425D2"/>
    <w:rsid w:val="0044266F"/>
    <w:rsid w:val="00443284"/>
    <w:rsid w:val="00443518"/>
    <w:rsid w:val="00444F69"/>
    <w:rsid w:val="004451A8"/>
    <w:rsid w:val="00445A96"/>
    <w:rsid w:val="00445BA1"/>
    <w:rsid w:val="00445DA4"/>
    <w:rsid w:val="004464DD"/>
    <w:rsid w:val="0044765D"/>
    <w:rsid w:val="004500FA"/>
    <w:rsid w:val="004504C1"/>
    <w:rsid w:val="004507C1"/>
    <w:rsid w:val="00450940"/>
    <w:rsid w:val="00451159"/>
    <w:rsid w:val="004511A6"/>
    <w:rsid w:val="00451A75"/>
    <w:rsid w:val="00452650"/>
    <w:rsid w:val="00453F87"/>
    <w:rsid w:val="0045470D"/>
    <w:rsid w:val="004548E4"/>
    <w:rsid w:val="00454E22"/>
    <w:rsid w:val="0045542A"/>
    <w:rsid w:val="004554B2"/>
    <w:rsid w:val="00455C98"/>
    <w:rsid w:val="00455F70"/>
    <w:rsid w:val="00457A4F"/>
    <w:rsid w:val="0046044F"/>
    <w:rsid w:val="004604B0"/>
    <w:rsid w:val="00460A3A"/>
    <w:rsid w:val="00460A72"/>
    <w:rsid w:val="004612CE"/>
    <w:rsid w:val="004615F6"/>
    <w:rsid w:val="004618AB"/>
    <w:rsid w:val="00461D98"/>
    <w:rsid w:val="00462252"/>
    <w:rsid w:val="00462699"/>
    <w:rsid w:val="00465350"/>
    <w:rsid w:val="00465BAD"/>
    <w:rsid w:val="00465FAD"/>
    <w:rsid w:val="0046639C"/>
    <w:rsid w:val="00466A3A"/>
    <w:rsid w:val="00466B12"/>
    <w:rsid w:val="00467B61"/>
    <w:rsid w:val="00467C3B"/>
    <w:rsid w:val="00467DA2"/>
    <w:rsid w:val="00471038"/>
    <w:rsid w:val="0047151D"/>
    <w:rsid w:val="00471532"/>
    <w:rsid w:val="00472278"/>
    <w:rsid w:val="00472638"/>
    <w:rsid w:val="00473271"/>
    <w:rsid w:val="004733E9"/>
    <w:rsid w:val="00474E5D"/>
    <w:rsid w:val="00475706"/>
    <w:rsid w:val="004763DC"/>
    <w:rsid w:val="00477056"/>
    <w:rsid w:val="00477BA7"/>
    <w:rsid w:val="00480C45"/>
    <w:rsid w:val="00481FEB"/>
    <w:rsid w:val="004820F3"/>
    <w:rsid w:val="0048277D"/>
    <w:rsid w:val="00483272"/>
    <w:rsid w:val="00483C84"/>
    <w:rsid w:val="00483E9A"/>
    <w:rsid w:val="004842EA"/>
    <w:rsid w:val="00484781"/>
    <w:rsid w:val="0048495B"/>
    <w:rsid w:val="004856E5"/>
    <w:rsid w:val="0048644D"/>
    <w:rsid w:val="004868AD"/>
    <w:rsid w:val="00486902"/>
    <w:rsid w:val="00486EAA"/>
    <w:rsid w:val="004872D8"/>
    <w:rsid w:val="004878D0"/>
    <w:rsid w:val="00487D4D"/>
    <w:rsid w:val="00490446"/>
    <w:rsid w:val="00490DD6"/>
    <w:rsid w:val="00491E68"/>
    <w:rsid w:val="00492BE0"/>
    <w:rsid w:val="00492C54"/>
    <w:rsid w:val="004931E9"/>
    <w:rsid w:val="00493A84"/>
    <w:rsid w:val="00494C53"/>
    <w:rsid w:val="00495BCF"/>
    <w:rsid w:val="00495BDD"/>
    <w:rsid w:val="00495C0E"/>
    <w:rsid w:val="00495E43"/>
    <w:rsid w:val="004962E3"/>
    <w:rsid w:val="00496301"/>
    <w:rsid w:val="00497485"/>
    <w:rsid w:val="004A0812"/>
    <w:rsid w:val="004A2E61"/>
    <w:rsid w:val="004A30F3"/>
    <w:rsid w:val="004A344A"/>
    <w:rsid w:val="004A3F63"/>
    <w:rsid w:val="004A3F84"/>
    <w:rsid w:val="004A53DE"/>
    <w:rsid w:val="004A59AA"/>
    <w:rsid w:val="004A62C2"/>
    <w:rsid w:val="004A6B53"/>
    <w:rsid w:val="004A70A4"/>
    <w:rsid w:val="004A711C"/>
    <w:rsid w:val="004A78CC"/>
    <w:rsid w:val="004A7941"/>
    <w:rsid w:val="004B04FB"/>
    <w:rsid w:val="004B073F"/>
    <w:rsid w:val="004B0C1E"/>
    <w:rsid w:val="004B0F01"/>
    <w:rsid w:val="004B0F7B"/>
    <w:rsid w:val="004B122E"/>
    <w:rsid w:val="004B1614"/>
    <w:rsid w:val="004B16BF"/>
    <w:rsid w:val="004B1FAF"/>
    <w:rsid w:val="004B2768"/>
    <w:rsid w:val="004B30DE"/>
    <w:rsid w:val="004B4A23"/>
    <w:rsid w:val="004B519E"/>
    <w:rsid w:val="004B56A8"/>
    <w:rsid w:val="004B5E7A"/>
    <w:rsid w:val="004B6946"/>
    <w:rsid w:val="004B6C34"/>
    <w:rsid w:val="004B76F2"/>
    <w:rsid w:val="004B77E1"/>
    <w:rsid w:val="004B79FE"/>
    <w:rsid w:val="004C084B"/>
    <w:rsid w:val="004C0B6A"/>
    <w:rsid w:val="004C1073"/>
    <w:rsid w:val="004C16FD"/>
    <w:rsid w:val="004C1869"/>
    <w:rsid w:val="004C1C52"/>
    <w:rsid w:val="004C2285"/>
    <w:rsid w:val="004C38BE"/>
    <w:rsid w:val="004C3A13"/>
    <w:rsid w:val="004C45D1"/>
    <w:rsid w:val="004C47E6"/>
    <w:rsid w:val="004C4C43"/>
    <w:rsid w:val="004C5349"/>
    <w:rsid w:val="004C559B"/>
    <w:rsid w:val="004C55F6"/>
    <w:rsid w:val="004C5DAB"/>
    <w:rsid w:val="004C64E6"/>
    <w:rsid w:val="004C6550"/>
    <w:rsid w:val="004C69E9"/>
    <w:rsid w:val="004C6F85"/>
    <w:rsid w:val="004C7FCF"/>
    <w:rsid w:val="004D05C1"/>
    <w:rsid w:val="004D0736"/>
    <w:rsid w:val="004D0C06"/>
    <w:rsid w:val="004D0CA0"/>
    <w:rsid w:val="004D1026"/>
    <w:rsid w:val="004D12FE"/>
    <w:rsid w:val="004D13C6"/>
    <w:rsid w:val="004D16EA"/>
    <w:rsid w:val="004D1C45"/>
    <w:rsid w:val="004D21A0"/>
    <w:rsid w:val="004D234B"/>
    <w:rsid w:val="004D25CD"/>
    <w:rsid w:val="004D2FC3"/>
    <w:rsid w:val="004D3E43"/>
    <w:rsid w:val="004D59E0"/>
    <w:rsid w:val="004D5E8F"/>
    <w:rsid w:val="004D6160"/>
    <w:rsid w:val="004D62C1"/>
    <w:rsid w:val="004D6C91"/>
    <w:rsid w:val="004D7CAE"/>
    <w:rsid w:val="004D7DED"/>
    <w:rsid w:val="004E08BC"/>
    <w:rsid w:val="004E0AD9"/>
    <w:rsid w:val="004E0ECB"/>
    <w:rsid w:val="004E1AE6"/>
    <w:rsid w:val="004E244F"/>
    <w:rsid w:val="004E2593"/>
    <w:rsid w:val="004E27C4"/>
    <w:rsid w:val="004E2A4B"/>
    <w:rsid w:val="004E2BC6"/>
    <w:rsid w:val="004E43BF"/>
    <w:rsid w:val="004E488F"/>
    <w:rsid w:val="004E4D55"/>
    <w:rsid w:val="004E51D0"/>
    <w:rsid w:val="004E54A4"/>
    <w:rsid w:val="004E551B"/>
    <w:rsid w:val="004E64C8"/>
    <w:rsid w:val="004F0029"/>
    <w:rsid w:val="004F03BC"/>
    <w:rsid w:val="004F07D8"/>
    <w:rsid w:val="004F225F"/>
    <w:rsid w:val="004F235E"/>
    <w:rsid w:val="004F2467"/>
    <w:rsid w:val="004F2C86"/>
    <w:rsid w:val="004F30EE"/>
    <w:rsid w:val="004F3396"/>
    <w:rsid w:val="004F370F"/>
    <w:rsid w:val="004F3881"/>
    <w:rsid w:val="004F5B6E"/>
    <w:rsid w:val="004F6457"/>
    <w:rsid w:val="004F6CCA"/>
    <w:rsid w:val="004F73B5"/>
    <w:rsid w:val="004F7B08"/>
    <w:rsid w:val="004F7EED"/>
    <w:rsid w:val="004F7FF9"/>
    <w:rsid w:val="00500678"/>
    <w:rsid w:val="00500883"/>
    <w:rsid w:val="005013C9"/>
    <w:rsid w:val="00501897"/>
    <w:rsid w:val="00501BE3"/>
    <w:rsid w:val="00501C1B"/>
    <w:rsid w:val="00501C67"/>
    <w:rsid w:val="00501F4D"/>
    <w:rsid w:val="005020D9"/>
    <w:rsid w:val="005022FF"/>
    <w:rsid w:val="00502842"/>
    <w:rsid w:val="00502F4E"/>
    <w:rsid w:val="00503303"/>
    <w:rsid w:val="00503A3E"/>
    <w:rsid w:val="005052A0"/>
    <w:rsid w:val="005062D9"/>
    <w:rsid w:val="005068C2"/>
    <w:rsid w:val="00507EEF"/>
    <w:rsid w:val="00510006"/>
    <w:rsid w:val="0051095A"/>
    <w:rsid w:val="005119DB"/>
    <w:rsid w:val="005119FF"/>
    <w:rsid w:val="00512457"/>
    <w:rsid w:val="00512D7B"/>
    <w:rsid w:val="00512D89"/>
    <w:rsid w:val="00512DAA"/>
    <w:rsid w:val="00512DCC"/>
    <w:rsid w:val="00512EEC"/>
    <w:rsid w:val="0051384D"/>
    <w:rsid w:val="005138BB"/>
    <w:rsid w:val="00513A74"/>
    <w:rsid w:val="00513C17"/>
    <w:rsid w:val="005141AF"/>
    <w:rsid w:val="00514EAD"/>
    <w:rsid w:val="00514EC3"/>
    <w:rsid w:val="005165A4"/>
    <w:rsid w:val="005167C1"/>
    <w:rsid w:val="0051698E"/>
    <w:rsid w:val="005170DC"/>
    <w:rsid w:val="005170F8"/>
    <w:rsid w:val="00517417"/>
    <w:rsid w:val="00517E0C"/>
    <w:rsid w:val="0052008B"/>
    <w:rsid w:val="00520849"/>
    <w:rsid w:val="005209C3"/>
    <w:rsid w:val="00520B1F"/>
    <w:rsid w:val="00520D5E"/>
    <w:rsid w:val="005221C5"/>
    <w:rsid w:val="00522349"/>
    <w:rsid w:val="005224AF"/>
    <w:rsid w:val="00522A16"/>
    <w:rsid w:val="005233E8"/>
    <w:rsid w:val="0052366F"/>
    <w:rsid w:val="00523A9F"/>
    <w:rsid w:val="00523FA4"/>
    <w:rsid w:val="005243BE"/>
    <w:rsid w:val="00524A8E"/>
    <w:rsid w:val="00524C54"/>
    <w:rsid w:val="00525025"/>
    <w:rsid w:val="00525539"/>
    <w:rsid w:val="005264AE"/>
    <w:rsid w:val="00526783"/>
    <w:rsid w:val="00526A58"/>
    <w:rsid w:val="00527EB6"/>
    <w:rsid w:val="005309DD"/>
    <w:rsid w:val="00530B03"/>
    <w:rsid w:val="00530FB2"/>
    <w:rsid w:val="0053133D"/>
    <w:rsid w:val="00531653"/>
    <w:rsid w:val="00531790"/>
    <w:rsid w:val="00531905"/>
    <w:rsid w:val="00531CFA"/>
    <w:rsid w:val="00531F4F"/>
    <w:rsid w:val="005326CC"/>
    <w:rsid w:val="005329D2"/>
    <w:rsid w:val="00532CC5"/>
    <w:rsid w:val="0053404C"/>
    <w:rsid w:val="0053473B"/>
    <w:rsid w:val="005348CD"/>
    <w:rsid w:val="00535B08"/>
    <w:rsid w:val="00535E11"/>
    <w:rsid w:val="00535F8F"/>
    <w:rsid w:val="00536206"/>
    <w:rsid w:val="00536894"/>
    <w:rsid w:val="00536BFA"/>
    <w:rsid w:val="005376B0"/>
    <w:rsid w:val="005377A2"/>
    <w:rsid w:val="00537CFD"/>
    <w:rsid w:val="00537F7F"/>
    <w:rsid w:val="00540078"/>
    <w:rsid w:val="005402D6"/>
    <w:rsid w:val="00542418"/>
    <w:rsid w:val="005425D1"/>
    <w:rsid w:val="00542A1F"/>
    <w:rsid w:val="00542B9B"/>
    <w:rsid w:val="00543648"/>
    <w:rsid w:val="0054366A"/>
    <w:rsid w:val="00544572"/>
    <w:rsid w:val="00544C5A"/>
    <w:rsid w:val="00545108"/>
    <w:rsid w:val="00545D5A"/>
    <w:rsid w:val="00545DF4"/>
    <w:rsid w:val="00546A72"/>
    <w:rsid w:val="00546BD7"/>
    <w:rsid w:val="00546D0B"/>
    <w:rsid w:val="00546DB1"/>
    <w:rsid w:val="00546E06"/>
    <w:rsid w:val="005477C5"/>
    <w:rsid w:val="00547A56"/>
    <w:rsid w:val="00550302"/>
    <w:rsid w:val="00550A92"/>
    <w:rsid w:val="00550CBB"/>
    <w:rsid w:val="00551048"/>
    <w:rsid w:val="00551670"/>
    <w:rsid w:val="00551C2B"/>
    <w:rsid w:val="00551E6B"/>
    <w:rsid w:val="005522B1"/>
    <w:rsid w:val="00552525"/>
    <w:rsid w:val="0055310F"/>
    <w:rsid w:val="00553C50"/>
    <w:rsid w:val="00554338"/>
    <w:rsid w:val="00554B45"/>
    <w:rsid w:val="00554BD8"/>
    <w:rsid w:val="0055575A"/>
    <w:rsid w:val="00555914"/>
    <w:rsid w:val="00555A6B"/>
    <w:rsid w:val="00555A89"/>
    <w:rsid w:val="00555F1E"/>
    <w:rsid w:val="00555FF3"/>
    <w:rsid w:val="00556B59"/>
    <w:rsid w:val="00556E0C"/>
    <w:rsid w:val="0055764D"/>
    <w:rsid w:val="00557839"/>
    <w:rsid w:val="0056013C"/>
    <w:rsid w:val="005601F1"/>
    <w:rsid w:val="005603BB"/>
    <w:rsid w:val="00560493"/>
    <w:rsid w:val="005604B2"/>
    <w:rsid w:val="00561020"/>
    <w:rsid w:val="00561B2F"/>
    <w:rsid w:val="00562076"/>
    <w:rsid w:val="00562D33"/>
    <w:rsid w:val="00563A26"/>
    <w:rsid w:val="00564265"/>
    <w:rsid w:val="00564A23"/>
    <w:rsid w:val="00564BBE"/>
    <w:rsid w:val="00565036"/>
    <w:rsid w:val="00565915"/>
    <w:rsid w:val="00565B91"/>
    <w:rsid w:val="00566734"/>
    <w:rsid w:val="00566BF2"/>
    <w:rsid w:val="00566C0A"/>
    <w:rsid w:val="0056746D"/>
    <w:rsid w:val="00567AF9"/>
    <w:rsid w:val="00567E0E"/>
    <w:rsid w:val="005704BF"/>
    <w:rsid w:val="00570664"/>
    <w:rsid w:val="005708A6"/>
    <w:rsid w:val="00571E9B"/>
    <w:rsid w:val="00571F93"/>
    <w:rsid w:val="005726BE"/>
    <w:rsid w:val="005738F3"/>
    <w:rsid w:val="005741DF"/>
    <w:rsid w:val="005746EC"/>
    <w:rsid w:val="005750B9"/>
    <w:rsid w:val="005751C5"/>
    <w:rsid w:val="00575CA0"/>
    <w:rsid w:val="00575CF6"/>
    <w:rsid w:val="00576E85"/>
    <w:rsid w:val="005801BE"/>
    <w:rsid w:val="00580258"/>
    <w:rsid w:val="00580A41"/>
    <w:rsid w:val="00580FC1"/>
    <w:rsid w:val="0058132B"/>
    <w:rsid w:val="00581B91"/>
    <w:rsid w:val="00581F6F"/>
    <w:rsid w:val="005825CD"/>
    <w:rsid w:val="00582E84"/>
    <w:rsid w:val="00583029"/>
    <w:rsid w:val="005838F7"/>
    <w:rsid w:val="00583930"/>
    <w:rsid w:val="00583D21"/>
    <w:rsid w:val="005842EE"/>
    <w:rsid w:val="00584B1B"/>
    <w:rsid w:val="00584C95"/>
    <w:rsid w:val="00585AB4"/>
    <w:rsid w:val="005863EE"/>
    <w:rsid w:val="0058654C"/>
    <w:rsid w:val="00586E9A"/>
    <w:rsid w:val="00587C43"/>
    <w:rsid w:val="0059084F"/>
    <w:rsid w:val="00591004"/>
    <w:rsid w:val="00591304"/>
    <w:rsid w:val="005917AB"/>
    <w:rsid w:val="00591B40"/>
    <w:rsid w:val="00591DCB"/>
    <w:rsid w:val="00591E92"/>
    <w:rsid w:val="00592119"/>
    <w:rsid w:val="00592DE9"/>
    <w:rsid w:val="00593016"/>
    <w:rsid w:val="00593DBE"/>
    <w:rsid w:val="00593ED5"/>
    <w:rsid w:val="00594311"/>
    <w:rsid w:val="0059450D"/>
    <w:rsid w:val="00594960"/>
    <w:rsid w:val="00594F11"/>
    <w:rsid w:val="00594FBE"/>
    <w:rsid w:val="0059554F"/>
    <w:rsid w:val="005965C8"/>
    <w:rsid w:val="005968D7"/>
    <w:rsid w:val="00596A09"/>
    <w:rsid w:val="00597908"/>
    <w:rsid w:val="00597AFC"/>
    <w:rsid w:val="005A04A0"/>
    <w:rsid w:val="005A053B"/>
    <w:rsid w:val="005A0B43"/>
    <w:rsid w:val="005A122E"/>
    <w:rsid w:val="005A1536"/>
    <w:rsid w:val="005A18ED"/>
    <w:rsid w:val="005A397A"/>
    <w:rsid w:val="005A3BBE"/>
    <w:rsid w:val="005A40D1"/>
    <w:rsid w:val="005A40DD"/>
    <w:rsid w:val="005A4749"/>
    <w:rsid w:val="005A497B"/>
    <w:rsid w:val="005A4B12"/>
    <w:rsid w:val="005A51C7"/>
    <w:rsid w:val="005A55BD"/>
    <w:rsid w:val="005A68DB"/>
    <w:rsid w:val="005A6C68"/>
    <w:rsid w:val="005A6E0A"/>
    <w:rsid w:val="005A726C"/>
    <w:rsid w:val="005A735D"/>
    <w:rsid w:val="005A79CC"/>
    <w:rsid w:val="005B031C"/>
    <w:rsid w:val="005B086D"/>
    <w:rsid w:val="005B103C"/>
    <w:rsid w:val="005B14B6"/>
    <w:rsid w:val="005B2972"/>
    <w:rsid w:val="005B2DC3"/>
    <w:rsid w:val="005B2FE9"/>
    <w:rsid w:val="005B4205"/>
    <w:rsid w:val="005B4524"/>
    <w:rsid w:val="005B5349"/>
    <w:rsid w:val="005B566D"/>
    <w:rsid w:val="005B587D"/>
    <w:rsid w:val="005B5C7C"/>
    <w:rsid w:val="005B6FA5"/>
    <w:rsid w:val="005B74D3"/>
    <w:rsid w:val="005B74F1"/>
    <w:rsid w:val="005B7E32"/>
    <w:rsid w:val="005C089E"/>
    <w:rsid w:val="005C0B5F"/>
    <w:rsid w:val="005C14CF"/>
    <w:rsid w:val="005C1C35"/>
    <w:rsid w:val="005C31EB"/>
    <w:rsid w:val="005C32C6"/>
    <w:rsid w:val="005C3304"/>
    <w:rsid w:val="005C4030"/>
    <w:rsid w:val="005C4082"/>
    <w:rsid w:val="005C4757"/>
    <w:rsid w:val="005C4C35"/>
    <w:rsid w:val="005C4DA1"/>
    <w:rsid w:val="005C59FE"/>
    <w:rsid w:val="005C5D31"/>
    <w:rsid w:val="005C62F1"/>
    <w:rsid w:val="005C752F"/>
    <w:rsid w:val="005C7630"/>
    <w:rsid w:val="005C764C"/>
    <w:rsid w:val="005C7936"/>
    <w:rsid w:val="005D01E1"/>
    <w:rsid w:val="005D0716"/>
    <w:rsid w:val="005D0EFF"/>
    <w:rsid w:val="005D1416"/>
    <w:rsid w:val="005D181F"/>
    <w:rsid w:val="005D1B8D"/>
    <w:rsid w:val="005D1F31"/>
    <w:rsid w:val="005D2142"/>
    <w:rsid w:val="005D24E4"/>
    <w:rsid w:val="005D282E"/>
    <w:rsid w:val="005D298C"/>
    <w:rsid w:val="005D2B07"/>
    <w:rsid w:val="005D2B81"/>
    <w:rsid w:val="005D3C3C"/>
    <w:rsid w:val="005D41D1"/>
    <w:rsid w:val="005D44E8"/>
    <w:rsid w:val="005D5483"/>
    <w:rsid w:val="005D608E"/>
    <w:rsid w:val="005D7580"/>
    <w:rsid w:val="005E0838"/>
    <w:rsid w:val="005E19CC"/>
    <w:rsid w:val="005E26DE"/>
    <w:rsid w:val="005E2A7C"/>
    <w:rsid w:val="005E2AE8"/>
    <w:rsid w:val="005E38EC"/>
    <w:rsid w:val="005E48CC"/>
    <w:rsid w:val="005E497B"/>
    <w:rsid w:val="005E4D69"/>
    <w:rsid w:val="005E5854"/>
    <w:rsid w:val="005E59B5"/>
    <w:rsid w:val="005E67AF"/>
    <w:rsid w:val="005E6C9B"/>
    <w:rsid w:val="005E6CD4"/>
    <w:rsid w:val="005E6E93"/>
    <w:rsid w:val="005E6F4A"/>
    <w:rsid w:val="005F077E"/>
    <w:rsid w:val="005F0CEC"/>
    <w:rsid w:val="005F0D5F"/>
    <w:rsid w:val="005F18B4"/>
    <w:rsid w:val="005F3212"/>
    <w:rsid w:val="005F32B2"/>
    <w:rsid w:val="005F36AF"/>
    <w:rsid w:val="005F372A"/>
    <w:rsid w:val="005F409E"/>
    <w:rsid w:val="005F40A5"/>
    <w:rsid w:val="005F4438"/>
    <w:rsid w:val="005F4487"/>
    <w:rsid w:val="005F48A1"/>
    <w:rsid w:val="005F543A"/>
    <w:rsid w:val="005F590F"/>
    <w:rsid w:val="005F5AEB"/>
    <w:rsid w:val="005F5BF0"/>
    <w:rsid w:val="005F6F81"/>
    <w:rsid w:val="006004C8"/>
    <w:rsid w:val="00602352"/>
    <w:rsid w:val="00603E6F"/>
    <w:rsid w:val="00603FE3"/>
    <w:rsid w:val="00604186"/>
    <w:rsid w:val="0060446B"/>
    <w:rsid w:val="00604A0B"/>
    <w:rsid w:val="00604CBF"/>
    <w:rsid w:val="00604D5B"/>
    <w:rsid w:val="00604DD6"/>
    <w:rsid w:val="006059FD"/>
    <w:rsid w:val="0060600E"/>
    <w:rsid w:val="00606515"/>
    <w:rsid w:val="00606549"/>
    <w:rsid w:val="00606878"/>
    <w:rsid w:val="00607210"/>
    <w:rsid w:val="006078A0"/>
    <w:rsid w:val="00607B76"/>
    <w:rsid w:val="00607F8D"/>
    <w:rsid w:val="00610010"/>
    <w:rsid w:val="00610797"/>
    <w:rsid w:val="00611F34"/>
    <w:rsid w:val="006128D1"/>
    <w:rsid w:val="00612988"/>
    <w:rsid w:val="00613475"/>
    <w:rsid w:val="006136C7"/>
    <w:rsid w:val="00613E72"/>
    <w:rsid w:val="00614C95"/>
    <w:rsid w:val="00614CE6"/>
    <w:rsid w:val="00615163"/>
    <w:rsid w:val="00615213"/>
    <w:rsid w:val="00615DAC"/>
    <w:rsid w:val="00616AE0"/>
    <w:rsid w:val="00616E4F"/>
    <w:rsid w:val="006170C6"/>
    <w:rsid w:val="0061789F"/>
    <w:rsid w:val="00620085"/>
    <w:rsid w:val="0062014C"/>
    <w:rsid w:val="00620C78"/>
    <w:rsid w:val="00620D80"/>
    <w:rsid w:val="00620E08"/>
    <w:rsid w:val="00622610"/>
    <w:rsid w:val="00622B61"/>
    <w:rsid w:val="00622F77"/>
    <w:rsid w:val="0062303A"/>
    <w:rsid w:val="0062384A"/>
    <w:rsid w:val="006245EA"/>
    <w:rsid w:val="00625023"/>
    <w:rsid w:val="00625D07"/>
    <w:rsid w:val="006260E9"/>
    <w:rsid w:val="0062653E"/>
    <w:rsid w:val="006265E2"/>
    <w:rsid w:val="006267A1"/>
    <w:rsid w:val="006268D9"/>
    <w:rsid w:val="00626AA2"/>
    <w:rsid w:val="0062792A"/>
    <w:rsid w:val="006303B9"/>
    <w:rsid w:val="0063066E"/>
    <w:rsid w:val="0063066F"/>
    <w:rsid w:val="00630799"/>
    <w:rsid w:val="00630FC2"/>
    <w:rsid w:val="00631458"/>
    <w:rsid w:val="006317AF"/>
    <w:rsid w:val="00632557"/>
    <w:rsid w:val="00632664"/>
    <w:rsid w:val="00633DCE"/>
    <w:rsid w:val="00633EF3"/>
    <w:rsid w:val="0063501C"/>
    <w:rsid w:val="0063533F"/>
    <w:rsid w:val="0063539C"/>
    <w:rsid w:val="00635823"/>
    <w:rsid w:val="00635D36"/>
    <w:rsid w:val="00636214"/>
    <w:rsid w:val="00636222"/>
    <w:rsid w:val="00636401"/>
    <w:rsid w:val="006366FA"/>
    <w:rsid w:val="00636771"/>
    <w:rsid w:val="00637480"/>
    <w:rsid w:val="006377EB"/>
    <w:rsid w:val="00637A89"/>
    <w:rsid w:val="00640279"/>
    <w:rsid w:val="006403D1"/>
    <w:rsid w:val="00640746"/>
    <w:rsid w:val="0064157C"/>
    <w:rsid w:val="0064220C"/>
    <w:rsid w:val="006422C0"/>
    <w:rsid w:val="006437F5"/>
    <w:rsid w:val="006448C4"/>
    <w:rsid w:val="00644AF6"/>
    <w:rsid w:val="00644DC7"/>
    <w:rsid w:val="00646200"/>
    <w:rsid w:val="006462C5"/>
    <w:rsid w:val="0064677F"/>
    <w:rsid w:val="006473EC"/>
    <w:rsid w:val="00647E31"/>
    <w:rsid w:val="00650787"/>
    <w:rsid w:val="006512EA"/>
    <w:rsid w:val="006516C0"/>
    <w:rsid w:val="00651794"/>
    <w:rsid w:val="00652004"/>
    <w:rsid w:val="006533D6"/>
    <w:rsid w:val="00653475"/>
    <w:rsid w:val="006535B2"/>
    <w:rsid w:val="00653EA5"/>
    <w:rsid w:val="006543C7"/>
    <w:rsid w:val="00654F51"/>
    <w:rsid w:val="00655149"/>
    <w:rsid w:val="00655686"/>
    <w:rsid w:val="00655698"/>
    <w:rsid w:val="00655F05"/>
    <w:rsid w:val="006565CF"/>
    <w:rsid w:val="00656918"/>
    <w:rsid w:val="00657435"/>
    <w:rsid w:val="00657639"/>
    <w:rsid w:val="006606F7"/>
    <w:rsid w:val="00660CB2"/>
    <w:rsid w:val="0066103A"/>
    <w:rsid w:val="0066212C"/>
    <w:rsid w:val="006627BE"/>
    <w:rsid w:val="006629ED"/>
    <w:rsid w:val="00662CD3"/>
    <w:rsid w:val="006636E3"/>
    <w:rsid w:val="00663730"/>
    <w:rsid w:val="00663ACD"/>
    <w:rsid w:val="00664307"/>
    <w:rsid w:val="00664C77"/>
    <w:rsid w:val="00665006"/>
    <w:rsid w:val="00665419"/>
    <w:rsid w:val="006658CB"/>
    <w:rsid w:val="00666E43"/>
    <w:rsid w:val="006677C3"/>
    <w:rsid w:val="00667C80"/>
    <w:rsid w:val="00670646"/>
    <w:rsid w:val="00670E95"/>
    <w:rsid w:val="0067210B"/>
    <w:rsid w:val="006722A7"/>
    <w:rsid w:val="006727EA"/>
    <w:rsid w:val="006732F1"/>
    <w:rsid w:val="00673C52"/>
    <w:rsid w:val="00674358"/>
    <w:rsid w:val="00674B37"/>
    <w:rsid w:val="00674C6D"/>
    <w:rsid w:val="00675547"/>
    <w:rsid w:val="00675723"/>
    <w:rsid w:val="00675906"/>
    <w:rsid w:val="00675AA8"/>
    <w:rsid w:val="006765B4"/>
    <w:rsid w:val="0067739B"/>
    <w:rsid w:val="006777D9"/>
    <w:rsid w:val="00677B28"/>
    <w:rsid w:val="00677FD0"/>
    <w:rsid w:val="00677FFE"/>
    <w:rsid w:val="00680F65"/>
    <w:rsid w:val="00681039"/>
    <w:rsid w:val="0068169E"/>
    <w:rsid w:val="00681A25"/>
    <w:rsid w:val="00681A32"/>
    <w:rsid w:val="00681B41"/>
    <w:rsid w:val="006820ED"/>
    <w:rsid w:val="00682428"/>
    <w:rsid w:val="006829FC"/>
    <w:rsid w:val="00682E83"/>
    <w:rsid w:val="00682FC4"/>
    <w:rsid w:val="00683665"/>
    <w:rsid w:val="006841BB"/>
    <w:rsid w:val="006843EB"/>
    <w:rsid w:val="00684BE5"/>
    <w:rsid w:val="00685AFF"/>
    <w:rsid w:val="00685C36"/>
    <w:rsid w:val="00685D7B"/>
    <w:rsid w:val="006869FD"/>
    <w:rsid w:val="00687C20"/>
    <w:rsid w:val="006910A3"/>
    <w:rsid w:val="006925B6"/>
    <w:rsid w:val="0069292D"/>
    <w:rsid w:val="00692AE5"/>
    <w:rsid w:val="00692F77"/>
    <w:rsid w:val="0069399B"/>
    <w:rsid w:val="00694959"/>
    <w:rsid w:val="00695234"/>
    <w:rsid w:val="006955A5"/>
    <w:rsid w:val="00695714"/>
    <w:rsid w:val="00695D84"/>
    <w:rsid w:val="00695F84"/>
    <w:rsid w:val="00697273"/>
    <w:rsid w:val="0069768D"/>
    <w:rsid w:val="006977EC"/>
    <w:rsid w:val="006A0270"/>
    <w:rsid w:val="006A0D7F"/>
    <w:rsid w:val="006A148A"/>
    <w:rsid w:val="006A1986"/>
    <w:rsid w:val="006A1A94"/>
    <w:rsid w:val="006A1F13"/>
    <w:rsid w:val="006A3011"/>
    <w:rsid w:val="006A3548"/>
    <w:rsid w:val="006A3E7E"/>
    <w:rsid w:val="006A3FEB"/>
    <w:rsid w:val="006A447B"/>
    <w:rsid w:val="006A520D"/>
    <w:rsid w:val="006A52A2"/>
    <w:rsid w:val="006A52D4"/>
    <w:rsid w:val="006A6180"/>
    <w:rsid w:val="006A6227"/>
    <w:rsid w:val="006A66FC"/>
    <w:rsid w:val="006A7A15"/>
    <w:rsid w:val="006A7BE7"/>
    <w:rsid w:val="006B00E3"/>
    <w:rsid w:val="006B065F"/>
    <w:rsid w:val="006B0CA2"/>
    <w:rsid w:val="006B0EAE"/>
    <w:rsid w:val="006B111C"/>
    <w:rsid w:val="006B153A"/>
    <w:rsid w:val="006B15A1"/>
    <w:rsid w:val="006B193C"/>
    <w:rsid w:val="006B1B84"/>
    <w:rsid w:val="006B1E2F"/>
    <w:rsid w:val="006B26A1"/>
    <w:rsid w:val="006B39BC"/>
    <w:rsid w:val="006B3FBD"/>
    <w:rsid w:val="006B4781"/>
    <w:rsid w:val="006B4E6D"/>
    <w:rsid w:val="006B4F04"/>
    <w:rsid w:val="006B525A"/>
    <w:rsid w:val="006B526C"/>
    <w:rsid w:val="006B5A9B"/>
    <w:rsid w:val="006B61E1"/>
    <w:rsid w:val="006B6301"/>
    <w:rsid w:val="006B6428"/>
    <w:rsid w:val="006B648D"/>
    <w:rsid w:val="006B7016"/>
    <w:rsid w:val="006B79CD"/>
    <w:rsid w:val="006B7B9F"/>
    <w:rsid w:val="006B7E0D"/>
    <w:rsid w:val="006C247D"/>
    <w:rsid w:val="006C2AE5"/>
    <w:rsid w:val="006C312C"/>
    <w:rsid w:val="006C3A95"/>
    <w:rsid w:val="006C4396"/>
    <w:rsid w:val="006C4ECB"/>
    <w:rsid w:val="006C5647"/>
    <w:rsid w:val="006C626B"/>
    <w:rsid w:val="006C6367"/>
    <w:rsid w:val="006C66B9"/>
    <w:rsid w:val="006C6EFB"/>
    <w:rsid w:val="006C70CD"/>
    <w:rsid w:val="006C7EBB"/>
    <w:rsid w:val="006D00F3"/>
    <w:rsid w:val="006D01EF"/>
    <w:rsid w:val="006D033F"/>
    <w:rsid w:val="006D08CB"/>
    <w:rsid w:val="006D0E96"/>
    <w:rsid w:val="006D105A"/>
    <w:rsid w:val="006D1732"/>
    <w:rsid w:val="006D1FC8"/>
    <w:rsid w:val="006D2656"/>
    <w:rsid w:val="006D2773"/>
    <w:rsid w:val="006D37A8"/>
    <w:rsid w:val="006D398F"/>
    <w:rsid w:val="006D3D57"/>
    <w:rsid w:val="006D3E80"/>
    <w:rsid w:val="006D411D"/>
    <w:rsid w:val="006D5694"/>
    <w:rsid w:val="006D6096"/>
    <w:rsid w:val="006D6242"/>
    <w:rsid w:val="006D63E6"/>
    <w:rsid w:val="006D6835"/>
    <w:rsid w:val="006D6E98"/>
    <w:rsid w:val="006D703E"/>
    <w:rsid w:val="006D7138"/>
    <w:rsid w:val="006D7241"/>
    <w:rsid w:val="006D7D69"/>
    <w:rsid w:val="006E0A49"/>
    <w:rsid w:val="006E0B16"/>
    <w:rsid w:val="006E0CB8"/>
    <w:rsid w:val="006E131D"/>
    <w:rsid w:val="006E135B"/>
    <w:rsid w:val="006E13EF"/>
    <w:rsid w:val="006E14AF"/>
    <w:rsid w:val="006E1718"/>
    <w:rsid w:val="006E1880"/>
    <w:rsid w:val="006E19C7"/>
    <w:rsid w:val="006E2409"/>
    <w:rsid w:val="006E2700"/>
    <w:rsid w:val="006E2EBB"/>
    <w:rsid w:val="006E34E5"/>
    <w:rsid w:val="006E4DF9"/>
    <w:rsid w:val="006E58EE"/>
    <w:rsid w:val="006E5F01"/>
    <w:rsid w:val="006E6763"/>
    <w:rsid w:val="006E695C"/>
    <w:rsid w:val="006E69BA"/>
    <w:rsid w:val="006E6CEF"/>
    <w:rsid w:val="006E78B4"/>
    <w:rsid w:val="006E7CF6"/>
    <w:rsid w:val="006F10D4"/>
    <w:rsid w:val="006F10EC"/>
    <w:rsid w:val="006F1DA1"/>
    <w:rsid w:val="006F230F"/>
    <w:rsid w:val="006F2673"/>
    <w:rsid w:val="006F2DDD"/>
    <w:rsid w:val="006F2E9F"/>
    <w:rsid w:val="006F2F26"/>
    <w:rsid w:val="006F3589"/>
    <w:rsid w:val="006F35B5"/>
    <w:rsid w:val="006F366C"/>
    <w:rsid w:val="006F3B47"/>
    <w:rsid w:val="006F4774"/>
    <w:rsid w:val="006F4E0B"/>
    <w:rsid w:val="006F5F0D"/>
    <w:rsid w:val="006F610A"/>
    <w:rsid w:val="006F616D"/>
    <w:rsid w:val="006F6F43"/>
    <w:rsid w:val="006F72BE"/>
    <w:rsid w:val="006F7DBA"/>
    <w:rsid w:val="006F7E7F"/>
    <w:rsid w:val="007009F6"/>
    <w:rsid w:val="0070176F"/>
    <w:rsid w:val="0070179B"/>
    <w:rsid w:val="00701BDB"/>
    <w:rsid w:val="00701CC6"/>
    <w:rsid w:val="00702170"/>
    <w:rsid w:val="0070392D"/>
    <w:rsid w:val="00703BDB"/>
    <w:rsid w:val="00704D1F"/>
    <w:rsid w:val="00704D32"/>
    <w:rsid w:val="00704FFE"/>
    <w:rsid w:val="0070533A"/>
    <w:rsid w:val="007058CB"/>
    <w:rsid w:val="00705A3B"/>
    <w:rsid w:val="00706451"/>
    <w:rsid w:val="00706A0C"/>
    <w:rsid w:val="00706CC1"/>
    <w:rsid w:val="00706DED"/>
    <w:rsid w:val="0070735C"/>
    <w:rsid w:val="0071094A"/>
    <w:rsid w:val="00710DF1"/>
    <w:rsid w:val="00710E21"/>
    <w:rsid w:val="00711954"/>
    <w:rsid w:val="00711D0C"/>
    <w:rsid w:val="00711F06"/>
    <w:rsid w:val="00712100"/>
    <w:rsid w:val="0071231B"/>
    <w:rsid w:val="00712AAE"/>
    <w:rsid w:val="00713812"/>
    <w:rsid w:val="00713B44"/>
    <w:rsid w:val="00714A73"/>
    <w:rsid w:val="00714C3C"/>
    <w:rsid w:val="00714CB2"/>
    <w:rsid w:val="00715084"/>
    <w:rsid w:val="007153D3"/>
    <w:rsid w:val="0071567F"/>
    <w:rsid w:val="00715B32"/>
    <w:rsid w:val="0071640B"/>
    <w:rsid w:val="00716D3A"/>
    <w:rsid w:val="007200DB"/>
    <w:rsid w:val="0072018A"/>
    <w:rsid w:val="007201D9"/>
    <w:rsid w:val="00722680"/>
    <w:rsid w:val="00722C35"/>
    <w:rsid w:val="0072351F"/>
    <w:rsid w:val="00723E80"/>
    <w:rsid w:val="007241D1"/>
    <w:rsid w:val="00724945"/>
    <w:rsid w:val="007255F3"/>
    <w:rsid w:val="007256F1"/>
    <w:rsid w:val="00725B36"/>
    <w:rsid w:val="00725CD2"/>
    <w:rsid w:val="007260C6"/>
    <w:rsid w:val="00727727"/>
    <w:rsid w:val="00727A6E"/>
    <w:rsid w:val="00730128"/>
    <w:rsid w:val="00731095"/>
    <w:rsid w:val="007314C9"/>
    <w:rsid w:val="00731AF2"/>
    <w:rsid w:val="00731C97"/>
    <w:rsid w:val="007327E0"/>
    <w:rsid w:val="007334A1"/>
    <w:rsid w:val="0073361D"/>
    <w:rsid w:val="00733AC2"/>
    <w:rsid w:val="00733B34"/>
    <w:rsid w:val="00733F6A"/>
    <w:rsid w:val="00733FFE"/>
    <w:rsid w:val="007341E6"/>
    <w:rsid w:val="00734471"/>
    <w:rsid w:val="007348C7"/>
    <w:rsid w:val="00734E07"/>
    <w:rsid w:val="00735A58"/>
    <w:rsid w:val="00735B5D"/>
    <w:rsid w:val="00735FB9"/>
    <w:rsid w:val="0073651A"/>
    <w:rsid w:val="00736694"/>
    <w:rsid w:val="007369E9"/>
    <w:rsid w:val="00737983"/>
    <w:rsid w:val="00737B6F"/>
    <w:rsid w:val="0074050B"/>
    <w:rsid w:val="0074075D"/>
    <w:rsid w:val="00740BC3"/>
    <w:rsid w:val="007410D0"/>
    <w:rsid w:val="00741979"/>
    <w:rsid w:val="00742004"/>
    <w:rsid w:val="0074241E"/>
    <w:rsid w:val="00742483"/>
    <w:rsid w:val="007424FC"/>
    <w:rsid w:val="007425F4"/>
    <w:rsid w:val="00742638"/>
    <w:rsid w:val="00742EDB"/>
    <w:rsid w:val="007431DF"/>
    <w:rsid w:val="00743430"/>
    <w:rsid w:val="007445C9"/>
    <w:rsid w:val="00744AD7"/>
    <w:rsid w:val="00744BCC"/>
    <w:rsid w:val="0074536F"/>
    <w:rsid w:val="00745727"/>
    <w:rsid w:val="00746453"/>
    <w:rsid w:val="007465C4"/>
    <w:rsid w:val="00746B16"/>
    <w:rsid w:val="007478F9"/>
    <w:rsid w:val="00750386"/>
    <w:rsid w:val="00750B85"/>
    <w:rsid w:val="007512C6"/>
    <w:rsid w:val="00752B9B"/>
    <w:rsid w:val="0075303F"/>
    <w:rsid w:val="007530A0"/>
    <w:rsid w:val="0075378D"/>
    <w:rsid w:val="00753AA2"/>
    <w:rsid w:val="00753B4D"/>
    <w:rsid w:val="0075439F"/>
    <w:rsid w:val="007543DF"/>
    <w:rsid w:val="00754761"/>
    <w:rsid w:val="00754CFE"/>
    <w:rsid w:val="00754F9C"/>
    <w:rsid w:val="0075529F"/>
    <w:rsid w:val="00755518"/>
    <w:rsid w:val="007555F7"/>
    <w:rsid w:val="00755CF5"/>
    <w:rsid w:val="00757353"/>
    <w:rsid w:val="007573CB"/>
    <w:rsid w:val="00760CE4"/>
    <w:rsid w:val="00760D0A"/>
    <w:rsid w:val="00761118"/>
    <w:rsid w:val="0076197E"/>
    <w:rsid w:val="00761BA2"/>
    <w:rsid w:val="00761D20"/>
    <w:rsid w:val="00762129"/>
    <w:rsid w:val="00763344"/>
    <w:rsid w:val="0076366D"/>
    <w:rsid w:val="00763B0A"/>
    <w:rsid w:val="00763E7A"/>
    <w:rsid w:val="00764181"/>
    <w:rsid w:val="0076470E"/>
    <w:rsid w:val="00764D80"/>
    <w:rsid w:val="00765393"/>
    <w:rsid w:val="00765552"/>
    <w:rsid w:val="00765696"/>
    <w:rsid w:val="00765974"/>
    <w:rsid w:val="007659A8"/>
    <w:rsid w:val="00765BD2"/>
    <w:rsid w:val="00765D27"/>
    <w:rsid w:val="00766BE3"/>
    <w:rsid w:val="007675B3"/>
    <w:rsid w:val="00767691"/>
    <w:rsid w:val="00767966"/>
    <w:rsid w:val="00767AD2"/>
    <w:rsid w:val="00767C18"/>
    <w:rsid w:val="0077131D"/>
    <w:rsid w:val="0077152F"/>
    <w:rsid w:val="00771543"/>
    <w:rsid w:val="007716C5"/>
    <w:rsid w:val="0077191E"/>
    <w:rsid w:val="00772635"/>
    <w:rsid w:val="00772B89"/>
    <w:rsid w:val="00772BF0"/>
    <w:rsid w:val="00772D29"/>
    <w:rsid w:val="00773143"/>
    <w:rsid w:val="00773FD1"/>
    <w:rsid w:val="00774380"/>
    <w:rsid w:val="00774731"/>
    <w:rsid w:val="00774A24"/>
    <w:rsid w:val="00774D23"/>
    <w:rsid w:val="0077578D"/>
    <w:rsid w:val="007759E1"/>
    <w:rsid w:val="00775B93"/>
    <w:rsid w:val="00776EC7"/>
    <w:rsid w:val="00777017"/>
    <w:rsid w:val="00777606"/>
    <w:rsid w:val="00777764"/>
    <w:rsid w:val="0077777F"/>
    <w:rsid w:val="00777C15"/>
    <w:rsid w:val="00777F4C"/>
    <w:rsid w:val="007802D9"/>
    <w:rsid w:val="00780541"/>
    <w:rsid w:val="0078060D"/>
    <w:rsid w:val="00780D23"/>
    <w:rsid w:val="00781780"/>
    <w:rsid w:val="007824F8"/>
    <w:rsid w:val="00782529"/>
    <w:rsid w:val="00782FA0"/>
    <w:rsid w:val="00784415"/>
    <w:rsid w:val="007844F6"/>
    <w:rsid w:val="007845EB"/>
    <w:rsid w:val="007847F9"/>
    <w:rsid w:val="00785065"/>
    <w:rsid w:val="007852F9"/>
    <w:rsid w:val="007854CB"/>
    <w:rsid w:val="0078571D"/>
    <w:rsid w:val="007857FB"/>
    <w:rsid w:val="007859D6"/>
    <w:rsid w:val="00785CC2"/>
    <w:rsid w:val="00785E20"/>
    <w:rsid w:val="00785FED"/>
    <w:rsid w:val="007866EF"/>
    <w:rsid w:val="00786CEC"/>
    <w:rsid w:val="00787057"/>
    <w:rsid w:val="00787774"/>
    <w:rsid w:val="0078787B"/>
    <w:rsid w:val="0079003B"/>
    <w:rsid w:val="00790DE1"/>
    <w:rsid w:val="00790E51"/>
    <w:rsid w:val="0079167E"/>
    <w:rsid w:val="0079277A"/>
    <w:rsid w:val="00792D1C"/>
    <w:rsid w:val="00792D88"/>
    <w:rsid w:val="00793ADB"/>
    <w:rsid w:val="00794098"/>
    <w:rsid w:val="007945D8"/>
    <w:rsid w:val="007958D0"/>
    <w:rsid w:val="00796785"/>
    <w:rsid w:val="00796980"/>
    <w:rsid w:val="00796D15"/>
    <w:rsid w:val="00796D50"/>
    <w:rsid w:val="00797973"/>
    <w:rsid w:val="00797AAF"/>
    <w:rsid w:val="007A032A"/>
    <w:rsid w:val="007A0857"/>
    <w:rsid w:val="007A0C17"/>
    <w:rsid w:val="007A18B2"/>
    <w:rsid w:val="007A27BB"/>
    <w:rsid w:val="007A36E0"/>
    <w:rsid w:val="007A43B7"/>
    <w:rsid w:val="007A4C7A"/>
    <w:rsid w:val="007A4D42"/>
    <w:rsid w:val="007A4EF3"/>
    <w:rsid w:val="007A52D1"/>
    <w:rsid w:val="007A53F6"/>
    <w:rsid w:val="007A5958"/>
    <w:rsid w:val="007A5DB5"/>
    <w:rsid w:val="007A6008"/>
    <w:rsid w:val="007A652A"/>
    <w:rsid w:val="007A6F8B"/>
    <w:rsid w:val="007A78C6"/>
    <w:rsid w:val="007A7DB1"/>
    <w:rsid w:val="007B027C"/>
    <w:rsid w:val="007B03B3"/>
    <w:rsid w:val="007B051F"/>
    <w:rsid w:val="007B0934"/>
    <w:rsid w:val="007B1210"/>
    <w:rsid w:val="007B2C02"/>
    <w:rsid w:val="007B2EB7"/>
    <w:rsid w:val="007B3423"/>
    <w:rsid w:val="007B3566"/>
    <w:rsid w:val="007B3D7E"/>
    <w:rsid w:val="007B3F5D"/>
    <w:rsid w:val="007B4081"/>
    <w:rsid w:val="007B4445"/>
    <w:rsid w:val="007B4560"/>
    <w:rsid w:val="007B4572"/>
    <w:rsid w:val="007B622F"/>
    <w:rsid w:val="007B6AE9"/>
    <w:rsid w:val="007B79F2"/>
    <w:rsid w:val="007B7C0A"/>
    <w:rsid w:val="007C0967"/>
    <w:rsid w:val="007C0CD2"/>
    <w:rsid w:val="007C0F8B"/>
    <w:rsid w:val="007C11EB"/>
    <w:rsid w:val="007C1CBE"/>
    <w:rsid w:val="007C1CD7"/>
    <w:rsid w:val="007C2C78"/>
    <w:rsid w:val="007C2C90"/>
    <w:rsid w:val="007C2F56"/>
    <w:rsid w:val="007C3218"/>
    <w:rsid w:val="007C3881"/>
    <w:rsid w:val="007C3907"/>
    <w:rsid w:val="007C3D09"/>
    <w:rsid w:val="007C4BFA"/>
    <w:rsid w:val="007C4F95"/>
    <w:rsid w:val="007C5131"/>
    <w:rsid w:val="007C5C3D"/>
    <w:rsid w:val="007C5FFB"/>
    <w:rsid w:val="007C6184"/>
    <w:rsid w:val="007C6AFE"/>
    <w:rsid w:val="007C6F16"/>
    <w:rsid w:val="007C7666"/>
    <w:rsid w:val="007C78AA"/>
    <w:rsid w:val="007C7D55"/>
    <w:rsid w:val="007C7F7F"/>
    <w:rsid w:val="007D04F5"/>
    <w:rsid w:val="007D0562"/>
    <w:rsid w:val="007D07CE"/>
    <w:rsid w:val="007D11C1"/>
    <w:rsid w:val="007D2150"/>
    <w:rsid w:val="007D23E2"/>
    <w:rsid w:val="007D3FD2"/>
    <w:rsid w:val="007D552C"/>
    <w:rsid w:val="007D5B0C"/>
    <w:rsid w:val="007D62C0"/>
    <w:rsid w:val="007D696B"/>
    <w:rsid w:val="007D7462"/>
    <w:rsid w:val="007D7AFB"/>
    <w:rsid w:val="007E0D53"/>
    <w:rsid w:val="007E20A6"/>
    <w:rsid w:val="007E21DC"/>
    <w:rsid w:val="007E2F1C"/>
    <w:rsid w:val="007E3109"/>
    <w:rsid w:val="007E331D"/>
    <w:rsid w:val="007E37A0"/>
    <w:rsid w:val="007E3B4D"/>
    <w:rsid w:val="007E3D49"/>
    <w:rsid w:val="007E3F78"/>
    <w:rsid w:val="007E49E2"/>
    <w:rsid w:val="007E5FB1"/>
    <w:rsid w:val="007E6336"/>
    <w:rsid w:val="007E63E1"/>
    <w:rsid w:val="007E6CD1"/>
    <w:rsid w:val="007E7E2C"/>
    <w:rsid w:val="007F07AE"/>
    <w:rsid w:val="007F110B"/>
    <w:rsid w:val="007F28E8"/>
    <w:rsid w:val="007F318B"/>
    <w:rsid w:val="007F3242"/>
    <w:rsid w:val="007F3A00"/>
    <w:rsid w:val="007F4205"/>
    <w:rsid w:val="007F45FF"/>
    <w:rsid w:val="007F570A"/>
    <w:rsid w:val="007F6678"/>
    <w:rsid w:val="007F6871"/>
    <w:rsid w:val="007F68F8"/>
    <w:rsid w:val="007F7584"/>
    <w:rsid w:val="007F7674"/>
    <w:rsid w:val="007F79CF"/>
    <w:rsid w:val="007F7D3C"/>
    <w:rsid w:val="0080015A"/>
    <w:rsid w:val="00800462"/>
    <w:rsid w:val="008008CA"/>
    <w:rsid w:val="0080141F"/>
    <w:rsid w:val="00801460"/>
    <w:rsid w:val="00801A55"/>
    <w:rsid w:val="00801C3A"/>
    <w:rsid w:val="00801C3C"/>
    <w:rsid w:val="00802502"/>
    <w:rsid w:val="008025CC"/>
    <w:rsid w:val="00802818"/>
    <w:rsid w:val="00802CA0"/>
    <w:rsid w:val="00802F96"/>
    <w:rsid w:val="0080365C"/>
    <w:rsid w:val="00803801"/>
    <w:rsid w:val="00803F5F"/>
    <w:rsid w:val="008040BC"/>
    <w:rsid w:val="00804BF4"/>
    <w:rsid w:val="00804DBC"/>
    <w:rsid w:val="00805074"/>
    <w:rsid w:val="00805551"/>
    <w:rsid w:val="008055F9"/>
    <w:rsid w:val="0080590F"/>
    <w:rsid w:val="008067BC"/>
    <w:rsid w:val="0080689E"/>
    <w:rsid w:val="008100CC"/>
    <w:rsid w:val="00810632"/>
    <w:rsid w:val="00810983"/>
    <w:rsid w:val="00811197"/>
    <w:rsid w:val="00811310"/>
    <w:rsid w:val="00813380"/>
    <w:rsid w:val="0081458C"/>
    <w:rsid w:val="00814A39"/>
    <w:rsid w:val="00815B3C"/>
    <w:rsid w:val="00815BB6"/>
    <w:rsid w:val="008165E2"/>
    <w:rsid w:val="00816699"/>
    <w:rsid w:val="008170DC"/>
    <w:rsid w:val="00820E98"/>
    <w:rsid w:val="00821322"/>
    <w:rsid w:val="008216AD"/>
    <w:rsid w:val="008218BC"/>
    <w:rsid w:val="00821996"/>
    <w:rsid w:val="00821F70"/>
    <w:rsid w:val="0082224B"/>
    <w:rsid w:val="008227BD"/>
    <w:rsid w:val="00822C59"/>
    <w:rsid w:val="00823775"/>
    <w:rsid w:val="00824112"/>
    <w:rsid w:val="008241D5"/>
    <w:rsid w:val="00825593"/>
    <w:rsid w:val="00825909"/>
    <w:rsid w:val="00825B7E"/>
    <w:rsid w:val="00826AD0"/>
    <w:rsid w:val="00827E2B"/>
    <w:rsid w:val="00830404"/>
    <w:rsid w:val="0083077B"/>
    <w:rsid w:val="00830D9F"/>
    <w:rsid w:val="00831382"/>
    <w:rsid w:val="0083170E"/>
    <w:rsid w:val="00831CB4"/>
    <w:rsid w:val="008330EB"/>
    <w:rsid w:val="0083392C"/>
    <w:rsid w:val="00833D64"/>
    <w:rsid w:val="008340D3"/>
    <w:rsid w:val="00834245"/>
    <w:rsid w:val="00834D63"/>
    <w:rsid w:val="00834E0E"/>
    <w:rsid w:val="008353D4"/>
    <w:rsid w:val="0083547F"/>
    <w:rsid w:val="008369E9"/>
    <w:rsid w:val="00836C5B"/>
    <w:rsid w:val="00836E14"/>
    <w:rsid w:val="00837CD6"/>
    <w:rsid w:val="008400CD"/>
    <w:rsid w:val="00840540"/>
    <w:rsid w:val="0084061B"/>
    <w:rsid w:val="008419FF"/>
    <w:rsid w:val="00841B91"/>
    <w:rsid w:val="0084229A"/>
    <w:rsid w:val="00842D9A"/>
    <w:rsid w:val="00843117"/>
    <w:rsid w:val="00843AA3"/>
    <w:rsid w:val="00843F59"/>
    <w:rsid w:val="00844106"/>
    <w:rsid w:val="00844F43"/>
    <w:rsid w:val="0084576B"/>
    <w:rsid w:val="008458BC"/>
    <w:rsid w:val="00845912"/>
    <w:rsid w:val="00845BED"/>
    <w:rsid w:val="00845D17"/>
    <w:rsid w:val="0084619A"/>
    <w:rsid w:val="00846684"/>
    <w:rsid w:val="00847A07"/>
    <w:rsid w:val="00847C53"/>
    <w:rsid w:val="0085038C"/>
    <w:rsid w:val="00850E08"/>
    <w:rsid w:val="00851C7E"/>
    <w:rsid w:val="00851E11"/>
    <w:rsid w:val="00852668"/>
    <w:rsid w:val="0085280B"/>
    <w:rsid w:val="00852BB0"/>
    <w:rsid w:val="00852DDA"/>
    <w:rsid w:val="00852E01"/>
    <w:rsid w:val="00852F38"/>
    <w:rsid w:val="0085382A"/>
    <w:rsid w:val="00853C3C"/>
    <w:rsid w:val="00853CDF"/>
    <w:rsid w:val="00855124"/>
    <w:rsid w:val="00855328"/>
    <w:rsid w:val="00856989"/>
    <w:rsid w:val="00857487"/>
    <w:rsid w:val="008574E6"/>
    <w:rsid w:val="008575B7"/>
    <w:rsid w:val="00857B19"/>
    <w:rsid w:val="00857E79"/>
    <w:rsid w:val="008608EE"/>
    <w:rsid w:val="008609E3"/>
    <w:rsid w:val="00861332"/>
    <w:rsid w:val="00861C77"/>
    <w:rsid w:val="00862558"/>
    <w:rsid w:val="00862948"/>
    <w:rsid w:val="00862EEC"/>
    <w:rsid w:val="00863888"/>
    <w:rsid w:val="00863BA3"/>
    <w:rsid w:val="00863EAA"/>
    <w:rsid w:val="00864287"/>
    <w:rsid w:val="00864E71"/>
    <w:rsid w:val="008669F2"/>
    <w:rsid w:val="008675A3"/>
    <w:rsid w:val="00870283"/>
    <w:rsid w:val="008708E6"/>
    <w:rsid w:val="00872600"/>
    <w:rsid w:val="00872F3C"/>
    <w:rsid w:val="008733E4"/>
    <w:rsid w:val="00873C25"/>
    <w:rsid w:val="00874647"/>
    <w:rsid w:val="008749F9"/>
    <w:rsid w:val="00874C4F"/>
    <w:rsid w:val="008759AF"/>
    <w:rsid w:val="008767CB"/>
    <w:rsid w:val="0087707E"/>
    <w:rsid w:val="008772F2"/>
    <w:rsid w:val="008776AD"/>
    <w:rsid w:val="00877D67"/>
    <w:rsid w:val="00880BFD"/>
    <w:rsid w:val="00881B4C"/>
    <w:rsid w:val="00881B90"/>
    <w:rsid w:val="008822CE"/>
    <w:rsid w:val="00882580"/>
    <w:rsid w:val="00882A03"/>
    <w:rsid w:val="008830DA"/>
    <w:rsid w:val="0088347F"/>
    <w:rsid w:val="0088362D"/>
    <w:rsid w:val="00883C80"/>
    <w:rsid w:val="008843EA"/>
    <w:rsid w:val="00884ED9"/>
    <w:rsid w:val="00885037"/>
    <w:rsid w:val="0088528F"/>
    <w:rsid w:val="00885C4F"/>
    <w:rsid w:val="00886D98"/>
    <w:rsid w:val="008876BA"/>
    <w:rsid w:val="008879F3"/>
    <w:rsid w:val="00887B20"/>
    <w:rsid w:val="00887B2C"/>
    <w:rsid w:val="00887B59"/>
    <w:rsid w:val="00887F2A"/>
    <w:rsid w:val="0089019C"/>
    <w:rsid w:val="00890628"/>
    <w:rsid w:val="00891204"/>
    <w:rsid w:val="00891571"/>
    <w:rsid w:val="00891AB4"/>
    <w:rsid w:val="00891FD1"/>
    <w:rsid w:val="008925EC"/>
    <w:rsid w:val="00892F7A"/>
    <w:rsid w:val="0089348D"/>
    <w:rsid w:val="00893BC9"/>
    <w:rsid w:val="00893FD0"/>
    <w:rsid w:val="00893FF3"/>
    <w:rsid w:val="008940F0"/>
    <w:rsid w:val="0089433D"/>
    <w:rsid w:val="00894A85"/>
    <w:rsid w:val="008953A1"/>
    <w:rsid w:val="00896B72"/>
    <w:rsid w:val="00896D79"/>
    <w:rsid w:val="008971E9"/>
    <w:rsid w:val="0089742C"/>
    <w:rsid w:val="0089791F"/>
    <w:rsid w:val="00897FA2"/>
    <w:rsid w:val="008A0284"/>
    <w:rsid w:val="008A0521"/>
    <w:rsid w:val="008A0FE9"/>
    <w:rsid w:val="008A1206"/>
    <w:rsid w:val="008A1296"/>
    <w:rsid w:val="008A2112"/>
    <w:rsid w:val="008A217B"/>
    <w:rsid w:val="008A2304"/>
    <w:rsid w:val="008A26A3"/>
    <w:rsid w:val="008A2AA9"/>
    <w:rsid w:val="008A2B49"/>
    <w:rsid w:val="008A350A"/>
    <w:rsid w:val="008A37F6"/>
    <w:rsid w:val="008A4287"/>
    <w:rsid w:val="008A55CC"/>
    <w:rsid w:val="008A5B45"/>
    <w:rsid w:val="008A631B"/>
    <w:rsid w:val="008A6C24"/>
    <w:rsid w:val="008A6EA6"/>
    <w:rsid w:val="008A71CB"/>
    <w:rsid w:val="008A799A"/>
    <w:rsid w:val="008A7A01"/>
    <w:rsid w:val="008B0C2E"/>
    <w:rsid w:val="008B0C59"/>
    <w:rsid w:val="008B1B8C"/>
    <w:rsid w:val="008B1BA5"/>
    <w:rsid w:val="008B1DA4"/>
    <w:rsid w:val="008B1EC5"/>
    <w:rsid w:val="008B23C7"/>
    <w:rsid w:val="008B27AE"/>
    <w:rsid w:val="008B29BB"/>
    <w:rsid w:val="008B29F9"/>
    <w:rsid w:val="008B2F82"/>
    <w:rsid w:val="008B3913"/>
    <w:rsid w:val="008B3F72"/>
    <w:rsid w:val="008B463C"/>
    <w:rsid w:val="008B5C52"/>
    <w:rsid w:val="008B65EF"/>
    <w:rsid w:val="008B6796"/>
    <w:rsid w:val="008B7360"/>
    <w:rsid w:val="008C03D0"/>
    <w:rsid w:val="008C09FB"/>
    <w:rsid w:val="008C1DE2"/>
    <w:rsid w:val="008C216A"/>
    <w:rsid w:val="008C37D2"/>
    <w:rsid w:val="008C3AE0"/>
    <w:rsid w:val="008C3D42"/>
    <w:rsid w:val="008C48B6"/>
    <w:rsid w:val="008C4DA2"/>
    <w:rsid w:val="008C56F5"/>
    <w:rsid w:val="008C59B1"/>
    <w:rsid w:val="008C64BA"/>
    <w:rsid w:val="008C677D"/>
    <w:rsid w:val="008C68DD"/>
    <w:rsid w:val="008C6B42"/>
    <w:rsid w:val="008C7039"/>
    <w:rsid w:val="008C7A37"/>
    <w:rsid w:val="008C7BDF"/>
    <w:rsid w:val="008C7F30"/>
    <w:rsid w:val="008D0360"/>
    <w:rsid w:val="008D0787"/>
    <w:rsid w:val="008D1100"/>
    <w:rsid w:val="008D1AE3"/>
    <w:rsid w:val="008D1AEA"/>
    <w:rsid w:val="008D1C70"/>
    <w:rsid w:val="008D1DB8"/>
    <w:rsid w:val="008D2309"/>
    <w:rsid w:val="008D2B4F"/>
    <w:rsid w:val="008D393B"/>
    <w:rsid w:val="008D3FBF"/>
    <w:rsid w:val="008D404B"/>
    <w:rsid w:val="008D4281"/>
    <w:rsid w:val="008D555F"/>
    <w:rsid w:val="008D560F"/>
    <w:rsid w:val="008D561C"/>
    <w:rsid w:val="008D637A"/>
    <w:rsid w:val="008D769C"/>
    <w:rsid w:val="008E0F6F"/>
    <w:rsid w:val="008E27EF"/>
    <w:rsid w:val="008E281A"/>
    <w:rsid w:val="008E2A43"/>
    <w:rsid w:val="008E2F40"/>
    <w:rsid w:val="008E3046"/>
    <w:rsid w:val="008E31AA"/>
    <w:rsid w:val="008E3600"/>
    <w:rsid w:val="008E3BF3"/>
    <w:rsid w:val="008E41B2"/>
    <w:rsid w:val="008E482B"/>
    <w:rsid w:val="008E48AB"/>
    <w:rsid w:val="008E6078"/>
    <w:rsid w:val="008E61AF"/>
    <w:rsid w:val="008E65E8"/>
    <w:rsid w:val="008E6A8E"/>
    <w:rsid w:val="008E6EBA"/>
    <w:rsid w:val="008E7DA8"/>
    <w:rsid w:val="008F0234"/>
    <w:rsid w:val="008F0FAC"/>
    <w:rsid w:val="008F1A55"/>
    <w:rsid w:val="008F1EA3"/>
    <w:rsid w:val="008F22CB"/>
    <w:rsid w:val="008F2CDA"/>
    <w:rsid w:val="008F2D52"/>
    <w:rsid w:val="008F3421"/>
    <w:rsid w:val="008F3E25"/>
    <w:rsid w:val="008F4AB2"/>
    <w:rsid w:val="008F4C2B"/>
    <w:rsid w:val="008F4DF6"/>
    <w:rsid w:val="008F55A2"/>
    <w:rsid w:val="008F5757"/>
    <w:rsid w:val="008F61FC"/>
    <w:rsid w:val="008F62FA"/>
    <w:rsid w:val="008F683E"/>
    <w:rsid w:val="008F6C73"/>
    <w:rsid w:val="008F6D73"/>
    <w:rsid w:val="008F717C"/>
    <w:rsid w:val="008F786E"/>
    <w:rsid w:val="008F7C31"/>
    <w:rsid w:val="008F7D7E"/>
    <w:rsid w:val="008F7EDE"/>
    <w:rsid w:val="0090014B"/>
    <w:rsid w:val="00900495"/>
    <w:rsid w:val="009004C4"/>
    <w:rsid w:val="009004C6"/>
    <w:rsid w:val="00900C69"/>
    <w:rsid w:val="00901E0E"/>
    <w:rsid w:val="009021E7"/>
    <w:rsid w:val="0090223A"/>
    <w:rsid w:val="00902631"/>
    <w:rsid w:val="009026C9"/>
    <w:rsid w:val="00902781"/>
    <w:rsid w:val="00902813"/>
    <w:rsid w:val="00904079"/>
    <w:rsid w:val="009049AE"/>
    <w:rsid w:val="00904FFC"/>
    <w:rsid w:val="0090513D"/>
    <w:rsid w:val="00905997"/>
    <w:rsid w:val="00906107"/>
    <w:rsid w:val="00906267"/>
    <w:rsid w:val="009067A0"/>
    <w:rsid w:val="00906E41"/>
    <w:rsid w:val="00907862"/>
    <w:rsid w:val="00907B35"/>
    <w:rsid w:val="00907B60"/>
    <w:rsid w:val="00910731"/>
    <w:rsid w:val="00910CF8"/>
    <w:rsid w:val="00911820"/>
    <w:rsid w:val="00911931"/>
    <w:rsid w:val="009125BD"/>
    <w:rsid w:val="00912B89"/>
    <w:rsid w:val="00912EC3"/>
    <w:rsid w:val="00913019"/>
    <w:rsid w:val="009141F1"/>
    <w:rsid w:val="00914E69"/>
    <w:rsid w:val="00914F7E"/>
    <w:rsid w:val="00916052"/>
    <w:rsid w:val="00916463"/>
    <w:rsid w:val="009165DB"/>
    <w:rsid w:val="00916F4D"/>
    <w:rsid w:val="00920D14"/>
    <w:rsid w:val="00920E71"/>
    <w:rsid w:val="0092186F"/>
    <w:rsid w:val="00922B10"/>
    <w:rsid w:val="00922B22"/>
    <w:rsid w:val="00922F52"/>
    <w:rsid w:val="00922FE3"/>
    <w:rsid w:val="009230C4"/>
    <w:rsid w:val="00923366"/>
    <w:rsid w:val="009234D0"/>
    <w:rsid w:val="00923AD8"/>
    <w:rsid w:val="00925006"/>
    <w:rsid w:val="00926584"/>
    <w:rsid w:val="00926864"/>
    <w:rsid w:val="009274B7"/>
    <w:rsid w:val="00927578"/>
    <w:rsid w:val="0093043D"/>
    <w:rsid w:val="00930450"/>
    <w:rsid w:val="009304E9"/>
    <w:rsid w:val="009306CC"/>
    <w:rsid w:val="00930742"/>
    <w:rsid w:val="0093085C"/>
    <w:rsid w:val="00930F4B"/>
    <w:rsid w:val="00931296"/>
    <w:rsid w:val="00931937"/>
    <w:rsid w:val="00931B5D"/>
    <w:rsid w:val="00931F1C"/>
    <w:rsid w:val="0093283C"/>
    <w:rsid w:val="00932C02"/>
    <w:rsid w:val="00932F56"/>
    <w:rsid w:val="00933D69"/>
    <w:rsid w:val="009345A6"/>
    <w:rsid w:val="00934609"/>
    <w:rsid w:val="009346D0"/>
    <w:rsid w:val="00934FF2"/>
    <w:rsid w:val="00935C6F"/>
    <w:rsid w:val="009361BF"/>
    <w:rsid w:val="009365AC"/>
    <w:rsid w:val="00936D5C"/>
    <w:rsid w:val="00937741"/>
    <w:rsid w:val="009378CE"/>
    <w:rsid w:val="009378D2"/>
    <w:rsid w:val="00937D1A"/>
    <w:rsid w:val="00937D94"/>
    <w:rsid w:val="00940142"/>
    <w:rsid w:val="009409A9"/>
    <w:rsid w:val="0094134C"/>
    <w:rsid w:val="00941422"/>
    <w:rsid w:val="0094175F"/>
    <w:rsid w:val="00941C81"/>
    <w:rsid w:val="0094273A"/>
    <w:rsid w:val="00943751"/>
    <w:rsid w:val="00944BB5"/>
    <w:rsid w:val="009452A0"/>
    <w:rsid w:val="0094543A"/>
    <w:rsid w:val="00945B8D"/>
    <w:rsid w:val="00945F98"/>
    <w:rsid w:val="00945FAA"/>
    <w:rsid w:val="00947003"/>
    <w:rsid w:val="0094720A"/>
    <w:rsid w:val="00951053"/>
    <w:rsid w:val="0095140E"/>
    <w:rsid w:val="00951A2B"/>
    <w:rsid w:val="00952622"/>
    <w:rsid w:val="009545B4"/>
    <w:rsid w:val="00954DD7"/>
    <w:rsid w:val="00955D07"/>
    <w:rsid w:val="00956C27"/>
    <w:rsid w:val="00962383"/>
    <w:rsid w:val="00962DA9"/>
    <w:rsid w:val="009637C9"/>
    <w:rsid w:val="00964DAD"/>
    <w:rsid w:val="00965DD8"/>
    <w:rsid w:val="00966313"/>
    <w:rsid w:val="00966510"/>
    <w:rsid w:val="009666A8"/>
    <w:rsid w:val="00966AA5"/>
    <w:rsid w:val="009672FD"/>
    <w:rsid w:val="00967AE6"/>
    <w:rsid w:val="00967B16"/>
    <w:rsid w:val="00970715"/>
    <w:rsid w:val="00970794"/>
    <w:rsid w:val="0097130F"/>
    <w:rsid w:val="00971364"/>
    <w:rsid w:val="00971C71"/>
    <w:rsid w:val="009722C4"/>
    <w:rsid w:val="009726CD"/>
    <w:rsid w:val="009728F8"/>
    <w:rsid w:val="009731ED"/>
    <w:rsid w:val="00973337"/>
    <w:rsid w:val="009734B9"/>
    <w:rsid w:val="00974530"/>
    <w:rsid w:val="00975568"/>
    <w:rsid w:val="00975A9A"/>
    <w:rsid w:val="00975B08"/>
    <w:rsid w:val="00975F5D"/>
    <w:rsid w:val="00976891"/>
    <w:rsid w:val="009773CD"/>
    <w:rsid w:val="00977437"/>
    <w:rsid w:val="0097784A"/>
    <w:rsid w:val="00977DE2"/>
    <w:rsid w:val="0098012C"/>
    <w:rsid w:val="009802F6"/>
    <w:rsid w:val="009807E1"/>
    <w:rsid w:val="00980C67"/>
    <w:rsid w:val="00980DE2"/>
    <w:rsid w:val="00981035"/>
    <w:rsid w:val="00981446"/>
    <w:rsid w:val="00981895"/>
    <w:rsid w:val="009819F8"/>
    <w:rsid w:val="00981F7D"/>
    <w:rsid w:val="00981FC4"/>
    <w:rsid w:val="009823E6"/>
    <w:rsid w:val="00982D58"/>
    <w:rsid w:val="0098345E"/>
    <w:rsid w:val="00983B33"/>
    <w:rsid w:val="00985BC3"/>
    <w:rsid w:val="00985DE5"/>
    <w:rsid w:val="0098731E"/>
    <w:rsid w:val="00987682"/>
    <w:rsid w:val="00987B1F"/>
    <w:rsid w:val="00987C1D"/>
    <w:rsid w:val="0099078E"/>
    <w:rsid w:val="00990AE1"/>
    <w:rsid w:val="009918A8"/>
    <w:rsid w:val="00991EAC"/>
    <w:rsid w:val="009920FB"/>
    <w:rsid w:val="00992A11"/>
    <w:rsid w:val="00992F96"/>
    <w:rsid w:val="009938F9"/>
    <w:rsid w:val="00993AA7"/>
    <w:rsid w:val="009943CF"/>
    <w:rsid w:val="009946F5"/>
    <w:rsid w:val="00994CEA"/>
    <w:rsid w:val="00995799"/>
    <w:rsid w:val="009962BA"/>
    <w:rsid w:val="009967A0"/>
    <w:rsid w:val="00997967"/>
    <w:rsid w:val="00997BE9"/>
    <w:rsid w:val="009A03C0"/>
    <w:rsid w:val="009A04C9"/>
    <w:rsid w:val="009A0637"/>
    <w:rsid w:val="009A0F41"/>
    <w:rsid w:val="009A10E7"/>
    <w:rsid w:val="009A1827"/>
    <w:rsid w:val="009A2085"/>
    <w:rsid w:val="009A2CAE"/>
    <w:rsid w:val="009A2D36"/>
    <w:rsid w:val="009A2DD9"/>
    <w:rsid w:val="009A2ECC"/>
    <w:rsid w:val="009A39C7"/>
    <w:rsid w:val="009A3C81"/>
    <w:rsid w:val="009A42B1"/>
    <w:rsid w:val="009A4654"/>
    <w:rsid w:val="009A4BDC"/>
    <w:rsid w:val="009A4FE2"/>
    <w:rsid w:val="009A52B6"/>
    <w:rsid w:val="009A54F9"/>
    <w:rsid w:val="009A59CC"/>
    <w:rsid w:val="009A6C36"/>
    <w:rsid w:val="009A6DCB"/>
    <w:rsid w:val="009A70E9"/>
    <w:rsid w:val="009A7446"/>
    <w:rsid w:val="009A7651"/>
    <w:rsid w:val="009A78B4"/>
    <w:rsid w:val="009B06F1"/>
    <w:rsid w:val="009B0AEF"/>
    <w:rsid w:val="009B0B45"/>
    <w:rsid w:val="009B1C94"/>
    <w:rsid w:val="009B1EDC"/>
    <w:rsid w:val="009B2395"/>
    <w:rsid w:val="009B28B1"/>
    <w:rsid w:val="009B307B"/>
    <w:rsid w:val="009B3150"/>
    <w:rsid w:val="009B31AC"/>
    <w:rsid w:val="009B3A8D"/>
    <w:rsid w:val="009B3EF8"/>
    <w:rsid w:val="009B4042"/>
    <w:rsid w:val="009B4049"/>
    <w:rsid w:val="009B42A7"/>
    <w:rsid w:val="009B456C"/>
    <w:rsid w:val="009B57C6"/>
    <w:rsid w:val="009B5942"/>
    <w:rsid w:val="009B6208"/>
    <w:rsid w:val="009B727F"/>
    <w:rsid w:val="009B7419"/>
    <w:rsid w:val="009B7575"/>
    <w:rsid w:val="009B7AB7"/>
    <w:rsid w:val="009C018B"/>
    <w:rsid w:val="009C0C5C"/>
    <w:rsid w:val="009C0DE4"/>
    <w:rsid w:val="009C0F06"/>
    <w:rsid w:val="009C135A"/>
    <w:rsid w:val="009C144D"/>
    <w:rsid w:val="009C22F5"/>
    <w:rsid w:val="009C22F7"/>
    <w:rsid w:val="009C2C82"/>
    <w:rsid w:val="009C39B6"/>
    <w:rsid w:val="009C4487"/>
    <w:rsid w:val="009C4887"/>
    <w:rsid w:val="009C50C5"/>
    <w:rsid w:val="009C52C6"/>
    <w:rsid w:val="009C598B"/>
    <w:rsid w:val="009C635C"/>
    <w:rsid w:val="009C64B0"/>
    <w:rsid w:val="009C7221"/>
    <w:rsid w:val="009C7FF4"/>
    <w:rsid w:val="009D054E"/>
    <w:rsid w:val="009D0818"/>
    <w:rsid w:val="009D09E0"/>
    <w:rsid w:val="009D1327"/>
    <w:rsid w:val="009D25AD"/>
    <w:rsid w:val="009D25ED"/>
    <w:rsid w:val="009D27A7"/>
    <w:rsid w:val="009D29A1"/>
    <w:rsid w:val="009D2C54"/>
    <w:rsid w:val="009D2EE3"/>
    <w:rsid w:val="009D3596"/>
    <w:rsid w:val="009D43DE"/>
    <w:rsid w:val="009D455D"/>
    <w:rsid w:val="009D47CF"/>
    <w:rsid w:val="009D4857"/>
    <w:rsid w:val="009D49F7"/>
    <w:rsid w:val="009D4A44"/>
    <w:rsid w:val="009D4D0D"/>
    <w:rsid w:val="009D5D50"/>
    <w:rsid w:val="009D7294"/>
    <w:rsid w:val="009D74B6"/>
    <w:rsid w:val="009D74EC"/>
    <w:rsid w:val="009D7C7C"/>
    <w:rsid w:val="009E0156"/>
    <w:rsid w:val="009E13B1"/>
    <w:rsid w:val="009E2AC2"/>
    <w:rsid w:val="009E39D8"/>
    <w:rsid w:val="009E3D2B"/>
    <w:rsid w:val="009E56AD"/>
    <w:rsid w:val="009E62ED"/>
    <w:rsid w:val="009E63BA"/>
    <w:rsid w:val="009E668D"/>
    <w:rsid w:val="009E67A5"/>
    <w:rsid w:val="009E690C"/>
    <w:rsid w:val="009E6B17"/>
    <w:rsid w:val="009E6B79"/>
    <w:rsid w:val="009E74DE"/>
    <w:rsid w:val="009E7D06"/>
    <w:rsid w:val="009F0013"/>
    <w:rsid w:val="009F066E"/>
    <w:rsid w:val="009F12CE"/>
    <w:rsid w:val="009F135D"/>
    <w:rsid w:val="009F165B"/>
    <w:rsid w:val="009F19A4"/>
    <w:rsid w:val="009F1C10"/>
    <w:rsid w:val="009F1E13"/>
    <w:rsid w:val="009F3A20"/>
    <w:rsid w:val="009F3F67"/>
    <w:rsid w:val="009F438B"/>
    <w:rsid w:val="009F4858"/>
    <w:rsid w:val="009F4CFA"/>
    <w:rsid w:val="009F5769"/>
    <w:rsid w:val="009F5822"/>
    <w:rsid w:val="009F5E90"/>
    <w:rsid w:val="009F6FA5"/>
    <w:rsid w:val="009F79B9"/>
    <w:rsid w:val="009F7A22"/>
    <w:rsid w:val="00A00712"/>
    <w:rsid w:val="00A00A34"/>
    <w:rsid w:val="00A01202"/>
    <w:rsid w:val="00A017CA"/>
    <w:rsid w:val="00A0180B"/>
    <w:rsid w:val="00A02172"/>
    <w:rsid w:val="00A032B0"/>
    <w:rsid w:val="00A0353A"/>
    <w:rsid w:val="00A03A2A"/>
    <w:rsid w:val="00A03A94"/>
    <w:rsid w:val="00A03C21"/>
    <w:rsid w:val="00A03E27"/>
    <w:rsid w:val="00A03E74"/>
    <w:rsid w:val="00A044D0"/>
    <w:rsid w:val="00A05D10"/>
    <w:rsid w:val="00A06BBF"/>
    <w:rsid w:val="00A06EAD"/>
    <w:rsid w:val="00A0772E"/>
    <w:rsid w:val="00A07AFA"/>
    <w:rsid w:val="00A108CB"/>
    <w:rsid w:val="00A109B7"/>
    <w:rsid w:val="00A1123F"/>
    <w:rsid w:val="00A1156E"/>
    <w:rsid w:val="00A1163D"/>
    <w:rsid w:val="00A11D3F"/>
    <w:rsid w:val="00A11D54"/>
    <w:rsid w:val="00A12374"/>
    <w:rsid w:val="00A126E4"/>
    <w:rsid w:val="00A12A49"/>
    <w:rsid w:val="00A1360B"/>
    <w:rsid w:val="00A136FA"/>
    <w:rsid w:val="00A1375B"/>
    <w:rsid w:val="00A13761"/>
    <w:rsid w:val="00A139F9"/>
    <w:rsid w:val="00A13B0F"/>
    <w:rsid w:val="00A13B89"/>
    <w:rsid w:val="00A1425A"/>
    <w:rsid w:val="00A147C1"/>
    <w:rsid w:val="00A14C97"/>
    <w:rsid w:val="00A1551D"/>
    <w:rsid w:val="00A15549"/>
    <w:rsid w:val="00A15607"/>
    <w:rsid w:val="00A156E8"/>
    <w:rsid w:val="00A1585E"/>
    <w:rsid w:val="00A167B8"/>
    <w:rsid w:val="00A175B5"/>
    <w:rsid w:val="00A210A5"/>
    <w:rsid w:val="00A210A8"/>
    <w:rsid w:val="00A217AE"/>
    <w:rsid w:val="00A21B5F"/>
    <w:rsid w:val="00A22C5F"/>
    <w:rsid w:val="00A22E35"/>
    <w:rsid w:val="00A23246"/>
    <w:rsid w:val="00A234E7"/>
    <w:rsid w:val="00A23637"/>
    <w:rsid w:val="00A236B2"/>
    <w:rsid w:val="00A23730"/>
    <w:rsid w:val="00A23897"/>
    <w:rsid w:val="00A23CE3"/>
    <w:rsid w:val="00A2414D"/>
    <w:rsid w:val="00A247BD"/>
    <w:rsid w:val="00A2494D"/>
    <w:rsid w:val="00A26EB9"/>
    <w:rsid w:val="00A27670"/>
    <w:rsid w:val="00A279DA"/>
    <w:rsid w:val="00A30820"/>
    <w:rsid w:val="00A30877"/>
    <w:rsid w:val="00A3126F"/>
    <w:rsid w:val="00A31591"/>
    <w:rsid w:val="00A32036"/>
    <w:rsid w:val="00A3261B"/>
    <w:rsid w:val="00A32CE2"/>
    <w:rsid w:val="00A32F41"/>
    <w:rsid w:val="00A32FA3"/>
    <w:rsid w:val="00A33750"/>
    <w:rsid w:val="00A3480D"/>
    <w:rsid w:val="00A34C83"/>
    <w:rsid w:val="00A35003"/>
    <w:rsid w:val="00A359A6"/>
    <w:rsid w:val="00A35AAB"/>
    <w:rsid w:val="00A35D17"/>
    <w:rsid w:val="00A361DB"/>
    <w:rsid w:val="00A364D8"/>
    <w:rsid w:val="00A36CD6"/>
    <w:rsid w:val="00A36FA4"/>
    <w:rsid w:val="00A372B8"/>
    <w:rsid w:val="00A3783D"/>
    <w:rsid w:val="00A405B9"/>
    <w:rsid w:val="00A40DD9"/>
    <w:rsid w:val="00A40E85"/>
    <w:rsid w:val="00A41DBA"/>
    <w:rsid w:val="00A41F9B"/>
    <w:rsid w:val="00A42046"/>
    <w:rsid w:val="00A42230"/>
    <w:rsid w:val="00A42300"/>
    <w:rsid w:val="00A429D6"/>
    <w:rsid w:val="00A42E44"/>
    <w:rsid w:val="00A42FD8"/>
    <w:rsid w:val="00A438C8"/>
    <w:rsid w:val="00A4399D"/>
    <w:rsid w:val="00A44C3A"/>
    <w:rsid w:val="00A44DED"/>
    <w:rsid w:val="00A4538C"/>
    <w:rsid w:val="00A45DFC"/>
    <w:rsid w:val="00A45F99"/>
    <w:rsid w:val="00A46160"/>
    <w:rsid w:val="00A467B6"/>
    <w:rsid w:val="00A46DFE"/>
    <w:rsid w:val="00A46E64"/>
    <w:rsid w:val="00A47532"/>
    <w:rsid w:val="00A476FD"/>
    <w:rsid w:val="00A47C92"/>
    <w:rsid w:val="00A47E75"/>
    <w:rsid w:val="00A51D70"/>
    <w:rsid w:val="00A52AB3"/>
    <w:rsid w:val="00A53D12"/>
    <w:rsid w:val="00A540C0"/>
    <w:rsid w:val="00A54F9D"/>
    <w:rsid w:val="00A550B8"/>
    <w:rsid w:val="00A55405"/>
    <w:rsid w:val="00A55738"/>
    <w:rsid w:val="00A55DF7"/>
    <w:rsid w:val="00A5615C"/>
    <w:rsid w:val="00A563B9"/>
    <w:rsid w:val="00A5653C"/>
    <w:rsid w:val="00A56C67"/>
    <w:rsid w:val="00A57835"/>
    <w:rsid w:val="00A603C2"/>
    <w:rsid w:val="00A6076D"/>
    <w:rsid w:val="00A60827"/>
    <w:rsid w:val="00A60D4D"/>
    <w:rsid w:val="00A60F3B"/>
    <w:rsid w:val="00A62018"/>
    <w:rsid w:val="00A621CB"/>
    <w:rsid w:val="00A62D16"/>
    <w:rsid w:val="00A63487"/>
    <w:rsid w:val="00A6375B"/>
    <w:rsid w:val="00A63D82"/>
    <w:rsid w:val="00A640F4"/>
    <w:rsid w:val="00A64B5E"/>
    <w:rsid w:val="00A64F1B"/>
    <w:rsid w:val="00A65D99"/>
    <w:rsid w:val="00A663DA"/>
    <w:rsid w:val="00A66548"/>
    <w:rsid w:val="00A667A8"/>
    <w:rsid w:val="00A66906"/>
    <w:rsid w:val="00A701BC"/>
    <w:rsid w:val="00A711C2"/>
    <w:rsid w:val="00A71ADB"/>
    <w:rsid w:val="00A71E1E"/>
    <w:rsid w:val="00A71FEE"/>
    <w:rsid w:val="00A72D2D"/>
    <w:rsid w:val="00A73601"/>
    <w:rsid w:val="00A7372F"/>
    <w:rsid w:val="00A73C4E"/>
    <w:rsid w:val="00A7438C"/>
    <w:rsid w:val="00A74AC4"/>
    <w:rsid w:val="00A756E6"/>
    <w:rsid w:val="00A759C7"/>
    <w:rsid w:val="00A7610A"/>
    <w:rsid w:val="00A76A3A"/>
    <w:rsid w:val="00A76B6F"/>
    <w:rsid w:val="00A76FDB"/>
    <w:rsid w:val="00A80257"/>
    <w:rsid w:val="00A80335"/>
    <w:rsid w:val="00A806F5"/>
    <w:rsid w:val="00A808ED"/>
    <w:rsid w:val="00A80947"/>
    <w:rsid w:val="00A81026"/>
    <w:rsid w:val="00A81029"/>
    <w:rsid w:val="00A81331"/>
    <w:rsid w:val="00A8283D"/>
    <w:rsid w:val="00A82DE7"/>
    <w:rsid w:val="00A835DC"/>
    <w:rsid w:val="00A8406F"/>
    <w:rsid w:val="00A84F07"/>
    <w:rsid w:val="00A852DC"/>
    <w:rsid w:val="00A859F5"/>
    <w:rsid w:val="00A85CF3"/>
    <w:rsid w:val="00A87307"/>
    <w:rsid w:val="00A87B28"/>
    <w:rsid w:val="00A91CC1"/>
    <w:rsid w:val="00A9208E"/>
    <w:rsid w:val="00A9293C"/>
    <w:rsid w:val="00A932FB"/>
    <w:rsid w:val="00A94072"/>
    <w:rsid w:val="00A94855"/>
    <w:rsid w:val="00A955E6"/>
    <w:rsid w:val="00A95701"/>
    <w:rsid w:val="00A95957"/>
    <w:rsid w:val="00A96BE3"/>
    <w:rsid w:val="00A978F6"/>
    <w:rsid w:val="00A97A19"/>
    <w:rsid w:val="00AA0AC6"/>
    <w:rsid w:val="00AA109E"/>
    <w:rsid w:val="00AA1741"/>
    <w:rsid w:val="00AA18EA"/>
    <w:rsid w:val="00AA1BB4"/>
    <w:rsid w:val="00AA1CC8"/>
    <w:rsid w:val="00AA296F"/>
    <w:rsid w:val="00AA2E58"/>
    <w:rsid w:val="00AA4158"/>
    <w:rsid w:val="00AA41D4"/>
    <w:rsid w:val="00AA437A"/>
    <w:rsid w:val="00AA4AC9"/>
    <w:rsid w:val="00AA5001"/>
    <w:rsid w:val="00AA5075"/>
    <w:rsid w:val="00AA5324"/>
    <w:rsid w:val="00AA60FE"/>
    <w:rsid w:val="00AA6127"/>
    <w:rsid w:val="00AA627E"/>
    <w:rsid w:val="00AA6D9D"/>
    <w:rsid w:val="00AA795C"/>
    <w:rsid w:val="00AA7987"/>
    <w:rsid w:val="00AB0714"/>
    <w:rsid w:val="00AB07F5"/>
    <w:rsid w:val="00AB097F"/>
    <w:rsid w:val="00AB0ACE"/>
    <w:rsid w:val="00AB0AD9"/>
    <w:rsid w:val="00AB138C"/>
    <w:rsid w:val="00AB139D"/>
    <w:rsid w:val="00AB1862"/>
    <w:rsid w:val="00AB19DF"/>
    <w:rsid w:val="00AB3119"/>
    <w:rsid w:val="00AB332F"/>
    <w:rsid w:val="00AB4634"/>
    <w:rsid w:val="00AB50DC"/>
    <w:rsid w:val="00AB535C"/>
    <w:rsid w:val="00AB55BD"/>
    <w:rsid w:val="00AB5699"/>
    <w:rsid w:val="00AB5AA1"/>
    <w:rsid w:val="00AB5B2F"/>
    <w:rsid w:val="00AB5CE3"/>
    <w:rsid w:val="00AB6182"/>
    <w:rsid w:val="00AB61CA"/>
    <w:rsid w:val="00AB6EC0"/>
    <w:rsid w:val="00AB7875"/>
    <w:rsid w:val="00AB79D7"/>
    <w:rsid w:val="00AB7B45"/>
    <w:rsid w:val="00AC06A4"/>
    <w:rsid w:val="00AC0D18"/>
    <w:rsid w:val="00AC0DFD"/>
    <w:rsid w:val="00AC2085"/>
    <w:rsid w:val="00AC2D51"/>
    <w:rsid w:val="00AC3441"/>
    <w:rsid w:val="00AC3616"/>
    <w:rsid w:val="00AC3684"/>
    <w:rsid w:val="00AC390C"/>
    <w:rsid w:val="00AC5469"/>
    <w:rsid w:val="00AC58A3"/>
    <w:rsid w:val="00AC5D65"/>
    <w:rsid w:val="00AC63CA"/>
    <w:rsid w:val="00AC678F"/>
    <w:rsid w:val="00AC6B7F"/>
    <w:rsid w:val="00AC6E0A"/>
    <w:rsid w:val="00AC7606"/>
    <w:rsid w:val="00AC773F"/>
    <w:rsid w:val="00AC797C"/>
    <w:rsid w:val="00AD0B09"/>
    <w:rsid w:val="00AD0E43"/>
    <w:rsid w:val="00AD0FB2"/>
    <w:rsid w:val="00AD1CA3"/>
    <w:rsid w:val="00AD22CB"/>
    <w:rsid w:val="00AD267A"/>
    <w:rsid w:val="00AD2838"/>
    <w:rsid w:val="00AD3356"/>
    <w:rsid w:val="00AD4890"/>
    <w:rsid w:val="00AD55CC"/>
    <w:rsid w:val="00AD57CD"/>
    <w:rsid w:val="00AD5A27"/>
    <w:rsid w:val="00AD5CA4"/>
    <w:rsid w:val="00AD5E31"/>
    <w:rsid w:val="00AD6526"/>
    <w:rsid w:val="00AD7410"/>
    <w:rsid w:val="00AD7674"/>
    <w:rsid w:val="00AD7C5D"/>
    <w:rsid w:val="00AE12CA"/>
    <w:rsid w:val="00AE1A62"/>
    <w:rsid w:val="00AE1CCA"/>
    <w:rsid w:val="00AE26CC"/>
    <w:rsid w:val="00AE2A72"/>
    <w:rsid w:val="00AE2ED0"/>
    <w:rsid w:val="00AE2F46"/>
    <w:rsid w:val="00AE30C9"/>
    <w:rsid w:val="00AE5212"/>
    <w:rsid w:val="00AE5F3A"/>
    <w:rsid w:val="00AE6B9B"/>
    <w:rsid w:val="00AE6C79"/>
    <w:rsid w:val="00AE78B8"/>
    <w:rsid w:val="00AF0A92"/>
    <w:rsid w:val="00AF0BC8"/>
    <w:rsid w:val="00AF0D67"/>
    <w:rsid w:val="00AF0E59"/>
    <w:rsid w:val="00AF2052"/>
    <w:rsid w:val="00AF2156"/>
    <w:rsid w:val="00AF2298"/>
    <w:rsid w:val="00AF2BEB"/>
    <w:rsid w:val="00AF2E5F"/>
    <w:rsid w:val="00AF310D"/>
    <w:rsid w:val="00AF439F"/>
    <w:rsid w:val="00AF4CFA"/>
    <w:rsid w:val="00AF504B"/>
    <w:rsid w:val="00AF5C59"/>
    <w:rsid w:val="00AF5CF5"/>
    <w:rsid w:val="00AF5F70"/>
    <w:rsid w:val="00AF6520"/>
    <w:rsid w:val="00AF66A0"/>
    <w:rsid w:val="00AF69C4"/>
    <w:rsid w:val="00AF6DCE"/>
    <w:rsid w:val="00AF6F59"/>
    <w:rsid w:val="00B00469"/>
    <w:rsid w:val="00B0057B"/>
    <w:rsid w:val="00B0072B"/>
    <w:rsid w:val="00B009A5"/>
    <w:rsid w:val="00B00E6D"/>
    <w:rsid w:val="00B010C5"/>
    <w:rsid w:val="00B01201"/>
    <w:rsid w:val="00B012A7"/>
    <w:rsid w:val="00B01956"/>
    <w:rsid w:val="00B01A9E"/>
    <w:rsid w:val="00B01B6B"/>
    <w:rsid w:val="00B0229D"/>
    <w:rsid w:val="00B03184"/>
    <w:rsid w:val="00B031A7"/>
    <w:rsid w:val="00B03438"/>
    <w:rsid w:val="00B03624"/>
    <w:rsid w:val="00B04088"/>
    <w:rsid w:val="00B04E9F"/>
    <w:rsid w:val="00B05DC6"/>
    <w:rsid w:val="00B062D0"/>
    <w:rsid w:val="00B07D9A"/>
    <w:rsid w:val="00B07E10"/>
    <w:rsid w:val="00B10264"/>
    <w:rsid w:val="00B1075C"/>
    <w:rsid w:val="00B11B3E"/>
    <w:rsid w:val="00B11BB8"/>
    <w:rsid w:val="00B11E93"/>
    <w:rsid w:val="00B14A0A"/>
    <w:rsid w:val="00B14AFD"/>
    <w:rsid w:val="00B151DD"/>
    <w:rsid w:val="00B15B1A"/>
    <w:rsid w:val="00B16A28"/>
    <w:rsid w:val="00B17330"/>
    <w:rsid w:val="00B1789C"/>
    <w:rsid w:val="00B17AD1"/>
    <w:rsid w:val="00B2099D"/>
    <w:rsid w:val="00B20D54"/>
    <w:rsid w:val="00B20F3A"/>
    <w:rsid w:val="00B21553"/>
    <w:rsid w:val="00B21919"/>
    <w:rsid w:val="00B21A59"/>
    <w:rsid w:val="00B22611"/>
    <w:rsid w:val="00B22D10"/>
    <w:rsid w:val="00B22D6B"/>
    <w:rsid w:val="00B2354C"/>
    <w:rsid w:val="00B2400B"/>
    <w:rsid w:val="00B2427A"/>
    <w:rsid w:val="00B24554"/>
    <w:rsid w:val="00B24928"/>
    <w:rsid w:val="00B24A3B"/>
    <w:rsid w:val="00B26260"/>
    <w:rsid w:val="00B2727C"/>
    <w:rsid w:val="00B27676"/>
    <w:rsid w:val="00B2784C"/>
    <w:rsid w:val="00B30161"/>
    <w:rsid w:val="00B30DD0"/>
    <w:rsid w:val="00B31934"/>
    <w:rsid w:val="00B31C4E"/>
    <w:rsid w:val="00B31E5E"/>
    <w:rsid w:val="00B321BC"/>
    <w:rsid w:val="00B32681"/>
    <w:rsid w:val="00B32881"/>
    <w:rsid w:val="00B32952"/>
    <w:rsid w:val="00B32A69"/>
    <w:rsid w:val="00B32DCC"/>
    <w:rsid w:val="00B335D4"/>
    <w:rsid w:val="00B34596"/>
    <w:rsid w:val="00B34803"/>
    <w:rsid w:val="00B35877"/>
    <w:rsid w:val="00B35CC0"/>
    <w:rsid w:val="00B35E5E"/>
    <w:rsid w:val="00B36064"/>
    <w:rsid w:val="00B400DC"/>
    <w:rsid w:val="00B4030C"/>
    <w:rsid w:val="00B40B4C"/>
    <w:rsid w:val="00B41139"/>
    <w:rsid w:val="00B41B9C"/>
    <w:rsid w:val="00B423A9"/>
    <w:rsid w:val="00B42BCE"/>
    <w:rsid w:val="00B43412"/>
    <w:rsid w:val="00B438C8"/>
    <w:rsid w:val="00B43BD9"/>
    <w:rsid w:val="00B43C57"/>
    <w:rsid w:val="00B44EC0"/>
    <w:rsid w:val="00B454DF"/>
    <w:rsid w:val="00B460DC"/>
    <w:rsid w:val="00B467B7"/>
    <w:rsid w:val="00B46D22"/>
    <w:rsid w:val="00B46F73"/>
    <w:rsid w:val="00B47071"/>
    <w:rsid w:val="00B470CC"/>
    <w:rsid w:val="00B477C4"/>
    <w:rsid w:val="00B502A8"/>
    <w:rsid w:val="00B51745"/>
    <w:rsid w:val="00B51978"/>
    <w:rsid w:val="00B5261F"/>
    <w:rsid w:val="00B52653"/>
    <w:rsid w:val="00B52C81"/>
    <w:rsid w:val="00B53469"/>
    <w:rsid w:val="00B54E9F"/>
    <w:rsid w:val="00B551E6"/>
    <w:rsid w:val="00B5535E"/>
    <w:rsid w:val="00B55459"/>
    <w:rsid w:val="00B56488"/>
    <w:rsid w:val="00B57617"/>
    <w:rsid w:val="00B5765E"/>
    <w:rsid w:val="00B60380"/>
    <w:rsid w:val="00B60C03"/>
    <w:rsid w:val="00B60FFC"/>
    <w:rsid w:val="00B610F1"/>
    <w:rsid w:val="00B61E05"/>
    <w:rsid w:val="00B61F9C"/>
    <w:rsid w:val="00B626AA"/>
    <w:rsid w:val="00B6308E"/>
    <w:rsid w:val="00B630DD"/>
    <w:rsid w:val="00B63584"/>
    <w:rsid w:val="00B64285"/>
    <w:rsid w:val="00B64570"/>
    <w:rsid w:val="00B65F8E"/>
    <w:rsid w:val="00B66462"/>
    <w:rsid w:val="00B66590"/>
    <w:rsid w:val="00B669AC"/>
    <w:rsid w:val="00B67469"/>
    <w:rsid w:val="00B67BE9"/>
    <w:rsid w:val="00B67E16"/>
    <w:rsid w:val="00B702C3"/>
    <w:rsid w:val="00B710C2"/>
    <w:rsid w:val="00B71AE2"/>
    <w:rsid w:val="00B72788"/>
    <w:rsid w:val="00B73B2D"/>
    <w:rsid w:val="00B743C9"/>
    <w:rsid w:val="00B7472A"/>
    <w:rsid w:val="00B7661D"/>
    <w:rsid w:val="00B766CB"/>
    <w:rsid w:val="00B76BE4"/>
    <w:rsid w:val="00B77102"/>
    <w:rsid w:val="00B77E04"/>
    <w:rsid w:val="00B77E75"/>
    <w:rsid w:val="00B77E7F"/>
    <w:rsid w:val="00B80082"/>
    <w:rsid w:val="00B8021F"/>
    <w:rsid w:val="00B8039D"/>
    <w:rsid w:val="00B806BD"/>
    <w:rsid w:val="00B814C8"/>
    <w:rsid w:val="00B81555"/>
    <w:rsid w:val="00B81DE0"/>
    <w:rsid w:val="00B824D4"/>
    <w:rsid w:val="00B828F8"/>
    <w:rsid w:val="00B82B08"/>
    <w:rsid w:val="00B82CD3"/>
    <w:rsid w:val="00B830F1"/>
    <w:rsid w:val="00B836E4"/>
    <w:rsid w:val="00B84023"/>
    <w:rsid w:val="00B8459A"/>
    <w:rsid w:val="00B85D57"/>
    <w:rsid w:val="00B85F5B"/>
    <w:rsid w:val="00B8614B"/>
    <w:rsid w:val="00B862C9"/>
    <w:rsid w:val="00B863A4"/>
    <w:rsid w:val="00B8679A"/>
    <w:rsid w:val="00B86E95"/>
    <w:rsid w:val="00B870CF"/>
    <w:rsid w:val="00B876C4"/>
    <w:rsid w:val="00B90541"/>
    <w:rsid w:val="00B90AA3"/>
    <w:rsid w:val="00B912EC"/>
    <w:rsid w:val="00B91816"/>
    <w:rsid w:val="00B91C3C"/>
    <w:rsid w:val="00B92A87"/>
    <w:rsid w:val="00B9326B"/>
    <w:rsid w:val="00B94052"/>
    <w:rsid w:val="00B942BE"/>
    <w:rsid w:val="00B94B85"/>
    <w:rsid w:val="00B950B2"/>
    <w:rsid w:val="00B957BB"/>
    <w:rsid w:val="00B96C43"/>
    <w:rsid w:val="00B96D95"/>
    <w:rsid w:val="00B9702E"/>
    <w:rsid w:val="00B9743D"/>
    <w:rsid w:val="00B974DF"/>
    <w:rsid w:val="00B978C4"/>
    <w:rsid w:val="00BA088D"/>
    <w:rsid w:val="00BA1E04"/>
    <w:rsid w:val="00BA1EA7"/>
    <w:rsid w:val="00BA1ED0"/>
    <w:rsid w:val="00BA1F9C"/>
    <w:rsid w:val="00BA2707"/>
    <w:rsid w:val="00BA3790"/>
    <w:rsid w:val="00BA3F0B"/>
    <w:rsid w:val="00BA41D8"/>
    <w:rsid w:val="00BA4215"/>
    <w:rsid w:val="00BA48C0"/>
    <w:rsid w:val="00BA4B64"/>
    <w:rsid w:val="00BA4D8E"/>
    <w:rsid w:val="00BA5E7D"/>
    <w:rsid w:val="00BA6AEF"/>
    <w:rsid w:val="00BA705F"/>
    <w:rsid w:val="00BA721B"/>
    <w:rsid w:val="00BA7BD6"/>
    <w:rsid w:val="00BB00A6"/>
    <w:rsid w:val="00BB07D2"/>
    <w:rsid w:val="00BB0FC8"/>
    <w:rsid w:val="00BB115F"/>
    <w:rsid w:val="00BB1656"/>
    <w:rsid w:val="00BB180E"/>
    <w:rsid w:val="00BB18AC"/>
    <w:rsid w:val="00BB1DDA"/>
    <w:rsid w:val="00BB1DE1"/>
    <w:rsid w:val="00BB1F17"/>
    <w:rsid w:val="00BB26C8"/>
    <w:rsid w:val="00BB27F4"/>
    <w:rsid w:val="00BB31E5"/>
    <w:rsid w:val="00BB33AB"/>
    <w:rsid w:val="00BB36C1"/>
    <w:rsid w:val="00BB3AE2"/>
    <w:rsid w:val="00BB5EDD"/>
    <w:rsid w:val="00BB679D"/>
    <w:rsid w:val="00BB67DA"/>
    <w:rsid w:val="00BB76CC"/>
    <w:rsid w:val="00BB7D26"/>
    <w:rsid w:val="00BC065E"/>
    <w:rsid w:val="00BC0D81"/>
    <w:rsid w:val="00BC0DD9"/>
    <w:rsid w:val="00BC165B"/>
    <w:rsid w:val="00BC1674"/>
    <w:rsid w:val="00BC16AA"/>
    <w:rsid w:val="00BC1A53"/>
    <w:rsid w:val="00BC3014"/>
    <w:rsid w:val="00BC38DF"/>
    <w:rsid w:val="00BC416C"/>
    <w:rsid w:val="00BC4239"/>
    <w:rsid w:val="00BC4432"/>
    <w:rsid w:val="00BC4F4F"/>
    <w:rsid w:val="00BC50AB"/>
    <w:rsid w:val="00BC5AB5"/>
    <w:rsid w:val="00BC5AC7"/>
    <w:rsid w:val="00BC6AEA"/>
    <w:rsid w:val="00BC6B8A"/>
    <w:rsid w:val="00BC7771"/>
    <w:rsid w:val="00BC7905"/>
    <w:rsid w:val="00BC7AE2"/>
    <w:rsid w:val="00BD0056"/>
    <w:rsid w:val="00BD056E"/>
    <w:rsid w:val="00BD08B9"/>
    <w:rsid w:val="00BD08E2"/>
    <w:rsid w:val="00BD110D"/>
    <w:rsid w:val="00BD135B"/>
    <w:rsid w:val="00BD2B9F"/>
    <w:rsid w:val="00BD2D04"/>
    <w:rsid w:val="00BD2D95"/>
    <w:rsid w:val="00BD34C8"/>
    <w:rsid w:val="00BD43CA"/>
    <w:rsid w:val="00BD49C5"/>
    <w:rsid w:val="00BD4F0F"/>
    <w:rsid w:val="00BD53F6"/>
    <w:rsid w:val="00BD56CE"/>
    <w:rsid w:val="00BD5796"/>
    <w:rsid w:val="00BD5941"/>
    <w:rsid w:val="00BD65D5"/>
    <w:rsid w:val="00BD6C16"/>
    <w:rsid w:val="00BD70A7"/>
    <w:rsid w:val="00BE030F"/>
    <w:rsid w:val="00BE06FA"/>
    <w:rsid w:val="00BE1235"/>
    <w:rsid w:val="00BE1711"/>
    <w:rsid w:val="00BE19A5"/>
    <w:rsid w:val="00BE1BF5"/>
    <w:rsid w:val="00BE1C99"/>
    <w:rsid w:val="00BE23FE"/>
    <w:rsid w:val="00BE3D38"/>
    <w:rsid w:val="00BE40CB"/>
    <w:rsid w:val="00BE48C1"/>
    <w:rsid w:val="00BE538B"/>
    <w:rsid w:val="00BE5C22"/>
    <w:rsid w:val="00BE7235"/>
    <w:rsid w:val="00BE764C"/>
    <w:rsid w:val="00BF0291"/>
    <w:rsid w:val="00BF1E14"/>
    <w:rsid w:val="00BF295F"/>
    <w:rsid w:val="00BF2D3F"/>
    <w:rsid w:val="00BF2E49"/>
    <w:rsid w:val="00BF3307"/>
    <w:rsid w:val="00BF39E1"/>
    <w:rsid w:val="00BF3C3D"/>
    <w:rsid w:val="00BF3CEC"/>
    <w:rsid w:val="00BF48EB"/>
    <w:rsid w:val="00BF4FB3"/>
    <w:rsid w:val="00BF51C6"/>
    <w:rsid w:val="00BF5722"/>
    <w:rsid w:val="00BF665E"/>
    <w:rsid w:val="00BF67C6"/>
    <w:rsid w:val="00BF6B49"/>
    <w:rsid w:val="00BF6B4D"/>
    <w:rsid w:val="00BF7F0B"/>
    <w:rsid w:val="00C00E58"/>
    <w:rsid w:val="00C00FD6"/>
    <w:rsid w:val="00C015AF"/>
    <w:rsid w:val="00C01873"/>
    <w:rsid w:val="00C01F2F"/>
    <w:rsid w:val="00C02372"/>
    <w:rsid w:val="00C02878"/>
    <w:rsid w:val="00C02E32"/>
    <w:rsid w:val="00C037AB"/>
    <w:rsid w:val="00C03C82"/>
    <w:rsid w:val="00C03E83"/>
    <w:rsid w:val="00C04795"/>
    <w:rsid w:val="00C074BD"/>
    <w:rsid w:val="00C07FD4"/>
    <w:rsid w:val="00C10AE8"/>
    <w:rsid w:val="00C10B08"/>
    <w:rsid w:val="00C111AF"/>
    <w:rsid w:val="00C11D82"/>
    <w:rsid w:val="00C11E00"/>
    <w:rsid w:val="00C11FF8"/>
    <w:rsid w:val="00C123CF"/>
    <w:rsid w:val="00C12886"/>
    <w:rsid w:val="00C12F06"/>
    <w:rsid w:val="00C130E8"/>
    <w:rsid w:val="00C13244"/>
    <w:rsid w:val="00C1337E"/>
    <w:rsid w:val="00C138D1"/>
    <w:rsid w:val="00C13937"/>
    <w:rsid w:val="00C14092"/>
    <w:rsid w:val="00C14AE8"/>
    <w:rsid w:val="00C14CBD"/>
    <w:rsid w:val="00C150FC"/>
    <w:rsid w:val="00C153E1"/>
    <w:rsid w:val="00C1548D"/>
    <w:rsid w:val="00C1592E"/>
    <w:rsid w:val="00C166EF"/>
    <w:rsid w:val="00C16978"/>
    <w:rsid w:val="00C169F9"/>
    <w:rsid w:val="00C17377"/>
    <w:rsid w:val="00C17CE3"/>
    <w:rsid w:val="00C202C7"/>
    <w:rsid w:val="00C2060D"/>
    <w:rsid w:val="00C20777"/>
    <w:rsid w:val="00C20DAD"/>
    <w:rsid w:val="00C20E4A"/>
    <w:rsid w:val="00C20E85"/>
    <w:rsid w:val="00C20F87"/>
    <w:rsid w:val="00C21D41"/>
    <w:rsid w:val="00C223C3"/>
    <w:rsid w:val="00C2246E"/>
    <w:rsid w:val="00C2248E"/>
    <w:rsid w:val="00C22FE1"/>
    <w:rsid w:val="00C2319D"/>
    <w:rsid w:val="00C239EA"/>
    <w:rsid w:val="00C24779"/>
    <w:rsid w:val="00C24A0A"/>
    <w:rsid w:val="00C257B3"/>
    <w:rsid w:val="00C257F2"/>
    <w:rsid w:val="00C25F64"/>
    <w:rsid w:val="00C261B0"/>
    <w:rsid w:val="00C265D1"/>
    <w:rsid w:val="00C26732"/>
    <w:rsid w:val="00C26B20"/>
    <w:rsid w:val="00C26E89"/>
    <w:rsid w:val="00C26F96"/>
    <w:rsid w:val="00C26F9F"/>
    <w:rsid w:val="00C26FF5"/>
    <w:rsid w:val="00C27B52"/>
    <w:rsid w:val="00C30883"/>
    <w:rsid w:val="00C309D4"/>
    <w:rsid w:val="00C30A1C"/>
    <w:rsid w:val="00C30A61"/>
    <w:rsid w:val="00C30D4F"/>
    <w:rsid w:val="00C30ED6"/>
    <w:rsid w:val="00C31345"/>
    <w:rsid w:val="00C313CC"/>
    <w:rsid w:val="00C3161B"/>
    <w:rsid w:val="00C31730"/>
    <w:rsid w:val="00C31E89"/>
    <w:rsid w:val="00C32BDA"/>
    <w:rsid w:val="00C32CD8"/>
    <w:rsid w:val="00C330BC"/>
    <w:rsid w:val="00C333A5"/>
    <w:rsid w:val="00C33C2D"/>
    <w:rsid w:val="00C33FD2"/>
    <w:rsid w:val="00C34134"/>
    <w:rsid w:val="00C341F5"/>
    <w:rsid w:val="00C34607"/>
    <w:rsid w:val="00C346C4"/>
    <w:rsid w:val="00C346D6"/>
    <w:rsid w:val="00C34952"/>
    <w:rsid w:val="00C34EC9"/>
    <w:rsid w:val="00C3554D"/>
    <w:rsid w:val="00C358E6"/>
    <w:rsid w:val="00C36723"/>
    <w:rsid w:val="00C37195"/>
    <w:rsid w:val="00C379D3"/>
    <w:rsid w:val="00C37C79"/>
    <w:rsid w:val="00C37F35"/>
    <w:rsid w:val="00C40F40"/>
    <w:rsid w:val="00C412A0"/>
    <w:rsid w:val="00C415C3"/>
    <w:rsid w:val="00C41C16"/>
    <w:rsid w:val="00C429FB"/>
    <w:rsid w:val="00C42FF2"/>
    <w:rsid w:val="00C432CB"/>
    <w:rsid w:val="00C434BA"/>
    <w:rsid w:val="00C43E5B"/>
    <w:rsid w:val="00C44240"/>
    <w:rsid w:val="00C44246"/>
    <w:rsid w:val="00C4458F"/>
    <w:rsid w:val="00C4476C"/>
    <w:rsid w:val="00C447C4"/>
    <w:rsid w:val="00C447FE"/>
    <w:rsid w:val="00C449FC"/>
    <w:rsid w:val="00C44AA5"/>
    <w:rsid w:val="00C44C8D"/>
    <w:rsid w:val="00C45593"/>
    <w:rsid w:val="00C464B3"/>
    <w:rsid w:val="00C47141"/>
    <w:rsid w:val="00C4758F"/>
    <w:rsid w:val="00C47959"/>
    <w:rsid w:val="00C47EEC"/>
    <w:rsid w:val="00C500AA"/>
    <w:rsid w:val="00C507E1"/>
    <w:rsid w:val="00C5102D"/>
    <w:rsid w:val="00C5176E"/>
    <w:rsid w:val="00C5201A"/>
    <w:rsid w:val="00C52352"/>
    <w:rsid w:val="00C5238B"/>
    <w:rsid w:val="00C52C5F"/>
    <w:rsid w:val="00C52DEE"/>
    <w:rsid w:val="00C548A0"/>
    <w:rsid w:val="00C5591D"/>
    <w:rsid w:val="00C55944"/>
    <w:rsid w:val="00C55BC4"/>
    <w:rsid w:val="00C55EC0"/>
    <w:rsid w:val="00C56019"/>
    <w:rsid w:val="00C56A34"/>
    <w:rsid w:val="00C57A2D"/>
    <w:rsid w:val="00C601C2"/>
    <w:rsid w:val="00C6085C"/>
    <w:rsid w:val="00C613EF"/>
    <w:rsid w:val="00C61433"/>
    <w:rsid w:val="00C6154F"/>
    <w:rsid w:val="00C617B5"/>
    <w:rsid w:val="00C61A93"/>
    <w:rsid w:val="00C62A20"/>
    <w:rsid w:val="00C62D67"/>
    <w:rsid w:val="00C6309B"/>
    <w:rsid w:val="00C634F6"/>
    <w:rsid w:val="00C63AC7"/>
    <w:rsid w:val="00C65405"/>
    <w:rsid w:val="00C65A09"/>
    <w:rsid w:val="00C65ADD"/>
    <w:rsid w:val="00C65E92"/>
    <w:rsid w:val="00C66275"/>
    <w:rsid w:val="00C66621"/>
    <w:rsid w:val="00C66920"/>
    <w:rsid w:val="00C66BED"/>
    <w:rsid w:val="00C674E6"/>
    <w:rsid w:val="00C67BB7"/>
    <w:rsid w:val="00C7098A"/>
    <w:rsid w:val="00C70B9F"/>
    <w:rsid w:val="00C70FC1"/>
    <w:rsid w:val="00C7111E"/>
    <w:rsid w:val="00C71DA7"/>
    <w:rsid w:val="00C724C0"/>
    <w:rsid w:val="00C72758"/>
    <w:rsid w:val="00C72F20"/>
    <w:rsid w:val="00C72F30"/>
    <w:rsid w:val="00C731EE"/>
    <w:rsid w:val="00C73333"/>
    <w:rsid w:val="00C7442D"/>
    <w:rsid w:val="00C74636"/>
    <w:rsid w:val="00C748A9"/>
    <w:rsid w:val="00C74C19"/>
    <w:rsid w:val="00C74CE0"/>
    <w:rsid w:val="00C74E4C"/>
    <w:rsid w:val="00C74FBB"/>
    <w:rsid w:val="00C750C3"/>
    <w:rsid w:val="00C75B50"/>
    <w:rsid w:val="00C77313"/>
    <w:rsid w:val="00C77ACC"/>
    <w:rsid w:val="00C77B9B"/>
    <w:rsid w:val="00C800AB"/>
    <w:rsid w:val="00C80E1E"/>
    <w:rsid w:val="00C80F75"/>
    <w:rsid w:val="00C81BA4"/>
    <w:rsid w:val="00C824A9"/>
    <w:rsid w:val="00C82841"/>
    <w:rsid w:val="00C829DD"/>
    <w:rsid w:val="00C82EC1"/>
    <w:rsid w:val="00C82EE4"/>
    <w:rsid w:val="00C830FC"/>
    <w:rsid w:val="00C8353C"/>
    <w:rsid w:val="00C8403B"/>
    <w:rsid w:val="00C8404F"/>
    <w:rsid w:val="00C84151"/>
    <w:rsid w:val="00C8426A"/>
    <w:rsid w:val="00C844A6"/>
    <w:rsid w:val="00C84989"/>
    <w:rsid w:val="00C84F2A"/>
    <w:rsid w:val="00C85A9F"/>
    <w:rsid w:val="00C86385"/>
    <w:rsid w:val="00C866F8"/>
    <w:rsid w:val="00C871D4"/>
    <w:rsid w:val="00C87403"/>
    <w:rsid w:val="00C874F6"/>
    <w:rsid w:val="00C90D9A"/>
    <w:rsid w:val="00C91015"/>
    <w:rsid w:val="00C924F4"/>
    <w:rsid w:val="00C925A9"/>
    <w:rsid w:val="00C93A04"/>
    <w:rsid w:val="00C94DC4"/>
    <w:rsid w:val="00C95208"/>
    <w:rsid w:val="00C9545C"/>
    <w:rsid w:val="00C95DBD"/>
    <w:rsid w:val="00CA0020"/>
    <w:rsid w:val="00CA06A2"/>
    <w:rsid w:val="00CA0DBB"/>
    <w:rsid w:val="00CA1F84"/>
    <w:rsid w:val="00CA2334"/>
    <w:rsid w:val="00CA28F5"/>
    <w:rsid w:val="00CA3936"/>
    <w:rsid w:val="00CA3C4A"/>
    <w:rsid w:val="00CA523E"/>
    <w:rsid w:val="00CA5B10"/>
    <w:rsid w:val="00CA5BBC"/>
    <w:rsid w:val="00CB00DC"/>
    <w:rsid w:val="00CB02BA"/>
    <w:rsid w:val="00CB12AB"/>
    <w:rsid w:val="00CB140F"/>
    <w:rsid w:val="00CB16ED"/>
    <w:rsid w:val="00CB1D5A"/>
    <w:rsid w:val="00CB1F96"/>
    <w:rsid w:val="00CB2104"/>
    <w:rsid w:val="00CB2280"/>
    <w:rsid w:val="00CB23A1"/>
    <w:rsid w:val="00CB2406"/>
    <w:rsid w:val="00CB26EA"/>
    <w:rsid w:val="00CB2D2E"/>
    <w:rsid w:val="00CB3A9C"/>
    <w:rsid w:val="00CB3EAE"/>
    <w:rsid w:val="00CB57DB"/>
    <w:rsid w:val="00CB5E81"/>
    <w:rsid w:val="00CB6B27"/>
    <w:rsid w:val="00CB6C01"/>
    <w:rsid w:val="00CB6E6C"/>
    <w:rsid w:val="00CB7180"/>
    <w:rsid w:val="00CB74D8"/>
    <w:rsid w:val="00CC019A"/>
    <w:rsid w:val="00CC1744"/>
    <w:rsid w:val="00CC1C17"/>
    <w:rsid w:val="00CC2465"/>
    <w:rsid w:val="00CC2C29"/>
    <w:rsid w:val="00CC406C"/>
    <w:rsid w:val="00CC4537"/>
    <w:rsid w:val="00CC4ABE"/>
    <w:rsid w:val="00CC517C"/>
    <w:rsid w:val="00CC51A2"/>
    <w:rsid w:val="00CC58A5"/>
    <w:rsid w:val="00CC67E1"/>
    <w:rsid w:val="00CC6B59"/>
    <w:rsid w:val="00CC6FF3"/>
    <w:rsid w:val="00CC75DA"/>
    <w:rsid w:val="00CC7E0C"/>
    <w:rsid w:val="00CC7F28"/>
    <w:rsid w:val="00CD0A51"/>
    <w:rsid w:val="00CD0D70"/>
    <w:rsid w:val="00CD2066"/>
    <w:rsid w:val="00CD34D9"/>
    <w:rsid w:val="00CD3B3C"/>
    <w:rsid w:val="00CD42C1"/>
    <w:rsid w:val="00CD4464"/>
    <w:rsid w:val="00CD484F"/>
    <w:rsid w:val="00CD4A60"/>
    <w:rsid w:val="00CD53C8"/>
    <w:rsid w:val="00CD5476"/>
    <w:rsid w:val="00CD5CAA"/>
    <w:rsid w:val="00CD5E6E"/>
    <w:rsid w:val="00CD5FF7"/>
    <w:rsid w:val="00CD63AC"/>
    <w:rsid w:val="00CD6523"/>
    <w:rsid w:val="00CD66BA"/>
    <w:rsid w:val="00CD674C"/>
    <w:rsid w:val="00CD6AC4"/>
    <w:rsid w:val="00CD6CB3"/>
    <w:rsid w:val="00CD70E4"/>
    <w:rsid w:val="00CD7628"/>
    <w:rsid w:val="00CD78F3"/>
    <w:rsid w:val="00CE02CB"/>
    <w:rsid w:val="00CE0453"/>
    <w:rsid w:val="00CE0E27"/>
    <w:rsid w:val="00CE0F49"/>
    <w:rsid w:val="00CE1252"/>
    <w:rsid w:val="00CE1C12"/>
    <w:rsid w:val="00CE3403"/>
    <w:rsid w:val="00CE3440"/>
    <w:rsid w:val="00CE34DD"/>
    <w:rsid w:val="00CE4BAB"/>
    <w:rsid w:val="00CE4C12"/>
    <w:rsid w:val="00CE4FF2"/>
    <w:rsid w:val="00CE5967"/>
    <w:rsid w:val="00CE5B5E"/>
    <w:rsid w:val="00CE5BDA"/>
    <w:rsid w:val="00CE649E"/>
    <w:rsid w:val="00CE6A25"/>
    <w:rsid w:val="00CE6C29"/>
    <w:rsid w:val="00CE6C7F"/>
    <w:rsid w:val="00CE7536"/>
    <w:rsid w:val="00CE781B"/>
    <w:rsid w:val="00CF0037"/>
    <w:rsid w:val="00CF05DC"/>
    <w:rsid w:val="00CF0F0D"/>
    <w:rsid w:val="00CF11F4"/>
    <w:rsid w:val="00CF19E2"/>
    <w:rsid w:val="00CF2886"/>
    <w:rsid w:val="00CF2972"/>
    <w:rsid w:val="00CF2B89"/>
    <w:rsid w:val="00CF34F3"/>
    <w:rsid w:val="00CF35D8"/>
    <w:rsid w:val="00CF3816"/>
    <w:rsid w:val="00CF3C5B"/>
    <w:rsid w:val="00CF3FF3"/>
    <w:rsid w:val="00CF4BC5"/>
    <w:rsid w:val="00CF595A"/>
    <w:rsid w:val="00CF5A7D"/>
    <w:rsid w:val="00CF65C0"/>
    <w:rsid w:val="00CF6E0C"/>
    <w:rsid w:val="00CF7241"/>
    <w:rsid w:val="00CF79C6"/>
    <w:rsid w:val="00D00CB6"/>
    <w:rsid w:val="00D00ECA"/>
    <w:rsid w:val="00D00F54"/>
    <w:rsid w:val="00D01CBE"/>
    <w:rsid w:val="00D022C9"/>
    <w:rsid w:val="00D02794"/>
    <w:rsid w:val="00D027D6"/>
    <w:rsid w:val="00D02D4A"/>
    <w:rsid w:val="00D039D8"/>
    <w:rsid w:val="00D03A01"/>
    <w:rsid w:val="00D048A4"/>
    <w:rsid w:val="00D04955"/>
    <w:rsid w:val="00D04968"/>
    <w:rsid w:val="00D05127"/>
    <w:rsid w:val="00D0560C"/>
    <w:rsid w:val="00D05759"/>
    <w:rsid w:val="00D058B7"/>
    <w:rsid w:val="00D05A16"/>
    <w:rsid w:val="00D05B81"/>
    <w:rsid w:val="00D06255"/>
    <w:rsid w:val="00D0627E"/>
    <w:rsid w:val="00D0665A"/>
    <w:rsid w:val="00D07141"/>
    <w:rsid w:val="00D10C56"/>
    <w:rsid w:val="00D1135F"/>
    <w:rsid w:val="00D11C14"/>
    <w:rsid w:val="00D1233D"/>
    <w:rsid w:val="00D12DB8"/>
    <w:rsid w:val="00D12F6F"/>
    <w:rsid w:val="00D131FC"/>
    <w:rsid w:val="00D135D7"/>
    <w:rsid w:val="00D1371A"/>
    <w:rsid w:val="00D14104"/>
    <w:rsid w:val="00D148D9"/>
    <w:rsid w:val="00D1526C"/>
    <w:rsid w:val="00D15341"/>
    <w:rsid w:val="00D15801"/>
    <w:rsid w:val="00D15869"/>
    <w:rsid w:val="00D15E39"/>
    <w:rsid w:val="00D15EA2"/>
    <w:rsid w:val="00D16324"/>
    <w:rsid w:val="00D16583"/>
    <w:rsid w:val="00D16CA9"/>
    <w:rsid w:val="00D171ED"/>
    <w:rsid w:val="00D174E0"/>
    <w:rsid w:val="00D21851"/>
    <w:rsid w:val="00D21C84"/>
    <w:rsid w:val="00D21E99"/>
    <w:rsid w:val="00D225E7"/>
    <w:rsid w:val="00D241DA"/>
    <w:rsid w:val="00D24715"/>
    <w:rsid w:val="00D24DC4"/>
    <w:rsid w:val="00D25BDA"/>
    <w:rsid w:val="00D26504"/>
    <w:rsid w:val="00D267EE"/>
    <w:rsid w:val="00D27929"/>
    <w:rsid w:val="00D27AC0"/>
    <w:rsid w:val="00D27EC8"/>
    <w:rsid w:val="00D301BF"/>
    <w:rsid w:val="00D30BB3"/>
    <w:rsid w:val="00D32051"/>
    <w:rsid w:val="00D3218C"/>
    <w:rsid w:val="00D32863"/>
    <w:rsid w:val="00D32B5D"/>
    <w:rsid w:val="00D335CD"/>
    <w:rsid w:val="00D336D9"/>
    <w:rsid w:val="00D33750"/>
    <w:rsid w:val="00D33E39"/>
    <w:rsid w:val="00D34498"/>
    <w:rsid w:val="00D3491C"/>
    <w:rsid w:val="00D34C5C"/>
    <w:rsid w:val="00D34C9A"/>
    <w:rsid w:val="00D35B94"/>
    <w:rsid w:val="00D362CC"/>
    <w:rsid w:val="00D362DD"/>
    <w:rsid w:val="00D363B4"/>
    <w:rsid w:val="00D36A8F"/>
    <w:rsid w:val="00D36AF8"/>
    <w:rsid w:val="00D37403"/>
    <w:rsid w:val="00D374CF"/>
    <w:rsid w:val="00D4084F"/>
    <w:rsid w:val="00D40A31"/>
    <w:rsid w:val="00D41D0F"/>
    <w:rsid w:val="00D41EDB"/>
    <w:rsid w:val="00D42131"/>
    <w:rsid w:val="00D42D9E"/>
    <w:rsid w:val="00D43453"/>
    <w:rsid w:val="00D43B4F"/>
    <w:rsid w:val="00D441C7"/>
    <w:rsid w:val="00D442C9"/>
    <w:rsid w:val="00D45258"/>
    <w:rsid w:val="00D459B8"/>
    <w:rsid w:val="00D45E35"/>
    <w:rsid w:val="00D46036"/>
    <w:rsid w:val="00D4630B"/>
    <w:rsid w:val="00D467C0"/>
    <w:rsid w:val="00D467CD"/>
    <w:rsid w:val="00D46854"/>
    <w:rsid w:val="00D46EEB"/>
    <w:rsid w:val="00D476D4"/>
    <w:rsid w:val="00D5055F"/>
    <w:rsid w:val="00D50B29"/>
    <w:rsid w:val="00D50FA3"/>
    <w:rsid w:val="00D5140F"/>
    <w:rsid w:val="00D51895"/>
    <w:rsid w:val="00D5214E"/>
    <w:rsid w:val="00D52164"/>
    <w:rsid w:val="00D53257"/>
    <w:rsid w:val="00D53C3E"/>
    <w:rsid w:val="00D53EC4"/>
    <w:rsid w:val="00D54277"/>
    <w:rsid w:val="00D54B30"/>
    <w:rsid w:val="00D54EE4"/>
    <w:rsid w:val="00D564B4"/>
    <w:rsid w:val="00D56B44"/>
    <w:rsid w:val="00D56C1C"/>
    <w:rsid w:val="00D56C53"/>
    <w:rsid w:val="00D57983"/>
    <w:rsid w:val="00D57FD8"/>
    <w:rsid w:val="00D61313"/>
    <w:rsid w:val="00D61369"/>
    <w:rsid w:val="00D61667"/>
    <w:rsid w:val="00D62173"/>
    <w:rsid w:val="00D62855"/>
    <w:rsid w:val="00D62A60"/>
    <w:rsid w:val="00D62A74"/>
    <w:rsid w:val="00D62BC3"/>
    <w:rsid w:val="00D62DB9"/>
    <w:rsid w:val="00D6306A"/>
    <w:rsid w:val="00D6327B"/>
    <w:rsid w:val="00D646CB"/>
    <w:rsid w:val="00D64B3C"/>
    <w:rsid w:val="00D64B48"/>
    <w:rsid w:val="00D6507C"/>
    <w:rsid w:val="00D665FA"/>
    <w:rsid w:val="00D66B76"/>
    <w:rsid w:val="00D66CCB"/>
    <w:rsid w:val="00D70ABC"/>
    <w:rsid w:val="00D70F36"/>
    <w:rsid w:val="00D71052"/>
    <w:rsid w:val="00D710F6"/>
    <w:rsid w:val="00D712C2"/>
    <w:rsid w:val="00D7176D"/>
    <w:rsid w:val="00D71A34"/>
    <w:rsid w:val="00D71E4F"/>
    <w:rsid w:val="00D72FEB"/>
    <w:rsid w:val="00D73C0A"/>
    <w:rsid w:val="00D73C73"/>
    <w:rsid w:val="00D73E09"/>
    <w:rsid w:val="00D74487"/>
    <w:rsid w:val="00D7471D"/>
    <w:rsid w:val="00D74732"/>
    <w:rsid w:val="00D74F55"/>
    <w:rsid w:val="00D75B83"/>
    <w:rsid w:val="00D75BBE"/>
    <w:rsid w:val="00D7600D"/>
    <w:rsid w:val="00D7654A"/>
    <w:rsid w:val="00D77BD2"/>
    <w:rsid w:val="00D804B2"/>
    <w:rsid w:val="00D81342"/>
    <w:rsid w:val="00D8147A"/>
    <w:rsid w:val="00D8162D"/>
    <w:rsid w:val="00D821E5"/>
    <w:rsid w:val="00D826EB"/>
    <w:rsid w:val="00D82A3C"/>
    <w:rsid w:val="00D82B09"/>
    <w:rsid w:val="00D83C92"/>
    <w:rsid w:val="00D83C94"/>
    <w:rsid w:val="00D83DA9"/>
    <w:rsid w:val="00D8419B"/>
    <w:rsid w:val="00D85B1D"/>
    <w:rsid w:val="00D86135"/>
    <w:rsid w:val="00D861B6"/>
    <w:rsid w:val="00D8672B"/>
    <w:rsid w:val="00D86788"/>
    <w:rsid w:val="00D869BD"/>
    <w:rsid w:val="00D901E8"/>
    <w:rsid w:val="00D90DF7"/>
    <w:rsid w:val="00D91803"/>
    <w:rsid w:val="00D922DC"/>
    <w:rsid w:val="00D929DC"/>
    <w:rsid w:val="00D93C19"/>
    <w:rsid w:val="00D942FD"/>
    <w:rsid w:val="00D94A3E"/>
    <w:rsid w:val="00D950BD"/>
    <w:rsid w:val="00D952D0"/>
    <w:rsid w:val="00D95929"/>
    <w:rsid w:val="00D961B9"/>
    <w:rsid w:val="00D963C6"/>
    <w:rsid w:val="00D964E2"/>
    <w:rsid w:val="00D964EF"/>
    <w:rsid w:val="00D96D95"/>
    <w:rsid w:val="00D97143"/>
    <w:rsid w:val="00D974C8"/>
    <w:rsid w:val="00D9787E"/>
    <w:rsid w:val="00D97BD0"/>
    <w:rsid w:val="00DA081D"/>
    <w:rsid w:val="00DA0BCC"/>
    <w:rsid w:val="00DA0E77"/>
    <w:rsid w:val="00DA1476"/>
    <w:rsid w:val="00DA14DF"/>
    <w:rsid w:val="00DA1C6A"/>
    <w:rsid w:val="00DA1FBF"/>
    <w:rsid w:val="00DA2626"/>
    <w:rsid w:val="00DA2BBE"/>
    <w:rsid w:val="00DA3506"/>
    <w:rsid w:val="00DA356C"/>
    <w:rsid w:val="00DA3E5D"/>
    <w:rsid w:val="00DA4AFF"/>
    <w:rsid w:val="00DA4E92"/>
    <w:rsid w:val="00DA5672"/>
    <w:rsid w:val="00DA58A6"/>
    <w:rsid w:val="00DA5B0A"/>
    <w:rsid w:val="00DA5F26"/>
    <w:rsid w:val="00DA603A"/>
    <w:rsid w:val="00DA6683"/>
    <w:rsid w:val="00DA6C64"/>
    <w:rsid w:val="00DA70A8"/>
    <w:rsid w:val="00DA74AC"/>
    <w:rsid w:val="00DA7595"/>
    <w:rsid w:val="00DA7A0D"/>
    <w:rsid w:val="00DB0142"/>
    <w:rsid w:val="00DB0D7D"/>
    <w:rsid w:val="00DB23EB"/>
    <w:rsid w:val="00DB316D"/>
    <w:rsid w:val="00DB3A27"/>
    <w:rsid w:val="00DB3C96"/>
    <w:rsid w:val="00DB405A"/>
    <w:rsid w:val="00DB452F"/>
    <w:rsid w:val="00DB4CF1"/>
    <w:rsid w:val="00DB4FC7"/>
    <w:rsid w:val="00DB5670"/>
    <w:rsid w:val="00DB56D2"/>
    <w:rsid w:val="00DB57F1"/>
    <w:rsid w:val="00DB720A"/>
    <w:rsid w:val="00DB7B5D"/>
    <w:rsid w:val="00DC0497"/>
    <w:rsid w:val="00DC193B"/>
    <w:rsid w:val="00DC24E0"/>
    <w:rsid w:val="00DC26DF"/>
    <w:rsid w:val="00DC3E05"/>
    <w:rsid w:val="00DC4235"/>
    <w:rsid w:val="00DC519F"/>
    <w:rsid w:val="00DC59D1"/>
    <w:rsid w:val="00DC5A49"/>
    <w:rsid w:val="00DC69F3"/>
    <w:rsid w:val="00DC780D"/>
    <w:rsid w:val="00DC7F35"/>
    <w:rsid w:val="00DD043D"/>
    <w:rsid w:val="00DD0462"/>
    <w:rsid w:val="00DD072B"/>
    <w:rsid w:val="00DD0BC7"/>
    <w:rsid w:val="00DD15B0"/>
    <w:rsid w:val="00DD1ABA"/>
    <w:rsid w:val="00DD21BB"/>
    <w:rsid w:val="00DD2719"/>
    <w:rsid w:val="00DD2DEE"/>
    <w:rsid w:val="00DD2FC1"/>
    <w:rsid w:val="00DD33C5"/>
    <w:rsid w:val="00DD41E2"/>
    <w:rsid w:val="00DD4A72"/>
    <w:rsid w:val="00DD5583"/>
    <w:rsid w:val="00DD6847"/>
    <w:rsid w:val="00DD78F9"/>
    <w:rsid w:val="00DE0039"/>
    <w:rsid w:val="00DE033B"/>
    <w:rsid w:val="00DE060A"/>
    <w:rsid w:val="00DE08C3"/>
    <w:rsid w:val="00DE094F"/>
    <w:rsid w:val="00DE0F16"/>
    <w:rsid w:val="00DE1456"/>
    <w:rsid w:val="00DE1671"/>
    <w:rsid w:val="00DE2996"/>
    <w:rsid w:val="00DE2F12"/>
    <w:rsid w:val="00DE2FFC"/>
    <w:rsid w:val="00DE3BE0"/>
    <w:rsid w:val="00DE45CC"/>
    <w:rsid w:val="00DE4DFA"/>
    <w:rsid w:val="00DE5890"/>
    <w:rsid w:val="00DE6722"/>
    <w:rsid w:val="00DE67F1"/>
    <w:rsid w:val="00DE6882"/>
    <w:rsid w:val="00DE7330"/>
    <w:rsid w:val="00DE740B"/>
    <w:rsid w:val="00DE7C09"/>
    <w:rsid w:val="00DF0EF3"/>
    <w:rsid w:val="00DF17CF"/>
    <w:rsid w:val="00DF1FCB"/>
    <w:rsid w:val="00DF2498"/>
    <w:rsid w:val="00DF2A20"/>
    <w:rsid w:val="00DF3C08"/>
    <w:rsid w:val="00DF4E46"/>
    <w:rsid w:val="00DF4FE0"/>
    <w:rsid w:val="00DF5603"/>
    <w:rsid w:val="00DF5BF6"/>
    <w:rsid w:val="00DF61A2"/>
    <w:rsid w:val="00DF6B8E"/>
    <w:rsid w:val="00DF75BD"/>
    <w:rsid w:val="00DF76AB"/>
    <w:rsid w:val="00DF7C59"/>
    <w:rsid w:val="00DF7F60"/>
    <w:rsid w:val="00E0016C"/>
    <w:rsid w:val="00E00250"/>
    <w:rsid w:val="00E0083C"/>
    <w:rsid w:val="00E00BC5"/>
    <w:rsid w:val="00E01A33"/>
    <w:rsid w:val="00E0388A"/>
    <w:rsid w:val="00E03F0A"/>
    <w:rsid w:val="00E04023"/>
    <w:rsid w:val="00E043F0"/>
    <w:rsid w:val="00E04BF9"/>
    <w:rsid w:val="00E051D7"/>
    <w:rsid w:val="00E056CF"/>
    <w:rsid w:val="00E05CF2"/>
    <w:rsid w:val="00E05F7D"/>
    <w:rsid w:val="00E062B9"/>
    <w:rsid w:val="00E0668E"/>
    <w:rsid w:val="00E06AB1"/>
    <w:rsid w:val="00E06ACF"/>
    <w:rsid w:val="00E06DB2"/>
    <w:rsid w:val="00E07CA9"/>
    <w:rsid w:val="00E07E2C"/>
    <w:rsid w:val="00E07F00"/>
    <w:rsid w:val="00E07F13"/>
    <w:rsid w:val="00E10184"/>
    <w:rsid w:val="00E1198F"/>
    <w:rsid w:val="00E12C0C"/>
    <w:rsid w:val="00E130A2"/>
    <w:rsid w:val="00E138FA"/>
    <w:rsid w:val="00E13ECB"/>
    <w:rsid w:val="00E14C1A"/>
    <w:rsid w:val="00E151EC"/>
    <w:rsid w:val="00E15DB1"/>
    <w:rsid w:val="00E1617F"/>
    <w:rsid w:val="00E16E25"/>
    <w:rsid w:val="00E17FCE"/>
    <w:rsid w:val="00E21402"/>
    <w:rsid w:val="00E21CB0"/>
    <w:rsid w:val="00E22173"/>
    <w:rsid w:val="00E22753"/>
    <w:rsid w:val="00E22F58"/>
    <w:rsid w:val="00E235BA"/>
    <w:rsid w:val="00E23AF8"/>
    <w:rsid w:val="00E244F1"/>
    <w:rsid w:val="00E2458F"/>
    <w:rsid w:val="00E24A20"/>
    <w:rsid w:val="00E24C0F"/>
    <w:rsid w:val="00E253D0"/>
    <w:rsid w:val="00E262F4"/>
    <w:rsid w:val="00E26BA8"/>
    <w:rsid w:val="00E26D80"/>
    <w:rsid w:val="00E271AC"/>
    <w:rsid w:val="00E276A3"/>
    <w:rsid w:val="00E27DFD"/>
    <w:rsid w:val="00E27FF7"/>
    <w:rsid w:val="00E30B0E"/>
    <w:rsid w:val="00E30F60"/>
    <w:rsid w:val="00E30FE0"/>
    <w:rsid w:val="00E314D9"/>
    <w:rsid w:val="00E32077"/>
    <w:rsid w:val="00E32710"/>
    <w:rsid w:val="00E32870"/>
    <w:rsid w:val="00E32D77"/>
    <w:rsid w:val="00E331CB"/>
    <w:rsid w:val="00E33248"/>
    <w:rsid w:val="00E33EE6"/>
    <w:rsid w:val="00E3447D"/>
    <w:rsid w:val="00E34A95"/>
    <w:rsid w:val="00E35474"/>
    <w:rsid w:val="00E35BDF"/>
    <w:rsid w:val="00E35C93"/>
    <w:rsid w:val="00E35E0A"/>
    <w:rsid w:val="00E361FF"/>
    <w:rsid w:val="00E36F0C"/>
    <w:rsid w:val="00E37337"/>
    <w:rsid w:val="00E37821"/>
    <w:rsid w:val="00E412BE"/>
    <w:rsid w:val="00E42468"/>
    <w:rsid w:val="00E42762"/>
    <w:rsid w:val="00E427E6"/>
    <w:rsid w:val="00E430EE"/>
    <w:rsid w:val="00E43628"/>
    <w:rsid w:val="00E43803"/>
    <w:rsid w:val="00E438B1"/>
    <w:rsid w:val="00E43B63"/>
    <w:rsid w:val="00E43EE8"/>
    <w:rsid w:val="00E44ECA"/>
    <w:rsid w:val="00E4514F"/>
    <w:rsid w:val="00E4587D"/>
    <w:rsid w:val="00E46D02"/>
    <w:rsid w:val="00E50125"/>
    <w:rsid w:val="00E50A2E"/>
    <w:rsid w:val="00E51206"/>
    <w:rsid w:val="00E5128A"/>
    <w:rsid w:val="00E5193F"/>
    <w:rsid w:val="00E519EA"/>
    <w:rsid w:val="00E51EE7"/>
    <w:rsid w:val="00E52035"/>
    <w:rsid w:val="00E522E5"/>
    <w:rsid w:val="00E52A45"/>
    <w:rsid w:val="00E52C21"/>
    <w:rsid w:val="00E53384"/>
    <w:rsid w:val="00E53555"/>
    <w:rsid w:val="00E53A38"/>
    <w:rsid w:val="00E53B82"/>
    <w:rsid w:val="00E548A0"/>
    <w:rsid w:val="00E56408"/>
    <w:rsid w:val="00E56FB9"/>
    <w:rsid w:val="00E5705D"/>
    <w:rsid w:val="00E57305"/>
    <w:rsid w:val="00E57995"/>
    <w:rsid w:val="00E57A1A"/>
    <w:rsid w:val="00E57D7F"/>
    <w:rsid w:val="00E57F62"/>
    <w:rsid w:val="00E603A6"/>
    <w:rsid w:val="00E60531"/>
    <w:rsid w:val="00E605C8"/>
    <w:rsid w:val="00E61B9A"/>
    <w:rsid w:val="00E61EBC"/>
    <w:rsid w:val="00E61FBB"/>
    <w:rsid w:val="00E62468"/>
    <w:rsid w:val="00E6266A"/>
    <w:rsid w:val="00E62693"/>
    <w:rsid w:val="00E62A0E"/>
    <w:rsid w:val="00E6316C"/>
    <w:rsid w:val="00E63517"/>
    <w:rsid w:val="00E63B7F"/>
    <w:rsid w:val="00E64D06"/>
    <w:rsid w:val="00E64DA6"/>
    <w:rsid w:val="00E652C6"/>
    <w:rsid w:val="00E65650"/>
    <w:rsid w:val="00E65A22"/>
    <w:rsid w:val="00E65AE2"/>
    <w:rsid w:val="00E65C8F"/>
    <w:rsid w:val="00E66543"/>
    <w:rsid w:val="00E66656"/>
    <w:rsid w:val="00E67A48"/>
    <w:rsid w:val="00E67DAD"/>
    <w:rsid w:val="00E72C21"/>
    <w:rsid w:val="00E72C3E"/>
    <w:rsid w:val="00E72CDC"/>
    <w:rsid w:val="00E73446"/>
    <w:rsid w:val="00E7386E"/>
    <w:rsid w:val="00E73C28"/>
    <w:rsid w:val="00E741AF"/>
    <w:rsid w:val="00E75145"/>
    <w:rsid w:val="00E75167"/>
    <w:rsid w:val="00E75CB3"/>
    <w:rsid w:val="00E7610E"/>
    <w:rsid w:val="00E76311"/>
    <w:rsid w:val="00E76844"/>
    <w:rsid w:val="00E771E6"/>
    <w:rsid w:val="00E772CE"/>
    <w:rsid w:val="00E77698"/>
    <w:rsid w:val="00E777A1"/>
    <w:rsid w:val="00E778ED"/>
    <w:rsid w:val="00E77CA0"/>
    <w:rsid w:val="00E77D08"/>
    <w:rsid w:val="00E77EF1"/>
    <w:rsid w:val="00E77F75"/>
    <w:rsid w:val="00E80B96"/>
    <w:rsid w:val="00E81C99"/>
    <w:rsid w:val="00E8239A"/>
    <w:rsid w:val="00E82CF1"/>
    <w:rsid w:val="00E834DA"/>
    <w:rsid w:val="00E849FE"/>
    <w:rsid w:val="00E84A9C"/>
    <w:rsid w:val="00E84B56"/>
    <w:rsid w:val="00E8580E"/>
    <w:rsid w:val="00E85A54"/>
    <w:rsid w:val="00E868DD"/>
    <w:rsid w:val="00E8710F"/>
    <w:rsid w:val="00E8713C"/>
    <w:rsid w:val="00E90CF1"/>
    <w:rsid w:val="00E91372"/>
    <w:rsid w:val="00E91609"/>
    <w:rsid w:val="00E9234A"/>
    <w:rsid w:val="00E9275D"/>
    <w:rsid w:val="00E928B0"/>
    <w:rsid w:val="00E93285"/>
    <w:rsid w:val="00E93F5C"/>
    <w:rsid w:val="00E94F71"/>
    <w:rsid w:val="00E9505B"/>
    <w:rsid w:val="00E953AA"/>
    <w:rsid w:val="00E959EE"/>
    <w:rsid w:val="00E9617E"/>
    <w:rsid w:val="00E965DB"/>
    <w:rsid w:val="00E965EE"/>
    <w:rsid w:val="00E970AF"/>
    <w:rsid w:val="00E9722A"/>
    <w:rsid w:val="00E97258"/>
    <w:rsid w:val="00E972F3"/>
    <w:rsid w:val="00E9773A"/>
    <w:rsid w:val="00E97ED8"/>
    <w:rsid w:val="00EA04F6"/>
    <w:rsid w:val="00EA0B96"/>
    <w:rsid w:val="00EA2F01"/>
    <w:rsid w:val="00EA2F14"/>
    <w:rsid w:val="00EA324B"/>
    <w:rsid w:val="00EA37AC"/>
    <w:rsid w:val="00EA3930"/>
    <w:rsid w:val="00EA39BF"/>
    <w:rsid w:val="00EA592F"/>
    <w:rsid w:val="00EA5C8A"/>
    <w:rsid w:val="00EA5F7F"/>
    <w:rsid w:val="00EA6476"/>
    <w:rsid w:val="00EA6AC6"/>
    <w:rsid w:val="00EA6B51"/>
    <w:rsid w:val="00EA7EF3"/>
    <w:rsid w:val="00EB0830"/>
    <w:rsid w:val="00EB08D6"/>
    <w:rsid w:val="00EB0D6E"/>
    <w:rsid w:val="00EB1161"/>
    <w:rsid w:val="00EB1AFB"/>
    <w:rsid w:val="00EB1EF4"/>
    <w:rsid w:val="00EB207F"/>
    <w:rsid w:val="00EB2BE8"/>
    <w:rsid w:val="00EB3011"/>
    <w:rsid w:val="00EB3492"/>
    <w:rsid w:val="00EB36D2"/>
    <w:rsid w:val="00EB3867"/>
    <w:rsid w:val="00EB3BBD"/>
    <w:rsid w:val="00EB4A14"/>
    <w:rsid w:val="00EB5235"/>
    <w:rsid w:val="00EB57CD"/>
    <w:rsid w:val="00EB5A64"/>
    <w:rsid w:val="00EB67A4"/>
    <w:rsid w:val="00EB6EB9"/>
    <w:rsid w:val="00EB7CEA"/>
    <w:rsid w:val="00EC00ED"/>
    <w:rsid w:val="00EC02A6"/>
    <w:rsid w:val="00EC0858"/>
    <w:rsid w:val="00EC2073"/>
    <w:rsid w:val="00EC2429"/>
    <w:rsid w:val="00EC2C41"/>
    <w:rsid w:val="00EC3CCB"/>
    <w:rsid w:val="00EC4390"/>
    <w:rsid w:val="00EC4710"/>
    <w:rsid w:val="00EC65C0"/>
    <w:rsid w:val="00EC6793"/>
    <w:rsid w:val="00EC6B56"/>
    <w:rsid w:val="00EC7728"/>
    <w:rsid w:val="00ED00C8"/>
    <w:rsid w:val="00ED0207"/>
    <w:rsid w:val="00ED0269"/>
    <w:rsid w:val="00ED0C00"/>
    <w:rsid w:val="00ED1250"/>
    <w:rsid w:val="00ED15DC"/>
    <w:rsid w:val="00ED187E"/>
    <w:rsid w:val="00ED1A15"/>
    <w:rsid w:val="00ED1B27"/>
    <w:rsid w:val="00ED1DC2"/>
    <w:rsid w:val="00ED1E0E"/>
    <w:rsid w:val="00ED22FB"/>
    <w:rsid w:val="00ED24C7"/>
    <w:rsid w:val="00ED2CA6"/>
    <w:rsid w:val="00ED3A9D"/>
    <w:rsid w:val="00ED4698"/>
    <w:rsid w:val="00ED4C3C"/>
    <w:rsid w:val="00ED5099"/>
    <w:rsid w:val="00ED59D5"/>
    <w:rsid w:val="00ED5A38"/>
    <w:rsid w:val="00ED5DBE"/>
    <w:rsid w:val="00ED66BD"/>
    <w:rsid w:val="00ED6F27"/>
    <w:rsid w:val="00ED6F4C"/>
    <w:rsid w:val="00ED75AF"/>
    <w:rsid w:val="00EE05A5"/>
    <w:rsid w:val="00EE0947"/>
    <w:rsid w:val="00EE117F"/>
    <w:rsid w:val="00EE1193"/>
    <w:rsid w:val="00EE14DC"/>
    <w:rsid w:val="00EE1A59"/>
    <w:rsid w:val="00EE1CB4"/>
    <w:rsid w:val="00EE208F"/>
    <w:rsid w:val="00EE20CA"/>
    <w:rsid w:val="00EE2F4C"/>
    <w:rsid w:val="00EE306E"/>
    <w:rsid w:val="00EE339E"/>
    <w:rsid w:val="00EE37A4"/>
    <w:rsid w:val="00EE3998"/>
    <w:rsid w:val="00EE3CB3"/>
    <w:rsid w:val="00EE44DE"/>
    <w:rsid w:val="00EE48F7"/>
    <w:rsid w:val="00EE4F09"/>
    <w:rsid w:val="00EE539B"/>
    <w:rsid w:val="00EE542B"/>
    <w:rsid w:val="00EE5769"/>
    <w:rsid w:val="00EE5B46"/>
    <w:rsid w:val="00EE5F58"/>
    <w:rsid w:val="00EE6737"/>
    <w:rsid w:val="00EE6C4E"/>
    <w:rsid w:val="00EE6E33"/>
    <w:rsid w:val="00EE6E66"/>
    <w:rsid w:val="00EF006A"/>
    <w:rsid w:val="00EF0487"/>
    <w:rsid w:val="00EF0AA3"/>
    <w:rsid w:val="00EF0CBD"/>
    <w:rsid w:val="00EF0DF4"/>
    <w:rsid w:val="00EF0F8D"/>
    <w:rsid w:val="00EF1A57"/>
    <w:rsid w:val="00EF1F4B"/>
    <w:rsid w:val="00EF22BF"/>
    <w:rsid w:val="00EF3825"/>
    <w:rsid w:val="00EF38D1"/>
    <w:rsid w:val="00EF4408"/>
    <w:rsid w:val="00EF4E47"/>
    <w:rsid w:val="00EF58E6"/>
    <w:rsid w:val="00EF6734"/>
    <w:rsid w:val="00EF6A24"/>
    <w:rsid w:val="00EF791D"/>
    <w:rsid w:val="00EF7BD9"/>
    <w:rsid w:val="00F01722"/>
    <w:rsid w:val="00F01C39"/>
    <w:rsid w:val="00F023C0"/>
    <w:rsid w:val="00F030E4"/>
    <w:rsid w:val="00F03109"/>
    <w:rsid w:val="00F031F2"/>
    <w:rsid w:val="00F0333D"/>
    <w:rsid w:val="00F03521"/>
    <w:rsid w:val="00F03BCE"/>
    <w:rsid w:val="00F04050"/>
    <w:rsid w:val="00F067AB"/>
    <w:rsid w:val="00F06979"/>
    <w:rsid w:val="00F0697B"/>
    <w:rsid w:val="00F06DF7"/>
    <w:rsid w:val="00F070E7"/>
    <w:rsid w:val="00F079F7"/>
    <w:rsid w:val="00F103F2"/>
    <w:rsid w:val="00F1053D"/>
    <w:rsid w:val="00F108AF"/>
    <w:rsid w:val="00F10922"/>
    <w:rsid w:val="00F10B6C"/>
    <w:rsid w:val="00F10E5F"/>
    <w:rsid w:val="00F1104D"/>
    <w:rsid w:val="00F112F1"/>
    <w:rsid w:val="00F11357"/>
    <w:rsid w:val="00F12DDA"/>
    <w:rsid w:val="00F12E81"/>
    <w:rsid w:val="00F13625"/>
    <w:rsid w:val="00F1451E"/>
    <w:rsid w:val="00F161F0"/>
    <w:rsid w:val="00F1683F"/>
    <w:rsid w:val="00F16D0B"/>
    <w:rsid w:val="00F17754"/>
    <w:rsid w:val="00F17F18"/>
    <w:rsid w:val="00F20B06"/>
    <w:rsid w:val="00F21DC0"/>
    <w:rsid w:val="00F21DCA"/>
    <w:rsid w:val="00F221BC"/>
    <w:rsid w:val="00F22311"/>
    <w:rsid w:val="00F236AA"/>
    <w:rsid w:val="00F24237"/>
    <w:rsid w:val="00F242AA"/>
    <w:rsid w:val="00F2503F"/>
    <w:rsid w:val="00F26147"/>
    <w:rsid w:val="00F26150"/>
    <w:rsid w:val="00F269C8"/>
    <w:rsid w:val="00F2740E"/>
    <w:rsid w:val="00F27481"/>
    <w:rsid w:val="00F27DD1"/>
    <w:rsid w:val="00F302CB"/>
    <w:rsid w:val="00F30658"/>
    <w:rsid w:val="00F308ED"/>
    <w:rsid w:val="00F30F63"/>
    <w:rsid w:val="00F31672"/>
    <w:rsid w:val="00F33AF4"/>
    <w:rsid w:val="00F33EEA"/>
    <w:rsid w:val="00F33F28"/>
    <w:rsid w:val="00F35484"/>
    <w:rsid w:val="00F35710"/>
    <w:rsid w:val="00F35888"/>
    <w:rsid w:val="00F364BB"/>
    <w:rsid w:val="00F364F6"/>
    <w:rsid w:val="00F36E83"/>
    <w:rsid w:val="00F36FC2"/>
    <w:rsid w:val="00F37D8E"/>
    <w:rsid w:val="00F37FC5"/>
    <w:rsid w:val="00F4035C"/>
    <w:rsid w:val="00F40CD5"/>
    <w:rsid w:val="00F40F15"/>
    <w:rsid w:val="00F41231"/>
    <w:rsid w:val="00F415E8"/>
    <w:rsid w:val="00F416E0"/>
    <w:rsid w:val="00F41746"/>
    <w:rsid w:val="00F41E0E"/>
    <w:rsid w:val="00F41EED"/>
    <w:rsid w:val="00F43236"/>
    <w:rsid w:val="00F4423F"/>
    <w:rsid w:val="00F45B30"/>
    <w:rsid w:val="00F45B69"/>
    <w:rsid w:val="00F45BCB"/>
    <w:rsid w:val="00F4649F"/>
    <w:rsid w:val="00F465D7"/>
    <w:rsid w:val="00F46867"/>
    <w:rsid w:val="00F469F5"/>
    <w:rsid w:val="00F46B3E"/>
    <w:rsid w:val="00F46FE1"/>
    <w:rsid w:val="00F4739C"/>
    <w:rsid w:val="00F50360"/>
    <w:rsid w:val="00F50FFA"/>
    <w:rsid w:val="00F523AE"/>
    <w:rsid w:val="00F533E0"/>
    <w:rsid w:val="00F539ED"/>
    <w:rsid w:val="00F540A3"/>
    <w:rsid w:val="00F54222"/>
    <w:rsid w:val="00F54316"/>
    <w:rsid w:val="00F548A4"/>
    <w:rsid w:val="00F54D2E"/>
    <w:rsid w:val="00F55E1D"/>
    <w:rsid w:val="00F55FBD"/>
    <w:rsid w:val="00F5613F"/>
    <w:rsid w:val="00F5678E"/>
    <w:rsid w:val="00F56990"/>
    <w:rsid w:val="00F56CA6"/>
    <w:rsid w:val="00F57241"/>
    <w:rsid w:val="00F5766A"/>
    <w:rsid w:val="00F576D1"/>
    <w:rsid w:val="00F6001E"/>
    <w:rsid w:val="00F60072"/>
    <w:rsid w:val="00F6046E"/>
    <w:rsid w:val="00F616BA"/>
    <w:rsid w:val="00F6274F"/>
    <w:rsid w:val="00F62901"/>
    <w:rsid w:val="00F63055"/>
    <w:rsid w:val="00F63FCC"/>
    <w:rsid w:val="00F6423A"/>
    <w:rsid w:val="00F64D2D"/>
    <w:rsid w:val="00F65106"/>
    <w:rsid w:val="00F65174"/>
    <w:rsid w:val="00F65221"/>
    <w:rsid w:val="00F66D48"/>
    <w:rsid w:val="00F6773F"/>
    <w:rsid w:val="00F67802"/>
    <w:rsid w:val="00F67AAA"/>
    <w:rsid w:val="00F702FA"/>
    <w:rsid w:val="00F70B55"/>
    <w:rsid w:val="00F70E8B"/>
    <w:rsid w:val="00F712CA"/>
    <w:rsid w:val="00F71A41"/>
    <w:rsid w:val="00F72139"/>
    <w:rsid w:val="00F72446"/>
    <w:rsid w:val="00F734DD"/>
    <w:rsid w:val="00F73B05"/>
    <w:rsid w:val="00F73CB4"/>
    <w:rsid w:val="00F740BF"/>
    <w:rsid w:val="00F744F9"/>
    <w:rsid w:val="00F748DA"/>
    <w:rsid w:val="00F74D73"/>
    <w:rsid w:val="00F75A7B"/>
    <w:rsid w:val="00F75C23"/>
    <w:rsid w:val="00F760D0"/>
    <w:rsid w:val="00F769C4"/>
    <w:rsid w:val="00F77841"/>
    <w:rsid w:val="00F77B26"/>
    <w:rsid w:val="00F81D73"/>
    <w:rsid w:val="00F822AA"/>
    <w:rsid w:val="00F828E4"/>
    <w:rsid w:val="00F82C7D"/>
    <w:rsid w:val="00F8315B"/>
    <w:rsid w:val="00F83401"/>
    <w:rsid w:val="00F837A1"/>
    <w:rsid w:val="00F83BC3"/>
    <w:rsid w:val="00F849A2"/>
    <w:rsid w:val="00F84A6B"/>
    <w:rsid w:val="00F85099"/>
    <w:rsid w:val="00F852FB"/>
    <w:rsid w:val="00F85C11"/>
    <w:rsid w:val="00F871F3"/>
    <w:rsid w:val="00F87260"/>
    <w:rsid w:val="00F91156"/>
    <w:rsid w:val="00F91458"/>
    <w:rsid w:val="00F9148A"/>
    <w:rsid w:val="00F91920"/>
    <w:rsid w:val="00F92A60"/>
    <w:rsid w:val="00F92FDD"/>
    <w:rsid w:val="00F93407"/>
    <w:rsid w:val="00F94048"/>
    <w:rsid w:val="00F9431A"/>
    <w:rsid w:val="00F9480C"/>
    <w:rsid w:val="00F949C5"/>
    <w:rsid w:val="00F94A0C"/>
    <w:rsid w:val="00F94AE8"/>
    <w:rsid w:val="00F9549A"/>
    <w:rsid w:val="00F96003"/>
    <w:rsid w:val="00F9602E"/>
    <w:rsid w:val="00F978D6"/>
    <w:rsid w:val="00F97981"/>
    <w:rsid w:val="00FA0089"/>
    <w:rsid w:val="00FA01FC"/>
    <w:rsid w:val="00FA04A7"/>
    <w:rsid w:val="00FA05C2"/>
    <w:rsid w:val="00FA05F6"/>
    <w:rsid w:val="00FA06A1"/>
    <w:rsid w:val="00FA08ED"/>
    <w:rsid w:val="00FA0E2C"/>
    <w:rsid w:val="00FA1174"/>
    <w:rsid w:val="00FA14FF"/>
    <w:rsid w:val="00FA1B6B"/>
    <w:rsid w:val="00FA1D6D"/>
    <w:rsid w:val="00FA27F9"/>
    <w:rsid w:val="00FA2C49"/>
    <w:rsid w:val="00FA2CA7"/>
    <w:rsid w:val="00FA2E7E"/>
    <w:rsid w:val="00FA30C5"/>
    <w:rsid w:val="00FA35B2"/>
    <w:rsid w:val="00FA35C0"/>
    <w:rsid w:val="00FA4001"/>
    <w:rsid w:val="00FA490F"/>
    <w:rsid w:val="00FA4BD7"/>
    <w:rsid w:val="00FA4E02"/>
    <w:rsid w:val="00FA5A30"/>
    <w:rsid w:val="00FA5AAF"/>
    <w:rsid w:val="00FA5B95"/>
    <w:rsid w:val="00FA5F15"/>
    <w:rsid w:val="00FA66E9"/>
    <w:rsid w:val="00FA6710"/>
    <w:rsid w:val="00FA6D92"/>
    <w:rsid w:val="00FA6E34"/>
    <w:rsid w:val="00FA70C8"/>
    <w:rsid w:val="00FB072A"/>
    <w:rsid w:val="00FB08CF"/>
    <w:rsid w:val="00FB162C"/>
    <w:rsid w:val="00FB269D"/>
    <w:rsid w:val="00FB2975"/>
    <w:rsid w:val="00FB2993"/>
    <w:rsid w:val="00FB376B"/>
    <w:rsid w:val="00FB40F2"/>
    <w:rsid w:val="00FB48C7"/>
    <w:rsid w:val="00FB490F"/>
    <w:rsid w:val="00FB5C4E"/>
    <w:rsid w:val="00FB5E24"/>
    <w:rsid w:val="00FB609F"/>
    <w:rsid w:val="00FB62CE"/>
    <w:rsid w:val="00FB6997"/>
    <w:rsid w:val="00FC0089"/>
    <w:rsid w:val="00FC0A3F"/>
    <w:rsid w:val="00FC0C2E"/>
    <w:rsid w:val="00FC0EF9"/>
    <w:rsid w:val="00FC1EC5"/>
    <w:rsid w:val="00FC2CF1"/>
    <w:rsid w:val="00FC3593"/>
    <w:rsid w:val="00FC3A16"/>
    <w:rsid w:val="00FC3D5E"/>
    <w:rsid w:val="00FC3E2B"/>
    <w:rsid w:val="00FC44A8"/>
    <w:rsid w:val="00FC44D4"/>
    <w:rsid w:val="00FC4A18"/>
    <w:rsid w:val="00FC531F"/>
    <w:rsid w:val="00FC59AF"/>
    <w:rsid w:val="00FC5A29"/>
    <w:rsid w:val="00FC5F84"/>
    <w:rsid w:val="00FC683E"/>
    <w:rsid w:val="00FC68AB"/>
    <w:rsid w:val="00FC68F8"/>
    <w:rsid w:val="00FC6BA5"/>
    <w:rsid w:val="00FC6BCA"/>
    <w:rsid w:val="00FC6E91"/>
    <w:rsid w:val="00FC78E6"/>
    <w:rsid w:val="00FC7BA0"/>
    <w:rsid w:val="00FD02E4"/>
    <w:rsid w:val="00FD0487"/>
    <w:rsid w:val="00FD05DB"/>
    <w:rsid w:val="00FD0A3F"/>
    <w:rsid w:val="00FD0D6F"/>
    <w:rsid w:val="00FD135C"/>
    <w:rsid w:val="00FD200A"/>
    <w:rsid w:val="00FD2121"/>
    <w:rsid w:val="00FD2635"/>
    <w:rsid w:val="00FD2BD0"/>
    <w:rsid w:val="00FD31F7"/>
    <w:rsid w:val="00FD344A"/>
    <w:rsid w:val="00FD3766"/>
    <w:rsid w:val="00FD3940"/>
    <w:rsid w:val="00FD3AC9"/>
    <w:rsid w:val="00FD47BC"/>
    <w:rsid w:val="00FD4810"/>
    <w:rsid w:val="00FD4B2A"/>
    <w:rsid w:val="00FD4DCF"/>
    <w:rsid w:val="00FD4F80"/>
    <w:rsid w:val="00FD5F67"/>
    <w:rsid w:val="00FD6181"/>
    <w:rsid w:val="00FD6577"/>
    <w:rsid w:val="00FD6848"/>
    <w:rsid w:val="00FD6FD5"/>
    <w:rsid w:val="00FD76C0"/>
    <w:rsid w:val="00FE0622"/>
    <w:rsid w:val="00FE2B24"/>
    <w:rsid w:val="00FE2CAD"/>
    <w:rsid w:val="00FE2EB7"/>
    <w:rsid w:val="00FE318C"/>
    <w:rsid w:val="00FE4633"/>
    <w:rsid w:val="00FE4DE2"/>
    <w:rsid w:val="00FE4EE7"/>
    <w:rsid w:val="00FE6047"/>
    <w:rsid w:val="00FE6199"/>
    <w:rsid w:val="00FE6289"/>
    <w:rsid w:val="00FE65AF"/>
    <w:rsid w:val="00FE67BB"/>
    <w:rsid w:val="00FE6908"/>
    <w:rsid w:val="00FE7589"/>
    <w:rsid w:val="00FE76DB"/>
    <w:rsid w:val="00FF04D0"/>
    <w:rsid w:val="00FF0FA2"/>
    <w:rsid w:val="00FF1875"/>
    <w:rsid w:val="00FF1997"/>
    <w:rsid w:val="00FF1DC5"/>
    <w:rsid w:val="00FF24B0"/>
    <w:rsid w:val="00FF3A8E"/>
    <w:rsid w:val="00FF4971"/>
    <w:rsid w:val="00FF58F4"/>
    <w:rsid w:val="00FF5C05"/>
    <w:rsid w:val="00FF5D1A"/>
    <w:rsid w:val="00FF654D"/>
    <w:rsid w:val="00FF7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2FE99F"/>
  <w15:docId w15:val="{5A89D95C-1DC2-4D40-94B5-73AA8A36EF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8B1DA4"/>
    <w:pPr>
      <w:widowControl w:val="0"/>
      <w:spacing w:after="0" w:line="240" w:lineRule="auto"/>
      <w:jc w:val="both"/>
    </w:pPr>
    <w:rPr>
      <w:rFonts w:ascii="Calibri" w:hAnsi="Calibri"/>
    </w:rPr>
  </w:style>
  <w:style w:type="paragraph" w:styleId="Titolo1">
    <w:name w:val="heading 1"/>
    <w:basedOn w:val="Titolo2"/>
    <w:next w:val="Corpo"/>
    <w:link w:val="Titolo1Carattere"/>
    <w:uiPriority w:val="9"/>
    <w:qFormat/>
    <w:rsid w:val="00E6316C"/>
    <w:pPr>
      <w:numPr>
        <w:ilvl w:val="0"/>
      </w:numPr>
      <w:pBdr>
        <w:bottom w:val="single" w:sz="4" w:space="1" w:color="auto"/>
      </w:pBdr>
      <w:spacing w:after="240"/>
      <w:outlineLvl w:val="0"/>
    </w:pPr>
    <w:rPr>
      <w:bCs/>
      <w:caps/>
      <w:sz w:val="40"/>
      <w:szCs w:val="40"/>
      <w:u w:val="none"/>
    </w:rPr>
  </w:style>
  <w:style w:type="paragraph" w:styleId="Titolo2">
    <w:name w:val="heading 2"/>
    <w:basedOn w:val="Normale"/>
    <w:next w:val="Corpo"/>
    <w:link w:val="Titolo2Carattere"/>
    <w:uiPriority w:val="9"/>
    <w:unhideWhenUsed/>
    <w:qFormat/>
    <w:rsid w:val="00AB139D"/>
    <w:pPr>
      <w:keepNext/>
      <w:keepLines/>
      <w:numPr>
        <w:ilvl w:val="1"/>
        <w:numId w:val="3"/>
      </w:numPr>
      <w:spacing w:before="240" w:after="120"/>
      <w:outlineLvl w:val="1"/>
    </w:pPr>
    <w:rPr>
      <w:b/>
      <w:sz w:val="30"/>
      <w:szCs w:val="30"/>
      <w:u w:val="single"/>
    </w:rPr>
  </w:style>
  <w:style w:type="paragraph" w:styleId="Titolo3">
    <w:name w:val="heading 3"/>
    <w:basedOn w:val="Normale"/>
    <w:next w:val="Corpo"/>
    <w:link w:val="Titolo3Carattere"/>
    <w:uiPriority w:val="9"/>
    <w:unhideWhenUsed/>
    <w:qFormat/>
    <w:rsid w:val="00544572"/>
    <w:pPr>
      <w:keepNext/>
      <w:keepLines/>
      <w:numPr>
        <w:ilvl w:val="2"/>
        <w:numId w:val="3"/>
      </w:numPr>
      <w:spacing w:before="120" w:after="60"/>
      <w:outlineLvl w:val="2"/>
    </w:pPr>
    <w:rPr>
      <w:rFonts w:eastAsiaTheme="majorEastAsia" w:cstheme="majorBidi"/>
      <w:b/>
      <w:bCs/>
      <w:szCs w:val="24"/>
      <w:u w:val="single"/>
    </w:rPr>
  </w:style>
  <w:style w:type="paragraph" w:styleId="Titolo4">
    <w:name w:val="heading 4"/>
    <w:basedOn w:val="Normale"/>
    <w:next w:val="Corpo"/>
    <w:link w:val="Titolo4Carattere"/>
    <w:uiPriority w:val="9"/>
    <w:unhideWhenUsed/>
    <w:qFormat/>
    <w:rsid w:val="00E412BE"/>
    <w:pPr>
      <w:keepNext/>
      <w:keepLines/>
      <w:numPr>
        <w:ilvl w:val="3"/>
        <w:numId w:val="3"/>
      </w:numPr>
      <w:spacing w:before="120" w:after="60"/>
      <w:ind w:left="1418"/>
      <w:outlineLvl w:val="3"/>
    </w:pPr>
    <w:rPr>
      <w:rFonts w:eastAsiaTheme="majorEastAsia" w:cstheme="majorBidi"/>
      <w:iCs/>
      <w:u w:val="single"/>
    </w:rPr>
  </w:style>
  <w:style w:type="paragraph" w:styleId="Titolo5">
    <w:name w:val="heading 5"/>
    <w:basedOn w:val="Normale"/>
    <w:next w:val="Normale"/>
    <w:link w:val="Titolo5Carattere"/>
    <w:uiPriority w:val="9"/>
    <w:unhideWhenUsed/>
    <w:qFormat/>
    <w:rsid w:val="002A5C9A"/>
    <w:pPr>
      <w:pBdr>
        <w:bottom w:val="single" w:sz="4" w:space="1" w:color="auto"/>
      </w:pBdr>
      <w:spacing w:before="120"/>
      <w:outlineLvl w:val="4"/>
    </w:pPr>
    <w:rPr>
      <w:b/>
      <w:bCs/>
      <w:caps/>
      <w:sz w:val="3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65B84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65B84"/>
    <w:pPr>
      <w:keepNext/>
      <w:keepLines/>
      <w:numPr>
        <w:ilvl w:val="8"/>
        <w:numId w:val="3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A04C9"/>
    <w:rPr>
      <w:rFonts w:ascii="Times New Roman" w:hAnsi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A04C9"/>
    <w:rPr>
      <w:rFonts w:ascii="Times New Roman" w:hAnsi="Times New Roman"/>
    </w:rPr>
  </w:style>
  <w:style w:type="paragraph" w:styleId="Nessunaspaziatura">
    <w:name w:val="No Spacing"/>
    <w:link w:val="NessunaspaziaturaCarattere"/>
    <w:uiPriority w:val="1"/>
    <w:rsid w:val="00365B84"/>
    <w:pPr>
      <w:spacing w:after="0" w:line="240" w:lineRule="auto"/>
    </w:pPr>
    <w:rPr>
      <w:rFonts w:eastAsiaTheme="minorEastAsia"/>
      <w:lang w:eastAsia="it-IT"/>
    </w:rPr>
  </w:style>
  <w:style w:type="character" w:customStyle="1" w:styleId="NessunaspaziaturaCarattere">
    <w:name w:val="Nessuna spaziatura Carattere"/>
    <w:basedOn w:val="Carpredefinitoparagrafo"/>
    <w:link w:val="Nessunaspaziatura"/>
    <w:uiPriority w:val="1"/>
    <w:rsid w:val="00365B84"/>
    <w:rPr>
      <w:rFonts w:eastAsiaTheme="minorEastAsia"/>
      <w:lang w:eastAsia="it-IT"/>
    </w:rPr>
  </w:style>
  <w:style w:type="table" w:styleId="Grigliatabella">
    <w:name w:val="Table Grid"/>
    <w:basedOn w:val="Tabellanormale"/>
    <w:uiPriority w:val="59"/>
    <w:rsid w:val="009A04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rpo">
    <w:name w:val="Corpo"/>
    <w:basedOn w:val="Normale"/>
    <w:link w:val="CorpoCarattere"/>
    <w:qFormat/>
    <w:rsid w:val="00305FE3"/>
    <w:pPr>
      <w:widowControl/>
      <w:spacing w:before="120"/>
    </w:pPr>
    <w:rPr>
      <w:sz w:val="20"/>
    </w:rPr>
  </w:style>
  <w:style w:type="paragraph" w:styleId="Testonotaapidipagina">
    <w:name w:val="footnote text"/>
    <w:aliases w:val="stile 1,Footnote,Footnote1,Footnote2,Footnote3,Footnote4,Footnote5,Footnote6,Footnote7,Footnote8,Footnote9,Footnote10,Footnote11,Footnote21,Footnote31,Footnote41,Footnote51,Footnote61,Footnote71,Footnote81,Footnote91,stile"/>
    <w:basedOn w:val="Normale"/>
    <w:link w:val="TestonotaapidipaginaCarattere"/>
    <w:uiPriority w:val="99"/>
    <w:qFormat/>
    <w:rsid w:val="00790E51"/>
    <w:rPr>
      <w:rFonts w:eastAsia="Times New Roman" w:cs="Times New Roman"/>
      <w:sz w:val="18"/>
      <w:szCs w:val="20"/>
      <w:lang w:eastAsia="it-IT"/>
    </w:rPr>
  </w:style>
  <w:style w:type="character" w:customStyle="1" w:styleId="TestonotaapidipaginaCarattere">
    <w:name w:val="Testo nota a piè di pagina Carattere"/>
    <w:aliases w:val="stile 1 Carattere,Footnote Carattere,Footnote1 Carattere,Footnote2 Carattere,Footnote3 Carattere,Footnote4 Carattere,Footnote5 Carattere,Footnote6 Carattere,Footnote7 Carattere,Footnote8 Carattere,Footnote9 Carattere"/>
    <w:basedOn w:val="Carpredefinitoparagrafo"/>
    <w:link w:val="Testonotaapidipagina"/>
    <w:uiPriority w:val="99"/>
    <w:rsid w:val="00790E51"/>
    <w:rPr>
      <w:rFonts w:ascii="Calibri" w:eastAsia="Times New Roman" w:hAnsi="Calibri" w:cs="Times New Roman"/>
      <w:sz w:val="18"/>
      <w:szCs w:val="20"/>
      <w:lang w:eastAsia="it-IT"/>
    </w:rPr>
  </w:style>
  <w:style w:type="character" w:customStyle="1" w:styleId="CorpoCarattere">
    <w:name w:val="Corpo Carattere"/>
    <w:basedOn w:val="Carpredefinitoparagrafo"/>
    <w:link w:val="Corpo"/>
    <w:rsid w:val="00305FE3"/>
    <w:rPr>
      <w:rFonts w:ascii="Calibri" w:hAnsi="Calibri"/>
      <w:sz w:val="20"/>
    </w:rPr>
  </w:style>
  <w:style w:type="character" w:styleId="Rimandonotaapidipagina">
    <w:name w:val="footnote reference"/>
    <w:aliases w:val="BVI fnr,Footnote symbol,Voetnootverwijzing,Libro - Nota a piè di pagina,numero nota OT RT,Nota a piè di pagina"/>
    <w:basedOn w:val="Carpredefinitoparagrafo"/>
    <w:unhideWhenUsed/>
    <w:rsid w:val="009A04C9"/>
    <w:rPr>
      <w:vertAlign w:val="superscript"/>
    </w:rPr>
  </w:style>
  <w:style w:type="character" w:styleId="Testosegnaposto">
    <w:name w:val="Placeholder Text"/>
    <w:basedOn w:val="Carpredefinitoparagrafo"/>
    <w:uiPriority w:val="99"/>
    <w:semiHidden/>
    <w:rsid w:val="009A04C9"/>
    <w:rPr>
      <w:color w:val="808080"/>
    </w:rPr>
  </w:style>
  <w:style w:type="character" w:styleId="Titolodellibro">
    <w:name w:val="Book Title"/>
    <w:basedOn w:val="Carpredefinitoparagrafo"/>
    <w:uiPriority w:val="33"/>
    <w:rsid w:val="00365B84"/>
    <w:rPr>
      <w:rFonts w:ascii="Times New Roman" w:hAnsi="Times New Roman" w:cs="Times New Roman"/>
      <w:b/>
      <w:bCs/>
      <w:smallCaps/>
      <w:spacing w:val="5"/>
      <w:sz w:val="50"/>
      <w:szCs w:val="50"/>
    </w:rPr>
  </w:style>
  <w:style w:type="paragraph" w:customStyle="1" w:styleId="TitoloNumAlleg">
    <w:name w:val="Titolo Num Alleg"/>
    <w:basedOn w:val="Corpo"/>
    <w:next w:val="Normale"/>
    <w:link w:val="TitoloNumAllegCarattere"/>
    <w:qFormat/>
    <w:rsid w:val="001B5BA7"/>
    <w:pPr>
      <w:jc w:val="right"/>
    </w:pPr>
    <w:rPr>
      <w:b/>
      <w:i/>
      <w:sz w:val="32"/>
      <w:szCs w:val="32"/>
    </w:rPr>
  </w:style>
  <w:style w:type="character" w:customStyle="1" w:styleId="TitoloNumAllegCarattere">
    <w:name w:val="Titolo Num Alleg Carattere"/>
    <w:basedOn w:val="CorpoCarattere"/>
    <w:link w:val="TitoloNumAlleg"/>
    <w:rsid w:val="001B5BA7"/>
    <w:rPr>
      <w:rFonts w:ascii="Calibri" w:hAnsi="Calibri"/>
      <w:b/>
      <w:i/>
      <w:sz w:val="32"/>
      <w:szCs w:val="32"/>
    </w:rPr>
  </w:style>
  <w:style w:type="character" w:customStyle="1" w:styleId="Titolo1Carattere">
    <w:name w:val="Titolo 1 Carattere"/>
    <w:basedOn w:val="Carpredefinitoparagrafo"/>
    <w:link w:val="Titolo1"/>
    <w:uiPriority w:val="9"/>
    <w:rsid w:val="00E6316C"/>
    <w:rPr>
      <w:rFonts w:ascii="Calibri" w:hAnsi="Calibri"/>
      <w:b/>
      <w:bCs/>
      <w:caps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rsid w:val="00AB139D"/>
    <w:rPr>
      <w:rFonts w:ascii="Calibri" w:hAnsi="Calibri"/>
      <w:b/>
      <w:sz w:val="30"/>
      <w:szCs w:val="30"/>
      <w:u w:val="single"/>
    </w:rPr>
  </w:style>
  <w:style w:type="character" w:customStyle="1" w:styleId="Titolo3Carattere">
    <w:name w:val="Titolo 3 Carattere"/>
    <w:basedOn w:val="Carpredefinitoparagrafo"/>
    <w:link w:val="Titolo3"/>
    <w:uiPriority w:val="9"/>
    <w:rsid w:val="00544572"/>
    <w:rPr>
      <w:rFonts w:ascii="Calibri" w:eastAsiaTheme="majorEastAsia" w:hAnsi="Calibri" w:cstheme="majorBidi"/>
      <w:b/>
      <w:bCs/>
      <w:szCs w:val="24"/>
      <w:u w:val="single"/>
    </w:rPr>
  </w:style>
  <w:style w:type="character" w:customStyle="1" w:styleId="Titolo4Carattere">
    <w:name w:val="Titolo 4 Carattere"/>
    <w:basedOn w:val="Carpredefinitoparagrafo"/>
    <w:link w:val="Titolo4"/>
    <w:uiPriority w:val="9"/>
    <w:rsid w:val="00E412BE"/>
    <w:rPr>
      <w:rFonts w:ascii="Calibri" w:eastAsiaTheme="majorEastAsia" w:hAnsi="Calibri" w:cstheme="majorBidi"/>
      <w:iCs/>
      <w:u w:val="single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365B84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365B8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Collegamentoipertestuale">
    <w:name w:val="Hyperlink"/>
    <w:basedOn w:val="Carpredefinitoparagrafo"/>
    <w:uiPriority w:val="99"/>
    <w:unhideWhenUsed/>
    <w:rsid w:val="00E6316C"/>
    <w:rPr>
      <w:color w:val="0000FF" w:themeColor="hyperlink"/>
      <w:u w:val="single"/>
    </w:rPr>
  </w:style>
  <w:style w:type="numbering" w:customStyle="1" w:styleId="Stile2">
    <w:name w:val="Stile2"/>
    <w:uiPriority w:val="99"/>
    <w:rsid w:val="00E6316C"/>
  </w:style>
  <w:style w:type="character" w:styleId="Collegamentovisitato">
    <w:name w:val="FollowedHyperlink"/>
    <w:basedOn w:val="Carpredefinitoparagrafo"/>
    <w:uiPriority w:val="99"/>
    <w:semiHidden/>
    <w:unhideWhenUsed/>
    <w:rsid w:val="00872600"/>
    <w:rPr>
      <w:color w:val="800080" w:themeColor="followedHyperlink"/>
      <w:u w:val="single"/>
    </w:rPr>
  </w:style>
  <w:style w:type="numbering" w:customStyle="1" w:styleId="Stile1">
    <w:name w:val="Stile1"/>
    <w:uiPriority w:val="99"/>
    <w:rsid w:val="000F7228"/>
    <w:pPr>
      <w:numPr>
        <w:numId w:val="2"/>
      </w:numPr>
    </w:pPr>
  </w:style>
  <w:style w:type="paragraph" w:styleId="Paragrafoelenco">
    <w:name w:val="List Paragraph"/>
    <w:basedOn w:val="Normale"/>
    <w:uiPriority w:val="72"/>
    <w:qFormat/>
    <w:rsid w:val="005A6C68"/>
    <w:pPr>
      <w:ind w:left="720"/>
      <w:contextualSpacing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10F55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210F55"/>
    <w:rPr>
      <w:rFonts w:ascii="Tahoma" w:hAnsi="Tahoma" w:cs="Tahoma"/>
      <w:sz w:val="16"/>
      <w:szCs w:val="16"/>
    </w:rPr>
  </w:style>
  <w:style w:type="paragraph" w:styleId="Sommario2">
    <w:name w:val="toc 2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851" w:right="340" w:hanging="567"/>
    </w:pPr>
    <w:rPr>
      <w:noProof/>
      <w:sz w:val="20"/>
    </w:rPr>
  </w:style>
  <w:style w:type="paragraph" w:styleId="Sommario1">
    <w:name w:val="toc 1"/>
    <w:basedOn w:val="Normale"/>
    <w:next w:val="Normale"/>
    <w:autoRedefine/>
    <w:uiPriority w:val="39"/>
    <w:unhideWhenUsed/>
    <w:rsid w:val="00653475"/>
    <w:pPr>
      <w:keepNext/>
      <w:tabs>
        <w:tab w:val="right" w:leader="underscore" w:pos="9628"/>
      </w:tabs>
      <w:spacing w:before="120"/>
      <w:ind w:left="567" w:right="340" w:hanging="567"/>
    </w:pPr>
    <w:rPr>
      <w:noProof/>
    </w:rPr>
  </w:style>
  <w:style w:type="paragraph" w:styleId="Sommario3">
    <w:name w:val="toc 3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418" w:right="340" w:hanging="851"/>
    </w:pPr>
    <w:rPr>
      <w:noProof/>
      <w:sz w:val="20"/>
    </w:rPr>
  </w:style>
  <w:style w:type="paragraph" w:styleId="Sommario4">
    <w:name w:val="toc 4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702" w:right="340" w:hanging="851"/>
    </w:pPr>
    <w:rPr>
      <w:noProof/>
      <w:sz w:val="20"/>
    </w:rPr>
  </w:style>
  <w:style w:type="paragraph" w:styleId="Sommario5">
    <w:name w:val="toc 5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880"/>
      <w:jc w:val="left"/>
    </w:pPr>
    <w:rPr>
      <w:rFonts w:asciiTheme="minorHAnsi" w:eastAsiaTheme="minorEastAsia" w:hAnsiTheme="minorHAnsi"/>
      <w:lang w:eastAsia="it-IT"/>
    </w:rPr>
  </w:style>
  <w:style w:type="paragraph" w:styleId="Sommario6">
    <w:name w:val="toc 6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100"/>
      <w:jc w:val="left"/>
    </w:pPr>
    <w:rPr>
      <w:rFonts w:asciiTheme="minorHAnsi" w:eastAsiaTheme="minorEastAsia" w:hAnsiTheme="minorHAnsi"/>
      <w:lang w:eastAsia="it-IT"/>
    </w:rPr>
  </w:style>
  <w:style w:type="paragraph" w:styleId="Sommario7">
    <w:name w:val="toc 7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320"/>
      <w:jc w:val="left"/>
    </w:pPr>
    <w:rPr>
      <w:rFonts w:asciiTheme="minorHAnsi" w:eastAsiaTheme="minorEastAsia" w:hAnsiTheme="minorHAnsi"/>
      <w:lang w:eastAsia="it-IT"/>
    </w:rPr>
  </w:style>
  <w:style w:type="paragraph" w:styleId="Sommario8">
    <w:name w:val="toc 8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540"/>
      <w:jc w:val="left"/>
    </w:pPr>
    <w:rPr>
      <w:rFonts w:asciiTheme="minorHAnsi" w:eastAsiaTheme="minorEastAsia" w:hAnsiTheme="minorHAnsi"/>
      <w:lang w:eastAsia="it-IT"/>
    </w:rPr>
  </w:style>
  <w:style w:type="paragraph" w:styleId="Sommario9">
    <w:name w:val="toc 9"/>
    <w:basedOn w:val="Normale"/>
    <w:next w:val="Normale"/>
    <w:autoRedefine/>
    <w:uiPriority w:val="39"/>
    <w:unhideWhenUsed/>
    <w:rsid w:val="00237703"/>
    <w:pPr>
      <w:widowControl/>
      <w:tabs>
        <w:tab w:val="right" w:leader="underscore" w:pos="9628"/>
      </w:tabs>
      <w:spacing w:after="120"/>
      <w:ind w:left="426" w:right="340" w:hanging="426"/>
      <w:jc w:val="left"/>
    </w:pPr>
    <w:rPr>
      <w:rFonts w:asciiTheme="minorHAnsi" w:eastAsiaTheme="minorEastAsia" w:hAnsiTheme="minorHAnsi"/>
      <w:sz w:val="20"/>
      <w:lang w:eastAsia="it-IT"/>
    </w:rPr>
  </w:style>
  <w:style w:type="paragraph" w:customStyle="1" w:styleId="TitoloFuoriSommario">
    <w:name w:val="Titolo Fuori Sommario"/>
    <w:basedOn w:val="Normale"/>
    <w:qFormat/>
    <w:rsid w:val="00657435"/>
    <w:pPr>
      <w:pBdr>
        <w:bottom w:val="single" w:sz="4" w:space="1" w:color="auto"/>
      </w:pBdr>
      <w:spacing w:before="240" w:after="240"/>
      <w:ind w:left="567" w:hanging="567"/>
    </w:pPr>
    <w:rPr>
      <w:b/>
      <w:caps/>
      <w:sz w:val="40"/>
      <w:szCs w:val="40"/>
    </w:rPr>
  </w:style>
  <w:style w:type="paragraph" w:customStyle="1" w:styleId="CM3">
    <w:name w:val="CM3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CM4">
    <w:name w:val="CM4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Default">
    <w:name w:val="Default"/>
    <w:rsid w:val="00B31C4E"/>
    <w:pPr>
      <w:autoSpaceDE w:val="0"/>
      <w:autoSpaceDN w:val="0"/>
      <w:adjustRightInd w:val="0"/>
      <w:spacing w:after="0" w:line="240" w:lineRule="auto"/>
    </w:pPr>
    <w:rPr>
      <w:rFonts w:ascii="EUAlbertina" w:eastAsia="Calibri" w:hAnsi="EUAlbertina" w:cs="EUAlbertina"/>
      <w:color w:val="000000"/>
      <w:sz w:val="24"/>
      <w:szCs w:val="24"/>
    </w:rPr>
  </w:style>
  <w:style w:type="paragraph" w:customStyle="1" w:styleId="Tabellagriglia6acolori1">
    <w:name w:val="Tabella griglia 6 a colori1"/>
    <w:basedOn w:val="Normale"/>
    <w:uiPriority w:val="99"/>
    <w:rsid w:val="00BB5EDD"/>
    <w:pPr>
      <w:widowControl/>
      <w:ind w:left="708"/>
    </w:pPr>
    <w:rPr>
      <w:rFonts w:ascii="Times New Roman" w:eastAsia="Times New Roman" w:hAnsi="Times New Roman" w:cs="Times New Roman"/>
      <w:szCs w:val="24"/>
      <w:lang w:eastAsia="it-IT"/>
    </w:rPr>
  </w:style>
  <w:style w:type="paragraph" w:customStyle="1" w:styleId="Enfasidelicata1">
    <w:name w:val="Enfasi delicata1"/>
    <w:basedOn w:val="Normale"/>
    <w:uiPriority w:val="34"/>
    <w:rsid w:val="00AD5E31"/>
    <w:pPr>
      <w:widowControl/>
      <w:spacing w:after="160" w:line="259" w:lineRule="auto"/>
      <w:ind w:left="720"/>
      <w:contextualSpacing/>
      <w:jc w:val="left"/>
    </w:pPr>
    <w:rPr>
      <w:rFonts w:eastAsia="Calibri" w:cs="Times New Roman"/>
    </w:rPr>
  </w:style>
  <w:style w:type="character" w:styleId="Rimandocommento">
    <w:name w:val="annotation reference"/>
    <w:uiPriority w:val="99"/>
    <w:semiHidden/>
    <w:unhideWhenUsed/>
    <w:rsid w:val="00AD5E31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AD5E31"/>
    <w:pPr>
      <w:widowControl/>
      <w:spacing w:after="160"/>
      <w:jc w:val="left"/>
    </w:pPr>
    <w:rPr>
      <w:rFonts w:eastAsia="Calibri" w:cs="Times New Roman"/>
      <w:sz w:val="20"/>
      <w:szCs w:val="20"/>
      <w:lang w:val="x-none" w:eastAsia="x-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AD5E31"/>
    <w:rPr>
      <w:rFonts w:ascii="Calibri" w:eastAsia="Calibri" w:hAnsi="Calibri" w:cs="Times New Roman"/>
      <w:sz w:val="20"/>
      <w:szCs w:val="20"/>
      <w:lang w:val="x-none" w:eastAsia="x-none"/>
    </w:rPr>
  </w:style>
  <w:style w:type="paragraph" w:styleId="NormaleWeb">
    <w:name w:val="Normal (Web)"/>
    <w:basedOn w:val="Normale"/>
    <w:uiPriority w:val="99"/>
    <w:unhideWhenUsed/>
    <w:rsid w:val="00CF3816"/>
    <w:pPr>
      <w:widowControl/>
      <w:spacing w:after="160" w:line="259" w:lineRule="auto"/>
      <w:jc w:val="left"/>
    </w:pPr>
    <w:rPr>
      <w:rFonts w:ascii="Times New Roman" w:eastAsia="Calibri" w:hAnsi="Times New Roman" w:cs="Times New Roman"/>
      <w:szCs w:val="24"/>
    </w:rPr>
  </w:style>
  <w:style w:type="paragraph" w:customStyle="1" w:styleId="TitoloPartAppend">
    <w:name w:val="Titolo Part Append"/>
    <w:basedOn w:val="Normale"/>
    <w:next w:val="Corpo"/>
    <w:qFormat/>
    <w:rsid w:val="00692AE5"/>
    <w:pPr>
      <w:spacing w:before="120"/>
    </w:pPr>
    <w:rPr>
      <w:rFonts w:cs="Times New Roman"/>
      <w:b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936D5C"/>
    <w:pPr>
      <w:widowControl/>
      <w:numPr>
        <w:numId w:val="0"/>
      </w:numPr>
      <w:pBdr>
        <w:bottom w:val="none" w:sz="0" w:space="0" w:color="auto"/>
      </w:pBd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aps w:val="0"/>
      <w:color w:val="365F91" w:themeColor="accent1" w:themeShade="BF"/>
      <w:sz w:val="28"/>
      <w:szCs w:val="28"/>
      <w:lang w:eastAsia="it-IT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A175B5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rsid w:val="00A175B5"/>
    <w:rPr>
      <w:rFonts w:ascii="Calibri" w:hAnsi="Calibri"/>
      <w:sz w:val="20"/>
      <w:szCs w:val="20"/>
    </w:rPr>
  </w:style>
  <w:style w:type="character" w:styleId="Rimandonotadichiusura">
    <w:name w:val="endnote reference"/>
    <w:basedOn w:val="Carpredefinitoparagrafo"/>
    <w:uiPriority w:val="99"/>
    <w:semiHidden/>
    <w:unhideWhenUsed/>
    <w:rsid w:val="00A175B5"/>
    <w:rPr>
      <w:vertAlign w:val="superscript"/>
    </w:rPr>
  </w:style>
  <w:style w:type="paragraph" w:styleId="Rientrocorpodeltesto">
    <w:name w:val="Body Text Indent"/>
    <w:basedOn w:val="Normale"/>
    <w:link w:val="RientrocorpodeltestoCarattere"/>
    <w:rsid w:val="007C3D09"/>
    <w:pPr>
      <w:widowControl/>
      <w:suppressAutoHyphens/>
      <w:spacing w:after="120"/>
      <w:ind w:left="283"/>
    </w:pPr>
    <w:rPr>
      <w:rFonts w:ascii="Times New Roman" w:eastAsia="Calibri" w:hAnsi="Times New Roman" w:cs="Times New Roman"/>
      <w:szCs w:val="24"/>
      <w:lang w:val="x-none" w:eastAsia="ar-SA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7C3D09"/>
    <w:rPr>
      <w:rFonts w:ascii="Times New Roman" w:eastAsia="Calibri" w:hAnsi="Times New Roman" w:cs="Times New Roman"/>
      <w:sz w:val="24"/>
      <w:szCs w:val="24"/>
      <w:lang w:val="x-none" w:eastAsia="ar-SA"/>
    </w:rPr>
  </w:style>
  <w:style w:type="paragraph" w:customStyle="1" w:styleId="Paragrafoelenco1">
    <w:name w:val="Paragrafo elenco1"/>
    <w:basedOn w:val="Normale"/>
    <w:uiPriority w:val="99"/>
    <w:qFormat/>
    <w:rsid w:val="007C3D09"/>
    <w:pPr>
      <w:widowControl/>
      <w:ind w:left="720"/>
      <w:jc w:val="left"/>
    </w:pPr>
    <w:rPr>
      <w:rFonts w:ascii="Times New Roman" w:eastAsia="Times New Roman" w:hAnsi="Times New Roman" w:cs="Times New Roman"/>
      <w:szCs w:val="24"/>
    </w:rPr>
  </w:style>
  <w:style w:type="paragraph" w:styleId="Corpotesto">
    <w:name w:val="Body Text"/>
    <w:basedOn w:val="Normale"/>
    <w:link w:val="CorpotestoCarattere"/>
    <w:uiPriority w:val="99"/>
    <w:unhideWhenUsed/>
    <w:rsid w:val="00321C76"/>
    <w:pPr>
      <w:spacing w:after="120"/>
    </w:pPr>
  </w:style>
  <w:style w:type="character" w:customStyle="1" w:styleId="CorpotestoCarattere">
    <w:name w:val="Corpo testo Carattere"/>
    <w:basedOn w:val="Carpredefinitoparagrafo"/>
    <w:link w:val="Corpotesto"/>
    <w:uiPriority w:val="99"/>
    <w:rsid w:val="00321C76"/>
    <w:rPr>
      <w:rFonts w:ascii="Calibri" w:hAnsi="Calibri"/>
      <w:sz w:val="24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146D7C"/>
    <w:pPr>
      <w:spacing w:after="120" w:line="480" w:lineRule="auto"/>
    </w:pPr>
  </w:style>
  <w:style w:type="character" w:customStyle="1" w:styleId="Corpodeltesto2Carattere">
    <w:name w:val="Corpo del testo 2 Carattere"/>
    <w:basedOn w:val="Carpredefinitoparagrafo"/>
    <w:link w:val="Corpodeltesto2"/>
    <w:uiPriority w:val="99"/>
    <w:semiHidden/>
    <w:rsid w:val="00146D7C"/>
    <w:rPr>
      <w:rFonts w:ascii="Calibri" w:hAnsi="Calibri"/>
      <w:sz w:val="24"/>
    </w:rPr>
  </w:style>
  <w:style w:type="paragraph" w:customStyle="1" w:styleId="TableParagraph">
    <w:name w:val="Table Paragraph"/>
    <w:basedOn w:val="Normale"/>
    <w:uiPriority w:val="1"/>
    <w:qFormat/>
    <w:rsid w:val="00C015AF"/>
    <w:pPr>
      <w:jc w:val="left"/>
    </w:pPr>
    <w:rPr>
      <w:rFonts w:eastAsia="Calibri" w:cs="Calibri"/>
      <w:lang w:val="en-US"/>
    </w:rPr>
  </w:style>
  <w:style w:type="character" w:customStyle="1" w:styleId="Titolo5Carattere">
    <w:name w:val="Titolo 5 Carattere"/>
    <w:basedOn w:val="Carpredefinitoparagrafo"/>
    <w:link w:val="Titolo5"/>
    <w:uiPriority w:val="9"/>
    <w:rsid w:val="00C24A0A"/>
    <w:rPr>
      <w:rFonts w:ascii="Calibri" w:hAnsi="Calibri"/>
      <w:b/>
      <w:bCs/>
      <w:caps/>
      <w:sz w:val="36"/>
    </w:rPr>
  </w:style>
  <w:style w:type="paragraph" w:customStyle="1" w:styleId="Contenutotabella">
    <w:name w:val="Contenuto tabella"/>
    <w:basedOn w:val="Normale"/>
    <w:rsid w:val="00CE4FF2"/>
    <w:pPr>
      <w:widowControl/>
      <w:suppressLineNumbers/>
      <w:suppressAutoHyphens/>
      <w:jc w:val="lef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Didascalia">
    <w:name w:val="caption"/>
    <w:basedOn w:val="Normale"/>
    <w:next w:val="Normale"/>
    <w:uiPriority w:val="35"/>
    <w:unhideWhenUsed/>
    <w:qFormat/>
    <w:rsid w:val="00A64F1B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Titolo7Carattere">
    <w:name w:val="Titolo 7 Carattere"/>
    <w:rsid w:val="009967A0"/>
    <w:rPr>
      <w:rFonts w:ascii="Cambria" w:hAnsi="Cambria" w:cs="Times New Roman"/>
      <w:i/>
      <w:iCs/>
      <w:color w:val="404040"/>
    </w:rPr>
  </w:style>
  <w:style w:type="character" w:styleId="Menzionenonrisolta">
    <w:name w:val="Unresolved Mention"/>
    <w:basedOn w:val="Carpredefinitoparagrafo"/>
    <w:uiPriority w:val="99"/>
    <w:semiHidden/>
    <w:unhideWhenUsed/>
    <w:rsid w:val="00FD3766"/>
    <w:rPr>
      <w:color w:val="605E5C"/>
      <w:shd w:val="clear" w:color="auto" w:fill="E1DFDD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9D455D"/>
    <w:pPr>
      <w:widowControl w:val="0"/>
      <w:spacing w:after="0"/>
      <w:jc w:val="both"/>
    </w:pPr>
    <w:rPr>
      <w:rFonts w:eastAsiaTheme="minorHAnsi" w:cstheme="minorBidi"/>
      <w:b/>
      <w:bCs/>
      <w:lang w:val="it-IT" w:eastAsia="en-US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9D455D"/>
    <w:rPr>
      <w:rFonts w:ascii="Calibri" w:eastAsia="Calibri" w:hAnsi="Calibri" w:cs="Times New Roman"/>
      <w:b/>
      <w:bCs/>
      <w:sz w:val="20"/>
      <w:szCs w:val="20"/>
      <w:lang w:val="x-none" w:eastAsia="x-none"/>
    </w:rPr>
  </w:style>
  <w:style w:type="paragraph" w:customStyle="1" w:styleId="ElencoPunto">
    <w:name w:val="Elenco Punto"/>
    <w:basedOn w:val="Corpo"/>
    <w:qFormat/>
    <w:rsid w:val="002D544C"/>
    <w:pPr>
      <w:numPr>
        <w:numId w:val="14"/>
      </w:numPr>
      <w:tabs>
        <w:tab w:val="left" w:pos="851"/>
      </w:tabs>
      <w:spacing w:before="0"/>
    </w:pPr>
    <w:rPr>
      <w:rFonts w:asciiTheme="minorHAnsi" w:hAnsiTheme="minorHAnsi"/>
      <w:sz w:val="22"/>
    </w:rPr>
  </w:style>
  <w:style w:type="paragraph" w:customStyle="1" w:styleId="Nota">
    <w:name w:val="Nota"/>
    <w:basedOn w:val="Normale"/>
    <w:qFormat/>
    <w:rsid w:val="00C56019"/>
    <w:pPr>
      <w:widowControl/>
    </w:pPr>
    <w:rPr>
      <w:rFonts w:asciiTheme="minorHAnsi" w:hAnsiTheme="minorHAnsi"/>
      <w:sz w:val="18"/>
      <w:szCs w:val="18"/>
    </w:rPr>
  </w:style>
  <w:style w:type="character" w:customStyle="1" w:styleId="Caratterinotaapidipagina">
    <w:name w:val="Caratteri nota a piè di pagina"/>
    <w:rsid w:val="00026FA9"/>
    <w:rPr>
      <w:vertAlign w:val="superscript"/>
    </w:rPr>
  </w:style>
  <w:style w:type="character" w:customStyle="1" w:styleId="Rimandonotaapidipagina4">
    <w:name w:val="Rimando nota a piè di pagina4"/>
    <w:rsid w:val="00026FA9"/>
    <w:rPr>
      <w:vertAlign w:val="superscript"/>
    </w:rPr>
  </w:style>
  <w:style w:type="character" w:customStyle="1" w:styleId="Stile3">
    <w:name w:val="Stile3"/>
    <w:basedOn w:val="Carpredefinitoparagrafo"/>
    <w:uiPriority w:val="1"/>
    <w:rsid w:val="00FA5B95"/>
    <w:rPr>
      <w:rFonts w:asciiTheme="minorHAnsi" w:hAnsiTheme="minorHAnsi"/>
      <w:b/>
      <w:sz w:val="22"/>
    </w:rPr>
  </w:style>
  <w:style w:type="character" w:customStyle="1" w:styleId="Stile4">
    <w:name w:val="Stile4"/>
    <w:basedOn w:val="Carpredefinitoparagrafo"/>
    <w:uiPriority w:val="1"/>
    <w:rsid w:val="00FA5B95"/>
    <w:rPr>
      <w:rFonts w:asciiTheme="minorHAnsi" w:hAnsiTheme="minorHAns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0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1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3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4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2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9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6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7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7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3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1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7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1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8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2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5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1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4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jpeg"/><Relationship Id="rId4" Type="http://schemas.openxmlformats.org/officeDocument/2006/relationships/image" Target="media/image5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5C27D75CA39742FCA51977DB18240AD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4021B23-6B62-4B4D-8F84-3BD5E35149EC}"/>
      </w:docPartPr>
      <w:docPartBody>
        <w:p w:rsidR="00203A9A" w:rsidRDefault="00CA584B" w:rsidP="00CA584B">
          <w:pPr>
            <w:pStyle w:val="5C27D75CA39742FCA51977DB18240AD73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7A9C01DED565478189008A988ACF7AE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7EFF5A0-17DE-413E-B123-DAC4E1FAF2E9}"/>
      </w:docPartPr>
      <w:docPartBody>
        <w:p w:rsidR="00203A9A" w:rsidRDefault="00CA584B" w:rsidP="00CA584B">
          <w:pPr>
            <w:pStyle w:val="7A9C01DED565478189008A988ACF7AE0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50E5836F49004F97BF6D1F88D21F3E6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7C5A9CB-5DE6-4F90-A577-8C4DA588CB3F}"/>
      </w:docPartPr>
      <w:docPartBody>
        <w:p w:rsidR="00FC032D" w:rsidRDefault="00CA584B" w:rsidP="00CA584B">
          <w:pPr>
            <w:pStyle w:val="50E5836F49004F97BF6D1F88D21F3E643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436E10E87EAA4B62BD24C068A2FF092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B6D0FFE-BE2C-4FCB-98D0-64E1C790603D}"/>
      </w:docPartPr>
      <w:docPartBody>
        <w:p w:rsidR="00702A46" w:rsidRDefault="00CA584B" w:rsidP="00CA584B">
          <w:pPr>
            <w:pStyle w:val="436E10E87EAA4B62BD24C068A2FF092B3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5FABE9BBC4444F53BA807C903814C4F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ACF261F-758F-49DC-8946-B15FEF9D1EA8}"/>
      </w:docPartPr>
      <w:docPartBody>
        <w:p w:rsidR="00702A46" w:rsidRDefault="00CA584B" w:rsidP="00CA584B">
          <w:pPr>
            <w:pStyle w:val="5FABE9BBC4444F53BA807C903814C4FB3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E273BC2B3D614A4F915C7602301C488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932C529-281A-484F-9DFF-729ABC97BC20}"/>
      </w:docPartPr>
      <w:docPartBody>
        <w:p w:rsidR="00985DC3" w:rsidRDefault="00CA584B" w:rsidP="00CA584B">
          <w:pPr>
            <w:pStyle w:val="E273BC2B3D614A4F915C7602301C48853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E5B8ECEA0C724BB4BA40AE1E4CA9EFD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7D77EFE-8B39-4C4C-8240-FEFE43F81B07}"/>
      </w:docPartPr>
      <w:docPartBody>
        <w:p w:rsidR="00985DC3" w:rsidRDefault="00CA584B" w:rsidP="00CA584B">
          <w:pPr>
            <w:pStyle w:val="E5B8ECEA0C724BB4BA40AE1E4CA9EFDD3"/>
          </w:pPr>
          <w:r>
            <w:rPr>
              <w:rStyle w:val="Stile3"/>
            </w:rPr>
            <w:t xml:space="preserve">                                                   </w:t>
          </w:r>
        </w:p>
      </w:docPartBody>
    </w:docPart>
    <w:docPart>
      <w:docPartPr>
        <w:name w:val="0F7C913C193A4F1F8BE109FF4DCABC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EC4D77B-8246-4F22-A4BE-884337D186D1}"/>
      </w:docPartPr>
      <w:docPartBody>
        <w:p w:rsidR="00A673E7" w:rsidRDefault="00CA584B" w:rsidP="00CA584B">
          <w:pPr>
            <w:pStyle w:val="0F7C913C193A4F1F8BE109FF4DCABCAC3"/>
          </w:pPr>
          <w:r>
            <w:rPr>
              <w:rStyle w:val="Testosegnaposto"/>
            </w:rPr>
            <w:t xml:space="preserve">                                                             </w:t>
          </w:r>
          <w:r>
            <w:rPr>
              <w:rStyle w:val="Stile3"/>
            </w:rPr>
            <w:t xml:space="preserve">                 </w:t>
          </w:r>
        </w:p>
      </w:docPartBody>
    </w:docPart>
    <w:docPart>
      <w:docPartPr>
        <w:name w:val="CD52638D6F324C3886B024C8057600E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AE829C9-0C41-422E-A24B-8EDAD3D8188C}"/>
      </w:docPartPr>
      <w:docPartBody>
        <w:p w:rsidR="00A673E7" w:rsidRDefault="00CA584B" w:rsidP="00CA584B">
          <w:pPr>
            <w:pStyle w:val="CD52638D6F324C3886B024C8057600ED3"/>
          </w:pPr>
          <w:r>
            <w:rPr>
              <w:rStyle w:val="Testosegnaposto"/>
            </w:rPr>
            <w:t xml:space="preserve">                                                                          </w:t>
          </w:r>
          <w:r>
            <w:rPr>
              <w:rStyle w:val="Stile3"/>
            </w:rPr>
            <w:t xml:space="preserve">            </w:t>
          </w:r>
          <w:r>
            <w:rPr>
              <w:rStyle w:val="Testosegnaposto"/>
            </w:rPr>
            <w:t xml:space="preserve">                        </w:t>
          </w:r>
        </w:p>
      </w:docPartBody>
    </w:docPart>
    <w:docPart>
      <w:docPartPr>
        <w:name w:val="4B16CC7A8C7B45EDBED70B38D1BDA64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E14DB51-8D9A-417F-9BA6-FD887493C946}"/>
      </w:docPartPr>
      <w:docPartBody>
        <w:p w:rsidR="001C6F0A" w:rsidRDefault="00CA584B" w:rsidP="00CA584B">
          <w:pPr>
            <w:pStyle w:val="4B16CC7A8C7B45EDBED70B38D1BDA6443"/>
          </w:pPr>
          <w:r w:rsidRPr="009D74B6">
            <w:rPr>
              <w:rStyle w:val="Testosegnaposto"/>
              <w:b/>
              <w:bCs/>
              <w:i/>
              <w:iCs/>
              <w:color w:val="00AAF0"/>
              <w:sz w:val="28"/>
              <w:szCs w:val="28"/>
            </w:rPr>
            <w:t>INTESTAZIONE</w:t>
          </w:r>
        </w:p>
      </w:docPartBody>
    </w:docPart>
    <w:docPart>
      <w:docPartPr>
        <w:name w:val="FD15C67841584E109B6286D5C22B49A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FD88850-9789-40B4-85A4-10356C67EB78}"/>
      </w:docPartPr>
      <w:docPartBody>
        <w:p w:rsidR="00C31FF8" w:rsidRDefault="00CA584B" w:rsidP="00CA584B">
          <w:pPr>
            <w:pStyle w:val="FD15C67841584E109B6286D5C22B49A43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C1B0780B22254829B10851BF86B7EC5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D1A4E3E-A71B-4D4A-A0A4-FB88F2D21B92}"/>
      </w:docPartPr>
      <w:docPartBody>
        <w:p w:rsidR="00C31FF8" w:rsidRDefault="00CA584B" w:rsidP="00CA584B">
          <w:pPr>
            <w:pStyle w:val="C1B0780B22254829B10851BF86B7EC573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96BC51CA6FBF457EA52993A61B10771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6F2B262-DF28-4954-AB18-EB61491E6BBE}"/>
      </w:docPartPr>
      <w:docPartBody>
        <w:p w:rsidR="00C31FF8" w:rsidRDefault="00CA584B" w:rsidP="00CA584B">
          <w:pPr>
            <w:pStyle w:val="96BC51CA6FBF457EA52993A61B1077183"/>
          </w:pPr>
          <w:r w:rsidRPr="00ED3A9D">
            <w:rPr>
              <w:rStyle w:val="Stile3"/>
            </w:rPr>
            <w:t xml:space="preserve">     </w:t>
          </w:r>
          <w:r>
            <w:rPr>
              <w:rStyle w:val="Stile3"/>
            </w:rPr>
            <w:t xml:space="preserve">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</w:t>
          </w:r>
          <w:r w:rsidRPr="00ED3A9D">
            <w:rPr>
              <w:rStyle w:val="Stile3"/>
            </w:rPr>
            <w:t xml:space="preserve">               </w:t>
          </w:r>
        </w:p>
      </w:docPartBody>
    </w:docPart>
    <w:docPart>
      <w:docPartPr>
        <w:name w:val="DE63D9CBAF7B4B809DA2B256302337B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F389D7D-CCD8-4B10-AAE3-F5C19F1EDC59}"/>
      </w:docPartPr>
      <w:docPartBody>
        <w:p w:rsidR="00C31FF8" w:rsidRDefault="00CA584B" w:rsidP="00CA584B">
          <w:pPr>
            <w:pStyle w:val="DE63D9CBAF7B4B809DA2B256302337B23"/>
          </w:pPr>
          <w:r>
            <w:rPr>
              <w:rStyle w:val="Stile3"/>
            </w:rPr>
            <w:t xml:space="preserve">                                               </w:t>
          </w:r>
        </w:p>
      </w:docPartBody>
    </w:docPart>
    <w:docPart>
      <w:docPartPr>
        <w:name w:val="59DD008710D84AA4AD3CFF5A85448DB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2B5E35C-6904-40A6-A630-A0735C522AC2}"/>
      </w:docPartPr>
      <w:docPartBody>
        <w:p w:rsidR="00C31FF8" w:rsidRDefault="00CA584B" w:rsidP="00CA584B">
          <w:pPr>
            <w:pStyle w:val="59DD008710D84AA4AD3CFF5A85448DB23"/>
          </w:pPr>
          <w:r>
            <w:rPr>
              <w:rStyle w:val="Stile3"/>
            </w:rPr>
            <w:t xml:space="preserve">                                                                                                 </w:t>
          </w:r>
        </w:p>
      </w:docPartBody>
    </w:docPart>
    <w:docPart>
      <w:docPartPr>
        <w:name w:val="94347D8D0D8F4213B4430540BF5D77D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48975E3-57E5-43FC-A369-46C72CF22DA0}"/>
      </w:docPartPr>
      <w:docPartBody>
        <w:p w:rsidR="00C31FF8" w:rsidRDefault="00CA584B" w:rsidP="00CA584B">
          <w:pPr>
            <w:pStyle w:val="94347D8D0D8F4213B4430540BF5D77DF3"/>
          </w:pPr>
          <w:r>
            <w:rPr>
              <w:rStyle w:val="Stile3"/>
            </w:rPr>
            <w:t xml:space="preserve">                                                                                                </w:t>
          </w:r>
        </w:p>
      </w:docPartBody>
    </w:docPart>
    <w:docPart>
      <w:docPartPr>
        <w:name w:val="1561F338DAD44719BDFC72347B2C2F7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3FE4AE4-6C07-48A5-A2CA-0DB1BB9A61E6}"/>
      </w:docPartPr>
      <w:docPartBody>
        <w:p w:rsidR="00C31FF8" w:rsidRDefault="00CA584B" w:rsidP="00CA584B">
          <w:pPr>
            <w:pStyle w:val="1561F338DAD44719BDFC72347B2C2F7E3"/>
          </w:pPr>
          <w:r>
            <w:rPr>
              <w:rStyle w:val="Stile3"/>
            </w:rPr>
            <w:t xml:space="preserve">                                        </w:t>
          </w:r>
        </w:p>
      </w:docPartBody>
    </w:docPart>
    <w:docPart>
      <w:docPartPr>
        <w:name w:val="E765A27F0C7E4197B2F9E811FBA16EF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BABF7CB-E395-443D-9941-DDD58E30ECAA}"/>
      </w:docPartPr>
      <w:docPartBody>
        <w:p w:rsidR="00C31FF8" w:rsidRDefault="00CA584B" w:rsidP="00CA584B">
          <w:pPr>
            <w:pStyle w:val="E765A27F0C7E4197B2F9E811FBA16EF13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548D9AA23D854DC087227C95280EFBA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7953E41-9D3A-4332-86FF-3BFDBBA7722D}"/>
      </w:docPartPr>
      <w:docPartBody>
        <w:p w:rsidR="00C31FF8" w:rsidRDefault="00CA584B" w:rsidP="00CA584B">
          <w:pPr>
            <w:pStyle w:val="548D9AA23D854DC087227C95280EFBA43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4BE7DF45378743EA87EC4F175E8A4DB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BF1BE6C6-50F9-495A-A092-EF905306B271}"/>
      </w:docPartPr>
      <w:docPartBody>
        <w:p w:rsidR="00C31FF8" w:rsidRDefault="00CA584B" w:rsidP="00CA584B">
          <w:pPr>
            <w:pStyle w:val="4BE7DF45378743EA87EC4F175E8A4DB53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</w:p>
      </w:docPartBody>
    </w:docPart>
    <w:docPart>
      <w:docPartPr>
        <w:name w:val="BE02015E49E949E28F7C40780F82790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257A99D-A736-4484-B1D4-A8805AAED33A}"/>
      </w:docPartPr>
      <w:docPartBody>
        <w:p w:rsidR="00065A4C" w:rsidRDefault="00CA584B" w:rsidP="00CA584B">
          <w:pPr>
            <w:pStyle w:val="BE02015E49E949E28F7C40780F827905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F676D302DD0B4339AB97840B3AA80A3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C442101-E7E5-42DB-9102-76462EE1BF96}"/>
      </w:docPartPr>
      <w:docPartBody>
        <w:p w:rsidR="00065A4C" w:rsidRDefault="00CA584B" w:rsidP="00CA584B">
          <w:pPr>
            <w:pStyle w:val="F676D302DD0B4339AB97840B3AA80A32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D81BA27970D14BE5AE214917D270446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F27B433-130E-4DF2-A24F-9E3C0B24CA93}"/>
      </w:docPartPr>
      <w:docPartBody>
        <w:p w:rsidR="00065A4C" w:rsidRDefault="00CA584B" w:rsidP="00CA584B">
          <w:pPr>
            <w:pStyle w:val="D81BA27970D14BE5AE214917D270446F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1D8E874471404597B089231BB638320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1B0F8A4-3EC3-497A-83FC-75645FDB57A4}"/>
      </w:docPartPr>
      <w:docPartBody>
        <w:p w:rsidR="00065A4C" w:rsidRDefault="00CA584B" w:rsidP="00CA584B">
          <w:pPr>
            <w:pStyle w:val="1D8E874471404597B089231BB638320A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8C2390BC626D44278F757A7B994E231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87DDE90-7B8C-4759-A9D4-EB3BA81E7CC9}"/>
      </w:docPartPr>
      <w:docPartBody>
        <w:p w:rsidR="00065A4C" w:rsidRDefault="00CA584B" w:rsidP="00CA584B">
          <w:pPr>
            <w:pStyle w:val="8C2390BC626D44278F757A7B994E231C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7CA450ADA77F4CAAB812A19F5BDE207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F8C058C-5C02-4509-A752-D05FB09EBAD1}"/>
      </w:docPartPr>
      <w:docPartBody>
        <w:p w:rsidR="00065A4C" w:rsidRDefault="00CA584B" w:rsidP="00CA584B">
          <w:pPr>
            <w:pStyle w:val="7CA450ADA77F4CAAB812A19F5BDE2072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225B0398DDFB4A3D91938849420A910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94E036C-F883-49A9-B71C-E92A4DA38D02}"/>
      </w:docPartPr>
      <w:docPartBody>
        <w:p w:rsidR="00065A4C" w:rsidRDefault="00CA584B" w:rsidP="00CA584B">
          <w:pPr>
            <w:pStyle w:val="225B0398DDFB4A3D91938849420A9103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EC8B143C14B4478D90110C27EF13BD6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91C447A-8454-45A2-A20E-A617B709EE33}"/>
      </w:docPartPr>
      <w:docPartBody>
        <w:p w:rsidR="00065A4C" w:rsidRDefault="00CA584B" w:rsidP="00CA584B">
          <w:pPr>
            <w:pStyle w:val="EC8B143C14B4478D90110C27EF13BD66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DD099D4D25044DD08707BC6ED679EBA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98880CA-9A13-4917-8FA2-BD2CB6A38D1D}"/>
      </w:docPartPr>
      <w:docPartBody>
        <w:p w:rsidR="00065A4C" w:rsidRDefault="00CA584B" w:rsidP="00CA584B">
          <w:pPr>
            <w:pStyle w:val="DD099D4D25044DD08707BC6ED679EBA2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FCAEF80627E6451F9218314392B2807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DB18D8A-58CF-4BC3-B594-077E03B0A222}"/>
      </w:docPartPr>
      <w:docPartBody>
        <w:p w:rsidR="00065A4C" w:rsidRDefault="00CA584B" w:rsidP="00CA584B">
          <w:pPr>
            <w:pStyle w:val="FCAEF80627E6451F9218314392B2807C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7BB23302B54142C2AD72158AFC86DB3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FC9880D-F86F-403F-AC3D-A269BBAAEC6E}"/>
      </w:docPartPr>
      <w:docPartBody>
        <w:p w:rsidR="00065A4C" w:rsidRDefault="00CA584B" w:rsidP="00CA584B">
          <w:pPr>
            <w:pStyle w:val="7BB23302B54142C2AD72158AFC86DB3B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1B85FE9504EB41CEAC5F2BE3568BC65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BB8FA17-5F17-494D-8A53-F1DA66C2A2F2}"/>
      </w:docPartPr>
      <w:docPartBody>
        <w:p w:rsidR="00065A4C" w:rsidRDefault="00CA584B" w:rsidP="00CA584B">
          <w:pPr>
            <w:pStyle w:val="1B85FE9504EB41CEAC5F2BE3568BC65D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78B7D76EB75B45B48016555CDD6A03E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055E571-2607-4E35-ADCD-6681F1211B67}"/>
      </w:docPartPr>
      <w:docPartBody>
        <w:p w:rsidR="00065A4C" w:rsidRDefault="00CA584B" w:rsidP="00CA584B">
          <w:pPr>
            <w:pStyle w:val="78B7D76EB75B45B48016555CDD6A03EC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B2AB80CFF79C4817B560D3012E43ADD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8C48D8D-4CD9-477E-B815-551A4E1F6370}"/>
      </w:docPartPr>
      <w:docPartBody>
        <w:p w:rsidR="00065A4C" w:rsidRDefault="00CA584B" w:rsidP="00CA584B">
          <w:pPr>
            <w:pStyle w:val="B2AB80CFF79C4817B560D3012E43ADDF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482FC800B4594E65A77B9B0AF569832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ED56278-1017-439B-BCBE-CA7F763F3B99}"/>
      </w:docPartPr>
      <w:docPartBody>
        <w:p w:rsidR="00065A4C" w:rsidRDefault="00CA584B" w:rsidP="00CA584B">
          <w:pPr>
            <w:pStyle w:val="482FC800B4594E65A77B9B0AF569832E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EF5BED17EEB34057A425F4F8C45937F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EA28AAC-8BFD-4592-B3F0-5AD7DDA753EA}"/>
      </w:docPartPr>
      <w:docPartBody>
        <w:p w:rsidR="00065A4C" w:rsidRDefault="00CA584B" w:rsidP="00CA584B">
          <w:pPr>
            <w:pStyle w:val="EF5BED17EEB34057A425F4F8C45937FD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023C7FABE27545E5A2758F108EDBE96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0E3B928-5913-44C7-AD01-9C2612CE28AA}"/>
      </w:docPartPr>
      <w:docPartBody>
        <w:p w:rsidR="00065A4C" w:rsidRDefault="00CA584B" w:rsidP="00CA584B">
          <w:pPr>
            <w:pStyle w:val="023C7FABE27545E5A2758F108EDBE96F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23CF66F09E01498095A57D3FA1387FE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F7B3180-53A5-45CF-8E75-837241D5AD1C}"/>
      </w:docPartPr>
      <w:docPartBody>
        <w:p w:rsidR="00065A4C" w:rsidRDefault="00CA584B" w:rsidP="00CA584B">
          <w:pPr>
            <w:pStyle w:val="23CF66F09E01498095A57D3FA1387FE0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98CDBF96558549A9ABFC561D8D7B5DC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592643C-B469-4542-8041-6252C396D968}"/>
      </w:docPartPr>
      <w:docPartBody>
        <w:p w:rsidR="00065A4C" w:rsidRDefault="00CA584B" w:rsidP="00CA584B">
          <w:pPr>
            <w:pStyle w:val="98CDBF96558549A9ABFC561D8D7B5DCD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C5709282B3794500A846860C15A4787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F02BBC9-DA3B-4D5C-B2A2-49032B3575D8}"/>
      </w:docPartPr>
      <w:docPartBody>
        <w:p w:rsidR="00065A4C" w:rsidRDefault="00CA584B" w:rsidP="00CA584B">
          <w:pPr>
            <w:pStyle w:val="C5709282B3794500A846860C15A4787B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122666AC121249FCB43E735FDA0B72A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9FD8269-64AB-4D86-9423-3B49AD69C70E}"/>
      </w:docPartPr>
      <w:docPartBody>
        <w:p w:rsidR="00065A4C" w:rsidRDefault="00CA584B" w:rsidP="00CA584B">
          <w:pPr>
            <w:pStyle w:val="122666AC121249FCB43E735FDA0B72A2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A1C4C476756E4CF29B81ED5C9B59860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29F49B1-130C-4E01-957A-9217AF29A1DE}"/>
      </w:docPartPr>
      <w:docPartBody>
        <w:p w:rsidR="00065A4C" w:rsidRDefault="00CA584B" w:rsidP="00CA584B">
          <w:pPr>
            <w:pStyle w:val="A1C4C476756E4CF29B81ED5C9B59860F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EFB6B4F72660408A8B6472AF266E2DA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3259071-7413-4F72-8966-E5098D9AF4F1}"/>
      </w:docPartPr>
      <w:docPartBody>
        <w:p w:rsidR="00065A4C" w:rsidRDefault="00CA584B" w:rsidP="00CA584B">
          <w:pPr>
            <w:pStyle w:val="EFB6B4F72660408A8B6472AF266E2DA9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DB9C1EF72C9D4870B2DDB6B493A7697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AC41972-129A-4B88-804D-DBB4456A39E6}"/>
      </w:docPartPr>
      <w:docPartBody>
        <w:p w:rsidR="00065A4C" w:rsidRDefault="00CA584B" w:rsidP="00CA584B">
          <w:pPr>
            <w:pStyle w:val="DB9C1EF72C9D4870B2DDB6B493A76979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6CDDC130DF4D474DADD004281A98E88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B50CA1E6-15EC-48A8-A9C1-350F667D3E1A}"/>
      </w:docPartPr>
      <w:docPartBody>
        <w:p w:rsidR="00065A4C" w:rsidRDefault="00CA584B" w:rsidP="00CA584B">
          <w:pPr>
            <w:pStyle w:val="6CDDC130DF4D474DADD004281A98E88D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C996D4C748474A0B966FA854D511307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4533DBC-9C64-425C-89DA-0601601693C2}"/>
      </w:docPartPr>
      <w:docPartBody>
        <w:p w:rsidR="00065A4C" w:rsidRDefault="00CA584B" w:rsidP="00CA584B">
          <w:pPr>
            <w:pStyle w:val="C996D4C748474A0B966FA854D5113076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9961DAC5A8BC495082DE5576CDC7834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FF0E0E0-8303-4307-BFCE-D88AFE35B97E}"/>
      </w:docPartPr>
      <w:docPartBody>
        <w:p w:rsidR="00065A4C" w:rsidRDefault="00CA584B" w:rsidP="00CA584B">
          <w:pPr>
            <w:pStyle w:val="9961DAC5A8BC495082DE5576CDC78347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8C5AD736940741518501287452AC750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27A316C-A303-4932-831F-120DCE92A93B}"/>
      </w:docPartPr>
      <w:docPartBody>
        <w:p w:rsidR="00065A4C" w:rsidRDefault="00CA584B" w:rsidP="00CA584B">
          <w:pPr>
            <w:pStyle w:val="8C5AD736940741518501287452AC7509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581618CE2A7E4A078EED8BCA5EC16C1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B48E68F-F734-4454-AEC2-CCC39B867E91}"/>
      </w:docPartPr>
      <w:docPartBody>
        <w:p w:rsidR="00065A4C" w:rsidRDefault="00CA584B" w:rsidP="00CA584B">
          <w:pPr>
            <w:pStyle w:val="581618CE2A7E4A078EED8BCA5EC16C19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547883ED8A884F84BBA6DF2EF897358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A0025FB-EE7E-4E12-A994-6483E6A04B86}"/>
      </w:docPartPr>
      <w:docPartBody>
        <w:p w:rsidR="00065A4C" w:rsidRDefault="00CA584B" w:rsidP="00CA584B">
          <w:pPr>
            <w:pStyle w:val="547883ED8A884F84BBA6DF2EF8973583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A82FBC615D5F48CAB93F59DF419174A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5DF0E10-18F4-4CFA-A162-49F726494C80}"/>
      </w:docPartPr>
      <w:docPartBody>
        <w:p w:rsidR="00065A4C" w:rsidRDefault="00CA584B" w:rsidP="00CA584B">
          <w:pPr>
            <w:pStyle w:val="A82FBC615D5F48CAB93F59DF419174A2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C54C6D03EA694B5C9E1F7A9E2C883EA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64375DB-3F91-4782-A2CB-6707A75F5EFA}"/>
      </w:docPartPr>
      <w:docPartBody>
        <w:p w:rsidR="00065A4C" w:rsidRDefault="00CA584B" w:rsidP="00CA584B">
          <w:pPr>
            <w:pStyle w:val="C54C6D03EA694B5C9E1F7A9E2C883EA7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D06072DF713E486688CED7DBB2C61EF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DFDA851-50DA-4A53-873C-360B9F63ABD8}"/>
      </w:docPartPr>
      <w:docPartBody>
        <w:p w:rsidR="00065A4C" w:rsidRDefault="00CA584B" w:rsidP="00CA584B">
          <w:pPr>
            <w:pStyle w:val="D06072DF713E486688CED7DBB2C61EF8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A186D39BFD904BC1B313DE2C2B313EE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8308559-2BB0-4055-AC35-0A62004ED0C3}"/>
      </w:docPartPr>
      <w:docPartBody>
        <w:p w:rsidR="00065A4C" w:rsidRDefault="00CA584B" w:rsidP="00CA584B">
          <w:pPr>
            <w:pStyle w:val="A186D39BFD904BC1B313DE2C2B313EEB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C571305EB6E34B6A92281259FEBC722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AD2DED6-EA06-4920-8724-F88C763A94A5}"/>
      </w:docPartPr>
      <w:docPartBody>
        <w:p w:rsidR="00065A4C" w:rsidRDefault="00CA584B" w:rsidP="00CA584B">
          <w:pPr>
            <w:pStyle w:val="C571305EB6E34B6A92281259FEBC7228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B4EAAE3938124CAD8CDE3085B86899A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6396AF5-D57A-4DEC-86C1-2763C4AB95CF}"/>
      </w:docPartPr>
      <w:docPartBody>
        <w:p w:rsidR="00065A4C" w:rsidRDefault="00CA584B" w:rsidP="00CA584B">
          <w:pPr>
            <w:pStyle w:val="B4EAAE3938124CAD8CDE3085B86899A9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3E1B22F0CF7C4D5FAF5D9240E237699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E5E294C-3D52-47FC-927B-FDDC95FACDFB}"/>
      </w:docPartPr>
      <w:docPartBody>
        <w:p w:rsidR="00065A4C" w:rsidRDefault="00CA584B" w:rsidP="00CA584B">
          <w:pPr>
            <w:pStyle w:val="3E1B22F0CF7C4D5FAF5D9240E2376990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38AAE27E922346C6BCE69F4A77CCDB0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8D4268F-9F0F-45AE-9153-7E8F9D970D36}"/>
      </w:docPartPr>
      <w:docPartBody>
        <w:p w:rsidR="00065A4C" w:rsidRDefault="00CA584B" w:rsidP="00CA584B">
          <w:pPr>
            <w:pStyle w:val="38AAE27E922346C6BCE69F4A77CCDB08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9FABD7C748A44E44A430F4C1E99D190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8CBE5F0-CB0C-4D26-B8D6-F2A858891175}"/>
      </w:docPartPr>
      <w:docPartBody>
        <w:p w:rsidR="00065A4C" w:rsidRDefault="00CA584B" w:rsidP="00CA584B">
          <w:pPr>
            <w:pStyle w:val="9FABD7C748A44E44A430F4C1E99D1905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CE2A762A06C24D13A58174A2D2104DD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A535ABA-2038-41D9-9D1F-DA37FD265CA8}"/>
      </w:docPartPr>
      <w:docPartBody>
        <w:p w:rsidR="00065A4C" w:rsidRDefault="00CA584B" w:rsidP="00CA584B">
          <w:pPr>
            <w:pStyle w:val="CE2A762A06C24D13A58174A2D2104DD9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2211E31D2DA348BBAD16652047E19A1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047DBC8-AF2E-4A05-9320-59211F1F8A4D}"/>
      </w:docPartPr>
      <w:docPartBody>
        <w:p w:rsidR="00065A4C" w:rsidRDefault="00CA584B" w:rsidP="00CA584B">
          <w:pPr>
            <w:pStyle w:val="2211E31D2DA348BBAD16652047E19A19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C51E4CFF74A3478A8910B0B07C4BC93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1CE4A7E-A4ED-4B1D-AD46-6EBA1E13AB64}"/>
      </w:docPartPr>
      <w:docPartBody>
        <w:p w:rsidR="00065A4C" w:rsidRDefault="00CA584B" w:rsidP="00CA584B">
          <w:pPr>
            <w:pStyle w:val="C51E4CFF74A3478A8910B0B07C4BC936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9576BDCA5BD9426E9B3607FC0170438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EE764B8-E8A2-4B6D-817E-7F75143D8C92}"/>
      </w:docPartPr>
      <w:docPartBody>
        <w:p w:rsidR="00065A4C" w:rsidRDefault="00CA584B" w:rsidP="00CA584B">
          <w:pPr>
            <w:pStyle w:val="9576BDCA5BD9426E9B3607FC01704384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791E59EB9D974DD09F41F9C32FC82D4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D7B6C0F-F440-4A67-AAC4-FA069F2E7B6D}"/>
      </w:docPartPr>
      <w:docPartBody>
        <w:p w:rsidR="00065A4C" w:rsidRDefault="00CA584B" w:rsidP="00CA584B">
          <w:pPr>
            <w:pStyle w:val="791E59EB9D974DD09F41F9C32FC82D49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AA4818DA8C5F44598689C2A8C476278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BAF5347-1B5A-4702-8BE9-F7F40E629756}"/>
      </w:docPartPr>
      <w:docPartBody>
        <w:p w:rsidR="00065A4C" w:rsidRDefault="00CA584B" w:rsidP="00CA584B">
          <w:pPr>
            <w:pStyle w:val="AA4818DA8C5F44598689C2A8C4762787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0D10EBE0FD37404FB13AE4B0937167D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F3C103B-E98B-4890-8184-4D1EBF1BFD6A}"/>
      </w:docPartPr>
      <w:docPartBody>
        <w:p w:rsidR="00065A4C" w:rsidRDefault="00CA584B" w:rsidP="00CA584B">
          <w:pPr>
            <w:pStyle w:val="0D10EBE0FD37404FB13AE4B0937167DD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ACDF64BB06C04D9BB03993839A18483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CD1DD55-2518-4C44-80AA-5C31D760A297}"/>
      </w:docPartPr>
      <w:docPartBody>
        <w:p w:rsidR="00065A4C" w:rsidRDefault="00CA584B" w:rsidP="00CA584B">
          <w:pPr>
            <w:pStyle w:val="ACDF64BB06C04D9BB03993839A184834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AC2AC2A928F3457D95BBA911BC7EFC7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9FEA2AB-7998-4936-A8EF-69CBCE9AC4A7}"/>
      </w:docPartPr>
      <w:docPartBody>
        <w:p w:rsidR="00065A4C" w:rsidRDefault="00CA584B" w:rsidP="00CA584B">
          <w:pPr>
            <w:pStyle w:val="AC2AC2A928F3457D95BBA911BC7EFC7D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9A47C090B7834E5482374CD7A89D43E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DE1AB6F-CDF7-47FB-9929-D7226E56C4A7}"/>
      </w:docPartPr>
      <w:docPartBody>
        <w:p w:rsidR="00065A4C" w:rsidRDefault="00CA584B" w:rsidP="00CA584B">
          <w:pPr>
            <w:pStyle w:val="9A47C090B7834E5482374CD7A89D43E3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763EC3AFC49349FF8F15AB44DDFAB34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1E03C66-048A-47D5-8A9A-2D6CA911B1F7}"/>
      </w:docPartPr>
      <w:docPartBody>
        <w:p w:rsidR="00065A4C" w:rsidRDefault="00CA584B" w:rsidP="00CA584B">
          <w:pPr>
            <w:pStyle w:val="763EC3AFC49349FF8F15AB44DDFAB34C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5AD06E620FAF4E8C8DC86749A6EED96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4F3DB91-6DEA-4605-98BF-CD87E8F34C26}"/>
      </w:docPartPr>
      <w:docPartBody>
        <w:p w:rsidR="00065A4C" w:rsidRDefault="00CA584B" w:rsidP="00CA584B">
          <w:pPr>
            <w:pStyle w:val="5AD06E620FAF4E8C8DC86749A6EED960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685276B6F8B745579142BBFDE0EAAF4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81B6445-7D8D-4E40-A09A-5B09349E0B78}"/>
      </w:docPartPr>
      <w:docPartBody>
        <w:p w:rsidR="00065A4C" w:rsidRDefault="00CA584B" w:rsidP="00CA584B">
          <w:pPr>
            <w:pStyle w:val="685276B6F8B745579142BBFDE0EAAF4F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614B69B70F4345EFAB450999BBC925A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CC1316B-FEE3-488D-ACEB-87CE84F36B9E}"/>
      </w:docPartPr>
      <w:docPartBody>
        <w:p w:rsidR="00065A4C" w:rsidRDefault="00CA584B" w:rsidP="00CA584B">
          <w:pPr>
            <w:pStyle w:val="614B69B70F4345EFAB450999BBC925A0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AAE91AC611A04CEE90FAED54617207B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D5651D7-BF00-40D0-A4A5-AEC2C2C6A21A}"/>
      </w:docPartPr>
      <w:docPartBody>
        <w:p w:rsidR="00065A4C" w:rsidRDefault="00CA584B" w:rsidP="00CA584B">
          <w:pPr>
            <w:pStyle w:val="AAE91AC611A04CEE90FAED54617207BD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ED85555640CC4979AFA290BCBEB6CC0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544A6DA-A56C-48E1-A579-01027F58A103}"/>
      </w:docPartPr>
      <w:docPartBody>
        <w:p w:rsidR="00065A4C" w:rsidRDefault="00CA584B" w:rsidP="00CA584B">
          <w:pPr>
            <w:pStyle w:val="ED85555640CC4979AFA290BCBEB6CC0C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EAACD0BC29944CFABE176DF59F4C104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0EC4D37-9163-421F-8C02-53E5B89F7578}"/>
      </w:docPartPr>
      <w:docPartBody>
        <w:p w:rsidR="00065A4C" w:rsidRDefault="00CA584B" w:rsidP="00CA584B">
          <w:pPr>
            <w:pStyle w:val="EAACD0BC29944CFABE176DF59F4C1044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20C4F299A01D4673B1C8BD7ACF1A0A7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0018F74-65EC-4C67-9B20-1FF478A884F6}"/>
      </w:docPartPr>
      <w:docPartBody>
        <w:p w:rsidR="00065A4C" w:rsidRDefault="00CA584B" w:rsidP="00CA584B">
          <w:pPr>
            <w:pStyle w:val="20C4F299A01D4673B1C8BD7ACF1A0A77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67AA411435C14996A9960B09EE86CBE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783EA60-CB35-4ECF-973D-6186238411D6}"/>
      </w:docPartPr>
      <w:docPartBody>
        <w:p w:rsidR="00065A4C" w:rsidRDefault="00CA584B" w:rsidP="00CA584B">
          <w:pPr>
            <w:pStyle w:val="67AA411435C14996A9960B09EE86CBE2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C4078F7B0133440F8150EE1C3E5E1D2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F6E1058-2E61-4658-A027-29FB4B1BF960}"/>
      </w:docPartPr>
      <w:docPartBody>
        <w:p w:rsidR="00065A4C" w:rsidRDefault="00CA584B" w:rsidP="00CA584B">
          <w:pPr>
            <w:pStyle w:val="C4078F7B0133440F8150EE1C3E5E1D2B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EC352DCAA22F4A27A17EF87DE2F902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881867D-E40F-4394-B0CD-493E9006F5E2}"/>
      </w:docPartPr>
      <w:docPartBody>
        <w:p w:rsidR="00065A4C" w:rsidRDefault="00CA584B" w:rsidP="00CA584B">
          <w:pPr>
            <w:pStyle w:val="EC352DCAA22F4A27A17EF87DE2F902AC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29DED61D53A2422391E6B384438B2DF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D0C528A-BA19-4FEA-8EBF-0224F647A5FA}"/>
      </w:docPartPr>
      <w:docPartBody>
        <w:p w:rsidR="00065A4C" w:rsidRDefault="00CA584B" w:rsidP="00CA584B">
          <w:pPr>
            <w:pStyle w:val="29DED61D53A2422391E6B384438B2DFA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B993BDF1CA0E4DE3BEFC061369318CA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954F8EA-ADAF-48E5-9D93-B6170DE01749}"/>
      </w:docPartPr>
      <w:docPartBody>
        <w:p w:rsidR="00065A4C" w:rsidRDefault="00CA584B" w:rsidP="00CA584B">
          <w:pPr>
            <w:pStyle w:val="B993BDF1CA0E4DE3BEFC061369318CA4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68FFDFDDB9A54E4BB82C0B218A4E1AF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4E53395-3E82-4110-A7A5-71E1276430EB}"/>
      </w:docPartPr>
      <w:docPartBody>
        <w:p w:rsidR="00065A4C" w:rsidRDefault="00CA584B" w:rsidP="00CA584B">
          <w:pPr>
            <w:pStyle w:val="68FFDFDDB9A54E4BB82C0B218A4E1AF3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2D82FBAD14CB432FB736B1AD6A37CCE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BEBEDE85-BC55-417A-9923-77B03F55BD09}"/>
      </w:docPartPr>
      <w:docPartBody>
        <w:p w:rsidR="00065A4C" w:rsidRDefault="00CA584B" w:rsidP="00CA584B">
          <w:pPr>
            <w:pStyle w:val="2D82FBAD14CB432FB736B1AD6A37CCE9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947B38908566472FBC7CE8253EE625B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4EEB3A6-A097-4B66-A818-293302564FE9}"/>
      </w:docPartPr>
      <w:docPartBody>
        <w:p w:rsidR="00065A4C" w:rsidRDefault="00CA584B" w:rsidP="00CA584B">
          <w:pPr>
            <w:pStyle w:val="947B38908566472FBC7CE8253EE625BD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95B7B0A28B3049968BF0FAB6E6B8D0D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A9D5E49-E458-4D77-8F1B-88A1CEAA6750}"/>
      </w:docPartPr>
      <w:docPartBody>
        <w:p w:rsidR="00065A4C" w:rsidRDefault="00CA584B" w:rsidP="00CA584B">
          <w:pPr>
            <w:pStyle w:val="95B7B0A28B3049968BF0FAB6E6B8D0DE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B43CA70C05B24E2890AE4AE21CF1DF0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5BB01E3-CDDF-407D-929A-EC01FA4B7E9A}"/>
      </w:docPartPr>
      <w:docPartBody>
        <w:p w:rsidR="00065A4C" w:rsidRDefault="00CA584B" w:rsidP="00CA584B">
          <w:pPr>
            <w:pStyle w:val="B43CA70C05B24E2890AE4AE21CF1DF0D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BD7C553A0B614296A4E2694BDD9786B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8D17210-CB93-4789-AE16-33789042A910}"/>
      </w:docPartPr>
      <w:docPartBody>
        <w:p w:rsidR="00065A4C" w:rsidRDefault="00CA584B" w:rsidP="00CA584B">
          <w:pPr>
            <w:pStyle w:val="BD7C553A0B614296A4E2694BDD9786B3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E3378121E6254EEA87DFBD6AEDBE5CF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B0E2ACCD-4234-4B6C-9BB1-BB0C70287082}"/>
      </w:docPartPr>
      <w:docPartBody>
        <w:p w:rsidR="00065A4C" w:rsidRDefault="00CA584B" w:rsidP="00CA584B">
          <w:pPr>
            <w:pStyle w:val="E3378121E6254EEA87DFBD6AEDBE5CFA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DFA24BEE9930485299A3D71E7FFF3F3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9986D31-E8BE-4140-B9C5-AF92AA7DF8BA}"/>
      </w:docPartPr>
      <w:docPartBody>
        <w:p w:rsidR="00065A4C" w:rsidRDefault="00CA584B" w:rsidP="00CA584B">
          <w:pPr>
            <w:pStyle w:val="DFA24BEE9930485299A3D71E7FFF3F34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ED0C2A22C2984788BCFDB6B47EDF1A6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457E490-9020-4747-A8B6-01855FBDE329}"/>
      </w:docPartPr>
      <w:docPartBody>
        <w:p w:rsidR="00065A4C" w:rsidRDefault="00CA584B" w:rsidP="00CA584B">
          <w:pPr>
            <w:pStyle w:val="ED0C2A22C2984788BCFDB6B47EDF1A64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6811D09E545A43B48640164BF476FB5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BDCB712-B20C-4933-8B3A-64AB1D95BB46}"/>
      </w:docPartPr>
      <w:docPartBody>
        <w:p w:rsidR="00065A4C" w:rsidRDefault="00CA584B" w:rsidP="00CA584B">
          <w:pPr>
            <w:pStyle w:val="6811D09E545A43B48640164BF476FB563"/>
          </w:pPr>
          <w:r w:rsidRPr="005E2AE8">
            <w:rPr>
              <w:rStyle w:val="Testosegnaposto"/>
              <w:rFonts w:asciiTheme="minorHAnsi" w:hAnsiTheme="minorHAnsi" w:cstheme="minorHAnsi"/>
              <w:sz w:val="16"/>
              <w:szCs w:val="16"/>
            </w:rPr>
            <w:t xml:space="preserve"> </w:t>
          </w:r>
        </w:p>
      </w:docPartBody>
    </w:docPart>
    <w:docPart>
      <w:docPartPr>
        <w:name w:val="17C21240E5FD435B84C04F1F9C6B134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29A1C27-7E1D-4E08-99C2-A56AE6C40B60}"/>
      </w:docPartPr>
      <w:docPartBody>
        <w:p w:rsidR="00065A4C" w:rsidRDefault="00CA584B" w:rsidP="00CA584B">
          <w:pPr>
            <w:pStyle w:val="17C21240E5FD435B84C04F1F9C6B13473"/>
          </w:pPr>
          <w:r w:rsidRPr="00C261B0">
            <w:rPr>
              <w:rStyle w:val="Testosegnaposto"/>
              <w:rFonts w:asciiTheme="minorHAnsi" w:hAnsiTheme="minorHAnsi" w:cstheme="minorHAnsi"/>
              <w:color w:val="auto"/>
              <w:sz w:val="16"/>
              <w:szCs w:val="16"/>
            </w:rPr>
            <w:t xml:space="preserve"> </w:t>
          </w:r>
        </w:p>
      </w:docPartBody>
    </w:docPart>
    <w:docPart>
      <w:docPartPr>
        <w:name w:val="9BF8D9A72DD3454F9B6F8F3EA3670D8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D667B89-E806-47CA-94E2-A44214629A51}"/>
      </w:docPartPr>
      <w:docPartBody>
        <w:p w:rsidR="00065A4C" w:rsidRDefault="00CA584B" w:rsidP="00CA584B">
          <w:pPr>
            <w:pStyle w:val="9BF8D9A72DD3454F9B6F8F3EA3670D823"/>
          </w:pPr>
          <w:r w:rsidRPr="00C261B0">
            <w:rPr>
              <w:rStyle w:val="Testosegnaposto"/>
              <w:rFonts w:asciiTheme="minorHAnsi" w:hAnsiTheme="minorHAnsi" w:cstheme="minorHAnsi"/>
              <w:color w:val="auto"/>
              <w:sz w:val="16"/>
              <w:szCs w:val="16"/>
            </w:rPr>
            <w:t xml:space="preserve"> </w:t>
          </w:r>
        </w:p>
      </w:docPartBody>
    </w:docPart>
    <w:docPart>
      <w:docPartPr>
        <w:name w:val="4DA8C844CFE941B4B1D2174A71D3127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35BFB24-3D68-409A-9648-56CF25F21EE6}"/>
      </w:docPartPr>
      <w:docPartBody>
        <w:p w:rsidR="00065A4C" w:rsidRDefault="00CA584B" w:rsidP="00CA584B">
          <w:pPr>
            <w:pStyle w:val="4DA8C844CFE941B4B1D2174A71D312713"/>
          </w:pPr>
          <w:r w:rsidRPr="00C261B0">
            <w:rPr>
              <w:rStyle w:val="Testosegnaposto"/>
              <w:rFonts w:asciiTheme="minorHAnsi" w:hAnsiTheme="minorHAnsi" w:cstheme="minorHAnsi"/>
              <w:color w:val="auto"/>
              <w:sz w:val="16"/>
              <w:szCs w:val="16"/>
            </w:rPr>
            <w:t xml:space="preserve"> </w:t>
          </w:r>
        </w:p>
      </w:docPartBody>
    </w:docPart>
    <w:docPart>
      <w:docPartPr>
        <w:name w:val="4B3DDD86FB1B4CA5A505ECB77894ECF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3C5F393-EA56-493D-ACF3-781CCE61351A}"/>
      </w:docPartPr>
      <w:docPartBody>
        <w:p w:rsidR="00065A4C" w:rsidRDefault="00CA584B" w:rsidP="00CA584B">
          <w:pPr>
            <w:pStyle w:val="4B3DDD86FB1B4CA5A505ECB77894ECF93"/>
          </w:pPr>
          <w:r w:rsidRPr="00C261B0">
            <w:rPr>
              <w:rStyle w:val="Testosegnaposto"/>
              <w:rFonts w:asciiTheme="minorHAnsi" w:hAnsiTheme="minorHAnsi" w:cstheme="minorHAnsi"/>
              <w:color w:val="auto"/>
              <w:sz w:val="16"/>
              <w:szCs w:val="16"/>
            </w:rPr>
            <w:t xml:space="preserve"> </w:t>
          </w:r>
        </w:p>
      </w:docPartBody>
    </w:docPart>
    <w:docPart>
      <w:docPartPr>
        <w:name w:val="254D10B9F1FA468AA8170E382F6940C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177FCAA-EEB4-4B08-A743-67C79EA0E00C}"/>
      </w:docPartPr>
      <w:docPartBody>
        <w:p w:rsidR="00065A4C" w:rsidRDefault="00CA584B" w:rsidP="00CA584B">
          <w:pPr>
            <w:pStyle w:val="254D10B9F1FA468AA8170E382F6940C23"/>
          </w:pPr>
          <w:r w:rsidRPr="00C261B0">
            <w:rPr>
              <w:rStyle w:val="Testosegnaposto"/>
              <w:rFonts w:asciiTheme="minorHAnsi" w:hAnsiTheme="minorHAnsi" w:cstheme="minorHAnsi"/>
              <w:color w:val="auto"/>
              <w:sz w:val="16"/>
              <w:szCs w:val="16"/>
            </w:rPr>
            <w:t xml:space="preserve"> </w:t>
          </w:r>
        </w:p>
      </w:docPartBody>
    </w:docPart>
    <w:docPart>
      <w:docPartPr>
        <w:name w:val="E3F1607C14F24DD2BDB1121EABA1DE7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D4A4C0C-D35B-40BC-8F04-D92FE9233051}"/>
      </w:docPartPr>
      <w:docPartBody>
        <w:p w:rsidR="00065A4C" w:rsidRDefault="00CA584B" w:rsidP="00CA584B">
          <w:pPr>
            <w:pStyle w:val="E3F1607C14F24DD2BDB1121EABA1DE793"/>
          </w:pPr>
          <w:r w:rsidRPr="00C261B0">
            <w:rPr>
              <w:rStyle w:val="Testosegnaposto"/>
              <w:rFonts w:asciiTheme="minorHAnsi" w:hAnsiTheme="minorHAnsi" w:cstheme="minorHAnsi"/>
              <w:color w:val="auto"/>
              <w:sz w:val="16"/>
              <w:szCs w:val="16"/>
            </w:rPr>
            <w:t xml:space="preserve"> </w:t>
          </w:r>
        </w:p>
      </w:docPartBody>
    </w:docPart>
    <w:docPart>
      <w:docPartPr>
        <w:name w:val="B4512D15DBB84408B7642F1D8AEDB2F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F051877-AB9D-43F9-8CF6-6D9635FE5668}"/>
      </w:docPartPr>
      <w:docPartBody>
        <w:p w:rsidR="00065A4C" w:rsidRDefault="00CA584B" w:rsidP="00CA584B">
          <w:pPr>
            <w:pStyle w:val="B4512D15DBB84408B7642F1D8AEDB2FF3"/>
          </w:pPr>
          <w:r w:rsidRPr="00C261B0">
            <w:rPr>
              <w:rStyle w:val="Testosegnaposto"/>
              <w:rFonts w:asciiTheme="minorHAnsi" w:hAnsiTheme="minorHAnsi" w:cstheme="minorHAnsi"/>
              <w:color w:val="auto"/>
              <w:sz w:val="16"/>
              <w:szCs w:val="16"/>
            </w:rPr>
            <w:t xml:space="preserve"> </w:t>
          </w:r>
        </w:p>
      </w:docPartBody>
    </w:docPart>
    <w:docPart>
      <w:docPartPr>
        <w:name w:val="5749E519D01C4366AC03C484D60678D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D087E21-7ED5-4A53-8AFD-3DF16E545B7A}"/>
      </w:docPartPr>
      <w:docPartBody>
        <w:p w:rsidR="00065A4C" w:rsidRDefault="00CA584B" w:rsidP="00CA584B">
          <w:pPr>
            <w:pStyle w:val="5749E519D01C4366AC03C484D60678DB3"/>
          </w:pPr>
          <w:r w:rsidRPr="00C261B0">
            <w:rPr>
              <w:rStyle w:val="Testosegnaposto"/>
              <w:rFonts w:asciiTheme="minorHAnsi" w:hAnsiTheme="minorHAnsi" w:cstheme="minorHAnsi"/>
              <w:color w:val="auto"/>
              <w:sz w:val="16"/>
              <w:szCs w:val="16"/>
            </w:rPr>
            <w:t xml:space="preserve"> </w:t>
          </w:r>
        </w:p>
      </w:docPartBody>
    </w:docPart>
    <w:docPart>
      <w:docPartPr>
        <w:name w:val="E64C82409C044CFD99DD2469A06151A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E061B63-70B4-43A4-A019-71FC06B0BAD5}"/>
      </w:docPartPr>
      <w:docPartBody>
        <w:p w:rsidR="00CA584B" w:rsidRPr="006A31D8" w:rsidRDefault="00CA584B" w:rsidP="001F7DFF">
          <w:pPr>
            <w:ind w:left="30"/>
            <w:jc w:val="right"/>
            <w:rPr>
              <w:rFonts w:cs="Arial"/>
              <w:bCs/>
              <w:color w:val="A6A6A6" w:themeColor="background1" w:themeShade="A6"/>
            </w:rPr>
          </w:pPr>
          <w:r>
            <w:rPr>
              <w:rFonts w:cs="Arial"/>
              <w:bCs/>
              <w:color w:val="A6A6A6" w:themeColor="background1" w:themeShade="A6"/>
            </w:rPr>
            <w:t>Denominazione</w:t>
          </w:r>
        </w:p>
        <w:p w:rsidR="00CA584B" w:rsidRPr="006A31D8" w:rsidRDefault="00CA584B" w:rsidP="001F7DFF">
          <w:pPr>
            <w:ind w:left="30"/>
            <w:jc w:val="right"/>
            <w:rPr>
              <w:rFonts w:cs="Arial"/>
              <w:bCs/>
              <w:color w:val="A6A6A6" w:themeColor="background1" w:themeShade="A6"/>
            </w:rPr>
          </w:pPr>
          <w:r>
            <w:rPr>
              <w:rFonts w:cs="Arial"/>
              <w:bCs/>
              <w:color w:val="A6A6A6" w:themeColor="background1" w:themeShade="A6"/>
            </w:rPr>
            <w:t>Sede legale</w:t>
          </w:r>
        </w:p>
        <w:p w:rsidR="00CA584B" w:rsidRPr="006A31D8" w:rsidRDefault="00CA584B" w:rsidP="001F7DFF">
          <w:pPr>
            <w:ind w:left="30"/>
            <w:jc w:val="right"/>
            <w:rPr>
              <w:rFonts w:cs="Arial"/>
              <w:bCs/>
              <w:color w:val="A6A6A6" w:themeColor="background1" w:themeShade="A6"/>
            </w:rPr>
          </w:pPr>
          <w:r>
            <w:rPr>
              <w:rFonts w:cs="Arial"/>
              <w:bCs/>
              <w:color w:val="A6A6A6" w:themeColor="background1" w:themeShade="A6"/>
            </w:rPr>
            <w:t>C.F.</w:t>
          </w:r>
        </w:p>
        <w:p w:rsidR="000A7578" w:rsidRDefault="00CA584B" w:rsidP="00CA584B">
          <w:pPr>
            <w:pStyle w:val="E64C82409C044CFD99DD2469A06151AE3"/>
          </w:pPr>
          <w:r>
            <w:rPr>
              <w:rFonts w:cs="Arial"/>
              <w:bCs/>
              <w:color w:val="A6A6A6" w:themeColor="background1" w:themeShade="A6"/>
            </w:rPr>
            <w:t>P.I.</w:t>
          </w:r>
        </w:p>
      </w:docPartBody>
    </w:docPart>
    <w:docPart>
      <w:docPartPr>
        <w:name w:val="EC14C90D55184EAFB190FDD302F771F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5EBE3B2-B804-463B-B42C-34C4AEA12CF6}"/>
      </w:docPartPr>
      <w:docPartBody>
        <w:p w:rsidR="00827D14" w:rsidRDefault="00CA584B" w:rsidP="00CA584B">
          <w:pPr>
            <w:pStyle w:val="EC14C90D55184EAFB190FDD302F771F4"/>
          </w:pPr>
          <w:r w:rsidRPr="00C518FB">
            <w:rPr>
              <w:rStyle w:val="Testosegnaposto"/>
            </w:rPr>
            <w:t>Scegliere un elemento.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060404"/>
    <w:multiLevelType w:val="hybridMultilevel"/>
    <w:tmpl w:val="B81477B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F2F4816"/>
    <w:multiLevelType w:val="multilevel"/>
    <w:tmpl w:val="75BC0CA6"/>
    <w:lvl w:ilvl="0">
      <w:start w:val="1"/>
      <w:numFmt w:val="decimal"/>
      <w:pStyle w:val="Titolo1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Titolo2"/>
      <w:suff w:val="nothing"/>
      <w:lvlText w:val="%1.%2 – "/>
      <w:lvlJc w:val="left"/>
      <w:pPr>
        <w:ind w:left="964" w:hanging="680"/>
      </w:pPr>
      <w:rPr>
        <w:rFonts w:hint="default"/>
        <w:u w:val="single"/>
      </w:rPr>
    </w:lvl>
    <w:lvl w:ilvl="2">
      <w:start w:val="1"/>
      <w:numFmt w:val="decimal"/>
      <w:pStyle w:val="Titolo3"/>
      <w:suff w:val="nothing"/>
      <w:lvlText w:val="%1.%2.%3 – "/>
      <w:lvlJc w:val="left"/>
      <w:pPr>
        <w:ind w:left="1247" w:hanging="680"/>
      </w:pPr>
      <w:rPr>
        <w:rFonts w:hint="default"/>
        <w:u w:val="single"/>
      </w:rPr>
    </w:lvl>
    <w:lvl w:ilvl="3">
      <w:start w:val="1"/>
      <w:numFmt w:val="decimal"/>
      <w:pStyle w:val="Titolo4"/>
      <w:suff w:val="nothing"/>
      <w:lvlText w:val="%1.%2.%3.%4 – "/>
      <w:lvlJc w:val="left"/>
      <w:pPr>
        <w:ind w:left="1701" w:hanging="85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olo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 w16cid:durableId="641739413">
    <w:abstractNumId w:val="0"/>
  </w:num>
  <w:num w:numId="2" w16cid:durableId="664091524">
    <w:abstractNumId w:val="1"/>
  </w:num>
</w:numbering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47"/>
    <w:rsid w:val="00001FD4"/>
    <w:rsid w:val="0000703A"/>
    <w:rsid w:val="0004001C"/>
    <w:rsid w:val="00043403"/>
    <w:rsid w:val="00064952"/>
    <w:rsid w:val="00065A4C"/>
    <w:rsid w:val="0007093F"/>
    <w:rsid w:val="000806B8"/>
    <w:rsid w:val="000A2CD1"/>
    <w:rsid w:val="000A7578"/>
    <w:rsid w:val="000D3C6A"/>
    <w:rsid w:val="000F2A95"/>
    <w:rsid w:val="000F6666"/>
    <w:rsid w:val="00102BB7"/>
    <w:rsid w:val="0011231F"/>
    <w:rsid w:val="00114A6A"/>
    <w:rsid w:val="00151B38"/>
    <w:rsid w:val="00155598"/>
    <w:rsid w:val="001708CC"/>
    <w:rsid w:val="0017435D"/>
    <w:rsid w:val="00191F0F"/>
    <w:rsid w:val="00194C50"/>
    <w:rsid w:val="001A48C0"/>
    <w:rsid w:val="001C6F0A"/>
    <w:rsid w:val="001E37A4"/>
    <w:rsid w:val="00203A9A"/>
    <w:rsid w:val="00217933"/>
    <w:rsid w:val="00222E51"/>
    <w:rsid w:val="00224737"/>
    <w:rsid w:val="00247847"/>
    <w:rsid w:val="002603E5"/>
    <w:rsid w:val="00265AAE"/>
    <w:rsid w:val="002B0E72"/>
    <w:rsid w:val="002B6998"/>
    <w:rsid w:val="002C6357"/>
    <w:rsid w:val="00301D97"/>
    <w:rsid w:val="00307906"/>
    <w:rsid w:val="00322A2F"/>
    <w:rsid w:val="00337A57"/>
    <w:rsid w:val="00365EFD"/>
    <w:rsid w:val="00394BFD"/>
    <w:rsid w:val="003964F4"/>
    <w:rsid w:val="003A7618"/>
    <w:rsid w:val="003E4E87"/>
    <w:rsid w:val="00423133"/>
    <w:rsid w:val="00441C0C"/>
    <w:rsid w:val="004618AB"/>
    <w:rsid w:val="004715EE"/>
    <w:rsid w:val="00480C45"/>
    <w:rsid w:val="0048195E"/>
    <w:rsid w:val="00494893"/>
    <w:rsid w:val="004968E5"/>
    <w:rsid w:val="004A3F84"/>
    <w:rsid w:val="004D6C91"/>
    <w:rsid w:val="004E521C"/>
    <w:rsid w:val="004F5554"/>
    <w:rsid w:val="004F7D53"/>
    <w:rsid w:val="00524724"/>
    <w:rsid w:val="00561B2F"/>
    <w:rsid w:val="00574429"/>
    <w:rsid w:val="00593ED5"/>
    <w:rsid w:val="005A150E"/>
    <w:rsid w:val="005A3402"/>
    <w:rsid w:val="005B5C7C"/>
    <w:rsid w:val="006141E5"/>
    <w:rsid w:val="00625430"/>
    <w:rsid w:val="006265E2"/>
    <w:rsid w:val="006455ED"/>
    <w:rsid w:val="00654D27"/>
    <w:rsid w:val="006869FD"/>
    <w:rsid w:val="00695B2A"/>
    <w:rsid w:val="006D4EF2"/>
    <w:rsid w:val="006D4FD6"/>
    <w:rsid w:val="006D5694"/>
    <w:rsid w:val="006F3476"/>
    <w:rsid w:val="006F4E3B"/>
    <w:rsid w:val="00702A46"/>
    <w:rsid w:val="00715084"/>
    <w:rsid w:val="0073726F"/>
    <w:rsid w:val="0076116A"/>
    <w:rsid w:val="00763C55"/>
    <w:rsid w:val="00774380"/>
    <w:rsid w:val="007B3B56"/>
    <w:rsid w:val="007E1B44"/>
    <w:rsid w:val="008047F0"/>
    <w:rsid w:val="00805F38"/>
    <w:rsid w:val="00827D14"/>
    <w:rsid w:val="008603C8"/>
    <w:rsid w:val="00873C25"/>
    <w:rsid w:val="00886A2C"/>
    <w:rsid w:val="00893952"/>
    <w:rsid w:val="008C6D51"/>
    <w:rsid w:val="008E1B46"/>
    <w:rsid w:val="00920B0A"/>
    <w:rsid w:val="0092637B"/>
    <w:rsid w:val="009361BF"/>
    <w:rsid w:val="00985DC3"/>
    <w:rsid w:val="009A2CAE"/>
    <w:rsid w:val="009A6DCB"/>
    <w:rsid w:val="009D4857"/>
    <w:rsid w:val="009F1C10"/>
    <w:rsid w:val="00A001F5"/>
    <w:rsid w:val="00A06F1C"/>
    <w:rsid w:val="00A32CE2"/>
    <w:rsid w:val="00A66906"/>
    <w:rsid w:val="00A673E7"/>
    <w:rsid w:val="00A77AEC"/>
    <w:rsid w:val="00AA6E07"/>
    <w:rsid w:val="00AC773F"/>
    <w:rsid w:val="00AE5F3A"/>
    <w:rsid w:val="00AF02F0"/>
    <w:rsid w:val="00B00469"/>
    <w:rsid w:val="00B14D20"/>
    <w:rsid w:val="00B34596"/>
    <w:rsid w:val="00B870CF"/>
    <w:rsid w:val="00B957BB"/>
    <w:rsid w:val="00BB0DC7"/>
    <w:rsid w:val="00BC5EF0"/>
    <w:rsid w:val="00BC7D25"/>
    <w:rsid w:val="00C17CE3"/>
    <w:rsid w:val="00C3112B"/>
    <w:rsid w:val="00C31FF8"/>
    <w:rsid w:val="00C51CF7"/>
    <w:rsid w:val="00C871D4"/>
    <w:rsid w:val="00CA584B"/>
    <w:rsid w:val="00CA61DD"/>
    <w:rsid w:val="00CB140F"/>
    <w:rsid w:val="00CC51A2"/>
    <w:rsid w:val="00CC789F"/>
    <w:rsid w:val="00CD674C"/>
    <w:rsid w:val="00CF60F1"/>
    <w:rsid w:val="00D036AF"/>
    <w:rsid w:val="00D172E7"/>
    <w:rsid w:val="00D6320D"/>
    <w:rsid w:val="00DD6C4D"/>
    <w:rsid w:val="00DF2066"/>
    <w:rsid w:val="00DF5603"/>
    <w:rsid w:val="00E16956"/>
    <w:rsid w:val="00E22992"/>
    <w:rsid w:val="00E262F4"/>
    <w:rsid w:val="00E277B3"/>
    <w:rsid w:val="00E37725"/>
    <w:rsid w:val="00E4435F"/>
    <w:rsid w:val="00E77F54"/>
    <w:rsid w:val="00E80DBA"/>
    <w:rsid w:val="00E9701F"/>
    <w:rsid w:val="00EC2C41"/>
    <w:rsid w:val="00EE4459"/>
    <w:rsid w:val="00EF1A57"/>
    <w:rsid w:val="00EF42A2"/>
    <w:rsid w:val="00EF5882"/>
    <w:rsid w:val="00F02DDC"/>
    <w:rsid w:val="00F217A9"/>
    <w:rsid w:val="00F3605C"/>
    <w:rsid w:val="00F734DD"/>
    <w:rsid w:val="00F740BF"/>
    <w:rsid w:val="00F86FAB"/>
    <w:rsid w:val="00FC032D"/>
    <w:rsid w:val="00FC0897"/>
    <w:rsid w:val="00FD39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Titolo2"/>
    <w:next w:val="Normale"/>
    <w:link w:val="Titolo1Carattere"/>
    <w:uiPriority w:val="9"/>
    <w:qFormat/>
    <w:rsid w:val="00CA584B"/>
    <w:pPr>
      <w:numPr>
        <w:ilvl w:val="0"/>
      </w:numPr>
      <w:pBdr>
        <w:bottom w:val="single" w:sz="4" w:space="1" w:color="auto"/>
      </w:pBdr>
      <w:spacing w:after="240"/>
      <w:outlineLvl w:val="0"/>
    </w:pPr>
    <w:rPr>
      <w:bCs/>
      <w:caps/>
      <w:sz w:val="40"/>
      <w:szCs w:val="40"/>
      <w:u w:val="none"/>
    </w:rPr>
  </w:style>
  <w:style w:type="paragraph" w:styleId="Titolo2">
    <w:name w:val="heading 2"/>
    <w:basedOn w:val="Normale"/>
    <w:next w:val="Normale"/>
    <w:link w:val="Titolo2Carattere"/>
    <w:uiPriority w:val="9"/>
    <w:unhideWhenUsed/>
    <w:qFormat/>
    <w:rsid w:val="00CA584B"/>
    <w:pPr>
      <w:keepNext/>
      <w:keepLines/>
      <w:widowControl w:val="0"/>
      <w:numPr>
        <w:ilvl w:val="1"/>
        <w:numId w:val="2"/>
      </w:numPr>
      <w:spacing w:before="240" w:after="120" w:line="240" w:lineRule="auto"/>
      <w:jc w:val="both"/>
      <w:outlineLvl w:val="1"/>
    </w:pPr>
    <w:rPr>
      <w:rFonts w:ascii="Calibri" w:eastAsiaTheme="minorHAnsi" w:hAnsi="Calibri"/>
      <w:b/>
      <w:kern w:val="0"/>
      <w:sz w:val="30"/>
      <w:szCs w:val="30"/>
      <w:u w:val="single"/>
      <w:lang w:eastAsia="en-US"/>
      <w14:ligatures w14:val="none"/>
    </w:rPr>
  </w:style>
  <w:style w:type="paragraph" w:styleId="Titolo3">
    <w:name w:val="heading 3"/>
    <w:basedOn w:val="Normale"/>
    <w:next w:val="Normale"/>
    <w:link w:val="Titolo3Carattere"/>
    <w:uiPriority w:val="9"/>
    <w:unhideWhenUsed/>
    <w:qFormat/>
    <w:rsid w:val="00CA584B"/>
    <w:pPr>
      <w:keepNext/>
      <w:keepLines/>
      <w:widowControl w:val="0"/>
      <w:numPr>
        <w:ilvl w:val="2"/>
        <w:numId w:val="2"/>
      </w:numPr>
      <w:spacing w:before="120" w:after="60" w:line="240" w:lineRule="auto"/>
      <w:jc w:val="both"/>
      <w:outlineLvl w:val="2"/>
    </w:pPr>
    <w:rPr>
      <w:rFonts w:ascii="Calibri" w:eastAsiaTheme="majorEastAsia" w:hAnsi="Calibri" w:cstheme="majorBidi"/>
      <w:b/>
      <w:bCs/>
      <w:kern w:val="0"/>
      <w:sz w:val="22"/>
      <w:u w:val="single"/>
      <w:lang w:eastAsia="en-US"/>
      <w14:ligatures w14:val="none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CA584B"/>
    <w:pPr>
      <w:keepNext/>
      <w:keepLines/>
      <w:widowControl w:val="0"/>
      <w:numPr>
        <w:ilvl w:val="3"/>
        <w:numId w:val="2"/>
      </w:numPr>
      <w:spacing w:before="120" w:after="60" w:line="240" w:lineRule="auto"/>
      <w:ind w:left="1418"/>
      <w:jc w:val="both"/>
      <w:outlineLvl w:val="3"/>
    </w:pPr>
    <w:rPr>
      <w:rFonts w:ascii="Calibri" w:eastAsiaTheme="majorEastAsia" w:hAnsi="Calibri" w:cstheme="majorBidi"/>
      <w:iCs/>
      <w:kern w:val="0"/>
      <w:sz w:val="22"/>
      <w:szCs w:val="22"/>
      <w:u w:val="single"/>
      <w:lang w:eastAsia="en-US"/>
      <w14:ligatures w14:val="none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CA584B"/>
    <w:pPr>
      <w:keepNext/>
      <w:keepLines/>
      <w:widowControl w:val="0"/>
      <w:numPr>
        <w:ilvl w:val="8"/>
        <w:numId w:val="2"/>
      </w:numPr>
      <w:spacing w:before="200" w:after="0" w:line="240" w:lineRule="auto"/>
      <w:jc w:val="both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kern w:val="0"/>
      <w:sz w:val="20"/>
      <w:szCs w:val="20"/>
      <w:lang w:eastAsia="en-US"/>
      <w14:ligatures w14:val="none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Testosegnaposto">
    <w:name w:val="Placeholder Text"/>
    <w:basedOn w:val="Carpredefinitoparagrafo"/>
    <w:uiPriority w:val="99"/>
    <w:semiHidden/>
    <w:rsid w:val="00CA584B"/>
    <w:rPr>
      <w:color w:val="808080"/>
    </w:rPr>
  </w:style>
  <w:style w:type="table" w:styleId="Grigliatabella">
    <w:name w:val="Table Grid"/>
    <w:basedOn w:val="Tabellanormale"/>
    <w:uiPriority w:val="59"/>
    <w:rsid w:val="00203A9A"/>
    <w:pPr>
      <w:spacing w:after="0" w:line="240" w:lineRule="auto"/>
    </w:pPr>
    <w:rPr>
      <w:rFonts w:eastAsiaTheme="minorHAnsi"/>
      <w:kern w:val="0"/>
      <w:sz w:val="22"/>
      <w:szCs w:val="22"/>
      <w:lang w:eastAsia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72"/>
    <w:qFormat/>
    <w:rsid w:val="00203A9A"/>
    <w:pPr>
      <w:widowControl w:val="0"/>
      <w:spacing w:after="0" w:line="240" w:lineRule="auto"/>
      <w:ind w:left="720"/>
      <w:contextualSpacing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17435D"/>
    <w:pPr>
      <w:spacing w:line="240" w:lineRule="auto"/>
    </w:pPr>
    <w:rPr>
      <w:rFonts w:ascii="Calibri" w:eastAsia="Calibri" w:hAnsi="Calibri" w:cs="Times New Roman"/>
      <w:kern w:val="0"/>
      <w:sz w:val="20"/>
      <w:szCs w:val="20"/>
      <w:lang w:val="x-none" w:eastAsia="x-none"/>
      <w14:ligatures w14:val="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17435D"/>
    <w:rPr>
      <w:rFonts w:ascii="Calibri" w:eastAsia="Calibri" w:hAnsi="Calibri" w:cs="Times New Roman"/>
      <w:kern w:val="0"/>
      <w:sz w:val="20"/>
      <w:szCs w:val="20"/>
      <w:lang w:val="x-none" w:eastAsia="x-none"/>
      <w14:ligatures w14:val="none"/>
    </w:rPr>
  </w:style>
  <w:style w:type="paragraph" w:styleId="Sommario6">
    <w:name w:val="toc 6"/>
    <w:basedOn w:val="Normale"/>
    <w:next w:val="Normale"/>
    <w:autoRedefine/>
    <w:uiPriority w:val="39"/>
    <w:unhideWhenUsed/>
    <w:rsid w:val="00A77AEC"/>
    <w:pPr>
      <w:spacing w:after="100" w:line="276" w:lineRule="auto"/>
      <w:ind w:left="1100"/>
    </w:pPr>
    <w:rPr>
      <w:kern w:val="0"/>
      <w:sz w:val="22"/>
      <w:szCs w:val="22"/>
      <w14:ligatures w14:val="none"/>
    </w:rPr>
  </w:style>
  <w:style w:type="character" w:customStyle="1" w:styleId="Stile3">
    <w:name w:val="Stile3"/>
    <w:basedOn w:val="Carpredefinitoparagrafo"/>
    <w:uiPriority w:val="1"/>
    <w:rsid w:val="00CA584B"/>
    <w:rPr>
      <w:rFonts w:asciiTheme="minorHAnsi" w:hAnsiTheme="minorHAnsi"/>
      <w:b/>
      <w:sz w:val="22"/>
    </w:rPr>
  </w:style>
  <w:style w:type="paragraph" w:styleId="NormaleWeb">
    <w:name w:val="Normal (Web)"/>
    <w:basedOn w:val="Normale"/>
    <w:uiPriority w:val="99"/>
    <w:unhideWhenUsed/>
    <w:rsid w:val="005A150E"/>
    <w:pPr>
      <w:spacing w:line="259" w:lineRule="auto"/>
    </w:pPr>
    <w:rPr>
      <w:rFonts w:ascii="Times New Roman" w:eastAsia="Calibri" w:hAnsi="Times New Roman" w:cs="Times New Roman"/>
      <w:kern w:val="0"/>
      <w:sz w:val="22"/>
      <w:lang w:eastAsia="en-US"/>
      <w14:ligatures w14:val="none"/>
    </w:rPr>
  </w:style>
  <w:style w:type="paragraph" w:styleId="Corpotesto">
    <w:name w:val="Body Text"/>
    <w:basedOn w:val="Normale"/>
    <w:link w:val="CorpotestoCarattere"/>
    <w:uiPriority w:val="99"/>
    <w:unhideWhenUsed/>
    <w:rsid w:val="006F3476"/>
    <w:pPr>
      <w:widowControl w:val="0"/>
      <w:spacing w:after="12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character" w:customStyle="1" w:styleId="CorpotestoCarattere">
    <w:name w:val="Corpo testo Carattere"/>
    <w:basedOn w:val="Carpredefinitoparagrafo"/>
    <w:link w:val="Corpotesto"/>
    <w:uiPriority w:val="99"/>
    <w:rsid w:val="006F3476"/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Sommario7">
    <w:name w:val="toc 7"/>
    <w:basedOn w:val="Normale"/>
    <w:next w:val="Normale"/>
    <w:autoRedefine/>
    <w:uiPriority w:val="39"/>
    <w:unhideWhenUsed/>
    <w:rsid w:val="00695B2A"/>
    <w:pPr>
      <w:spacing w:after="100" w:line="276" w:lineRule="auto"/>
      <w:ind w:left="1320"/>
    </w:pPr>
    <w:rPr>
      <w:kern w:val="0"/>
      <w:sz w:val="22"/>
      <w:szCs w:val="22"/>
      <w14:ligatures w14:val="none"/>
    </w:rPr>
  </w:style>
  <w:style w:type="paragraph" w:styleId="Rientrocorpodeltesto">
    <w:name w:val="Body Text Indent"/>
    <w:basedOn w:val="Normale"/>
    <w:link w:val="RientrocorpodeltestoCarattere"/>
    <w:rsid w:val="0092637B"/>
    <w:pPr>
      <w:suppressAutoHyphens/>
      <w:spacing w:after="120" w:line="240" w:lineRule="auto"/>
      <w:ind w:left="283"/>
      <w:jc w:val="both"/>
    </w:pPr>
    <w:rPr>
      <w:rFonts w:ascii="Times New Roman" w:eastAsia="Calibri" w:hAnsi="Times New Roman" w:cs="Times New Roman"/>
      <w:kern w:val="0"/>
      <w:sz w:val="22"/>
      <w:lang w:val="x-none" w:eastAsia="ar-SA"/>
      <w14:ligatures w14:val="none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92637B"/>
    <w:rPr>
      <w:rFonts w:ascii="Times New Roman" w:eastAsia="Calibri" w:hAnsi="Times New Roman" w:cs="Times New Roman"/>
      <w:kern w:val="0"/>
      <w:sz w:val="22"/>
      <w:lang w:val="x-none" w:eastAsia="ar-SA"/>
      <w14:ligatures w14:val="none"/>
    </w:rPr>
  </w:style>
  <w:style w:type="paragraph" w:customStyle="1" w:styleId="EC14C90D55184EAFB190FDD302F771F4">
    <w:name w:val="EC14C90D55184EAFB190FDD302F771F4"/>
    <w:rsid w:val="00CA584B"/>
  </w:style>
  <w:style w:type="paragraph" w:styleId="Intestazione">
    <w:name w:val="header"/>
    <w:basedOn w:val="Normale"/>
    <w:link w:val="IntestazioneCarattere"/>
    <w:uiPriority w:val="99"/>
    <w:unhideWhenUsed/>
    <w:rsid w:val="00F02DDC"/>
    <w:pPr>
      <w:widowControl w:val="0"/>
      <w:tabs>
        <w:tab w:val="center" w:pos="4819"/>
        <w:tab w:val="right" w:pos="9638"/>
      </w:tabs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F02DDC"/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character" w:customStyle="1" w:styleId="Titolo1Carattere">
    <w:name w:val="Titolo 1 Carattere"/>
    <w:basedOn w:val="Carpredefinitoparagrafo"/>
    <w:link w:val="Titolo1"/>
    <w:uiPriority w:val="9"/>
    <w:rsid w:val="00065A4C"/>
    <w:rPr>
      <w:rFonts w:ascii="Calibri" w:eastAsiaTheme="minorHAnsi" w:hAnsi="Calibri"/>
      <w:b/>
      <w:bCs/>
      <w:caps/>
      <w:kern w:val="0"/>
      <w:sz w:val="40"/>
      <w:szCs w:val="40"/>
      <w:lang w:eastAsia="en-US"/>
      <w14:ligatures w14:val="none"/>
    </w:rPr>
  </w:style>
  <w:style w:type="character" w:customStyle="1" w:styleId="Titolo2Carattere">
    <w:name w:val="Titolo 2 Carattere"/>
    <w:basedOn w:val="Carpredefinitoparagrafo"/>
    <w:link w:val="Titolo2"/>
    <w:uiPriority w:val="9"/>
    <w:rsid w:val="000A7578"/>
    <w:rPr>
      <w:rFonts w:ascii="Calibri" w:eastAsiaTheme="minorHAnsi" w:hAnsi="Calibri"/>
      <w:b/>
      <w:kern w:val="0"/>
      <w:sz w:val="30"/>
      <w:szCs w:val="30"/>
      <w:u w:val="single"/>
      <w:lang w:eastAsia="en-US"/>
      <w14:ligatures w14:val="none"/>
    </w:rPr>
  </w:style>
  <w:style w:type="character" w:customStyle="1" w:styleId="Titolo3Carattere">
    <w:name w:val="Titolo 3 Carattere"/>
    <w:basedOn w:val="Carpredefinitoparagrafo"/>
    <w:link w:val="Titolo3"/>
    <w:uiPriority w:val="9"/>
    <w:rsid w:val="00CA584B"/>
    <w:rPr>
      <w:rFonts w:ascii="Calibri" w:eastAsiaTheme="majorEastAsia" w:hAnsi="Calibri" w:cstheme="majorBidi"/>
      <w:b/>
      <w:bCs/>
      <w:kern w:val="0"/>
      <w:sz w:val="22"/>
      <w:u w:val="single"/>
      <w:lang w:eastAsia="en-US"/>
      <w14:ligatures w14:val="none"/>
    </w:rPr>
  </w:style>
  <w:style w:type="character" w:customStyle="1" w:styleId="Titolo4Carattere">
    <w:name w:val="Titolo 4 Carattere"/>
    <w:basedOn w:val="Carpredefinitoparagrafo"/>
    <w:link w:val="Titolo4"/>
    <w:uiPriority w:val="9"/>
    <w:rsid w:val="00065A4C"/>
    <w:rPr>
      <w:rFonts w:ascii="Calibri" w:eastAsiaTheme="majorEastAsia" w:hAnsi="Calibri" w:cstheme="majorBidi"/>
      <w:iCs/>
      <w:kern w:val="0"/>
      <w:sz w:val="22"/>
      <w:szCs w:val="22"/>
      <w:u w:val="single"/>
      <w:lang w:eastAsia="en-US"/>
      <w14:ligatures w14:val="none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065A4C"/>
    <w:rPr>
      <w:rFonts w:asciiTheme="majorHAnsi" w:eastAsiaTheme="majorEastAsia" w:hAnsiTheme="majorHAnsi" w:cstheme="majorBidi"/>
      <w:i/>
      <w:iCs/>
      <w:color w:val="404040" w:themeColor="text1" w:themeTint="BF"/>
      <w:kern w:val="0"/>
      <w:sz w:val="20"/>
      <w:szCs w:val="20"/>
      <w:lang w:eastAsia="en-US"/>
      <w14:ligatures w14:val="none"/>
    </w:rPr>
  </w:style>
  <w:style w:type="paragraph" w:customStyle="1" w:styleId="4B16CC7A8C7B45EDBED70B38D1BDA6443">
    <w:name w:val="4B16CC7A8C7B45EDBED70B38D1BDA644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64C82409C044CFD99DD2469A06151AE3">
    <w:name w:val="E64C82409C044CFD99DD2469A06151AE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0E5836F49004F97BF6D1F88D21F3E643">
    <w:name w:val="50E5836F49004F97BF6D1F88D21F3E64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36E10E87EAA4B62BD24C068A2FF092B3">
    <w:name w:val="436E10E87EAA4B62BD24C068A2FF092B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C27D75CA39742FCA51977DB18240AD73">
    <w:name w:val="5C27D75CA39742FCA51977DB18240AD7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FABE9BBC4444F53BA807C903814C4FB3">
    <w:name w:val="5FABE9BBC4444F53BA807C903814C4FB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A9C01DED565478189008A988ACF7AE03">
    <w:name w:val="7A9C01DED565478189008A988ACF7AE0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73BC2B3D614A4F915C7602301C48853">
    <w:name w:val="E273BC2B3D614A4F915C7602301C4885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5B8ECEA0C724BB4BA40AE1E4CA9EFDD3">
    <w:name w:val="E5B8ECEA0C724BB4BA40AE1E4CA9EFDD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D15C67841584E109B6286D5C22B49A43">
    <w:name w:val="FD15C67841584E109B6286D5C22B49A4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1B0780B22254829B10851BF86B7EC573">
    <w:name w:val="C1B0780B22254829B10851BF86B7EC57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6BC51CA6FBF457EA52993A61B1077183">
    <w:name w:val="96BC51CA6FBF457EA52993A61B107718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E63D9CBAF7B4B809DA2B256302337B23">
    <w:name w:val="DE63D9CBAF7B4B809DA2B256302337B2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9DD008710D84AA4AD3CFF5A85448DB23">
    <w:name w:val="59DD008710D84AA4AD3CFF5A85448DB2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BE7DF45378743EA87EC4F175E8A4DB53">
    <w:name w:val="4BE7DF45378743EA87EC4F175E8A4DB5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765A27F0C7E4197B2F9E811FBA16EF13">
    <w:name w:val="E765A27F0C7E4197B2F9E811FBA16EF1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48D9AA23D854DC087227C95280EFBA43">
    <w:name w:val="548D9AA23D854DC087227C95280EFBA4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4347D8D0D8F4213B4430540BF5D77DF3">
    <w:name w:val="94347D8D0D8F4213B4430540BF5D77DF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561F338DAD44719BDFC72347B2C2F7E3">
    <w:name w:val="1561F338DAD44719BDFC72347B2C2F7E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E02015E49E949E28F7C40780F8279053">
    <w:name w:val="BE02015E49E949E28F7C40780F827905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676D302DD0B4339AB97840B3AA80A323">
    <w:name w:val="F676D302DD0B4339AB97840B3AA80A32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81BA27970D14BE5AE214917D270446F3">
    <w:name w:val="D81BA27970D14BE5AE214917D270446F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D8E874471404597B089231BB638320A3">
    <w:name w:val="1D8E874471404597B089231BB638320A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C2390BC626D44278F757A7B994E231C3">
    <w:name w:val="8C2390BC626D44278F757A7B994E231C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CA450ADA77F4CAAB812A19F5BDE20723">
    <w:name w:val="7CA450ADA77F4CAAB812A19F5BDE2072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225B0398DDFB4A3D91938849420A91033">
    <w:name w:val="225B0398DDFB4A3D91938849420A9103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C8B143C14B4478D90110C27EF13BD663">
    <w:name w:val="EC8B143C14B4478D90110C27EF13BD66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D099D4D25044DD08707BC6ED679EBA23">
    <w:name w:val="DD099D4D25044DD08707BC6ED679EBA2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CAEF80627E6451F9218314392B2807C3">
    <w:name w:val="FCAEF80627E6451F9218314392B2807C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BB23302B54142C2AD72158AFC86DB3B3">
    <w:name w:val="7BB23302B54142C2AD72158AFC86DB3B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B85FE9504EB41CEAC5F2BE3568BC65D3">
    <w:name w:val="1B85FE9504EB41CEAC5F2BE3568BC65D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8B7D76EB75B45B48016555CDD6A03EC3">
    <w:name w:val="78B7D76EB75B45B48016555CDD6A03EC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2AB80CFF79C4817B560D3012E43ADDF3">
    <w:name w:val="B2AB80CFF79C4817B560D3012E43ADDF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82FC800B4594E65A77B9B0AF569832E3">
    <w:name w:val="482FC800B4594E65A77B9B0AF569832E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F5BED17EEB34057A425F4F8C45937FD3">
    <w:name w:val="EF5BED17EEB34057A425F4F8C45937FD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23C7FABE27545E5A2758F108EDBE96F3">
    <w:name w:val="023C7FABE27545E5A2758F108EDBE96F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23CF66F09E01498095A57D3FA1387FE03">
    <w:name w:val="23CF66F09E01498095A57D3FA1387FE0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8CDBF96558549A9ABFC561D8D7B5DCD3">
    <w:name w:val="98CDBF96558549A9ABFC561D8D7B5DCD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5709282B3794500A846860C15A4787B3">
    <w:name w:val="C5709282B3794500A846860C15A4787B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22666AC121249FCB43E735FDA0B72A23">
    <w:name w:val="122666AC121249FCB43E735FDA0B72A2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1C4C476756E4CF29B81ED5C9B59860F3">
    <w:name w:val="A1C4C476756E4CF29B81ED5C9B59860F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FB6B4F72660408A8B6472AF266E2DA93">
    <w:name w:val="EFB6B4F72660408A8B6472AF266E2DA9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B9C1EF72C9D4870B2DDB6B493A769793">
    <w:name w:val="DB9C1EF72C9D4870B2DDB6B493A76979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CDDC130DF4D474DADD004281A98E88D3">
    <w:name w:val="6CDDC130DF4D474DADD004281A98E88D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996D4C748474A0B966FA854D51130763">
    <w:name w:val="C996D4C748474A0B966FA854D5113076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961DAC5A8BC495082DE5576CDC783473">
    <w:name w:val="9961DAC5A8BC495082DE5576CDC78347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C5AD736940741518501287452AC75093">
    <w:name w:val="8C5AD736940741518501287452AC7509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81618CE2A7E4A078EED8BCA5EC16C193">
    <w:name w:val="581618CE2A7E4A078EED8BCA5EC16C19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47883ED8A884F84BBA6DF2EF89735833">
    <w:name w:val="547883ED8A884F84BBA6DF2EF8973583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82FBC615D5F48CAB93F59DF419174A23">
    <w:name w:val="A82FBC615D5F48CAB93F59DF419174A2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54C6D03EA694B5C9E1F7A9E2C883EA73">
    <w:name w:val="C54C6D03EA694B5C9E1F7A9E2C883EA7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06072DF713E486688CED7DBB2C61EF83">
    <w:name w:val="D06072DF713E486688CED7DBB2C61EF8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186D39BFD904BC1B313DE2C2B313EEB3">
    <w:name w:val="A186D39BFD904BC1B313DE2C2B313EEB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571305EB6E34B6A92281259FEBC72283">
    <w:name w:val="C571305EB6E34B6A92281259FEBC7228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4EAAE3938124CAD8CDE3085B86899A93">
    <w:name w:val="B4EAAE3938124CAD8CDE3085B86899A9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E1B22F0CF7C4D5FAF5D9240E23769903">
    <w:name w:val="3E1B22F0CF7C4D5FAF5D9240E2376990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8AAE27E922346C6BCE69F4A77CCDB083">
    <w:name w:val="38AAE27E922346C6BCE69F4A77CCDB08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FABD7C748A44E44A430F4C1E99D19053">
    <w:name w:val="9FABD7C748A44E44A430F4C1E99D1905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E2A762A06C24D13A58174A2D2104DD93">
    <w:name w:val="CE2A762A06C24D13A58174A2D2104DD9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2211E31D2DA348BBAD16652047E19A193">
    <w:name w:val="2211E31D2DA348BBAD16652047E19A19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51E4CFF74A3478A8910B0B07C4BC9363">
    <w:name w:val="C51E4CFF74A3478A8910B0B07C4BC936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576BDCA5BD9426E9B3607FC017043843">
    <w:name w:val="9576BDCA5BD9426E9B3607FC01704384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91E59EB9D974DD09F41F9C32FC82D493">
    <w:name w:val="791E59EB9D974DD09F41F9C32FC82D49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A4818DA8C5F44598689C2A8C47627873">
    <w:name w:val="AA4818DA8C5F44598689C2A8C4762787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D10EBE0FD37404FB13AE4B0937167DD3">
    <w:name w:val="0D10EBE0FD37404FB13AE4B0937167DD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CDF64BB06C04D9BB03993839A1848343">
    <w:name w:val="ACDF64BB06C04D9BB03993839A184834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C2AC2A928F3457D95BBA911BC7EFC7D3">
    <w:name w:val="AC2AC2A928F3457D95BBA911BC7EFC7D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A47C090B7834E5482374CD7A89D43E33">
    <w:name w:val="9A47C090B7834E5482374CD7A89D43E3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63EC3AFC49349FF8F15AB44DDFAB34C3">
    <w:name w:val="763EC3AFC49349FF8F15AB44DDFAB34C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AD06E620FAF4E8C8DC86749A6EED9603">
    <w:name w:val="5AD06E620FAF4E8C8DC86749A6EED960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85276B6F8B745579142BBFDE0EAAF4F3">
    <w:name w:val="685276B6F8B745579142BBFDE0EAAF4F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14B69B70F4345EFAB450999BBC925A03">
    <w:name w:val="614B69B70F4345EFAB450999BBC925A0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AE91AC611A04CEE90FAED54617207BD3">
    <w:name w:val="AAE91AC611A04CEE90FAED54617207BD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D85555640CC4979AFA290BCBEB6CC0C3">
    <w:name w:val="ED85555640CC4979AFA290BCBEB6CC0C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AACD0BC29944CFABE176DF59F4C10443">
    <w:name w:val="EAACD0BC29944CFABE176DF59F4C1044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20C4F299A01D4673B1C8BD7ACF1A0A773">
    <w:name w:val="20C4F299A01D4673B1C8BD7ACF1A0A77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7AA411435C14996A9960B09EE86CBE23">
    <w:name w:val="67AA411435C14996A9960B09EE86CBE2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4078F7B0133440F8150EE1C3E5E1D2B3">
    <w:name w:val="C4078F7B0133440F8150EE1C3E5E1D2B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C352DCAA22F4A27A17EF87DE2F902AC3">
    <w:name w:val="EC352DCAA22F4A27A17EF87DE2F902AC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29DED61D53A2422391E6B384438B2DFA3">
    <w:name w:val="29DED61D53A2422391E6B384438B2DFA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993BDF1CA0E4DE3BEFC061369318CA43">
    <w:name w:val="B993BDF1CA0E4DE3BEFC061369318CA4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8FFDFDDB9A54E4BB82C0B218A4E1AF33">
    <w:name w:val="68FFDFDDB9A54E4BB82C0B218A4E1AF3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2D82FBAD14CB432FB736B1AD6A37CCE93">
    <w:name w:val="2D82FBAD14CB432FB736B1AD6A37CCE9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47B38908566472FBC7CE8253EE625BD3">
    <w:name w:val="947B38908566472FBC7CE8253EE625BD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5B7B0A28B3049968BF0FAB6E6B8D0DE3">
    <w:name w:val="95B7B0A28B3049968BF0FAB6E6B8D0DE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43CA70C05B24E2890AE4AE21CF1DF0D3">
    <w:name w:val="B43CA70C05B24E2890AE4AE21CF1DF0D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D7C553A0B614296A4E2694BDD9786B33">
    <w:name w:val="BD7C553A0B614296A4E2694BDD9786B3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3378121E6254EEA87DFBD6AEDBE5CFA3">
    <w:name w:val="E3378121E6254EEA87DFBD6AEDBE5CFA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FA24BEE9930485299A3D71E7FFF3F343">
    <w:name w:val="DFA24BEE9930485299A3D71E7FFF3F34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D0C2A22C2984788BCFDB6B47EDF1A643">
    <w:name w:val="ED0C2A22C2984788BCFDB6B47EDF1A64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811D09E545A43B48640164BF476FB563">
    <w:name w:val="6811D09E545A43B48640164BF476FB56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7C21240E5FD435B84C04F1F9C6B13473">
    <w:name w:val="17C21240E5FD435B84C04F1F9C6B1347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BF8D9A72DD3454F9B6F8F3EA3670D823">
    <w:name w:val="9BF8D9A72DD3454F9B6F8F3EA3670D82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DA8C844CFE941B4B1D2174A71D312713">
    <w:name w:val="4DA8C844CFE941B4B1D2174A71D31271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B3DDD86FB1B4CA5A505ECB77894ECF93">
    <w:name w:val="4B3DDD86FB1B4CA5A505ECB77894ECF9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254D10B9F1FA468AA8170E382F6940C23">
    <w:name w:val="254D10B9F1FA468AA8170E382F6940C2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3F1607C14F24DD2BDB1121EABA1DE793">
    <w:name w:val="E3F1607C14F24DD2BDB1121EABA1DE79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4512D15DBB84408B7642F1D8AEDB2FF3">
    <w:name w:val="B4512D15DBB84408B7642F1D8AEDB2FF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749E519D01C4366AC03C484D60678DB3">
    <w:name w:val="5749E519D01C4366AC03C484D60678DB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F7C913C193A4F1F8BE109FF4DCABCAC3">
    <w:name w:val="0F7C913C193A4F1F8BE109FF4DCABCAC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D52638D6F324C3886B024C8057600ED3">
    <w:name w:val="CD52638D6F324C3886B024C8057600ED3"/>
    <w:rsid w:val="00CA584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2024-11-22T00:00:00</PublishDate>
  <Abstract/>
  <CompanyAddress/>
  <CompanyPhone>___</CompanyPhone>
  <CompanyFax>01.00</CompanyFax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BB22F8F-8B43-4160-94A1-380811F31E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23467</TotalTime>
  <Pages>2</Pages>
  <Words>863</Words>
  <Characters>4922</Characters>
  <Application>Microsoft Office Word</Application>
  <DocSecurity>0</DocSecurity>
  <Lines>41</Lines>
  <Paragraphs>11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Manager>Maria Passari</Manager>
  <Company>Hewlett-Packard Company</Company>
  <LinksUpToDate>false</LinksUpToDate>
  <CharactersWithSpaces>5774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BRUNO MONTUORI</dc:creator>
  <cp:keywords/>
  <dc:description/>
  <cp:lastModifiedBy>BRUNO MONTUORI</cp:lastModifiedBy>
  <cp:revision>336</cp:revision>
  <cp:lastPrinted>2024-08-19T16:54:00Z</cp:lastPrinted>
  <dcterms:created xsi:type="dcterms:W3CDTF">2019-12-17T11:10:00Z</dcterms:created>
  <dcterms:modified xsi:type="dcterms:W3CDTF">2026-04-17T14:17:00Z</dcterms:modified>
  <cp:contentStatus>__/__/____</cp:contentStatus>
</cp:coreProperties>
</file>